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4BA2647" w14:textId="77777777" w:rsidR="004107AF" w:rsidRDefault="004107AF" w:rsidP="006A4510">
      <w:pPr>
        <w:tabs>
          <w:tab w:val="right" w:pos="-142"/>
          <w:tab w:val="left" w:pos="1780"/>
          <w:tab w:val="center" w:pos="4678"/>
          <w:tab w:val="left" w:pos="7938"/>
        </w:tabs>
        <w:spacing w:after="5" w:line="271" w:lineRule="auto"/>
        <w:ind w:right="-1"/>
        <w:jc w:val="center"/>
        <w:rPr>
          <w:rFonts w:ascii="Arial" w:eastAsia="Calibri" w:hAnsi="Arial" w:cs="Arial"/>
          <w:b/>
          <w:sz w:val="24"/>
          <w:szCs w:val="24"/>
        </w:rPr>
      </w:pPr>
      <w:bookmarkStart w:id="0" w:name="_GoBack"/>
      <w:bookmarkEnd w:id="0"/>
    </w:p>
    <w:p w14:paraId="23A4BA4A" w14:textId="5C41ED03" w:rsidR="00663D56" w:rsidRPr="0017352C" w:rsidRDefault="00663D56" w:rsidP="006A4510">
      <w:pPr>
        <w:tabs>
          <w:tab w:val="right" w:pos="-142"/>
          <w:tab w:val="left" w:pos="1780"/>
          <w:tab w:val="center" w:pos="4678"/>
          <w:tab w:val="left" w:pos="7938"/>
        </w:tabs>
        <w:spacing w:after="5" w:line="271" w:lineRule="auto"/>
        <w:ind w:right="-1"/>
        <w:jc w:val="center"/>
        <w:rPr>
          <w:rFonts w:ascii="Arial" w:eastAsia="Calibri" w:hAnsi="Arial" w:cs="Arial"/>
          <w:b/>
          <w:sz w:val="24"/>
          <w:szCs w:val="24"/>
        </w:rPr>
      </w:pPr>
      <w:r w:rsidRPr="0017352C">
        <w:rPr>
          <w:rFonts w:ascii="Arial" w:eastAsia="Calibri" w:hAnsi="Arial" w:cs="Arial"/>
          <w:b/>
          <w:sz w:val="24"/>
          <w:szCs w:val="24"/>
        </w:rPr>
        <w:t>EDITAL DE PREGÃO</w:t>
      </w:r>
      <w:r w:rsidRPr="009C50B9">
        <w:rPr>
          <w:rFonts w:ascii="Arial" w:eastAsia="Calibri" w:hAnsi="Arial" w:cs="Arial"/>
          <w:sz w:val="24"/>
          <w:szCs w:val="24"/>
        </w:rPr>
        <w:t xml:space="preserve"> </w:t>
      </w:r>
      <w:r w:rsidRPr="0017352C">
        <w:rPr>
          <w:rFonts w:ascii="Arial" w:eastAsia="Calibri" w:hAnsi="Arial" w:cs="Arial"/>
          <w:b/>
          <w:sz w:val="24"/>
          <w:szCs w:val="24"/>
        </w:rPr>
        <w:t>ELETRÔNICO</w:t>
      </w:r>
    </w:p>
    <w:p w14:paraId="018B79F6" w14:textId="77777777" w:rsidR="00663D56" w:rsidRPr="0017352C" w:rsidRDefault="00663D56" w:rsidP="006A4510">
      <w:pPr>
        <w:tabs>
          <w:tab w:val="right" w:pos="-142"/>
          <w:tab w:val="left" w:pos="7938"/>
        </w:tabs>
        <w:spacing w:after="5" w:line="271" w:lineRule="auto"/>
        <w:ind w:right="-1"/>
        <w:jc w:val="center"/>
        <w:rPr>
          <w:rFonts w:ascii="Arial" w:eastAsia="Calibri" w:hAnsi="Arial" w:cs="Arial"/>
          <w:b/>
          <w:sz w:val="24"/>
          <w:szCs w:val="24"/>
        </w:rPr>
      </w:pPr>
      <w:r w:rsidRPr="0017352C">
        <w:rPr>
          <w:rFonts w:ascii="Arial" w:eastAsia="Calibri" w:hAnsi="Arial" w:cs="Arial"/>
          <w:b/>
          <w:sz w:val="24"/>
          <w:szCs w:val="24"/>
        </w:rPr>
        <w:t>SECRETARIA MUNICIPAL DE CONSERVAÇÃO</w:t>
      </w:r>
    </w:p>
    <w:p w14:paraId="5ED27402" w14:textId="70FB6DB2" w:rsidR="00663D56" w:rsidRPr="0017352C" w:rsidRDefault="00663D56" w:rsidP="006A4510">
      <w:pPr>
        <w:tabs>
          <w:tab w:val="right" w:pos="-142"/>
          <w:tab w:val="left" w:pos="7938"/>
        </w:tabs>
        <w:spacing w:after="5" w:line="271" w:lineRule="auto"/>
        <w:ind w:right="-1"/>
        <w:jc w:val="center"/>
        <w:rPr>
          <w:rFonts w:ascii="Arial" w:eastAsia="Calibri" w:hAnsi="Arial" w:cs="Arial"/>
          <w:b/>
          <w:sz w:val="24"/>
          <w:szCs w:val="24"/>
        </w:rPr>
      </w:pPr>
      <w:r w:rsidRPr="0017352C">
        <w:rPr>
          <w:rFonts w:ascii="Arial" w:eastAsia="Calibri" w:hAnsi="Arial" w:cs="Arial"/>
          <w:b/>
          <w:sz w:val="24"/>
          <w:szCs w:val="24"/>
        </w:rPr>
        <w:t>P</w:t>
      </w:r>
      <w:r w:rsidR="001F6320" w:rsidRPr="0017352C">
        <w:rPr>
          <w:rFonts w:ascii="Arial" w:eastAsia="Calibri" w:hAnsi="Arial" w:cs="Arial"/>
          <w:b/>
          <w:sz w:val="24"/>
          <w:szCs w:val="24"/>
        </w:rPr>
        <w:t>R</w:t>
      </w:r>
      <w:r w:rsidRPr="0017352C">
        <w:rPr>
          <w:rFonts w:ascii="Arial" w:eastAsia="Calibri" w:hAnsi="Arial" w:cs="Arial"/>
          <w:b/>
          <w:sz w:val="24"/>
          <w:szCs w:val="24"/>
        </w:rPr>
        <w:t>E</w:t>
      </w:r>
      <w:r w:rsidR="001F6320" w:rsidRPr="0017352C">
        <w:rPr>
          <w:rFonts w:ascii="Arial" w:eastAsia="Calibri" w:hAnsi="Arial" w:cs="Arial"/>
          <w:b/>
          <w:sz w:val="24"/>
          <w:szCs w:val="24"/>
        </w:rPr>
        <w:t>GÃO ELETRÔNICO –</w:t>
      </w:r>
      <w:r w:rsidRPr="0017352C">
        <w:rPr>
          <w:rFonts w:ascii="Arial" w:eastAsia="Calibri" w:hAnsi="Arial" w:cs="Arial"/>
          <w:b/>
          <w:sz w:val="24"/>
          <w:szCs w:val="24"/>
        </w:rPr>
        <w:t xml:space="preserve"> </w:t>
      </w:r>
      <w:r w:rsidR="001F6320" w:rsidRPr="0017352C">
        <w:rPr>
          <w:rFonts w:ascii="Arial" w:eastAsia="Calibri" w:hAnsi="Arial" w:cs="Arial"/>
          <w:b/>
          <w:sz w:val="24"/>
          <w:szCs w:val="24"/>
        </w:rPr>
        <w:t xml:space="preserve">PE </w:t>
      </w:r>
      <w:r w:rsidRPr="0017352C">
        <w:rPr>
          <w:rFonts w:ascii="Arial" w:eastAsia="Calibri" w:hAnsi="Arial" w:cs="Arial"/>
          <w:b/>
          <w:sz w:val="24"/>
          <w:szCs w:val="24"/>
        </w:rPr>
        <w:t xml:space="preserve">SECONSERVA Nº </w:t>
      </w:r>
      <w:r w:rsidR="00C921A7">
        <w:rPr>
          <w:rFonts w:ascii="Arial" w:eastAsia="Calibri" w:hAnsi="Arial" w:cs="Arial"/>
          <w:b/>
          <w:sz w:val="24"/>
          <w:szCs w:val="24"/>
        </w:rPr>
        <w:t>90352</w:t>
      </w:r>
      <w:r w:rsidRPr="0017352C">
        <w:rPr>
          <w:rFonts w:ascii="Arial" w:eastAsia="Calibri" w:hAnsi="Arial" w:cs="Arial"/>
          <w:b/>
          <w:sz w:val="24"/>
          <w:szCs w:val="24"/>
        </w:rPr>
        <w:t>/202</w:t>
      </w:r>
      <w:r w:rsidR="00B9147E">
        <w:rPr>
          <w:rFonts w:ascii="Arial" w:eastAsia="Calibri" w:hAnsi="Arial" w:cs="Arial"/>
          <w:b/>
          <w:sz w:val="24"/>
          <w:szCs w:val="24"/>
        </w:rPr>
        <w:t>6</w:t>
      </w:r>
    </w:p>
    <w:p w14:paraId="4AB95FEC" w14:textId="77777777" w:rsidR="00663D56" w:rsidRPr="0017352C" w:rsidRDefault="00663D56" w:rsidP="006A4510">
      <w:pPr>
        <w:tabs>
          <w:tab w:val="right" w:pos="-142"/>
          <w:tab w:val="left" w:pos="7938"/>
        </w:tabs>
        <w:spacing w:after="5" w:line="271" w:lineRule="auto"/>
        <w:ind w:right="-1"/>
        <w:jc w:val="center"/>
        <w:rPr>
          <w:rFonts w:ascii="Arial" w:eastAsia="Calibri" w:hAnsi="Arial" w:cs="Arial"/>
          <w:b/>
          <w:sz w:val="24"/>
          <w:szCs w:val="24"/>
        </w:rPr>
      </w:pPr>
      <w:r w:rsidRPr="0017352C">
        <w:rPr>
          <w:rFonts w:ascii="Arial" w:eastAsia="Calibri" w:hAnsi="Arial" w:cs="Arial"/>
          <w:b/>
          <w:sz w:val="24"/>
          <w:szCs w:val="24"/>
        </w:rPr>
        <w:t>UASG: 986001</w:t>
      </w:r>
    </w:p>
    <w:p w14:paraId="44A1B4F4" w14:textId="77777777" w:rsidR="00D2352B" w:rsidRPr="0017352C" w:rsidRDefault="00D2352B" w:rsidP="006A4510">
      <w:pPr>
        <w:tabs>
          <w:tab w:val="right" w:pos="-142"/>
          <w:tab w:val="left" w:pos="1134"/>
          <w:tab w:val="left" w:pos="7938"/>
        </w:tabs>
        <w:spacing w:after="5" w:line="271" w:lineRule="auto"/>
        <w:ind w:right="-1"/>
        <w:jc w:val="both"/>
        <w:rPr>
          <w:rFonts w:ascii="Arial" w:hAnsi="Arial" w:cs="Arial"/>
          <w:color w:val="000000" w:themeColor="text1"/>
          <w:sz w:val="24"/>
          <w:szCs w:val="24"/>
        </w:rPr>
      </w:pPr>
    </w:p>
    <w:p w14:paraId="0AA7D4C7" w14:textId="3BB25F38" w:rsidR="006A7703" w:rsidRPr="001C45F1" w:rsidRDefault="006A7703" w:rsidP="006A4510">
      <w:pPr>
        <w:pStyle w:val="PargrafodaLista"/>
        <w:numPr>
          <w:ilvl w:val="0"/>
          <w:numId w:val="8"/>
        </w:numPr>
        <w:tabs>
          <w:tab w:val="right" w:pos="-142"/>
          <w:tab w:val="left" w:pos="284"/>
          <w:tab w:val="left" w:pos="426"/>
        </w:tabs>
        <w:spacing w:after="5" w:line="271" w:lineRule="auto"/>
        <w:ind w:left="0" w:right="-1" w:firstLine="0"/>
        <w:jc w:val="both"/>
        <w:rPr>
          <w:rFonts w:ascii="Arial" w:hAnsi="Arial" w:cs="Arial"/>
          <w:b/>
          <w:color w:val="000000" w:themeColor="text1"/>
          <w:sz w:val="24"/>
          <w:szCs w:val="24"/>
        </w:rPr>
      </w:pPr>
      <w:r w:rsidRPr="001C45F1">
        <w:rPr>
          <w:rFonts w:ascii="Arial" w:hAnsi="Arial" w:cs="Arial"/>
          <w:b/>
          <w:color w:val="000000" w:themeColor="text1"/>
          <w:sz w:val="24"/>
          <w:szCs w:val="24"/>
        </w:rPr>
        <w:t>INTRODUÇÃO</w:t>
      </w:r>
      <w:r w:rsidR="00791455" w:rsidRPr="001C45F1">
        <w:rPr>
          <w:rFonts w:ascii="Arial" w:hAnsi="Arial" w:cs="Arial"/>
          <w:b/>
          <w:color w:val="000000" w:themeColor="text1"/>
          <w:sz w:val="24"/>
          <w:szCs w:val="24"/>
        </w:rPr>
        <w:t xml:space="preserve">                                                                                                   </w:t>
      </w:r>
    </w:p>
    <w:p w14:paraId="639A8B7D"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AE63944" w14:textId="2A1AB04A" w:rsidR="00B72B5F" w:rsidRPr="0017352C" w:rsidRDefault="006A7703" w:rsidP="006A4510">
      <w:pPr>
        <w:pStyle w:val="PargrafodaLista"/>
        <w:numPr>
          <w:ilvl w:val="1"/>
          <w:numId w:val="6"/>
        </w:numPr>
        <w:tabs>
          <w:tab w:val="right" w:pos="-142"/>
          <w:tab w:val="left" w:pos="426"/>
          <w:tab w:val="left" w:pos="709"/>
        </w:tabs>
        <w:spacing w:after="5" w:line="271" w:lineRule="auto"/>
        <w:ind w:left="0" w:right="-1" w:firstLine="0"/>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r w:rsidR="00B72B5F" w:rsidRPr="0017352C">
        <w:rPr>
          <w:rFonts w:ascii="Arial" w:hAnsi="Arial" w:cs="Arial"/>
          <w:color w:val="000000" w:themeColor="text1"/>
          <w:sz w:val="24"/>
          <w:szCs w:val="24"/>
        </w:rPr>
        <w:t xml:space="preserve">O MUNICÍPIO DO RIO DE JANEIRO, por meio da </w:t>
      </w:r>
      <w:r w:rsidR="00B72B5F" w:rsidRPr="0017352C">
        <w:rPr>
          <w:rFonts w:ascii="Arial" w:hAnsi="Arial" w:cs="Arial"/>
          <w:b/>
          <w:color w:val="000000"/>
          <w:sz w:val="24"/>
          <w:szCs w:val="24"/>
        </w:rPr>
        <w:t>Secretaria Municipal de Conservação</w:t>
      </w:r>
      <w:r w:rsidR="00B77A5A">
        <w:rPr>
          <w:rFonts w:ascii="Arial" w:hAnsi="Arial" w:cs="Arial"/>
          <w:b/>
          <w:color w:val="000000"/>
          <w:sz w:val="24"/>
          <w:szCs w:val="24"/>
        </w:rPr>
        <w:t xml:space="preserve"> </w:t>
      </w:r>
      <w:r w:rsidR="00B77A5A" w:rsidRPr="00B77A5A">
        <w:rPr>
          <w:rFonts w:ascii="Arial" w:hAnsi="Arial" w:cs="Arial"/>
          <w:b/>
          <w:color w:val="000000" w:themeColor="text1"/>
          <w:sz w:val="24"/>
          <w:szCs w:val="24"/>
        </w:rPr>
        <w:t>e Serviços Públicos</w:t>
      </w:r>
      <w:r w:rsidR="00B72B5F" w:rsidRPr="0017352C">
        <w:rPr>
          <w:rFonts w:ascii="Arial" w:hAnsi="Arial" w:cs="Arial"/>
          <w:b/>
          <w:color w:val="000000"/>
          <w:sz w:val="24"/>
          <w:szCs w:val="24"/>
        </w:rPr>
        <w:t xml:space="preserve"> – SECONSERVA</w:t>
      </w:r>
      <w:proofErr w:type="gramStart"/>
      <w:r w:rsidR="00B72B5F" w:rsidRPr="0017352C">
        <w:rPr>
          <w:rFonts w:ascii="Arial" w:hAnsi="Arial" w:cs="Arial"/>
          <w:b/>
          <w:color w:val="000000"/>
          <w:sz w:val="24"/>
          <w:szCs w:val="24"/>
        </w:rPr>
        <w:t>,</w:t>
      </w:r>
      <w:r w:rsidR="00B72B5F" w:rsidRPr="0017352C">
        <w:rPr>
          <w:rFonts w:ascii="Arial" w:hAnsi="Arial" w:cs="Arial"/>
          <w:color w:val="000000" w:themeColor="text1"/>
          <w:sz w:val="24"/>
          <w:szCs w:val="24"/>
        </w:rPr>
        <w:t xml:space="preserve"> torna</w:t>
      </w:r>
      <w:proofErr w:type="gramEnd"/>
      <w:r w:rsidR="00B72B5F" w:rsidRPr="0017352C">
        <w:rPr>
          <w:rFonts w:ascii="Arial" w:hAnsi="Arial" w:cs="Arial"/>
          <w:color w:val="000000" w:themeColor="text1"/>
          <w:sz w:val="24"/>
          <w:szCs w:val="24"/>
        </w:rPr>
        <w:t xml:space="preserve"> público que fará realizar licitação, sob a modalidade de PREGÃO</w:t>
      </w:r>
      <w:r w:rsidR="000C1CBB" w:rsidRPr="0017352C">
        <w:rPr>
          <w:rFonts w:ascii="Arial" w:hAnsi="Arial" w:cs="Arial"/>
          <w:color w:val="000000" w:themeColor="text1"/>
          <w:sz w:val="24"/>
          <w:szCs w:val="24"/>
        </w:rPr>
        <w:t xml:space="preserve"> por meio</w:t>
      </w:r>
      <w:r w:rsidR="00B72B5F" w:rsidRPr="0017352C">
        <w:rPr>
          <w:rFonts w:ascii="Arial" w:hAnsi="Arial" w:cs="Arial"/>
          <w:color w:val="000000" w:themeColor="text1"/>
          <w:sz w:val="24"/>
          <w:szCs w:val="24"/>
        </w:rPr>
        <w:t xml:space="preserve"> ELETRÔNICO, pelo critério de julgamento menor preço global, para a realização, sob o regime de </w:t>
      </w:r>
      <w:r w:rsidR="00987F56" w:rsidRPr="0017352C">
        <w:rPr>
          <w:rFonts w:ascii="Arial" w:hAnsi="Arial" w:cs="Arial"/>
          <w:color w:val="000000" w:themeColor="text1"/>
          <w:sz w:val="24"/>
          <w:szCs w:val="24"/>
        </w:rPr>
        <w:t>E</w:t>
      </w:r>
      <w:r w:rsidR="00B72B5F" w:rsidRPr="0017352C">
        <w:rPr>
          <w:rFonts w:ascii="Arial" w:hAnsi="Arial" w:cs="Arial"/>
          <w:color w:val="000000" w:themeColor="text1"/>
          <w:sz w:val="24"/>
          <w:szCs w:val="24"/>
        </w:rPr>
        <w:t xml:space="preserve">mpreitada por Preço Unitário </w:t>
      </w:r>
      <w:r w:rsidR="000C1CBB" w:rsidRPr="0017352C">
        <w:rPr>
          <w:rFonts w:ascii="Arial" w:hAnsi="Arial" w:cs="Arial"/>
          <w:color w:val="000000" w:themeColor="text1"/>
          <w:sz w:val="24"/>
          <w:szCs w:val="24"/>
        </w:rPr>
        <w:t>do</w:t>
      </w:r>
      <w:r w:rsidR="001C0499">
        <w:rPr>
          <w:rFonts w:ascii="Arial" w:hAnsi="Arial" w:cs="Arial"/>
          <w:color w:val="000000" w:themeColor="text1"/>
          <w:sz w:val="24"/>
          <w:szCs w:val="24"/>
        </w:rPr>
        <w:t xml:space="preserve">s serviços comuns de engenharia </w:t>
      </w:r>
      <w:r w:rsidR="000C1CBB" w:rsidRPr="0017352C">
        <w:rPr>
          <w:rFonts w:ascii="Arial" w:hAnsi="Arial" w:cs="Arial"/>
          <w:color w:val="000000" w:themeColor="text1"/>
          <w:sz w:val="24"/>
          <w:szCs w:val="24"/>
        </w:rPr>
        <w:t xml:space="preserve">devidamente descritos, caracterizados e especificados no Projeto Básico </w:t>
      </w:r>
      <w:r w:rsidR="00B72B5F" w:rsidRPr="0017352C">
        <w:rPr>
          <w:rFonts w:ascii="Arial" w:hAnsi="Arial" w:cs="Arial"/>
          <w:color w:val="000000" w:themeColor="text1"/>
          <w:sz w:val="24"/>
          <w:szCs w:val="24"/>
        </w:rPr>
        <w:t>na forma da lei.</w:t>
      </w:r>
    </w:p>
    <w:p w14:paraId="2D2FAD09"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90E091D" w14:textId="0508F328" w:rsidR="006A7703" w:rsidRPr="004A445E" w:rsidRDefault="006A7703" w:rsidP="006A4510">
      <w:pPr>
        <w:tabs>
          <w:tab w:val="right" w:pos="-142"/>
          <w:tab w:val="right" w:pos="851"/>
          <w:tab w:val="left" w:pos="993"/>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1.2</w:t>
      </w:r>
      <w:r w:rsidRPr="0017352C">
        <w:rPr>
          <w:rFonts w:ascii="Arial" w:hAnsi="Arial" w:cs="Arial"/>
          <w:color w:val="000000" w:themeColor="text1"/>
          <w:sz w:val="24"/>
          <w:szCs w:val="24"/>
        </w:rPr>
        <w:tab/>
      </w:r>
      <w:r w:rsidR="00EB1827">
        <w:rPr>
          <w:rFonts w:ascii="Arial" w:hAnsi="Arial" w:cs="Arial"/>
          <w:color w:val="000000" w:themeColor="text1"/>
          <w:sz w:val="24"/>
          <w:szCs w:val="24"/>
        </w:rPr>
        <w:t xml:space="preserve"> </w:t>
      </w:r>
      <w:r w:rsidRPr="0017352C">
        <w:rPr>
          <w:rFonts w:ascii="Arial" w:hAnsi="Arial" w:cs="Arial"/>
          <w:color w:val="000000" w:themeColor="text1"/>
          <w:sz w:val="24"/>
          <w:szCs w:val="24"/>
        </w:rPr>
        <w:t xml:space="preserve">– </w:t>
      </w:r>
      <w:r w:rsidR="00B72B5F" w:rsidRPr="0017352C">
        <w:rPr>
          <w:rFonts w:ascii="Arial" w:hAnsi="Arial" w:cs="Arial"/>
          <w:color w:val="000000" w:themeColor="text1"/>
          <w:sz w:val="24"/>
          <w:szCs w:val="24"/>
        </w:rPr>
        <w:t xml:space="preserve">A presente licitação se rege por toda a legislação aplicável à espécie, especialmente pelas normas de caráter </w:t>
      </w:r>
      <w:r w:rsidR="00B72B5F" w:rsidRPr="001C45F1">
        <w:rPr>
          <w:rFonts w:ascii="Arial" w:hAnsi="Arial" w:cs="Arial"/>
          <w:color w:val="000000" w:themeColor="text1"/>
          <w:sz w:val="24"/>
          <w:szCs w:val="24"/>
        </w:rPr>
        <w:t xml:space="preserve">geral da </w:t>
      </w:r>
      <w:r w:rsidR="00B72B5F" w:rsidRPr="001C45F1">
        <w:rPr>
          <w:rFonts w:ascii="Arial" w:hAnsi="Arial" w:cs="Arial"/>
          <w:b/>
          <w:color w:val="000000" w:themeColor="text1"/>
          <w:sz w:val="24"/>
          <w:szCs w:val="24"/>
        </w:rPr>
        <w:t>Lei Federal nº 14.133/2021</w:t>
      </w:r>
      <w:r w:rsidR="00B72B5F" w:rsidRPr="001C45F1">
        <w:rPr>
          <w:rFonts w:ascii="Arial" w:hAnsi="Arial" w:cs="Arial"/>
          <w:color w:val="000000" w:themeColor="text1"/>
          <w:sz w:val="24"/>
          <w:szCs w:val="24"/>
        </w:rPr>
        <w:t xml:space="preserve">, pela </w:t>
      </w:r>
      <w:r w:rsidR="00B72B5F" w:rsidRPr="001C45F1">
        <w:rPr>
          <w:rFonts w:ascii="Arial" w:hAnsi="Arial" w:cs="Arial"/>
          <w:b/>
          <w:color w:val="000000" w:themeColor="text1"/>
          <w:sz w:val="24"/>
          <w:szCs w:val="24"/>
        </w:rPr>
        <w:t>Lei Complementar Federal nº 123/2006</w:t>
      </w:r>
      <w:r w:rsidR="00B72B5F" w:rsidRPr="001C45F1">
        <w:rPr>
          <w:rFonts w:ascii="Arial" w:hAnsi="Arial" w:cs="Arial"/>
          <w:color w:val="000000" w:themeColor="text1"/>
          <w:sz w:val="24"/>
          <w:szCs w:val="24"/>
        </w:rPr>
        <w:t xml:space="preserve"> – Estatuto Nacional da Microempresa e da Empresa de Pequeno Porte, pel</w:t>
      </w:r>
      <w:r w:rsidR="00B72B5F" w:rsidRPr="0017352C">
        <w:rPr>
          <w:rFonts w:ascii="Arial" w:hAnsi="Arial" w:cs="Arial"/>
          <w:color w:val="000000" w:themeColor="text1"/>
          <w:sz w:val="24"/>
          <w:szCs w:val="24"/>
        </w:rPr>
        <w:t xml:space="preserve">a </w:t>
      </w:r>
      <w:r w:rsidR="00B72B5F" w:rsidRPr="00EC7189">
        <w:rPr>
          <w:rFonts w:ascii="Arial" w:hAnsi="Arial" w:cs="Arial"/>
          <w:color w:val="000000" w:themeColor="text1"/>
          <w:sz w:val="24"/>
          <w:szCs w:val="24"/>
        </w:rPr>
        <w:t>Lei Complementar Federal nº 101/2000</w:t>
      </w:r>
      <w:r w:rsidR="00B72B5F" w:rsidRPr="0017352C">
        <w:rPr>
          <w:rFonts w:ascii="Arial" w:hAnsi="Arial" w:cs="Arial"/>
          <w:color w:val="000000" w:themeColor="text1"/>
          <w:sz w:val="24"/>
          <w:szCs w:val="24"/>
        </w:rPr>
        <w:t xml:space="preserve"> – </w:t>
      </w:r>
      <w:r w:rsidR="00B72B5F" w:rsidRPr="00EC7189">
        <w:rPr>
          <w:rFonts w:ascii="Arial" w:hAnsi="Arial" w:cs="Arial"/>
          <w:b/>
          <w:color w:val="000000" w:themeColor="text1"/>
          <w:sz w:val="24"/>
          <w:szCs w:val="24"/>
        </w:rPr>
        <w:t>Lei de Responsabilidade Fiscal</w:t>
      </w:r>
      <w:r w:rsidR="00B72B5F" w:rsidRPr="0017352C">
        <w:rPr>
          <w:rFonts w:ascii="Arial" w:hAnsi="Arial" w:cs="Arial"/>
          <w:color w:val="000000" w:themeColor="text1"/>
          <w:sz w:val="24"/>
          <w:szCs w:val="24"/>
        </w:rPr>
        <w:t xml:space="preserve">, pelo </w:t>
      </w:r>
      <w:r w:rsidR="00B72B5F" w:rsidRPr="00EC7189">
        <w:rPr>
          <w:rFonts w:ascii="Arial" w:hAnsi="Arial" w:cs="Arial"/>
          <w:b/>
          <w:color w:val="000000" w:themeColor="text1"/>
          <w:sz w:val="24"/>
          <w:szCs w:val="24"/>
        </w:rPr>
        <w:t>Código de Defesa do Consumidor</w:t>
      </w:r>
      <w:r w:rsidR="00B72B5F" w:rsidRPr="0017352C">
        <w:rPr>
          <w:rFonts w:ascii="Arial" w:hAnsi="Arial" w:cs="Arial"/>
          <w:color w:val="000000" w:themeColor="text1"/>
          <w:sz w:val="24"/>
          <w:szCs w:val="24"/>
        </w:rPr>
        <w:t xml:space="preserve">, instituído pela Lei Federal nº 8.078/90 e suas alterações, pelo Código de Administração Financeira e Contabilidade Pública do Município do Rio de Janeiro – CAF, instituído pela Lei nº 207/80, e suas alterações, ratificadas pela Lei Complementar nº 1/90, pelo Regulamento Geral do Código </w:t>
      </w:r>
      <w:proofErr w:type="gramStart"/>
      <w:r w:rsidR="00B72B5F" w:rsidRPr="0017352C">
        <w:rPr>
          <w:rFonts w:ascii="Arial" w:hAnsi="Arial" w:cs="Arial"/>
          <w:color w:val="000000" w:themeColor="text1"/>
          <w:sz w:val="24"/>
          <w:szCs w:val="24"/>
        </w:rPr>
        <w:t>supra citado</w:t>
      </w:r>
      <w:proofErr w:type="gramEnd"/>
      <w:r w:rsidR="00B72B5F" w:rsidRPr="0017352C">
        <w:rPr>
          <w:rFonts w:ascii="Arial" w:hAnsi="Arial" w:cs="Arial"/>
          <w:color w:val="000000" w:themeColor="text1"/>
          <w:sz w:val="24"/>
          <w:szCs w:val="24"/>
        </w:rPr>
        <w:t xml:space="preserve"> – RGCAF, aprovado pelo Decreto Municipal nº 3.221/81, e suas alterações, pela </w:t>
      </w:r>
      <w:r w:rsidR="00B72B5F" w:rsidRPr="0017352C">
        <w:rPr>
          <w:rFonts w:ascii="Arial" w:hAnsi="Arial" w:cs="Arial"/>
          <w:b/>
          <w:bCs/>
          <w:color w:val="000000" w:themeColor="text1"/>
          <w:sz w:val="24"/>
          <w:szCs w:val="24"/>
        </w:rPr>
        <w:t xml:space="preserve">Lei Municipal nº </w:t>
      </w:r>
      <w:proofErr w:type="gramStart"/>
      <w:r w:rsidR="00B72B5F" w:rsidRPr="0017352C">
        <w:rPr>
          <w:rFonts w:ascii="Arial" w:hAnsi="Arial" w:cs="Arial"/>
          <w:b/>
          <w:bCs/>
          <w:color w:val="000000" w:themeColor="text1"/>
          <w:sz w:val="24"/>
          <w:szCs w:val="24"/>
        </w:rPr>
        <w:t>2.816/1999</w:t>
      </w:r>
      <w:r w:rsidR="00B72B5F" w:rsidRPr="0017352C">
        <w:rPr>
          <w:rFonts w:ascii="Arial" w:hAnsi="Arial" w:cs="Arial"/>
          <w:color w:val="000000" w:themeColor="text1"/>
          <w:sz w:val="24"/>
          <w:szCs w:val="24"/>
        </w:rPr>
        <w:t xml:space="preserve">, pela </w:t>
      </w:r>
      <w:r w:rsidR="00B72B5F" w:rsidRPr="0017352C">
        <w:rPr>
          <w:rFonts w:ascii="Arial" w:hAnsi="Arial" w:cs="Arial"/>
          <w:b/>
          <w:bCs/>
          <w:color w:val="000000" w:themeColor="text1"/>
          <w:sz w:val="24"/>
          <w:szCs w:val="24"/>
        </w:rPr>
        <w:t>Lei Municipal nº</w:t>
      </w:r>
      <w:proofErr w:type="gramEnd"/>
      <w:r w:rsidR="00B72B5F" w:rsidRPr="0017352C">
        <w:rPr>
          <w:rFonts w:ascii="Arial" w:hAnsi="Arial" w:cs="Arial"/>
          <w:b/>
          <w:bCs/>
          <w:color w:val="000000" w:themeColor="text1"/>
          <w:sz w:val="24"/>
          <w:szCs w:val="24"/>
        </w:rPr>
        <w:t xml:space="preserve"> 4.352/06 </w:t>
      </w:r>
      <w:r w:rsidR="00B72B5F" w:rsidRPr="0017352C">
        <w:rPr>
          <w:rFonts w:ascii="Arial" w:hAnsi="Arial" w:cs="Arial"/>
          <w:color w:val="000000" w:themeColor="text1"/>
          <w:sz w:val="24"/>
          <w:szCs w:val="24"/>
        </w:rPr>
        <w:t xml:space="preserve">e pelos </w:t>
      </w:r>
      <w:r w:rsidR="00B72B5F" w:rsidRPr="0017352C">
        <w:rPr>
          <w:rFonts w:ascii="Arial" w:hAnsi="Arial" w:cs="Arial"/>
          <w:b/>
          <w:bCs/>
          <w:color w:val="000000" w:themeColor="text1"/>
          <w:sz w:val="24"/>
          <w:szCs w:val="24"/>
        </w:rPr>
        <w:t>Decretos Municipais nº 17.907/99</w:t>
      </w:r>
      <w:r w:rsidR="00B72B5F" w:rsidRPr="0017352C">
        <w:rPr>
          <w:rFonts w:ascii="Arial" w:hAnsi="Arial" w:cs="Arial"/>
          <w:color w:val="000000" w:themeColor="text1"/>
          <w:sz w:val="24"/>
          <w:szCs w:val="24"/>
        </w:rPr>
        <w:t xml:space="preserve">, </w:t>
      </w:r>
      <w:r w:rsidR="00B72B5F" w:rsidRPr="0017352C">
        <w:rPr>
          <w:rFonts w:ascii="Arial" w:hAnsi="Arial" w:cs="Arial"/>
          <w:b/>
          <w:bCs/>
          <w:color w:val="000000" w:themeColor="text1"/>
          <w:sz w:val="24"/>
          <w:szCs w:val="24"/>
        </w:rPr>
        <w:t>21.083/02</w:t>
      </w:r>
      <w:r w:rsidR="00B72B5F" w:rsidRPr="0017352C">
        <w:rPr>
          <w:rFonts w:ascii="Arial" w:hAnsi="Arial" w:cs="Arial"/>
          <w:color w:val="000000" w:themeColor="text1"/>
          <w:sz w:val="24"/>
          <w:szCs w:val="24"/>
        </w:rPr>
        <w:t xml:space="preserve">, </w:t>
      </w:r>
      <w:r w:rsidR="00B72B5F" w:rsidRPr="0017352C">
        <w:rPr>
          <w:rFonts w:ascii="Arial" w:hAnsi="Arial" w:cs="Arial"/>
          <w:b/>
          <w:bCs/>
          <w:color w:val="000000" w:themeColor="text1"/>
          <w:sz w:val="24"/>
          <w:szCs w:val="24"/>
        </w:rPr>
        <w:t>21.253/02</w:t>
      </w:r>
      <w:r w:rsidR="00B72B5F" w:rsidRPr="0017352C">
        <w:rPr>
          <w:rFonts w:ascii="Arial" w:hAnsi="Arial" w:cs="Arial"/>
          <w:color w:val="000000" w:themeColor="text1"/>
          <w:sz w:val="24"/>
          <w:szCs w:val="24"/>
        </w:rPr>
        <w:t xml:space="preserve">, </w:t>
      </w:r>
      <w:r w:rsidR="00B72B5F" w:rsidRPr="0017352C">
        <w:rPr>
          <w:rFonts w:ascii="Arial" w:hAnsi="Arial" w:cs="Arial"/>
          <w:b/>
          <w:bCs/>
          <w:color w:val="000000" w:themeColor="text1"/>
          <w:sz w:val="24"/>
          <w:szCs w:val="24"/>
        </w:rPr>
        <w:t>21.682/02</w:t>
      </w:r>
      <w:r w:rsidR="00B72B5F" w:rsidRPr="0017352C">
        <w:rPr>
          <w:rFonts w:ascii="Arial" w:hAnsi="Arial" w:cs="Arial"/>
          <w:color w:val="000000" w:themeColor="text1"/>
          <w:sz w:val="24"/>
          <w:szCs w:val="24"/>
        </w:rPr>
        <w:t xml:space="preserve">, </w:t>
      </w:r>
      <w:r w:rsidR="00B72B5F" w:rsidRPr="0017352C">
        <w:rPr>
          <w:rFonts w:ascii="Arial" w:hAnsi="Arial" w:cs="Arial"/>
          <w:b/>
          <w:bCs/>
          <w:color w:val="000000" w:themeColor="text1"/>
          <w:sz w:val="24"/>
          <w:szCs w:val="24"/>
        </w:rPr>
        <w:t>27.078/06</w:t>
      </w:r>
      <w:r w:rsidR="00B72B5F" w:rsidRPr="0017352C">
        <w:rPr>
          <w:rFonts w:ascii="Arial" w:hAnsi="Arial" w:cs="Arial"/>
          <w:color w:val="000000" w:themeColor="text1"/>
          <w:sz w:val="24"/>
          <w:szCs w:val="24"/>
        </w:rPr>
        <w:t xml:space="preserve">, </w:t>
      </w:r>
      <w:r w:rsidR="00B72B5F" w:rsidRPr="0017352C">
        <w:rPr>
          <w:rFonts w:ascii="Arial" w:hAnsi="Arial" w:cs="Arial"/>
          <w:b/>
          <w:bCs/>
          <w:color w:val="000000" w:themeColor="text1"/>
          <w:sz w:val="24"/>
          <w:szCs w:val="24"/>
        </w:rPr>
        <w:t>27.715/07</w:t>
      </w:r>
      <w:r w:rsidR="00B72B5F" w:rsidRPr="0017352C">
        <w:rPr>
          <w:rFonts w:ascii="Arial" w:hAnsi="Arial" w:cs="Arial"/>
          <w:color w:val="000000" w:themeColor="text1"/>
          <w:sz w:val="24"/>
          <w:szCs w:val="24"/>
        </w:rPr>
        <w:t xml:space="preserve">, </w:t>
      </w:r>
      <w:r w:rsidR="00B72B5F" w:rsidRPr="0017352C">
        <w:rPr>
          <w:rFonts w:ascii="Arial" w:hAnsi="Arial" w:cs="Arial"/>
          <w:b/>
          <w:bCs/>
          <w:color w:val="000000" w:themeColor="text1"/>
          <w:sz w:val="24"/>
          <w:szCs w:val="24"/>
        </w:rPr>
        <w:t>31.349/09</w:t>
      </w:r>
      <w:r w:rsidR="00B72B5F" w:rsidRPr="0017352C">
        <w:rPr>
          <w:rFonts w:ascii="Arial" w:hAnsi="Arial" w:cs="Arial"/>
          <w:color w:val="000000" w:themeColor="text1"/>
          <w:sz w:val="24"/>
          <w:szCs w:val="24"/>
        </w:rPr>
        <w:t xml:space="preserve">, </w:t>
      </w:r>
      <w:r w:rsidR="00B72B5F" w:rsidRPr="0017352C">
        <w:rPr>
          <w:rFonts w:ascii="Arial" w:hAnsi="Arial" w:cs="Arial"/>
          <w:b/>
          <w:bCs/>
          <w:color w:val="000000" w:themeColor="text1"/>
          <w:sz w:val="24"/>
          <w:szCs w:val="24"/>
        </w:rPr>
        <w:t>33.971/11</w:t>
      </w:r>
      <w:r w:rsidR="00B72B5F" w:rsidRPr="0017352C">
        <w:rPr>
          <w:rFonts w:ascii="Arial" w:hAnsi="Arial" w:cs="Arial"/>
          <w:color w:val="000000" w:themeColor="text1"/>
          <w:sz w:val="24"/>
          <w:szCs w:val="24"/>
        </w:rPr>
        <w:t xml:space="preserve">, </w:t>
      </w:r>
      <w:r w:rsidR="00EC7189" w:rsidRPr="004A445E">
        <w:rPr>
          <w:rFonts w:ascii="Arial" w:hAnsi="Arial" w:cs="Arial"/>
          <w:b/>
          <w:bCs/>
          <w:color w:val="000000" w:themeColor="text1"/>
          <w:sz w:val="24"/>
          <w:szCs w:val="24"/>
        </w:rPr>
        <w:t>46.195</w:t>
      </w:r>
      <w:r w:rsidR="00EC7189" w:rsidRPr="004A445E">
        <w:rPr>
          <w:rFonts w:ascii="Arial" w:hAnsi="Arial" w:cs="Arial"/>
          <w:color w:val="000000" w:themeColor="text1"/>
          <w:sz w:val="24"/>
          <w:szCs w:val="24"/>
        </w:rPr>
        <w:t>/</w:t>
      </w:r>
      <w:r w:rsidR="00EC7189" w:rsidRPr="004A445E">
        <w:rPr>
          <w:rFonts w:ascii="Arial" w:hAnsi="Arial" w:cs="Arial"/>
          <w:b/>
          <w:bCs/>
          <w:color w:val="000000" w:themeColor="text1"/>
          <w:sz w:val="24"/>
          <w:szCs w:val="24"/>
        </w:rPr>
        <w:t>2019</w:t>
      </w:r>
      <w:r w:rsidR="00EC7189" w:rsidRPr="004A445E">
        <w:rPr>
          <w:rFonts w:ascii="Arial" w:hAnsi="Arial" w:cs="Arial"/>
          <w:color w:val="000000" w:themeColor="text1"/>
          <w:sz w:val="24"/>
          <w:szCs w:val="24"/>
        </w:rPr>
        <w:t xml:space="preserve">, </w:t>
      </w:r>
      <w:r w:rsidR="00EC7189" w:rsidRPr="004A445E">
        <w:rPr>
          <w:rFonts w:ascii="Arial" w:hAnsi="Arial" w:cs="Arial"/>
          <w:b/>
          <w:bCs/>
          <w:color w:val="000000" w:themeColor="text1"/>
          <w:sz w:val="24"/>
          <w:szCs w:val="24"/>
        </w:rPr>
        <w:t>49.415</w:t>
      </w:r>
      <w:r w:rsidR="00EC7189" w:rsidRPr="004A445E">
        <w:rPr>
          <w:rFonts w:ascii="Arial" w:hAnsi="Arial" w:cs="Arial"/>
          <w:color w:val="000000" w:themeColor="text1"/>
          <w:sz w:val="24"/>
          <w:szCs w:val="24"/>
        </w:rPr>
        <w:t>/</w:t>
      </w:r>
      <w:r w:rsidR="00EC7189" w:rsidRPr="004A445E">
        <w:rPr>
          <w:rFonts w:ascii="Arial" w:hAnsi="Arial" w:cs="Arial"/>
          <w:b/>
          <w:bCs/>
          <w:color w:val="000000" w:themeColor="text1"/>
          <w:sz w:val="24"/>
          <w:szCs w:val="24"/>
        </w:rPr>
        <w:t>2021</w:t>
      </w:r>
      <w:r w:rsidR="00EC7189" w:rsidRPr="004A445E">
        <w:rPr>
          <w:rFonts w:ascii="Arial" w:hAnsi="Arial" w:cs="Arial"/>
          <w:color w:val="000000" w:themeColor="text1"/>
          <w:sz w:val="24"/>
          <w:szCs w:val="24"/>
        </w:rPr>
        <w:t xml:space="preserve">, </w:t>
      </w:r>
      <w:r w:rsidR="00EC7189" w:rsidRPr="004A445E">
        <w:rPr>
          <w:rFonts w:ascii="Arial" w:hAnsi="Arial" w:cs="Arial"/>
          <w:b/>
          <w:bCs/>
          <w:color w:val="000000" w:themeColor="text1"/>
          <w:sz w:val="24"/>
          <w:szCs w:val="24"/>
        </w:rPr>
        <w:t>51.078</w:t>
      </w:r>
      <w:r w:rsidR="00EC7189" w:rsidRPr="004A445E">
        <w:rPr>
          <w:rFonts w:ascii="Arial" w:hAnsi="Arial" w:cs="Arial"/>
          <w:color w:val="000000" w:themeColor="text1"/>
          <w:sz w:val="24"/>
          <w:szCs w:val="24"/>
        </w:rPr>
        <w:t>/</w:t>
      </w:r>
      <w:r w:rsidR="00EC7189" w:rsidRPr="004A445E">
        <w:rPr>
          <w:rFonts w:ascii="Arial" w:hAnsi="Arial" w:cs="Arial"/>
          <w:b/>
          <w:bCs/>
          <w:color w:val="000000" w:themeColor="text1"/>
          <w:sz w:val="24"/>
          <w:szCs w:val="24"/>
        </w:rPr>
        <w:t>2022</w:t>
      </w:r>
      <w:r w:rsidR="00EC7189" w:rsidRPr="004A445E">
        <w:rPr>
          <w:rFonts w:ascii="Arial" w:hAnsi="Arial" w:cs="Arial"/>
          <w:color w:val="000000" w:themeColor="text1"/>
          <w:sz w:val="24"/>
          <w:szCs w:val="24"/>
        </w:rPr>
        <w:t xml:space="preserve">, </w:t>
      </w:r>
      <w:r w:rsidR="00EC7189" w:rsidRPr="004A445E">
        <w:rPr>
          <w:rFonts w:ascii="Arial" w:hAnsi="Arial" w:cs="Arial"/>
          <w:b/>
          <w:bCs/>
          <w:color w:val="000000" w:themeColor="text1"/>
          <w:sz w:val="24"/>
          <w:szCs w:val="24"/>
        </w:rPr>
        <w:t>51.260</w:t>
      </w:r>
      <w:r w:rsidR="00EC7189" w:rsidRPr="004A445E">
        <w:rPr>
          <w:rFonts w:ascii="Arial" w:hAnsi="Arial" w:cs="Arial"/>
          <w:color w:val="000000" w:themeColor="text1"/>
          <w:sz w:val="24"/>
          <w:szCs w:val="24"/>
        </w:rPr>
        <w:t>/</w:t>
      </w:r>
      <w:r w:rsidR="00EC7189" w:rsidRPr="004A445E">
        <w:rPr>
          <w:rFonts w:ascii="Arial" w:hAnsi="Arial" w:cs="Arial"/>
          <w:b/>
          <w:bCs/>
          <w:color w:val="000000" w:themeColor="text1"/>
          <w:sz w:val="24"/>
          <w:szCs w:val="24"/>
        </w:rPr>
        <w:t>2022</w:t>
      </w:r>
      <w:r w:rsidR="00EC7189" w:rsidRPr="004A445E">
        <w:rPr>
          <w:rFonts w:ascii="Arial" w:hAnsi="Arial" w:cs="Arial"/>
          <w:color w:val="000000" w:themeColor="text1"/>
          <w:sz w:val="24"/>
          <w:szCs w:val="24"/>
        </w:rPr>
        <w:t xml:space="preserve">, </w:t>
      </w:r>
      <w:r w:rsidR="00EC7189" w:rsidRPr="004A445E">
        <w:rPr>
          <w:rFonts w:ascii="Arial" w:hAnsi="Arial" w:cs="Arial"/>
          <w:b/>
          <w:bCs/>
          <w:color w:val="000000" w:themeColor="text1"/>
          <w:sz w:val="24"/>
          <w:szCs w:val="24"/>
        </w:rPr>
        <w:t>51.628</w:t>
      </w:r>
      <w:r w:rsidR="00EC7189" w:rsidRPr="004A445E">
        <w:rPr>
          <w:rFonts w:ascii="Arial" w:hAnsi="Arial" w:cs="Arial"/>
          <w:color w:val="000000" w:themeColor="text1"/>
          <w:sz w:val="24"/>
          <w:szCs w:val="24"/>
        </w:rPr>
        <w:t>/</w:t>
      </w:r>
      <w:r w:rsidR="00EC7189" w:rsidRPr="004A445E">
        <w:rPr>
          <w:rFonts w:ascii="Arial" w:hAnsi="Arial" w:cs="Arial"/>
          <w:b/>
          <w:bCs/>
          <w:color w:val="000000" w:themeColor="text1"/>
          <w:sz w:val="24"/>
          <w:szCs w:val="24"/>
        </w:rPr>
        <w:t>2022</w:t>
      </w:r>
      <w:r w:rsidR="00EC7189" w:rsidRPr="004A445E">
        <w:rPr>
          <w:rFonts w:ascii="Arial" w:hAnsi="Arial" w:cs="Arial"/>
          <w:color w:val="000000" w:themeColor="text1"/>
          <w:sz w:val="24"/>
          <w:szCs w:val="24"/>
        </w:rPr>
        <w:t xml:space="preserve">, </w:t>
      </w:r>
      <w:r w:rsidR="00EC7189" w:rsidRPr="004A445E">
        <w:rPr>
          <w:rFonts w:ascii="Arial" w:hAnsi="Arial" w:cs="Arial"/>
          <w:b/>
          <w:bCs/>
          <w:color w:val="000000" w:themeColor="text1"/>
          <w:sz w:val="24"/>
          <w:szCs w:val="24"/>
        </w:rPr>
        <w:t>51.629</w:t>
      </w:r>
      <w:r w:rsidR="00EC7189" w:rsidRPr="004A445E">
        <w:rPr>
          <w:rFonts w:ascii="Arial" w:hAnsi="Arial" w:cs="Arial"/>
          <w:color w:val="000000" w:themeColor="text1"/>
          <w:sz w:val="24"/>
          <w:szCs w:val="24"/>
        </w:rPr>
        <w:t>/</w:t>
      </w:r>
      <w:r w:rsidR="00EC7189" w:rsidRPr="004A445E">
        <w:rPr>
          <w:rFonts w:ascii="Arial" w:hAnsi="Arial" w:cs="Arial"/>
          <w:b/>
          <w:bCs/>
          <w:color w:val="000000" w:themeColor="text1"/>
          <w:sz w:val="24"/>
          <w:szCs w:val="24"/>
        </w:rPr>
        <w:t>2022</w:t>
      </w:r>
      <w:r w:rsidR="00EC7189" w:rsidRPr="004A445E">
        <w:rPr>
          <w:rFonts w:ascii="Arial" w:hAnsi="Arial" w:cs="Arial"/>
          <w:color w:val="000000" w:themeColor="text1"/>
          <w:sz w:val="24"/>
          <w:szCs w:val="24"/>
        </w:rPr>
        <w:t xml:space="preserve">, </w:t>
      </w:r>
      <w:r w:rsidR="00EC7189" w:rsidRPr="004A445E">
        <w:rPr>
          <w:rFonts w:ascii="Arial" w:hAnsi="Arial" w:cs="Arial"/>
          <w:b/>
          <w:bCs/>
          <w:color w:val="000000" w:themeColor="text1"/>
          <w:sz w:val="24"/>
          <w:szCs w:val="24"/>
        </w:rPr>
        <w:t>51.631</w:t>
      </w:r>
      <w:r w:rsidR="00EC7189" w:rsidRPr="004A445E">
        <w:rPr>
          <w:rFonts w:ascii="Arial" w:hAnsi="Arial" w:cs="Arial"/>
          <w:color w:val="000000" w:themeColor="text1"/>
          <w:sz w:val="24"/>
          <w:szCs w:val="24"/>
        </w:rPr>
        <w:t>/</w:t>
      </w:r>
      <w:r w:rsidR="00EC7189" w:rsidRPr="004A445E">
        <w:rPr>
          <w:rFonts w:ascii="Arial" w:hAnsi="Arial" w:cs="Arial"/>
          <w:b/>
          <w:bCs/>
          <w:color w:val="000000" w:themeColor="text1"/>
          <w:sz w:val="24"/>
          <w:szCs w:val="24"/>
        </w:rPr>
        <w:t>2022</w:t>
      </w:r>
      <w:r w:rsidR="00EC7189" w:rsidRPr="004A445E">
        <w:rPr>
          <w:rFonts w:ascii="Arial" w:hAnsi="Arial" w:cs="Arial"/>
          <w:color w:val="000000" w:themeColor="text1"/>
          <w:sz w:val="24"/>
          <w:szCs w:val="24"/>
        </w:rPr>
        <w:t xml:space="preserve">, </w:t>
      </w:r>
      <w:r w:rsidR="00EC7189" w:rsidRPr="004A445E">
        <w:rPr>
          <w:rFonts w:ascii="Arial" w:hAnsi="Arial" w:cs="Arial"/>
          <w:b/>
          <w:bCs/>
          <w:color w:val="000000" w:themeColor="text1"/>
          <w:sz w:val="24"/>
          <w:szCs w:val="24"/>
        </w:rPr>
        <w:t>51.632</w:t>
      </w:r>
      <w:r w:rsidR="00EC7189" w:rsidRPr="004A445E">
        <w:rPr>
          <w:rFonts w:ascii="Arial" w:hAnsi="Arial" w:cs="Arial"/>
          <w:color w:val="000000" w:themeColor="text1"/>
          <w:sz w:val="24"/>
          <w:szCs w:val="24"/>
        </w:rPr>
        <w:t>/</w:t>
      </w:r>
      <w:r w:rsidR="00EC7189" w:rsidRPr="004A445E">
        <w:rPr>
          <w:rFonts w:ascii="Arial" w:hAnsi="Arial" w:cs="Arial"/>
          <w:b/>
          <w:bCs/>
          <w:color w:val="000000" w:themeColor="text1"/>
          <w:sz w:val="24"/>
          <w:szCs w:val="24"/>
        </w:rPr>
        <w:t>2022</w:t>
      </w:r>
      <w:r w:rsidR="00EC7189" w:rsidRPr="004A445E">
        <w:rPr>
          <w:rFonts w:ascii="Arial" w:hAnsi="Arial" w:cs="Arial"/>
          <w:color w:val="000000" w:themeColor="text1"/>
          <w:sz w:val="24"/>
          <w:szCs w:val="24"/>
        </w:rPr>
        <w:t xml:space="preserve">, </w:t>
      </w:r>
      <w:r w:rsidR="00EC7189" w:rsidRPr="004A445E">
        <w:rPr>
          <w:rFonts w:ascii="Arial" w:hAnsi="Arial" w:cs="Arial"/>
          <w:b/>
          <w:bCs/>
          <w:color w:val="000000" w:themeColor="text1"/>
          <w:sz w:val="24"/>
          <w:szCs w:val="24"/>
        </w:rPr>
        <w:t>51.634</w:t>
      </w:r>
      <w:r w:rsidR="00EC7189" w:rsidRPr="004A445E">
        <w:rPr>
          <w:rFonts w:ascii="Arial" w:hAnsi="Arial" w:cs="Arial"/>
          <w:color w:val="000000" w:themeColor="text1"/>
          <w:sz w:val="24"/>
          <w:szCs w:val="24"/>
        </w:rPr>
        <w:t>/</w:t>
      </w:r>
      <w:r w:rsidR="0083050F">
        <w:rPr>
          <w:rFonts w:ascii="Arial" w:hAnsi="Arial" w:cs="Arial"/>
          <w:b/>
          <w:bCs/>
          <w:color w:val="000000" w:themeColor="text1"/>
          <w:sz w:val="24"/>
          <w:szCs w:val="24"/>
        </w:rPr>
        <w:t>2022,</w:t>
      </w:r>
      <w:r w:rsidR="00EC7189" w:rsidRPr="004A445E">
        <w:rPr>
          <w:rFonts w:ascii="Arial" w:hAnsi="Arial" w:cs="Arial"/>
          <w:b/>
          <w:bCs/>
          <w:color w:val="000000" w:themeColor="text1"/>
          <w:sz w:val="24"/>
          <w:szCs w:val="24"/>
        </w:rPr>
        <w:t xml:space="preserve"> 51.635</w:t>
      </w:r>
      <w:r w:rsidR="00EC7189" w:rsidRPr="004A445E">
        <w:rPr>
          <w:rFonts w:ascii="Arial" w:hAnsi="Arial" w:cs="Arial"/>
          <w:color w:val="000000" w:themeColor="text1"/>
          <w:sz w:val="24"/>
          <w:szCs w:val="24"/>
        </w:rPr>
        <w:t>/</w:t>
      </w:r>
      <w:r w:rsidR="00EC7189" w:rsidRPr="0083050F">
        <w:rPr>
          <w:rFonts w:ascii="Arial" w:hAnsi="Arial" w:cs="Arial"/>
          <w:b/>
          <w:bCs/>
          <w:color w:val="000000" w:themeColor="text1"/>
          <w:sz w:val="24"/>
          <w:szCs w:val="24"/>
        </w:rPr>
        <w:t>2022</w:t>
      </w:r>
      <w:r w:rsidR="0083050F" w:rsidRPr="0083050F">
        <w:rPr>
          <w:rFonts w:ascii="Arial" w:hAnsi="Arial" w:cs="Arial"/>
          <w:b/>
          <w:color w:val="000000" w:themeColor="text1"/>
          <w:sz w:val="24"/>
          <w:szCs w:val="24"/>
        </w:rPr>
        <w:t xml:space="preserve"> </w:t>
      </w:r>
      <w:r w:rsidR="0083050F" w:rsidRPr="00F46E71">
        <w:rPr>
          <w:rFonts w:ascii="Arial" w:hAnsi="Arial" w:cs="Arial"/>
          <w:b/>
          <w:color w:val="000000" w:themeColor="text1"/>
          <w:sz w:val="24"/>
          <w:szCs w:val="24"/>
        </w:rPr>
        <w:t>e</w:t>
      </w:r>
      <w:r w:rsidR="0083050F" w:rsidRPr="00F46E71">
        <w:rPr>
          <w:rFonts w:ascii="Arial" w:hAnsi="Arial" w:cs="Arial"/>
          <w:color w:val="000000" w:themeColor="text1"/>
          <w:sz w:val="24"/>
          <w:szCs w:val="24"/>
        </w:rPr>
        <w:t xml:space="preserve"> </w:t>
      </w:r>
      <w:r w:rsidR="0083050F" w:rsidRPr="00F46E71">
        <w:rPr>
          <w:rFonts w:ascii="Arial" w:hAnsi="Arial" w:cs="Arial"/>
          <w:b/>
          <w:color w:val="000000" w:themeColor="text1"/>
          <w:sz w:val="24"/>
          <w:szCs w:val="24"/>
        </w:rPr>
        <w:t>55.074/2024</w:t>
      </w:r>
      <w:r w:rsidR="00B72B5F" w:rsidRPr="004A445E">
        <w:rPr>
          <w:rFonts w:ascii="Arial" w:hAnsi="Arial" w:cs="Arial"/>
          <w:color w:val="000000" w:themeColor="text1"/>
          <w:sz w:val="24"/>
          <w:szCs w:val="24"/>
        </w:rPr>
        <w:t xml:space="preserve"> com suas alterações posteriores, bem como pelos preceitos de Direito Público, pelas disposições deste Edital e de seus Anexos, normas que as licitantes declaram conhecer e a elas se sujeitarem incondicional e irrestritamente.</w:t>
      </w:r>
    </w:p>
    <w:p w14:paraId="4A806504"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 </w:t>
      </w:r>
    </w:p>
    <w:p w14:paraId="4031F036" w14:textId="750AA8CE" w:rsidR="00D073E8" w:rsidRDefault="006A7703" w:rsidP="0082443A">
      <w:pPr>
        <w:tabs>
          <w:tab w:val="right" w:pos="-142"/>
          <w:tab w:val="right" w:pos="851"/>
          <w:tab w:val="left" w:pos="993"/>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1.3</w:t>
      </w:r>
      <w:r w:rsidR="0024087B" w:rsidRPr="004A445E">
        <w:rPr>
          <w:rFonts w:ascii="Arial" w:hAnsi="Arial" w:cs="Arial"/>
          <w:color w:val="000000" w:themeColor="text1"/>
          <w:sz w:val="24"/>
          <w:szCs w:val="24"/>
        </w:rPr>
        <w:t xml:space="preserve"> </w:t>
      </w:r>
      <w:r w:rsidRPr="004A445E">
        <w:rPr>
          <w:rFonts w:ascii="Arial" w:hAnsi="Arial" w:cs="Arial"/>
          <w:color w:val="000000" w:themeColor="text1"/>
          <w:sz w:val="24"/>
          <w:szCs w:val="24"/>
        </w:rPr>
        <w:tab/>
        <w:t xml:space="preserve">– A presente licitação será processada exclusivamente por meio eletrônico, sendo utilizado o </w:t>
      </w:r>
      <w:r w:rsidR="00EC7189" w:rsidRPr="004A445E">
        <w:rPr>
          <w:rFonts w:ascii="Arial" w:hAnsi="Arial" w:cs="Arial"/>
          <w:sz w:val="24"/>
          <w:szCs w:val="24"/>
        </w:rPr>
        <w:t>Portal de Compras do Governo Federal</w:t>
      </w:r>
      <w:r w:rsidRPr="004A445E">
        <w:rPr>
          <w:rFonts w:ascii="Arial" w:hAnsi="Arial" w:cs="Arial"/>
          <w:color w:val="000000" w:themeColor="text1"/>
          <w:sz w:val="24"/>
          <w:szCs w:val="24"/>
        </w:rPr>
        <w:t>, disponibilizado e pr</w:t>
      </w:r>
      <w:r w:rsidR="00402920" w:rsidRPr="004A445E">
        <w:rPr>
          <w:rFonts w:ascii="Arial" w:hAnsi="Arial" w:cs="Arial"/>
          <w:color w:val="000000" w:themeColor="text1"/>
          <w:sz w:val="24"/>
          <w:szCs w:val="24"/>
        </w:rPr>
        <w:t>ocessado no endereço</w:t>
      </w:r>
      <w:r w:rsidR="00BB1BA3" w:rsidRPr="004A445E">
        <w:rPr>
          <w:rFonts w:ascii="Arial" w:hAnsi="Arial" w:cs="Arial"/>
          <w:color w:val="000000" w:themeColor="text1"/>
          <w:sz w:val="24"/>
          <w:szCs w:val="24"/>
        </w:rPr>
        <w:t xml:space="preserve"> </w:t>
      </w:r>
      <w:r w:rsidR="00402920" w:rsidRPr="004A445E">
        <w:rPr>
          <w:rFonts w:ascii="Arial" w:hAnsi="Arial" w:cs="Arial"/>
          <w:color w:val="000000" w:themeColor="text1"/>
          <w:sz w:val="24"/>
          <w:szCs w:val="24"/>
        </w:rPr>
        <w:t>eletrônico</w:t>
      </w:r>
      <w:r w:rsidR="00BB1BA3" w:rsidRPr="004A445E">
        <w:rPr>
          <w:rFonts w:ascii="Arial" w:hAnsi="Arial" w:cs="Arial"/>
          <w:color w:val="000000" w:themeColor="text1"/>
          <w:sz w:val="24"/>
          <w:szCs w:val="24"/>
        </w:rPr>
        <w:t xml:space="preserve"> </w:t>
      </w:r>
      <w:hyperlink r:id="rId9" w:history="1">
        <w:r w:rsidR="00D7704B" w:rsidRPr="004A445E">
          <w:rPr>
            <w:rStyle w:val="Hyperlink"/>
            <w:rFonts w:ascii="Arial" w:hAnsi="Arial" w:cs="Arial"/>
            <w:sz w:val="24"/>
            <w:szCs w:val="24"/>
          </w:rPr>
          <w:t>https://www.gov.br/compras/pt-br</w:t>
        </w:r>
      </w:hyperlink>
      <w:r w:rsidR="000F30DC" w:rsidRPr="004A445E">
        <w:rPr>
          <w:rStyle w:val="Hyperlink"/>
          <w:rFonts w:ascii="Arial" w:hAnsi="Arial" w:cs="Arial"/>
          <w:color w:val="auto"/>
          <w:sz w:val="24"/>
          <w:szCs w:val="24"/>
          <w:u w:val="none"/>
        </w:rPr>
        <w:t>,</w:t>
      </w:r>
      <w:r w:rsidR="000F30DC" w:rsidRPr="004A445E">
        <w:rPr>
          <w:rStyle w:val="Hyperlink"/>
          <w:rFonts w:ascii="Arial" w:hAnsi="Arial" w:cs="Arial"/>
          <w:color w:val="4F81BD" w:themeColor="accent1"/>
          <w:sz w:val="24"/>
          <w:szCs w:val="24"/>
          <w:u w:val="none"/>
        </w:rPr>
        <w:t xml:space="preserve"> </w:t>
      </w:r>
      <w:r w:rsidRPr="004A445E">
        <w:rPr>
          <w:rFonts w:ascii="Arial" w:hAnsi="Arial" w:cs="Arial"/>
          <w:color w:val="000000" w:themeColor="text1"/>
          <w:sz w:val="24"/>
          <w:szCs w:val="24"/>
        </w:rPr>
        <w:t xml:space="preserve">mantido pelo Governo Federal, e </w:t>
      </w:r>
      <w:r w:rsidR="00F46E71">
        <w:rPr>
          <w:rFonts w:ascii="Arial" w:hAnsi="Arial" w:cs="Arial"/>
          <w:color w:val="000000" w:themeColor="text1"/>
          <w:sz w:val="24"/>
          <w:szCs w:val="24"/>
        </w:rPr>
        <w:t>regulamentado</w:t>
      </w:r>
      <w:r w:rsidR="002969E9" w:rsidRPr="00F46E71">
        <w:rPr>
          <w:rFonts w:ascii="Arial" w:hAnsi="Arial" w:cs="Arial"/>
          <w:color w:val="000000" w:themeColor="text1"/>
          <w:sz w:val="24"/>
          <w:szCs w:val="24"/>
        </w:rPr>
        <w:t xml:space="preserve"> pelo Decreto </w:t>
      </w:r>
      <w:r w:rsidR="00F46E71" w:rsidRPr="00F46E71">
        <w:rPr>
          <w:rFonts w:ascii="Arial" w:hAnsi="Arial" w:cs="Arial"/>
          <w:color w:val="000000" w:themeColor="text1"/>
          <w:sz w:val="24"/>
          <w:szCs w:val="24"/>
        </w:rPr>
        <w:t>Rio</w:t>
      </w:r>
      <w:r w:rsidR="002969E9" w:rsidRPr="00F46E71">
        <w:rPr>
          <w:rFonts w:ascii="Arial" w:hAnsi="Arial" w:cs="Arial"/>
          <w:color w:val="000000" w:themeColor="text1"/>
          <w:sz w:val="24"/>
          <w:szCs w:val="24"/>
        </w:rPr>
        <w:t xml:space="preserve"> nº 55.074/2024</w:t>
      </w:r>
      <w:r w:rsidRPr="00F46E71">
        <w:rPr>
          <w:rFonts w:ascii="Arial" w:hAnsi="Arial" w:cs="Arial"/>
          <w:color w:val="000000" w:themeColor="text1"/>
          <w:sz w:val="24"/>
          <w:szCs w:val="24"/>
        </w:rPr>
        <w:t>,</w:t>
      </w:r>
      <w:r w:rsidRPr="004A445E">
        <w:rPr>
          <w:rFonts w:ascii="Arial" w:hAnsi="Arial" w:cs="Arial"/>
          <w:color w:val="000000" w:themeColor="text1"/>
          <w:sz w:val="24"/>
          <w:szCs w:val="24"/>
        </w:rPr>
        <w:t xml:space="preserve"> a que as licitantes interessadas se submetem, devendo providenciar o seu credenciamento junto ao referido sistema, no sítio antes indicado, para obtenção</w:t>
      </w:r>
      <w:r w:rsidR="002969E9">
        <w:rPr>
          <w:rFonts w:ascii="Arial" w:hAnsi="Arial" w:cs="Arial"/>
          <w:color w:val="000000" w:themeColor="text1"/>
          <w:sz w:val="24"/>
          <w:szCs w:val="24"/>
        </w:rPr>
        <w:t xml:space="preserve"> </w:t>
      </w:r>
      <w:r w:rsidRPr="004A445E">
        <w:rPr>
          <w:rFonts w:ascii="Arial" w:hAnsi="Arial" w:cs="Arial"/>
          <w:color w:val="000000" w:themeColor="text1"/>
          <w:sz w:val="24"/>
          <w:szCs w:val="24"/>
        </w:rPr>
        <w:t>da chave de identificação e da senha, antes da data determinada para a realização do Pregão Eletrônico.</w:t>
      </w:r>
    </w:p>
    <w:p w14:paraId="176FF0BF" w14:textId="77777777" w:rsidR="0082443A" w:rsidRDefault="0082443A" w:rsidP="0082443A">
      <w:pPr>
        <w:tabs>
          <w:tab w:val="right" w:pos="-142"/>
          <w:tab w:val="right" w:pos="851"/>
          <w:tab w:val="left" w:pos="993"/>
          <w:tab w:val="left" w:pos="7938"/>
        </w:tabs>
        <w:spacing w:after="5" w:line="271" w:lineRule="auto"/>
        <w:ind w:right="-1"/>
        <w:jc w:val="both"/>
        <w:rPr>
          <w:rFonts w:ascii="Arial" w:hAnsi="Arial" w:cs="Arial"/>
          <w:color w:val="000000" w:themeColor="text1"/>
          <w:sz w:val="24"/>
          <w:szCs w:val="24"/>
        </w:rPr>
      </w:pPr>
    </w:p>
    <w:p w14:paraId="6409CECC" w14:textId="31B8D93C" w:rsidR="007E7BC9" w:rsidRPr="004A445E" w:rsidRDefault="007E7BC9" w:rsidP="0082443A">
      <w:pPr>
        <w:tabs>
          <w:tab w:val="right" w:pos="-142"/>
          <w:tab w:val="right" w:pos="851"/>
          <w:tab w:val="left" w:pos="993"/>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1.3.1 – </w:t>
      </w:r>
      <w:r w:rsidR="007E03E1" w:rsidRPr="004A445E">
        <w:rPr>
          <w:rFonts w:ascii="Arial" w:hAnsi="Arial" w:cs="Arial"/>
          <w:color w:val="000000" w:themeColor="text1"/>
          <w:sz w:val="24"/>
          <w:szCs w:val="24"/>
        </w:rPr>
        <w:t xml:space="preserve">O Edital será disponibilizado no Portal de Compras do Governo Federal, no endereço eletrônico </w:t>
      </w:r>
      <w:proofErr w:type="gramStart"/>
      <w:r w:rsidR="007E03E1" w:rsidRPr="00F9308E">
        <w:rPr>
          <w:rStyle w:val="Hyperlink"/>
          <w:rFonts w:ascii="Arial" w:hAnsi="Arial" w:cs="Arial"/>
          <w:sz w:val="24"/>
          <w:szCs w:val="24"/>
        </w:rPr>
        <w:t>https</w:t>
      </w:r>
      <w:proofErr w:type="gramEnd"/>
      <w:r w:rsidR="007E03E1" w:rsidRPr="00F9308E">
        <w:rPr>
          <w:rStyle w:val="Hyperlink"/>
          <w:rFonts w:ascii="Arial" w:hAnsi="Arial" w:cs="Arial"/>
          <w:sz w:val="24"/>
          <w:szCs w:val="24"/>
        </w:rPr>
        <w:t>://www.gov.br/compras/pt-br</w:t>
      </w:r>
      <w:r w:rsidR="007E03E1" w:rsidRPr="004A445E">
        <w:rPr>
          <w:rFonts w:ascii="Arial" w:hAnsi="Arial" w:cs="Arial"/>
          <w:color w:val="000000" w:themeColor="text1"/>
          <w:sz w:val="24"/>
          <w:szCs w:val="24"/>
        </w:rPr>
        <w:t>, bem como no</w:t>
      </w:r>
      <w:r w:rsidRPr="004A445E">
        <w:rPr>
          <w:rFonts w:ascii="Arial" w:hAnsi="Arial" w:cs="Arial"/>
          <w:color w:val="000000" w:themeColor="text1"/>
          <w:sz w:val="24"/>
          <w:szCs w:val="24"/>
        </w:rPr>
        <w:t xml:space="preserve"> Portal de Compras da Prefeitura da Cidade do Rio de Janeiro (E-Compras-Rio), disponível em </w:t>
      </w:r>
      <w:hyperlink r:id="rId10" w:history="1">
        <w:r w:rsidR="008F24AD" w:rsidRPr="004A445E">
          <w:rPr>
            <w:rStyle w:val="Hyperlink"/>
            <w:rFonts w:ascii="Arial" w:hAnsi="Arial" w:cs="Arial"/>
            <w:sz w:val="24"/>
            <w:szCs w:val="24"/>
          </w:rPr>
          <w:t>http://ecomprasrio.rio.rj.gov.br</w:t>
        </w:r>
      </w:hyperlink>
      <w:r w:rsidRPr="004A445E">
        <w:rPr>
          <w:rFonts w:ascii="Arial" w:hAnsi="Arial" w:cs="Arial"/>
          <w:color w:val="0070C0"/>
          <w:sz w:val="24"/>
          <w:szCs w:val="24"/>
          <w:u w:val="single"/>
        </w:rPr>
        <w:t>.</w:t>
      </w:r>
      <w:r w:rsidR="008F24AD" w:rsidRPr="004A445E">
        <w:rPr>
          <w:rFonts w:ascii="Arial" w:hAnsi="Arial" w:cs="Arial"/>
          <w:color w:val="0070C0"/>
          <w:sz w:val="24"/>
          <w:szCs w:val="24"/>
          <w:u w:val="single"/>
        </w:rPr>
        <w:t xml:space="preserve"> </w:t>
      </w:r>
    </w:p>
    <w:p w14:paraId="674F46AB" w14:textId="77777777" w:rsidR="006A7703" w:rsidRPr="004A445E" w:rsidRDefault="006A7703" w:rsidP="006A4510">
      <w:pPr>
        <w:tabs>
          <w:tab w:val="right" w:pos="-142"/>
          <w:tab w:val="left" w:pos="7938"/>
        </w:tabs>
        <w:spacing w:after="5" w:line="271" w:lineRule="auto"/>
        <w:ind w:right="-1"/>
        <w:jc w:val="both"/>
        <w:rPr>
          <w:rFonts w:ascii="Arial" w:hAnsi="Arial" w:cs="Arial"/>
          <w:color w:val="0070C0"/>
          <w:sz w:val="24"/>
          <w:szCs w:val="24"/>
        </w:rPr>
      </w:pPr>
    </w:p>
    <w:p w14:paraId="6756F0CD" w14:textId="366A4F4B" w:rsidR="006A7703" w:rsidRPr="004A445E" w:rsidRDefault="006A7703" w:rsidP="006A4510">
      <w:pPr>
        <w:tabs>
          <w:tab w:val="right" w:pos="-142"/>
          <w:tab w:val="right" w:pos="851"/>
          <w:tab w:val="left" w:pos="993"/>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1.4</w:t>
      </w:r>
      <w:r w:rsidRPr="004A445E">
        <w:rPr>
          <w:rFonts w:ascii="Arial" w:hAnsi="Arial" w:cs="Arial"/>
          <w:color w:val="000000" w:themeColor="text1"/>
          <w:sz w:val="24"/>
          <w:szCs w:val="24"/>
        </w:rPr>
        <w:tab/>
      </w:r>
      <w:r w:rsidR="00EB1827" w:rsidRPr="004A445E">
        <w:rPr>
          <w:rFonts w:ascii="Arial" w:hAnsi="Arial" w:cs="Arial"/>
          <w:color w:val="000000" w:themeColor="text1"/>
          <w:sz w:val="24"/>
          <w:szCs w:val="24"/>
        </w:rPr>
        <w:t xml:space="preserve"> </w:t>
      </w:r>
      <w:r w:rsidRPr="004A445E">
        <w:rPr>
          <w:rFonts w:ascii="Arial" w:hAnsi="Arial" w:cs="Arial"/>
          <w:color w:val="000000" w:themeColor="text1"/>
          <w:sz w:val="24"/>
          <w:szCs w:val="24"/>
        </w:rPr>
        <w:t>– As retificações do Edital obrigarão todas as licitantes e serão divulgadas pelos mesmos meios de divulgação do Edital.</w:t>
      </w:r>
    </w:p>
    <w:p w14:paraId="0D60CAC8"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5501A1F" w14:textId="2BCBB97C" w:rsidR="006A7703" w:rsidRPr="004A445E" w:rsidRDefault="00EB182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1.5 </w:t>
      </w:r>
      <w:r w:rsidR="001A6811" w:rsidRPr="004A445E">
        <w:rPr>
          <w:rFonts w:ascii="Arial" w:hAnsi="Arial" w:cs="Arial"/>
          <w:color w:val="000000" w:themeColor="text1"/>
          <w:sz w:val="24"/>
          <w:szCs w:val="24"/>
        </w:rPr>
        <w:t xml:space="preserve">– A licitação que </w:t>
      </w:r>
      <w:proofErr w:type="gramStart"/>
      <w:r w:rsidR="001A6811" w:rsidRPr="004A445E">
        <w:rPr>
          <w:rFonts w:ascii="Arial" w:hAnsi="Arial" w:cs="Arial"/>
          <w:color w:val="000000" w:themeColor="text1"/>
          <w:sz w:val="24"/>
          <w:szCs w:val="24"/>
        </w:rPr>
        <w:t xml:space="preserve">é </w:t>
      </w:r>
      <w:r w:rsidR="006A7703" w:rsidRPr="004A445E">
        <w:rPr>
          <w:rFonts w:ascii="Arial" w:hAnsi="Arial" w:cs="Arial"/>
          <w:color w:val="000000" w:themeColor="text1"/>
          <w:sz w:val="24"/>
          <w:szCs w:val="24"/>
        </w:rPr>
        <w:t>objeto</w:t>
      </w:r>
      <w:proofErr w:type="gramEnd"/>
      <w:r w:rsidR="006A7703" w:rsidRPr="004A445E">
        <w:rPr>
          <w:rFonts w:ascii="Arial" w:hAnsi="Arial" w:cs="Arial"/>
          <w:color w:val="000000" w:themeColor="text1"/>
          <w:sz w:val="24"/>
          <w:szCs w:val="24"/>
        </w:rPr>
        <w:t xml:space="preserve"> do presente Edital poderá ser adiada ou revogada por razões de interesse público, sem que caiba às licitantes qualquer direito a reclamação ou indenização por estes motivos, de acordo com o art. 387 do RGCAF c/c o art.71, inciso II e</w:t>
      </w:r>
      <w:r w:rsidR="0089703E" w:rsidRPr="004A445E">
        <w:rPr>
          <w:rFonts w:ascii="Arial" w:hAnsi="Arial" w:cs="Arial"/>
          <w:color w:val="000000" w:themeColor="text1"/>
          <w:sz w:val="24"/>
          <w:szCs w:val="24"/>
        </w:rPr>
        <w:t xml:space="preserve"> </w:t>
      </w:r>
      <w:r w:rsidR="006A7703" w:rsidRPr="004A445E">
        <w:rPr>
          <w:rFonts w:ascii="Arial" w:hAnsi="Arial" w:cs="Arial"/>
          <w:color w:val="000000" w:themeColor="text1"/>
          <w:sz w:val="24"/>
          <w:szCs w:val="24"/>
        </w:rPr>
        <w:t>§2º, da Lei Federal nº 14.133/2021.</w:t>
      </w:r>
    </w:p>
    <w:p w14:paraId="598032C8"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629015E" w14:textId="365E8A6A" w:rsidR="006A7703" w:rsidRPr="004A445E" w:rsidRDefault="00EB182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w:t>
      </w:r>
      <w:r w:rsidR="005A4B8B" w:rsidRPr="004A445E">
        <w:rPr>
          <w:rFonts w:ascii="Arial" w:hAnsi="Arial" w:cs="Arial"/>
          <w:color w:val="000000" w:themeColor="text1"/>
          <w:sz w:val="24"/>
          <w:szCs w:val="24"/>
        </w:rPr>
        <w:t>6</w:t>
      </w:r>
      <w:r w:rsidRPr="004A445E">
        <w:rPr>
          <w:rFonts w:ascii="Arial" w:hAnsi="Arial" w:cs="Arial"/>
          <w:color w:val="000000" w:themeColor="text1"/>
          <w:sz w:val="24"/>
          <w:szCs w:val="24"/>
        </w:rPr>
        <w:t xml:space="preserve"> </w:t>
      </w:r>
      <w:r w:rsidR="006A7703" w:rsidRPr="004A445E">
        <w:rPr>
          <w:rFonts w:ascii="Arial" w:hAnsi="Arial" w:cs="Arial"/>
          <w:color w:val="000000" w:themeColor="text1"/>
          <w:sz w:val="24"/>
          <w:szCs w:val="24"/>
        </w:rPr>
        <w:t>– Os pedidos de esclarecimentos referentes ao processo</w:t>
      </w:r>
      <w:r w:rsidR="007E03E1" w:rsidRPr="004A445E">
        <w:rPr>
          <w:rFonts w:ascii="Arial" w:hAnsi="Arial" w:cs="Arial"/>
          <w:color w:val="000000" w:themeColor="text1"/>
          <w:sz w:val="24"/>
          <w:szCs w:val="24"/>
        </w:rPr>
        <w:t xml:space="preserve"> licitatório serão enviados ao P</w:t>
      </w:r>
      <w:r w:rsidR="006A7703" w:rsidRPr="004A445E">
        <w:rPr>
          <w:rFonts w:ascii="Arial" w:hAnsi="Arial" w:cs="Arial"/>
          <w:color w:val="000000" w:themeColor="text1"/>
          <w:sz w:val="24"/>
          <w:szCs w:val="24"/>
        </w:rPr>
        <w:t xml:space="preserve">regoeiro, até </w:t>
      </w:r>
      <w:proofErr w:type="gramStart"/>
      <w:r w:rsidR="006A7703" w:rsidRPr="004A445E">
        <w:rPr>
          <w:rFonts w:ascii="Arial" w:hAnsi="Arial" w:cs="Arial"/>
          <w:color w:val="000000" w:themeColor="text1"/>
          <w:sz w:val="24"/>
          <w:szCs w:val="24"/>
        </w:rPr>
        <w:t>3</w:t>
      </w:r>
      <w:proofErr w:type="gramEnd"/>
      <w:r w:rsidR="006A7703" w:rsidRPr="004A445E">
        <w:rPr>
          <w:rFonts w:ascii="Arial" w:hAnsi="Arial" w:cs="Arial"/>
          <w:color w:val="000000" w:themeColor="text1"/>
          <w:sz w:val="24"/>
          <w:szCs w:val="24"/>
        </w:rPr>
        <w:t xml:space="preserve"> (três) dias úteis anteriores à data fixada para abertura da sessão pública, por meio eletrônico, e</w:t>
      </w:r>
      <w:r w:rsidR="000772DF" w:rsidRPr="004A445E">
        <w:rPr>
          <w:rFonts w:ascii="Arial" w:hAnsi="Arial" w:cs="Arial"/>
          <w:color w:val="000000" w:themeColor="text1"/>
          <w:sz w:val="24"/>
          <w:szCs w:val="24"/>
        </w:rPr>
        <w:t>ndereçado ao correio eletrônico</w:t>
      </w:r>
      <w:r w:rsidR="00E6367C" w:rsidRPr="004A445E">
        <w:rPr>
          <w:rFonts w:ascii="Arial" w:hAnsi="Arial" w:cs="Arial"/>
          <w:b/>
          <w:color w:val="0070C0"/>
          <w:sz w:val="24"/>
          <w:szCs w:val="24"/>
        </w:rPr>
        <w:t xml:space="preserve"> </w:t>
      </w:r>
      <w:proofErr w:type="spellStart"/>
      <w:r w:rsidR="00AD3CF8" w:rsidRPr="004A445E">
        <w:rPr>
          <w:rStyle w:val="Hyperlink"/>
          <w:rFonts w:ascii="Arial" w:hAnsi="Arial" w:cs="Arial"/>
          <w:sz w:val="24"/>
          <w:szCs w:val="24"/>
        </w:rPr>
        <w:t>licitacao.seconserva@prefeitura.rio</w:t>
      </w:r>
      <w:proofErr w:type="spellEnd"/>
      <w:r w:rsidR="0071439D" w:rsidRPr="004A445E">
        <w:rPr>
          <w:rFonts w:ascii="Arial" w:hAnsi="Arial" w:cs="Arial"/>
          <w:color w:val="000000" w:themeColor="text1"/>
          <w:sz w:val="24"/>
          <w:szCs w:val="24"/>
        </w:rPr>
        <w:t xml:space="preserve"> através de documento em papel timbrado da empresa com aposição de assinatura do representante legal da mesma, preferencialmente </w:t>
      </w:r>
      <w:r w:rsidR="005A4B8B" w:rsidRPr="004A445E">
        <w:rPr>
          <w:rFonts w:ascii="Arial" w:hAnsi="Arial" w:cs="Arial"/>
          <w:color w:val="000000" w:themeColor="text1"/>
          <w:sz w:val="24"/>
          <w:szCs w:val="24"/>
        </w:rPr>
        <w:t>eletrônica</w:t>
      </w:r>
      <w:r w:rsidR="0071439D" w:rsidRPr="004A445E">
        <w:rPr>
          <w:rFonts w:ascii="Arial" w:hAnsi="Arial" w:cs="Arial"/>
          <w:color w:val="000000" w:themeColor="text1"/>
          <w:sz w:val="24"/>
          <w:szCs w:val="24"/>
        </w:rPr>
        <w:t>.</w:t>
      </w:r>
    </w:p>
    <w:p w14:paraId="0E263D68"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C0E727B" w14:textId="1053E463" w:rsidR="006A7703" w:rsidRPr="004A445E" w:rsidRDefault="00150D16"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w:t>
      </w:r>
      <w:r w:rsidR="005A4B8B" w:rsidRPr="004A445E">
        <w:rPr>
          <w:rFonts w:ascii="Arial" w:hAnsi="Arial" w:cs="Arial"/>
          <w:color w:val="000000" w:themeColor="text1"/>
          <w:sz w:val="24"/>
          <w:szCs w:val="24"/>
        </w:rPr>
        <w:t>6</w:t>
      </w:r>
      <w:r w:rsidRPr="004A445E">
        <w:rPr>
          <w:rFonts w:ascii="Arial" w:hAnsi="Arial" w:cs="Arial"/>
          <w:color w:val="000000" w:themeColor="text1"/>
          <w:sz w:val="24"/>
          <w:szCs w:val="24"/>
        </w:rPr>
        <w:t xml:space="preserve">.1 </w:t>
      </w:r>
      <w:r w:rsidR="006A7703" w:rsidRPr="004A445E">
        <w:rPr>
          <w:rFonts w:ascii="Arial" w:hAnsi="Arial" w:cs="Arial"/>
          <w:color w:val="000000" w:themeColor="text1"/>
          <w:sz w:val="24"/>
          <w:szCs w:val="24"/>
        </w:rPr>
        <w:t xml:space="preserve">– O </w:t>
      </w:r>
      <w:r w:rsidR="00D7704B" w:rsidRPr="004A445E">
        <w:rPr>
          <w:rFonts w:ascii="Arial" w:hAnsi="Arial" w:cs="Arial"/>
          <w:color w:val="000000" w:themeColor="text1"/>
          <w:sz w:val="24"/>
          <w:szCs w:val="24"/>
        </w:rPr>
        <w:t>P</w:t>
      </w:r>
      <w:r w:rsidR="006A7703" w:rsidRPr="004A445E">
        <w:rPr>
          <w:rFonts w:ascii="Arial" w:hAnsi="Arial" w:cs="Arial"/>
          <w:color w:val="000000" w:themeColor="text1"/>
          <w:sz w:val="24"/>
          <w:szCs w:val="24"/>
        </w:rPr>
        <w:t>regoeiro responderá aos pedidos de esclarecimentos no prazo</w:t>
      </w:r>
      <w:r w:rsidR="00537513">
        <w:rPr>
          <w:rFonts w:ascii="Arial" w:hAnsi="Arial" w:cs="Arial"/>
          <w:color w:val="000000" w:themeColor="text1"/>
          <w:sz w:val="24"/>
          <w:szCs w:val="24"/>
        </w:rPr>
        <w:t xml:space="preserve"> de</w:t>
      </w:r>
      <w:r w:rsidR="006A7703" w:rsidRPr="004A445E">
        <w:rPr>
          <w:rFonts w:ascii="Arial" w:hAnsi="Arial" w:cs="Arial"/>
          <w:color w:val="000000" w:themeColor="text1"/>
          <w:sz w:val="24"/>
          <w:szCs w:val="24"/>
        </w:rPr>
        <w:t xml:space="preserve"> </w:t>
      </w:r>
      <w:proofErr w:type="gramStart"/>
      <w:r w:rsidR="006A7703" w:rsidRPr="004A445E">
        <w:rPr>
          <w:rFonts w:ascii="Arial" w:hAnsi="Arial" w:cs="Arial"/>
          <w:color w:val="000000" w:themeColor="text1"/>
          <w:sz w:val="24"/>
          <w:szCs w:val="24"/>
        </w:rPr>
        <w:t>3</w:t>
      </w:r>
      <w:proofErr w:type="gramEnd"/>
      <w:r w:rsidR="006A7703" w:rsidRPr="004A445E">
        <w:rPr>
          <w:rFonts w:ascii="Arial" w:hAnsi="Arial" w:cs="Arial"/>
          <w:color w:val="000000" w:themeColor="text1"/>
          <w:sz w:val="24"/>
          <w:szCs w:val="24"/>
        </w:rPr>
        <w:t xml:space="preserve"> (três) dias úteis, contado da data de recebimento do pedido, e poderá requisitar subsídios formais aos responsáveis pela elaboração do edital e dos anexos. As respostas aos pedidos de esclarecimentos serão divulgadas pelo sistema e vincularão os participantes e a Administração.</w:t>
      </w:r>
    </w:p>
    <w:p w14:paraId="014ABF44"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40EAE51" w14:textId="67AE2E78" w:rsidR="007C3FD9" w:rsidRPr="004A445E" w:rsidRDefault="007C3FD9"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w:t>
      </w:r>
      <w:r w:rsidR="005A4B8B" w:rsidRPr="004A445E">
        <w:rPr>
          <w:rFonts w:ascii="Arial" w:hAnsi="Arial" w:cs="Arial"/>
          <w:color w:val="000000" w:themeColor="text1"/>
          <w:sz w:val="24"/>
          <w:szCs w:val="24"/>
        </w:rPr>
        <w:t>7</w:t>
      </w:r>
      <w:r w:rsidRPr="004A445E">
        <w:rPr>
          <w:rFonts w:ascii="Arial" w:hAnsi="Arial" w:cs="Arial"/>
          <w:color w:val="000000" w:themeColor="text1"/>
          <w:sz w:val="24"/>
          <w:szCs w:val="24"/>
        </w:rPr>
        <w:t xml:space="preserve"> – Os interessados poderão formular impugnações até </w:t>
      </w:r>
      <w:proofErr w:type="gramStart"/>
      <w:r w:rsidRPr="004A445E">
        <w:rPr>
          <w:rFonts w:ascii="Arial" w:hAnsi="Arial" w:cs="Arial"/>
          <w:color w:val="000000" w:themeColor="text1"/>
          <w:sz w:val="24"/>
          <w:szCs w:val="24"/>
        </w:rPr>
        <w:t>3</w:t>
      </w:r>
      <w:proofErr w:type="gramEnd"/>
      <w:r w:rsidRPr="004A445E">
        <w:rPr>
          <w:rFonts w:ascii="Arial" w:hAnsi="Arial" w:cs="Arial"/>
          <w:color w:val="000000" w:themeColor="text1"/>
          <w:sz w:val="24"/>
          <w:szCs w:val="24"/>
        </w:rPr>
        <w:t xml:space="preserve"> (três) dias úteis anteriores à data fixada para abertura da sessão pública por meio eletrônico, endereçado ao correio eletrônico</w:t>
      </w:r>
      <w:r w:rsidRPr="004A445E">
        <w:rPr>
          <w:rFonts w:ascii="Arial" w:hAnsi="Arial" w:cs="Arial"/>
          <w:b/>
          <w:color w:val="000000" w:themeColor="text1"/>
          <w:sz w:val="24"/>
          <w:szCs w:val="24"/>
        </w:rPr>
        <w:t xml:space="preserve"> </w:t>
      </w:r>
      <w:proofErr w:type="spellStart"/>
      <w:r w:rsidR="00AD3CF8" w:rsidRPr="004A445E">
        <w:rPr>
          <w:rStyle w:val="Hyperlink"/>
          <w:rFonts w:ascii="Arial" w:hAnsi="Arial" w:cs="Arial"/>
          <w:sz w:val="24"/>
          <w:szCs w:val="24"/>
        </w:rPr>
        <w:t>licitacao.seconserva@prefeitura.rio</w:t>
      </w:r>
      <w:proofErr w:type="spellEnd"/>
      <w:r w:rsidRPr="004A445E">
        <w:rPr>
          <w:rFonts w:ascii="Arial" w:hAnsi="Arial" w:cs="Arial"/>
          <w:color w:val="000000" w:themeColor="text1"/>
          <w:sz w:val="24"/>
          <w:szCs w:val="24"/>
        </w:rPr>
        <w:t>,</w:t>
      </w:r>
      <w:r w:rsidRPr="004A445E">
        <w:rPr>
          <w:rFonts w:ascii="Arial" w:hAnsi="Arial" w:cs="Arial"/>
          <w:b/>
          <w:color w:val="000000" w:themeColor="text1"/>
          <w:sz w:val="24"/>
          <w:szCs w:val="24"/>
        </w:rPr>
        <w:t xml:space="preserve"> </w:t>
      </w:r>
      <w:r w:rsidRPr="004A445E">
        <w:rPr>
          <w:rFonts w:ascii="Arial" w:hAnsi="Arial" w:cs="Arial"/>
          <w:color w:val="000000" w:themeColor="text1"/>
          <w:sz w:val="24"/>
          <w:szCs w:val="24"/>
        </w:rPr>
        <w:t>através de documento em papel timbrado da empresa com aposição de assinatura, preferencialmente eletrônica.</w:t>
      </w:r>
    </w:p>
    <w:p w14:paraId="0A06D75F" w14:textId="77777777" w:rsidR="006A7703" w:rsidRPr="004A445E" w:rsidRDefault="0089703E"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 </w:t>
      </w:r>
    </w:p>
    <w:p w14:paraId="43812014" w14:textId="275E72BC" w:rsidR="006A7703" w:rsidRPr="004A445E"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w:t>
      </w:r>
      <w:r w:rsidR="005A4B8B" w:rsidRPr="004A445E">
        <w:rPr>
          <w:rFonts w:ascii="Arial" w:hAnsi="Arial" w:cs="Arial"/>
          <w:color w:val="000000" w:themeColor="text1"/>
          <w:sz w:val="24"/>
          <w:szCs w:val="24"/>
        </w:rPr>
        <w:t>7</w:t>
      </w:r>
      <w:r w:rsidRPr="004A445E">
        <w:rPr>
          <w:rFonts w:ascii="Arial" w:hAnsi="Arial" w:cs="Arial"/>
          <w:color w:val="000000" w:themeColor="text1"/>
          <w:sz w:val="24"/>
          <w:szCs w:val="24"/>
        </w:rPr>
        <w:t xml:space="preserve">.1 </w:t>
      </w:r>
      <w:r w:rsidR="006A7703" w:rsidRPr="004A445E">
        <w:rPr>
          <w:rFonts w:ascii="Arial" w:hAnsi="Arial" w:cs="Arial"/>
          <w:color w:val="000000" w:themeColor="text1"/>
          <w:sz w:val="24"/>
          <w:szCs w:val="24"/>
        </w:rPr>
        <w:t xml:space="preserve">– Caberá ao </w:t>
      </w:r>
      <w:r w:rsidR="00D7704B" w:rsidRPr="004A445E">
        <w:rPr>
          <w:rFonts w:ascii="Arial" w:hAnsi="Arial" w:cs="Arial"/>
          <w:color w:val="000000" w:themeColor="text1"/>
          <w:sz w:val="24"/>
          <w:szCs w:val="24"/>
        </w:rPr>
        <w:t>P</w:t>
      </w:r>
      <w:r w:rsidR="006A7703" w:rsidRPr="004A445E">
        <w:rPr>
          <w:rFonts w:ascii="Arial" w:hAnsi="Arial" w:cs="Arial"/>
          <w:color w:val="000000" w:themeColor="text1"/>
          <w:sz w:val="24"/>
          <w:szCs w:val="24"/>
        </w:rPr>
        <w:t xml:space="preserve">regoeiro, auxiliado pelos responsáveis pela elaboração do edital e dos anexos, decidir sobre a impugnação no prazo de </w:t>
      </w:r>
      <w:proofErr w:type="gramStart"/>
      <w:r w:rsidR="006A7703" w:rsidRPr="004A445E">
        <w:rPr>
          <w:rFonts w:ascii="Arial" w:hAnsi="Arial" w:cs="Arial"/>
          <w:color w:val="000000" w:themeColor="text1"/>
          <w:sz w:val="24"/>
          <w:szCs w:val="24"/>
        </w:rPr>
        <w:t>3</w:t>
      </w:r>
      <w:proofErr w:type="gramEnd"/>
      <w:r w:rsidR="006A7703" w:rsidRPr="004A445E">
        <w:rPr>
          <w:rFonts w:ascii="Arial" w:hAnsi="Arial" w:cs="Arial"/>
          <w:color w:val="000000" w:themeColor="text1"/>
          <w:sz w:val="24"/>
          <w:szCs w:val="24"/>
        </w:rPr>
        <w:t xml:space="preserve"> (três) dias úteis, contado da data de recebimento da impugnação.</w:t>
      </w:r>
    </w:p>
    <w:p w14:paraId="2FA762C1"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38456F6" w14:textId="5ED2A253" w:rsidR="006A7703" w:rsidRDefault="00EB182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w:t>
      </w:r>
      <w:r w:rsidR="005A4B8B" w:rsidRPr="004A445E">
        <w:rPr>
          <w:rFonts w:ascii="Arial" w:hAnsi="Arial" w:cs="Arial"/>
          <w:color w:val="000000" w:themeColor="text1"/>
          <w:sz w:val="24"/>
          <w:szCs w:val="24"/>
        </w:rPr>
        <w:t>8</w:t>
      </w:r>
      <w:r w:rsidRPr="004A445E">
        <w:rPr>
          <w:rFonts w:ascii="Arial" w:hAnsi="Arial" w:cs="Arial"/>
          <w:color w:val="000000" w:themeColor="text1"/>
          <w:sz w:val="24"/>
          <w:szCs w:val="24"/>
        </w:rPr>
        <w:t xml:space="preserve"> </w:t>
      </w:r>
      <w:r w:rsidR="006A7703" w:rsidRPr="004A445E">
        <w:rPr>
          <w:rFonts w:ascii="Arial" w:hAnsi="Arial" w:cs="Arial"/>
          <w:color w:val="000000" w:themeColor="text1"/>
          <w:sz w:val="24"/>
          <w:szCs w:val="24"/>
        </w:rPr>
        <w:t xml:space="preserve">– A licitação não prosseguirá nos atos ulteriores até que sejam prestados os esclarecimentos ou respondidas </w:t>
      </w:r>
      <w:proofErr w:type="gramStart"/>
      <w:r w:rsidR="006A7703" w:rsidRPr="004A445E">
        <w:rPr>
          <w:rFonts w:ascii="Arial" w:hAnsi="Arial" w:cs="Arial"/>
          <w:color w:val="000000" w:themeColor="text1"/>
          <w:sz w:val="24"/>
          <w:szCs w:val="24"/>
        </w:rPr>
        <w:t>as</w:t>
      </w:r>
      <w:proofErr w:type="gramEnd"/>
      <w:r w:rsidR="006A7703" w:rsidRPr="004A445E">
        <w:rPr>
          <w:rFonts w:ascii="Arial" w:hAnsi="Arial" w:cs="Arial"/>
          <w:color w:val="000000" w:themeColor="text1"/>
          <w:sz w:val="24"/>
          <w:szCs w:val="24"/>
        </w:rPr>
        <w:t xml:space="preserve"> impugnações existentes. Oferecida </w:t>
      </w:r>
      <w:proofErr w:type="gramStart"/>
      <w:r w:rsidR="006A7703" w:rsidRPr="004A445E">
        <w:rPr>
          <w:rFonts w:ascii="Arial" w:hAnsi="Arial" w:cs="Arial"/>
          <w:color w:val="000000" w:themeColor="text1"/>
          <w:sz w:val="24"/>
          <w:szCs w:val="24"/>
        </w:rPr>
        <w:t>a</w:t>
      </w:r>
      <w:proofErr w:type="gramEnd"/>
      <w:r w:rsidR="006A7703" w:rsidRPr="004A445E">
        <w:rPr>
          <w:rFonts w:ascii="Arial" w:hAnsi="Arial" w:cs="Arial"/>
          <w:color w:val="000000" w:themeColor="text1"/>
          <w:sz w:val="24"/>
          <w:szCs w:val="24"/>
        </w:rPr>
        <w:t xml:space="preserve"> resposta da Administração, </w:t>
      </w:r>
      <w:r w:rsidR="005A4B8B" w:rsidRPr="004A445E">
        <w:rPr>
          <w:rFonts w:ascii="Arial" w:hAnsi="Arial" w:cs="Arial"/>
          <w:color w:val="000000" w:themeColor="text1"/>
          <w:sz w:val="24"/>
          <w:szCs w:val="24"/>
        </w:rPr>
        <w:t xml:space="preserve">a sessão pública de abertura da licitação será realizada nos prazos indicados no item 3.1, </w:t>
      </w:r>
      <w:r w:rsidR="006A7703" w:rsidRPr="004A445E">
        <w:rPr>
          <w:rFonts w:ascii="Arial" w:hAnsi="Arial" w:cs="Arial"/>
          <w:color w:val="000000" w:themeColor="text1"/>
          <w:sz w:val="24"/>
          <w:szCs w:val="24"/>
        </w:rPr>
        <w:t xml:space="preserve">conforme o caso, no mesmo horário e local, salvo </w:t>
      </w:r>
      <w:r w:rsidR="006A7703" w:rsidRPr="004A445E">
        <w:rPr>
          <w:rFonts w:ascii="Arial" w:hAnsi="Arial" w:cs="Arial"/>
          <w:color w:val="000000" w:themeColor="text1"/>
          <w:sz w:val="24"/>
          <w:szCs w:val="24"/>
        </w:rPr>
        <w:lastRenderedPageBreak/>
        <w:t>quando houver designação expressa de outra data pelo Pregoeiro a ser divulgada pelos mesmos meios de divulgação</w:t>
      </w:r>
      <w:r w:rsidR="006A7703" w:rsidRPr="0017352C">
        <w:rPr>
          <w:rFonts w:ascii="Arial" w:hAnsi="Arial" w:cs="Arial"/>
          <w:color w:val="000000" w:themeColor="text1"/>
          <w:sz w:val="24"/>
          <w:szCs w:val="24"/>
        </w:rPr>
        <w:t xml:space="preserve"> do Edital.</w:t>
      </w:r>
    </w:p>
    <w:p w14:paraId="4708F4D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DA56493" w14:textId="77777777" w:rsidR="006A7703" w:rsidRPr="0017352C" w:rsidRDefault="006A7703" w:rsidP="006A4510">
      <w:pPr>
        <w:tabs>
          <w:tab w:val="right" w:pos="-142"/>
          <w:tab w:val="left" w:pos="284"/>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2.</w:t>
      </w:r>
      <w:r w:rsidRPr="0017352C">
        <w:rPr>
          <w:rFonts w:ascii="Arial" w:hAnsi="Arial" w:cs="Arial"/>
          <w:b/>
          <w:color w:val="000000" w:themeColor="text1"/>
          <w:sz w:val="24"/>
          <w:szCs w:val="24"/>
        </w:rPr>
        <w:tab/>
        <w:t xml:space="preserve">AUTORIZAÇÃO PARA REALIZAÇÃO DA </w:t>
      </w:r>
      <w:proofErr w:type="gramStart"/>
      <w:r w:rsidRPr="0017352C">
        <w:rPr>
          <w:rFonts w:ascii="Arial" w:hAnsi="Arial" w:cs="Arial"/>
          <w:b/>
          <w:color w:val="000000" w:themeColor="text1"/>
          <w:sz w:val="24"/>
          <w:szCs w:val="24"/>
        </w:rPr>
        <w:t>LICITAÇÃO</w:t>
      </w:r>
      <w:proofErr w:type="gramEnd"/>
    </w:p>
    <w:p w14:paraId="0D10230A"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F1CDC9F" w14:textId="7DE879EE" w:rsidR="00663D56" w:rsidRPr="0017352C" w:rsidRDefault="00A22328" w:rsidP="006A4510">
      <w:pPr>
        <w:tabs>
          <w:tab w:val="right" w:pos="-142"/>
          <w:tab w:val="left" w:pos="7938"/>
        </w:tabs>
        <w:spacing w:after="5" w:line="271" w:lineRule="auto"/>
        <w:ind w:right="-1"/>
        <w:jc w:val="both"/>
        <w:rPr>
          <w:rFonts w:ascii="Arial" w:eastAsia="Calibri" w:hAnsi="Arial" w:cs="Arial"/>
          <w:sz w:val="24"/>
          <w:szCs w:val="24"/>
        </w:rPr>
      </w:pPr>
      <w:r w:rsidRPr="0017352C">
        <w:rPr>
          <w:rFonts w:ascii="Arial" w:eastAsia="Calibri" w:hAnsi="Arial" w:cs="Arial"/>
          <w:sz w:val="24"/>
          <w:szCs w:val="24"/>
        </w:rPr>
        <w:t xml:space="preserve">2.1- </w:t>
      </w:r>
      <w:r w:rsidR="005545C6" w:rsidRPr="0017352C">
        <w:rPr>
          <w:rFonts w:ascii="Arial" w:eastAsia="Calibri" w:hAnsi="Arial" w:cs="Arial"/>
          <w:sz w:val="24"/>
          <w:szCs w:val="24"/>
        </w:rPr>
        <w:t xml:space="preserve">Autorização do Ilmo. </w:t>
      </w:r>
      <w:proofErr w:type="gramStart"/>
      <w:r w:rsidR="005545C6" w:rsidRPr="0017352C">
        <w:rPr>
          <w:rFonts w:ascii="Arial" w:eastAsia="Calibri" w:hAnsi="Arial" w:cs="Arial"/>
          <w:sz w:val="24"/>
          <w:szCs w:val="24"/>
        </w:rPr>
        <w:t>Sr.</w:t>
      </w:r>
      <w:proofErr w:type="gramEnd"/>
      <w:r w:rsidR="005545C6" w:rsidRPr="0017352C">
        <w:rPr>
          <w:rFonts w:ascii="Arial" w:eastAsia="Calibri" w:hAnsi="Arial" w:cs="Arial"/>
          <w:sz w:val="24"/>
          <w:szCs w:val="24"/>
        </w:rPr>
        <w:t xml:space="preserve"> Secretário</w:t>
      </w:r>
      <w:r w:rsidR="00663D56" w:rsidRPr="0017352C">
        <w:rPr>
          <w:rFonts w:ascii="Arial" w:eastAsia="Calibri" w:hAnsi="Arial" w:cs="Arial"/>
          <w:sz w:val="24"/>
          <w:szCs w:val="24"/>
        </w:rPr>
        <w:t xml:space="preserve"> Municipal de Conservação</w:t>
      </w:r>
      <w:r w:rsidR="00804D4C">
        <w:rPr>
          <w:rFonts w:ascii="Arial" w:eastAsia="Calibri" w:hAnsi="Arial" w:cs="Arial"/>
          <w:sz w:val="24"/>
          <w:szCs w:val="24"/>
        </w:rPr>
        <w:t xml:space="preserve"> e Serviços Públicos</w:t>
      </w:r>
      <w:r w:rsidR="00663D56" w:rsidRPr="0017352C">
        <w:rPr>
          <w:rFonts w:ascii="Arial" w:eastAsia="Calibri" w:hAnsi="Arial" w:cs="Arial"/>
          <w:sz w:val="24"/>
          <w:szCs w:val="24"/>
        </w:rPr>
        <w:t xml:space="preserve"> (conforme art. 252 do CAF), constante do Processo Administrativo</w:t>
      </w:r>
      <w:r w:rsidR="00586A6F" w:rsidRPr="0017352C">
        <w:rPr>
          <w:rFonts w:ascii="Arial" w:eastAsia="Calibri" w:hAnsi="Arial" w:cs="Arial"/>
          <w:sz w:val="24"/>
          <w:szCs w:val="24"/>
        </w:rPr>
        <w:t xml:space="preserve"> nº </w:t>
      </w:r>
      <w:r w:rsidR="00AF369D">
        <w:rPr>
          <w:rFonts w:ascii="Arial" w:eastAsia="Calibri" w:hAnsi="Arial" w:cs="Arial"/>
          <w:color w:val="000000" w:themeColor="text1"/>
          <w:sz w:val="24"/>
          <w:szCs w:val="24"/>
        </w:rPr>
        <w:t>002600.004345/2026-46</w:t>
      </w:r>
      <w:r w:rsidR="00663D56" w:rsidRPr="00B242DA">
        <w:rPr>
          <w:rFonts w:ascii="Arial" w:eastAsia="Calibri" w:hAnsi="Arial" w:cs="Arial"/>
          <w:sz w:val="24"/>
          <w:szCs w:val="24"/>
        </w:rPr>
        <w:t xml:space="preserve">, publicada no Diário Oficial do Município do Rio de Janeiro – D.O. RIO de </w:t>
      </w:r>
      <w:r w:rsidR="0082752F">
        <w:rPr>
          <w:rFonts w:ascii="Arial" w:eastAsia="Calibri" w:hAnsi="Arial" w:cs="Arial"/>
          <w:sz w:val="24"/>
          <w:szCs w:val="24"/>
        </w:rPr>
        <w:t>14/05/2026</w:t>
      </w:r>
      <w:r w:rsidR="00AE2CA0" w:rsidRPr="005D75AA">
        <w:rPr>
          <w:rFonts w:ascii="Arial" w:eastAsia="Calibri" w:hAnsi="Arial" w:cs="Arial"/>
          <w:sz w:val="24"/>
          <w:szCs w:val="24"/>
        </w:rPr>
        <w:t>.</w:t>
      </w:r>
    </w:p>
    <w:p w14:paraId="51489D1F" w14:textId="77777777" w:rsidR="006A7703" w:rsidRPr="0017352C" w:rsidRDefault="0089703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b/>
      </w:r>
    </w:p>
    <w:p w14:paraId="69C09489" w14:textId="397A584A" w:rsidR="006A7703" w:rsidRPr="00056405" w:rsidRDefault="006A7703" w:rsidP="006A4510">
      <w:pPr>
        <w:pStyle w:val="PargrafodaLista"/>
        <w:numPr>
          <w:ilvl w:val="0"/>
          <w:numId w:val="10"/>
        </w:numPr>
        <w:tabs>
          <w:tab w:val="right" w:pos="-142"/>
          <w:tab w:val="left" w:pos="284"/>
          <w:tab w:val="left" w:pos="7938"/>
        </w:tabs>
        <w:spacing w:after="5" w:line="271" w:lineRule="auto"/>
        <w:ind w:left="0" w:right="-1" w:firstLine="0"/>
        <w:jc w:val="both"/>
        <w:rPr>
          <w:rFonts w:ascii="Arial" w:hAnsi="Arial" w:cs="Arial"/>
          <w:b/>
          <w:color w:val="000000" w:themeColor="text1"/>
          <w:sz w:val="24"/>
          <w:szCs w:val="24"/>
        </w:rPr>
      </w:pPr>
      <w:r w:rsidRPr="00056405">
        <w:rPr>
          <w:rFonts w:ascii="Arial" w:hAnsi="Arial" w:cs="Arial"/>
          <w:b/>
          <w:color w:val="000000" w:themeColor="text1"/>
          <w:sz w:val="24"/>
          <w:szCs w:val="24"/>
        </w:rPr>
        <w:t xml:space="preserve">DIA, HORÁRIO E LOCAL DA ABERTURA DA </w:t>
      </w:r>
      <w:proofErr w:type="gramStart"/>
      <w:r w:rsidRPr="00056405">
        <w:rPr>
          <w:rFonts w:ascii="Arial" w:hAnsi="Arial" w:cs="Arial"/>
          <w:b/>
          <w:color w:val="000000" w:themeColor="text1"/>
          <w:sz w:val="24"/>
          <w:szCs w:val="24"/>
        </w:rPr>
        <w:t>LICITAÇÃO</w:t>
      </w:r>
      <w:proofErr w:type="gramEnd"/>
    </w:p>
    <w:p w14:paraId="1C0F49A7"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1894524" w14:textId="3D19964C" w:rsidR="006A7703" w:rsidRPr="004A445E" w:rsidRDefault="00E44E4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3</w:t>
      </w:r>
      <w:r w:rsidRPr="00BD539B">
        <w:rPr>
          <w:rFonts w:ascii="Arial" w:hAnsi="Arial" w:cs="Arial"/>
          <w:color w:val="000000" w:themeColor="text1"/>
          <w:sz w:val="24"/>
          <w:szCs w:val="24"/>
        </w:rPr>
        <w:t xml:space="preserve">.1 - </w:t>
      </w:r>
      <w:r w:rsidRPr="00BD539B">
        <w:rPr>
          <w:rFonts w:ascii="Arial" w:hAnsi="Arial" w:cs="Arial"/>
          <w:b/>
          <w:color w:val="000000" w:themeColor="text1"/>
          <w:sz w:val="24"/>
          <w:szCs w:val="24"/>
        </w:rPr>
        <w:t xml:space="preserve">No dia </w:t>
      </w:r>
      <w:r w:rsidR="00B31D61">
        <w:rPr>
          <w:rFonts w:ascii="Arial" w:hAnsi="Arial" w:cs="Arial"/>
          <w:b/>
          <w:color w:val="000000" w:themeColor="text1"/>
          <w:sz w:val="24"/>
          <w:szCs w:val="24"/>
        </w:rPr>
        <w:t>22</w:t>
      </w:r>
      <w:r w:rsidR="00E375D7" w:rsidRPr="00BD539B">
        <w:rPr>
          <w:rFonts w:ascii="Arial" w:hAnsi="Arial" w:cs="Arial"/>
          <w:b/>
          <w:color w:val="000000" w:themeColor="text1"/>
          <w:sz w:val="24"/>
          <w:szCs w:val="24"/>
        </w:rPr>
        <w:t xml:space="preserve"> </w:t>
      </w:r>
      <w:r w:rsidRPr="00BD539B">
        <w:rPr>
          <w:rFonts w:ascii="Arial" w:hAnsi="Arial" w:cs="Arial"/>
          <w:b/>
          <w:color w:val="000000" w:themeColor="text1"/>
          <w:sz w:val="24"/>
          <w:szCs w:val="24"/>
        </w:rPr>
        <w:t>de</w:t>
      </w:r>
      <w:r w:rsidR="002518D2" w:rsidRPr="00BD539B">
        <w:rPr>
          <w:rFonts w:ascii="Arial" w:hAnsi="Arial" w:cs="Arial"/>
          <w:b/>
          <w:color w:val="000000" w:themeColor="text1"/>
          <w:sz w:val="24"/>
          <w:szCs w:val="24"/>
        </w:rPr>
        <w:t xml:space="preserve"> </w:t>
      </w:r>
      <w:r w:rsidR="00C921A7">
        <w:rPr>
          <w:rFonts w:ascii="Arial" w:hAnsi="Arial" w:cs="Arial"/>
          <w:b/>
          <w:color w:val="000000" w:themeColor="text1"/>
          <w:sz w:val="24"/>
          <w:szCs w:val="24"/>
        </w:rPr>
        <w:t>junho</w:t>
      </w:r>
      <w:r w:rsidR="00AD4514" w:rsidRPr="00BD539B">
        <w:rPr>
          <w:rFonts w:ascii="Arial" w:hAnsi="Arial" w:cs="Arial"/>
          <w:b/>
          <w:color w:val="000000" w:themeColor="text1"/>
          <w:sz w:val="24"/>
          <w:szCs w:val="24"/>
        </w:rPr>
        <w:t xml:space="preserve"> </w:t>
      </w:r>
      <w:r w:rsidR="002A7754" w:rsidRPr="00BD539B">
        <w:rPr>
          <w:rFonts w:ascii="Arial" w:hAnsi="Arial" w:cs="Arial"/>
          <w:b/>
          <w:color w:val="000000" w:themeColor="text1"/>
          <w:sz w:val="24"/>
          <w:szCs w:val="24"/>
        </w:rPr>
        <w:t xml:space="preserve">de </w:t>
      </w:r>
      <w:r w:rsidR="00EE547D" w:rsidRPr="00BD539B">
        <w:rPr>
          <w:rFonts w:ascii="Arial" w:hAnsi="Arial" w:cs="Arial"/>
          <w:b/>
          <w:color w:val="000000" w:themeColor="text1"/>
          <w:sz w:val="24"/>
          <w:szCs w:val="24"/>
        </w:rPr>
        <w:t>2026</w:t>
      </w:r>
      <w:r w:rsidRPr="00BD539B">
        <w:rPr>
          <w:rFonts w:ascii="Arial" w:hAnsi="Arial" w:cs="Arial"/>
          <w:b/>
          <w:color w:val="000000" w:themeColor="text1"/>
          <w:sz w:val="24"/>
          <w:szCs w:val="24"/>
        </w:rPr>
        <w:t xml:space="preserve">, às </w:t>
      </w:r>
      <w:proofErr w:type="gramStart"/>
      <w:r w:rsidR="00C921A7">
        <w:rPr>
          <w:rFonts w:ascii="Arial" w:hAnsi="Arial" w:cs="Arial"/>
          <w:b/>
          <w:color w:val="000000" w:themeColor="text1"/>
          <w:sz w:val="24"/>
          <w:szCs w:val="24"/>
        </w:rPr>
        <w:t>09</w:t>
      </w:r>
      <w:r w:rsidRPr="00BD539B">
        <w:rPr>
          <w:rFonts w:ascii="Arial" w:hAnsi="Arial" w:cs="Arial"/>
          <w:b/>
          <w:color w:val="000000" w:themeColor="text1"/>
          <w:sz w:val="24"/>
          <w:szCs w:val="24"/>
        </w:rPr>
        <w:t>:</w:t>
      </w:r>
      <w:r w:rsidR="001619DE" w:rsidRPr="00BD539B">
        <w:rPr>
          <w:rFonts w:ascii="Arial" w:hAnsi="Arial" w:cs="Arial"/>
          <w:b/>
          <w:color w:val="000000" w:themeColor="text1"/>
          <w:sz w:val="24"/>
          <w:szCs w:val="24"/>
        </w:rPr>
        <w:t>00</w:t>
      </w:r>
      <w:proofErr w:type="gramEnd"/>
      <w:r w:rsidRPr="00BD539B">
        <w:rPr>
          <w:rFonts w:ascii="Arial" w:hAnsi="Arial" w:cs="Arial"/>
          <w:b/>
          <w:color w:val="000000" w:themeColor="text1"/>
          <w:sz w:val="24"/>
          <w:szCs w:val="24"/>
        </w:rPr>
        <w:t>h</w:t>
      </w:r>
      <w:r w:rsidRPr="00BD539B">
        <w:rPr>
          <w:rFonts w:ascii="Arial" w:hAnsi="Arial" w:cs="Arial"/>
          <w:color w:val="000000" w:themeColor="text1"/>
          <w:sz w:val="24"/>
          <w:szCs w:val="24"/>
        </w:rPr>
        <w:t>, o Pregoeiro</w:t>
      </w:r>
      <w:r w:rsidRPr="0017352C">
        <w:rPr>
          <w:rFonts w:ascii="Arial" w:hAnsi="Arial" w:cs="Arial"/>
          <w:color w:val="000000" w:themeColor="text1"/>
          <w:sz w:val="24"/>
          <w:szCs w:val="24"/>
        </w:rPr>
        <w:t xml:space="preserve"> iniciará a sessão pública do </w:t>
      </w:r>
      <w:r w:rsidRPr="0017352C">
        <w:rPr>
          <w:rFonts w:ascii="Arial" w:hAnsi="Arial" w:cs="Arial"/>
          <w:b/>
          <w:color w:val="000000" w:themeColor="text1"/>
          <w:sz w:val="24"/>
          <w:szCs w:val="24"/>
        </w:rPr>
        <w:t xml:space="preserve">PREGÃO ELETRÔNICO PE – SECONSERVA Nº </w:t>
      </w:r>
      <w:r w:rsidR="00C921A7">
        <w:rPr>
          <w:rFonts w:ascii="Arial" w:hAnsi="Arial" w:cs="Arial"/>
          <w:b/>
          <w:color w:val="000000" w:themeColor="text1"/>
          <w:sz w:val="24"/>
          <w:szCs w:val="24"/>
        </w:rPr>
        <w:t>90352</w:t>
      </w:r>
      <w:r w:rsidR="00336772">
        <w:rPr>
          <w:rFonts w:ascii="Arial" w:hAnsi="Arial" w:cs="Arial"/>
          <w:b/>
          <w:color w:val="000000" w:themeColor="text1"/>
          <w:sz w:val="24"/>
          <w:szCs w:val="24"/>
        </w:rPr>
        <w:t>/202</w:t>
      </w:r>
      <w:r w:rsidR="00EE547D">
        <w:rPr>
          <w:rFonts w:ascii="Arial" w:hAnsi="Arial" w:cs="Arial"/>
          <w:b/>
          <w:color w:val="000000" w:themeColor="text1"/>
          <w:sz w:val="24"/>
          <w:szCs w:val="24"/>
        </w:rPr>
        <w:t>6</w:t>
      </w:r>
      <w:r w:rsidRPr="0017352C">
        <w:rPr>
          <w:rFonts w:ascii="Arial" w:hAnsi="Arial" w:cs="Arial"/>
          <w:color w:val="000000" w:themeColor="text1"/>
          <w:sz w:val="24"/>
          <w:szCs w:val="24"/>
        </w:rPr>
        <w:t>, no endereço eletrônico</w:t>
      </w:r>
      <w:r w:rsidR="00BB1BA3" w:rsidRPr="0017352C">
        <w:rPr>
          <w:rFonts w:ascii="Arial" w:hAnsi="Arial" w:cs="Arial"/>
          <w:color w:val="000000" w:themeColor="text1"/>
          <w:sz w:val="24"/>
          <w:szCs w:val="24"/>
        </w:rPr>
        <w:t xml:space="preserve"> </w:t>
      </w:r>
      <w:hyperlink r:id="rId11" w:history="1">
        <w:r w:rsidR="00D7704B" w:rsidRPr="0017352C">
          <w:rPr>
            <w:rStyle w:val="Hyperlink"/>
            <w:rFonts w:ascii="Arial" w:hAnsi="Arial" w:cs="Arial"/>
            <w:sz w:val="24"/>
            <w:szCs w:val="24"/>
          </w:rPr>
          <w:t>https://www.gov.br/compras/pt-br</w:t>
        </w:r>
      </w:hyperlink>
      <w:r w:rsidR="00D7704B" w:rsidRPr="0017352C">
        <w:rPr>
          <w:rFonts w:ascii="Arial" w:hAnsi="Arial" w:cs="Arial"/>
          <w:color w:val="0070C0"/>
          <w:sz w:val="24"/>
          <w:szCs w:val="24"/>
        </w:rPr>
        <w:t>.</w:t>
      </w:r>
      <w:r w:rsidR="00B3412A" w:rsidRPr="0017352C">
        <w:rPr>
          <w:rFonts w:ascii="Arial" w:hAnsi="Arial" w:cs="Arial"/>
          <w:color w:val="0070C0"/>
          <w:sz w:val="24"/>
          <w:szCs w:val="24"/>
        </w:rPr>
        <w:t xml:space="preserve"> </w:t>
      </w:r>
      <w:r w:rsidR="005545C6" w:rsidRPr="004A445E">
        <w:rPr>
          <w:rFonts w:ascii="Arial" w:hAnsi="Arial" w:cs="Arial"/>
          <w:color w:val="000000" w:themeColor="text1"/>
          <w:sz w:val="24"/>
          <w:szCs w:val="24"/>
        </w:rPr>
        <w:t>(</w:t>
      </w:r>
      <w:r w:rsidR="004A37AA" w:rsidRPr="004A445E">
        <w:rPr>
          <w:rFonts w:ascii="Arial" w:hAnsi="Arial" w:cs="Arial"/>
          <w:color w:val="000000" w:themeColor="text1"/>
          <w:sz w:val="24"/>
          <w:szCs w:val="24"/>
        </w:rPr>
        <w:t>Portal de Compras do Governo Federal)</w:t>
      </w:r>
      <w:r w:rsidR="00CF4888">
        <w:rPr>
          <w:rFonts w:ascii="Arial" w:hAnsi="Arial" w:cs="Arial"/>
          <w:color w:val="000000" w:themeColor="text1"/>
          <w:sz w:val="24"/>
          <w:szCs w:val="24"/>
        </w:rPr>
        <w:t>.</w:t>
      </w:r>
    </w:p>
    <w:p w14:paraId="5A2E35C4" w14:textId="77777777" w:rsidR="00352209" w:rsidRPr="004A445E" w:rsidRDefault="00352209" w:rsidP="006A4510">
      <w:pPr>
        <w:tabs>
          <w:tab w:val="right" w:pos="-142"/>
          <w:tab w:val="left" w:pos="7938"/>
        </w:tabs>
        <w:spacing w:after="5" w:line="271" w:lineRule="auto"/>
        <w:ind w:right="-1"/>
        <w:jc w:val="both"/>
        <w:rPr>
          <w:rFonts w:ascii="Arial" w:hAnsi="Arial" w:cs="Arial"/>
          <w:color w:val="0070C0"/>
          <w:sz w:val="24"/>
          <w:szCs w:val="24"/>
        </w:rPr>
      </w:pPr>
    </w:p>
    <w:p w14:paraId="39D1892E" w14:textId="2CE1B3C7" w:rsidR="006A7703" w:rsidRPr="004A445E" w:rsidRDefault="00EB182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3.2 </w:t>
      </w:r>
      <w:r w:rsidR="006A7703" w:rsidRPr="004A445E">
        <w:rPr>
          <w:rFonts w:ascii="Arial" w:hAnsi="Arial" w:cs="Arial"/>
          <w:color w:val="000000" w:themeColor="text1"/>
          <w:sz w:val="24"/>
          <w:szCs w:val="24"/>
        </w:rPr>
        <w:t>– No caso de a licitação não poder ser realizada na data estabelecida, será adiada para o primeiro dia útil posterior, no mesmo horário e local, salvo designação expressa de outra data pelo Pregoeiro a ser divulgada pelos mesmos meios de divulgação do Edital.</w:t>
      </w:r>
    </w:p>
    <w:p w14:paraId="44D27981" w14:textId="77777777" w:rsidR="004A0A14" w:rsidRPr="004A445E" w:rsidRDefault="004A0A14" w:rsidP="006A4510">
      <w:pPr>
        <w:tabs>
          <w:tab w:val="right" w:pos="-142"/>
          <w:tab w:val="left" w:pos="7938"/>
        </w:tabs>
        <w:spacing w:after="5" w:line="271" w:lineRule="auto"/>
        <w:ind w:right="-1"/>
        <w:jc w:val="both"/>
        <w:rPr>
          <w:rFonts w:ascii="Arial" w:hAnsi="Arial" w:cs="Arial"/>
          <w:color w:val="000000" w:themeColor="text1"/>
          <w:sz w:val="24"/>
          <w:szCs w:val="24"/>
        </w:rPr>
      </w:pPr>
    </w:p>
    <w:p w14:paraId="2B2C0C6D" w14:textId="77777777" w:rsidR="006A7703" w:rsidRPr="004A445E" w:rsidRDefault="006A7703" w:rsidP="006A4510">
      <w:pPr>
        <w:tabs>
          <w:tab w:val="right" w:pos="-142"/>
          <w:tab w:val="left" w:pos="284"/>
          <w:tab w:val="left" w:pos="1843"/>
          <w:tab w:val="left" w:pos="7938"/>
        </w:tabs>
        <w:spacing w:after="5" w:line="271" w:lineRule="auto"/>
        <w:ind w:right="-1"/>
        <w:jc w:val="both"/>
        <w:rPr>
          <w:rFonts w:ascii="Arial" w:hAnsi="Arial" w:cs="Arial"/>
          <w:b/>
          <w:color w:val="000000" w:themeColor="text1"/>
          <w:sz w:val="24"/>
          <w:szCs w:val="24"/>
        </w:rPr>
      </w:pPr>
      <w:r w:rsidRPr="004A445E">
        <w:rPr>
          <w:rFonts w:ascii="Arial" w:hAnsi="Arial" w:cs="Arial"/>
          <w:b/>
          <w:color w:val="000000" w:themeColor="text1"/>
          <w:sz w:val="24"/>
          <w:szCs w:val="24"/>
        </w:rPr>
        <w:t>4.</w:t>
      </w:r>
      <w:r w:rsidRPr="004A445E">
        <w:rPr>
          <w:rFonts w:ascii="Arial" w:hAnsi="Arial" w:cs="Arial"/>
          <w:b/>
          <w:color w:val="000000" w:themeColor="text1"/>
          <w:sz w:val="24"/>
          <w:szCs w:val="24"/>
        </w:rPr>
        <w:tab/>
        <w:t>OBJETO</w:t>
      </w:r>
    </w:p>
    <w:p w14:paraId="53E57EC6"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1C83276" w14:textId="4BB896D7" w:rsidR="00B64354" w:rsidRDefault="00EB182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4.1 </w:t>
      </w:r>
      <w:r w:rsidR="006A7703" w:rsidRPr="004A445E">
        <w:rPr>
          <w:rFonts w:ascii="Arial" w:hAnsi="Arial" w:cs="Arial"/>
          <w:color w:val="000000" w:themeColor="text1"/>
          <w:sz w:val="24"/>
          <w:szCs w:val="24"/>
        </w:rPr>
        <w:t>– O objeto d</w:t>
      </w:r>
      <w:r w:rsidR="00987F56" w:rsidRPr="004A445E">
        <w:rPr>
          <w:rFonts w:ascii="Arial" w:hAnsi="Arial" w:cs="Arial"/>
          <w:color w:val="000000" w:themeColor="text1"/>
          <w:sz w:val="24"/>
          <w:szCs w:val="24"/>
        </w:rPr>
        <w:t xml:space="preserve">o presente Contrato </w:t>
      </w:r>
      <w:r w:rsidR="006A7703" w:rsidRPr="004A445E">
        <w:rPr>
          <w:rFonts w:ascii="Arial" w:hAnsi="Arial" w:cs="Arial"/>
          <w:color w:val="000000" w:themeColor="text1"/>
          <w:sz w:val="24"/>
          <w:szCs w:val="24"/>
        </w:rPr>
        <w:t>é a</w:t>
      </w:r>
      <w:r w:rsidR="00AA3ADB" w:rsidRPr="004A445E">
        <w:rPr>
          <w:rFonts w:ascii="Arial" w:hAnsi="Arial" w:cs="Arial"/>
          <w:color w:val="000000" w:themeColor="text1"/>
          <w:sz w:val="24"/>
          <w:szCs w:val="24"/>
        </w:rPr>
        <w:t xml:space="preserve"> </w:t>
      </w:r>
      <w:r w:rsidR="00AF369D">
        <w:rPr>
          <w:rFonts w:ascii="Arial" w:hAnsi="Arial" w:cs="Arial"/>
          <w:color w:val="000000" w:themeColor="text1"/>
          <w:sz w:val="24"/>
          <w:szCs w:val="24"/>
        </w:rPr>
        <w:t>execução dos serviços</w:t>
      </w:r>
      <w:r w:rsidR="00987F56" w:rsidRPr="004A445E">
        <w:rPr>
          <w:rFonts w:ascii="Arial" w:hAnsi="Arial" w:cs="Arial"/>
          <w:color w:val="000000" w:themeColor="text1"/>
          <w:sz w:val="24"/>
          <w:szCs w:val="24"/>
        </w:rPr>
        <w:t xml:space="preserve"> comu</w:t>
      </w:r>
      <w:r w:rsidR="00312685" w:rsidRPr="004A445E">
        <w:rPr>
          <w:rFonts w:ascii="Arial" w:hAnsi="Arial" w:cs="Arial"/>
          <w:color w:val="000000" w:themeColor="text1"/>
          <w:sz w:val="24"/>
          <w:szCs w:val="24"/>
        </w:rPr>
        <w:t>ns</w:t>
      </w:r>
      <w:r w:rsidR="000C1CBB" w:rsidRPr="004A445E">
        <w:rPr>
          <w:rFonts w:ascii="Arial" w:hAnsi="Arial" w:cs="Arial"/>
          <w:color w:val="000000" w:themeColor="text1"/>
          <w:sz w:val="24"/>
          <w:szCs w:val="24"/>
        </w:rPr>
        <w:t xml:space="preserve"> de engenharia de</w:t>
      </w:r>
      <w:r w:rsidR="001619DE">
        <w:rPr>
          <w:rFonts w:ascii="Arial" w:hAnsi="Arial" w:cs="Arial"/>
          <w:color w:val="000000" w:themeColor="text1"/>
          <w:sz w:val="24"/>
          <w:szCs w:val="24"/>
        </w:rPr>
        <w:t xml:space="preserve"> </w:t>
      </w:r>
      <w:r w:rsidR="003B0853" w:rsidRPr="004A445E">
        <w:rPr>
          <w:rFonts w:ascii="Arial" w:hAnsi="Arial" w:cs="Arial"/>
          <w:b/>
          <w:color w:val="000000" w:themeColor="text1"/>
        </w:rPr>
        <w:t>“</w:t>
      </w:r>
      <w:r w:rsidR="00AF369D" w:rsidRPr="00AF369D">
        <w:rPr>
          <w:rFonts w:ascii="Arial" w:hAnsi="Arial" w:cs="Arial"/>
          <w:b/>
          <w:sz w:val="24"/>
          <w:szCs w:val="24"/>
        </w:rPr>
        <w:t xml:space="preserve">Serviços de Demolição e Complementares para a Eliminação de </w:t>
      </w:r>
      <w:r w:rsidR="00AF369D" w:rsidRPr="00AF369D">
        <w:rPr>
          <w:rFonts w:ascii="Arial" w:hAnsi="Arial" w:cs="Arial"/>
          <w:b/>
          <w:bCs/>
          <w:sz w:val="24"/>
          <w:szCs w:val="24"/>
        </w:rPr>
        <w:t>Riscos ao Patrimônio Público na Área das AP1, AP2, AP3, AP4 e AP5</w:t>
      </w:r>
      <w:r w:rsidR="00A63523" w:rsidRPr="004A445E">
        <w:rPr>
          <w:rFonts w:ascii="Arial" w:hAnsi="Arial" w:cs="Arial"/>
          <w:b/>
        </w:rPr>
        <w:t>”</w:t>
      </w:r>
      <w:r w:rsidR="005E1F8A">
        <w:rPr>
          <w:rFonts w:ascii="Arial" w:hAnsi="Arial" w:cs="Arial"/>
          <w:b/>
        </w:rPr>
        <w:t xml:space="preserve">, </w:t>
      </w:r>
      <w:r w:rsidR="00130325">
        <w:rPr>
          <w:rFonts w:ascii="Arial" w:hAnsi="Arial" w:cs="Arial"/>
          <w:bCs/>
        </w:rPr>
        <w:t>pertencente</w:t>
      </w:r>
      <w:r w:rsidR="005E1F8A" w:rsidRPr="00BD2599">
        <w:rPr>
          <w:rFonts w:ascii="Arial" w:hAnsi="Arial" w:cs="Arial"/>
          <w:bCs/>
        </w:rPr>
        <w:t xml:space="preserve"> ao código </w:t>
      </w:r>
      <w:hyperlink r:id="rId12" w:history="1">
        <w:r w:rsidR="005E1F8A" w:rsidRPr="00BD2599">
          <w:rPr>
            <w:rFonts w:ascii="Arial" w:hAnsi="Arial"/>
            <w:bCs/>
          </w:rPr>
          <w:t>261289.0002-83</w:t>
        </w:r>
      </w:hyperlink>
      <w:r w:rsidR="00A63523" w:rsidRPr="004A445E">
        <w:rPr>
          <w:rFonts w:ascii="Arial" w:hAnsi="Arial" w:cs="Arial"/>
          <w:b/>
        </w:rPr>
        <w:t xml:space="preserve">, </w:t>
      </w:r>
      <w:r w:rsidR="00987F56" w:rsidRPr="004A445E">
        <w:rPr>
          <w:rFonts w:ascii="Arial" w:hAnsi="Arial" w:cs="Arial"/>
          <w:color w:val="000000" w:themeColor="text1"/>
          <w:sz w:val="24"/>
          <w:szCs w:val="24"/>
        </w:rPr>
        <w:t>sob o regime de Empreitada por Preço Unitário,</w:t>
      </w:r>
      <w:r w:rsidR="00987F56" w:rsidRPr="004A445E">
        <w:rPr>
          <w:rFonts w:ascii="Arial" w:hAnsi="Arial" w:cs="Arial"/>
          <w:b/>
          <w:color w:val="000000" w:themeColor="text1"/>
          <w:sz w:val="24"/>
          <w:szCs w:val="24"/>
        </w:rPr>
        <w:t xml:space="preserve"> </w:t>
      </w:r>
      <w:r w:rsidR="006A7703" w:rsidRPr="004A445E">
        <w:rPr>
          <w:rFonts w:ascii="Arial" w:hAnsi="Arial" w:cs="Arial"/>
          <w:color w:val="000000" w:themeColor="text1"/>
          <w:sz w:val="24"/>
          <w:szCs w:val="24"/>
        </w:rPr>
        <w:t xml:space="preserve">conforme as especificações constantes do </w:t>
      </w:r>
      <w:r w:rsidR="00020962" w:rsidRPr="004A445E">
        <w:rPr>
          <w:rFonts w:ascii="Arial" w:hAnsi="Arial" w:cs="Arial"/>
          <w:color w:val="000000" w:themeColor="text1"/>
          <w:sz w:val="24"/>
          <w:szCs w:val="24"/>
        </w:rPr>
        <w:t>Projeto Básico</w:t>
      </w:r>
      <w:r w:rsidR="00AC6D53" w:rsidRPr="004A445E">
        <w:rPr>
          <w:rFonts w:ascii="Arial" w:hAnsi="Arial" w:cs="Arial"/>
          <w:color w:val="000000" w:themeColor="text1"/>
          <w:sz w:val="24"/>
          <w:szCs w:val="24"/>
        </w:rPr>
        <w:t xml:space="preserve"> (Anexo I)</w:t>
      </w:r>
      <w:r w:rsidR="006A7703" w:rsidRPr="004A445E">
        <w:rPr>
          <w:rFonts w:ascii="Arial" w:hAnsi="Arial" w:cs="Arial"/>
          <w:color w:val="000000" w:themeColor="text1"/>
          <w:sz w:val="24"/>
          <w:szCs w:val="24"/>
        </w:rPr>
        <w:t>.</w:t>
      </w:r>
    </w:p>
    <w:p w14:paraId="6E809AAE" w14:textId="77777777" w:rsidR="00A94240" w:rsidRPr="004A445E" w:rsidRDefault="00A94240" w:rsidP="006A4510">
      <w:pPr>
        <w:tabs>
          <w:tab w:val="right" w:pos="-142"/>
          <w:tab w:val="left" w:pos="7938"/>
        </w:tabs>
        <w:spacing w:after="5" w:line="271" w:lineRule="auto"/>
        <w:ind w:right="-1"/>
        <w:jc w:val="both"/>
        <w:rPr>
          <w:rFonts w:ascii="Arial" w:hAnsi="Arial" w:cs="Arial"/>
          <w:color w:val="000000" w:themeColor="text1"/>
          <w:sz w:val="24"/>
          <w:szCs w:val="24"/>
        </w:rPr>
      </w:pPr>
    </w:p>
    <w:p w14:paraId="4E878285" w14:textId="0ADA2306" w:rsidR="00AC6D53" w:rsidRDefault="00AC6D53"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4.2</w:t>
      </w:r>
      <w:r w:rsidR="00172B79" w:rsidRPr="004A445E">
        <w:rPr>
          <w:rFonts w:ascii="Arial" w:hAnsi="Arial" w:cs="Arial"/>
          <w:color w:val="000000" w:themeColor="text1"/>
          <w:sz w:val="24"/>
          <w:szCs w:val="24"/>
        </w:rPr>
        <w:t xml:space="preserve"> </w:t>
      </w:r>
      <w:r w:rsidRPr="004A445E">
        <w:rPr>
          <w:rFonts w:ascii="Arial" w:hAnsi="Arial" w:cs="Arial"/>
          <w:color w:val="000000" w:themeColor="text1"/>
          <w:sz w:val="24"/>
          <w:szCs w:val="24"/>
        </w:rPr>
        <w:t>- São consideradas parcelas de maior relevância técnica:</w:t>
      </w:r>
    </w:p>
    <w:p w14:paraId="390DFAED" w14:textId="77777777" w:rsidR="007E2CD3" w:rsidRPr="006825BD" w:rsidRDefault="007E2CD3"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3042F3A3" w14:textId="77777777" w:rsidR="00AF369D" w:rsidRDefault="00AF369D" w:rsidP="00AF369D">
      <w:pPr>
        <w:numPr>
          <w:ilvl w:val="0"/>
          <w:numId w:val="9"/>
        </w:numPr>
        <w:tabs>
          <w:tab w:val="left" w:pos="0"/>
          <w:tab w:val="num" w:pos="284"/>
        </w:tabs>
        <w:spacing w:after="5" w:line="271" w:lineRule="auto"/>
        <w:ind w:left="0" w:firstLine="0"/>
        <w:jc w:val="both"/>
        <w:rPr>
          <w:rFonts w:ascii="Arial" w:eastAsia="Times New Roman" w:hAnsi="Arial" w:cs="Arial"/>
          <w:sz w:val="24"/>
          <w:szCs w:val="24"/>
          <w:lang w:eastAsia="pt-BR"/>
        </w:rPr>
      </w:pPr>
      <w:r w:rsidRPr="00AF369D">
        <w:rPr>
          <w:rFonts w:ascii="Arial" w:eastAsia="Times New Roman" w:hAnsi="Arial" w:cs="Arial"/>
          <w:sz w:val="24"/>
          <w:szCs w:val="24"/>
          <w:lang w:eastAsia="pt-BR"/>
        </w:rPr>
        <w:t>Montagem e desmontagem de plataforma ou passarela de madeira – quantitativo mínimo de 96m2 (equivalente a 25% do previsto em contrato);</w:t>
      </w:r>
    </w:p>
    <w:p w14:paraId="7F611EFB" w14:textId="77777777" w:rsidR="00AF369D" w:rsidRPr="00AF369D" w:rsidRDefault="00AF369D" w:rsidP="00AF369D">
      <w:pPr>
        <w:tabs>
          <w:tab w:val="left" w:pos="0"/>
        </w:tabs>
        <w:spacing w:after="5" w:line="271" w:lineRule="auto"/>
        <w:jc w:val="both"/>
        <w:rPr>
          <w:rFonts w:ascii="Arial" w:eastAsia="Times New Roman" w:hAnsi="Arial" w:cs="Arial"/>
          <w:sz w:val="24"/>
          <w:szCs w:val="24"/>
          <w:lang w:eastAsia="pt-BR"/>
        </w:rPr>
      </w:pPr>
    </w:p>
    <w:p w14:paraId="13897AE0" w14:textId="77777777" w:rsidR="00AF369D" w:rsidRDefault="00AF369D" w:rsidP="00AF369D">
      <w:pPr>
        <w:numPr>
          <w:ilvl w:val="0"/>
          <w:numId w:val="9"/>
        </w:numPr>
        <w:tabs>
          <w:tab w:val="left" w:pos="0"/>
          <w:tab w:val="num" w:pos="284"/>
        </w:tabs>
        <w:spacing w:after="5" w:line="271" w:lineRule="auto"/>
        <w:ind w:left="0" w:firstLine="0"/>
        <w:jc w:val="both"/>
        <w:rPr>
          <w:rFonts w:ascii="Arial" w:eastAsia="Times New Roman" w:hAnsi="Arial" w:cs="Arial"/>
          <w:sz w:val="24"/>
          <w:szCs w:val="24"/>
          <w:lang w:eastAsia="pt-BR"/>
        </w:rPr>
      </w:pPr>
      <w:r w:rsidRPr="00AF369D">
        <w:rPr>
          <w:rFonts w:ascii="Arial" w:eastAsia="Times New Roman" w:hAnsi="Arial" w:cs="Arial"/>
          <w:sz w:val="24"/>
          <w:szCs w:val="24"/>
          <w:lang w:eastAsia="pt-BR"/>
        </w:rPr>
        <w:t>Colocação e retirada de tela para proteção de fachadas – quantitativo mínimo de 90m2 (equivalente a 25% do previsto em contrato);</w:t>
      </w:r>
    </w:p>
    <w:p w14:paraId="4BEE87CE" w14:textId="77777777" w:rsidR="00AF369D" w:rsidRPr="00AF369D" w:rsidRDefault="00AF369D" w:rsidP="00AF369D">
      <w:pPr>
        <w:tabs>
          <w:tab w:val="left" w:pos="0"/>
        </w:tabs>
        <w:spacing w:after="5" w:line="271" w:lineRule="auto"/>
        <w:jc w:val="both"/>
        <w:rPr>
          <w:rFonts w:ascii="Arial" w:eastAsia="Times New Roman" w:hAnsi="Arial" w:cs="Arial"/>
          <w:sz w:val="24"/>
          <w:szCs w:val="24"/>
          <w:lang w:eastAsia="pt-BR"/>
        </w:rPr>
      </w:pPr>
    </w:p>
    <w:p w14:paraId="1C3BA1DE" w14:textId="77777777" w:rsidR="00AF369D" w:rsidRPr="00AF369D" w:rsidRDefault="00AF369D" w:rsidP="00AF369D">
      <w:pPr>
        <w:numPr>
          <w:ilvl w:val="0"/>
          <w:numId w:val="9"/>
        </w:numPr>
        <w:tabs>
          <w:tab w:val="clear" w:pos="1428"/>
          <w:tab w:val="num" w:pos="0"/>
          <w:tab w:val="num" w:pos="284"/>
        </w:tabs>
        <w:spacing w:after="5" w:line="271" w:lineRule="auto"/>
        <w:ind w:left="0" w:firstLine="0"/>
        <w:jc w:val="both"/>
        <w:rPr>
          <w:rFonts w:ascii="Arial" w:eastAsia="Times New Roman" w:hAnsi="Arial" w:cs="Arial"/>
          <w:sz w:val="24"/>
          <w:szCs w:val="24"/>
          <w:lang w:eastAsia="pt-BR"/>
        </w:rPr>
      </w:pPr>
      <w:r w:rsidRPr="00AF369D">
        <w:rPr>
          <w:rFonts w:ascii="Arial" w:eastAsia="Times New Roman" w:hAnsi="Arial" w:cs="Arial"/>
          <w:sz w:val="24"/>
          <w:szCs w:val="24"/>
          <w:lang w:eastAsia="pt-BR"/>
        </w:rPr>
        <w:t>Montagem e desmontagem de escoramento tubular¹ – quantitativo mínimo de 120m3 ou 40m2 de área escorada (equivalente a 25% do previsto em contrato);</w:t>
      </w:r>
    </w:p>
    <w:p w14:paraId="6B36F3E4" w14:textId="527DF4D8" w:rsidR="00AF369D" w:rsidRDefault="00AF369D" w:rsidP="00AF369D">
      <w:pPr>
        <w:numPr>
          <w:ilvl w:val="0"/>
          <w:numId w:val="9"/>
        </w:numPr>
        <w:tabs>
          <w:tab w:val="clear" w:pos="1428"/>
          <w:tab w:val="num" w:pos="0"/>
          <w:tab w:val="num" w:pos="284"/>
        </w:tabs>
        <w:spacing w:after="5" w:line="271" w:lineRule="auto"/>
        <w:ind w:left="0" w:firstLine="0"/>
        <w:jc w:val="both"/>
        <w:rPr>
          <w:rFonts w:ascii="Arial" w:eastAsia="Times New Roman" w:hAnsi="Arial" w:cs="Arial"/>
          <w:sz w:val="24"/>
          <w:szCs w:val="24"/>
          <w:lang w:eastAsia="pt-BR"/>
        </w:rPr>
      </w:pPr>
      <w:r w:rsidRPr="00AF369D">
        <w:rPr>
          <w:rFonts w:ascii="Arial" w:eastAsia="Times New Roman" w:hAnsi="Arial" w:cs="Arial"/>
          <w:sz w:val="24"/>
          <w:szCs w:val="24"/>
          <w:lang w:eastAsia="pt-BR"/>
        </w:rPr>
        <w:lastRenderedPageBreak/>
        <w:t>Demolição manual e/ou mecânica dos elementos estruturais em concreto armado e/ou alvenaria estrutural, incluindo peças em posição espacial² – quantitativo mínimo de 405m3 (equivalente a 25% do previsto em contrato);</w:t>
      </w:r>
    </w:p>
    <w:p w14:paraId="4526DC75" w14:textId="77777777" w:rsidR="00AF369D" w:rsidRPr="00AF369D" w:rsidRDefault="00AF369D" w:rsidP="00AF369D">
      <w:pPr>
        <w:tabs>
          <w:tab w:val="num" w:pos="284"/>
        </w:tabs>
        <w:spacing w:after="5" w:line="271" w:lineRule="auto"/>
        <w:jc w:val="both"/>
        <w:rPr>
          <w:rFonts w:ascii="Arial" w:eastAsia="Times New Roman" w:hAnsi="Arial" w:cs="Arial"/>
          <w:sz w:val="24"/>
          <w:szCs w:val="24"/>
          <w:lang w:eastAsia="pt-BR"/>
        </w:rPr>
      </w:pPr>
    </w:p>
    <w:p w14:paraId="2011BDF8" w14:textId="77777777" w:rsidR="00AF369D" w:rsidRPr="00AF369D" w:rsidRDefault="00AF369D" w:rsidP="00AF369D">
      <w:pPr>
        <w:numPr>
          <w:ilvl w:val="0"/>
          <w:numId w:val="9"/>
        </w:numPr>
        <w:tabs>
          <w:tab w:val="clear" w:pos="1428"/>
          <w:tab w:val="num" w:pos="0"/>
          <w:tab w:val="num" w:pos="284"/>
        </w:tabs>
        <w:spacing w:after="5" w:line="271" w:lineRule="auto"/>
        <w:ind w:left="0" w:firstLine="0"/>
        <w:jc w:val="both"/>
        <w:rPr>
          <w:rFonts w:ascii="Arial" w:eastAsia="Times New Roman" w:hAnsi="Arial" w:cs="Arial"/>
          <w:sz w:val="24"/>
          <w:szCs w:val="24"/>
          <w:lang w:eastAsia="pt-BR"/>
        </w:rPr>
      </w:pPr>
      <w:r w:rsidRPr="00AF369D">
        <w:rPr>
          <w:rFonts w:ascii="Arial" w:eastAsia="Times New Roman" w:hAnsi="Arial" w:cs="Arial"/>
          <w:sz w:val="24"/>
          <w:szCs w:val="24"/>
          <w:lang w:eastAsia="pt-BR"/>
        </w:rPr>
        <w:t>Remoção de coberturas – quantitativo mínimo de 1.656m2 (equivalente a 25% do previsto em contrato).</w:t>
      </w:r>
    </w:p>
    <w:p w14:paraId="722027B6" w14:textId="77777777" w:rsidR="0087577B" w:rsidRPr="004A49E1" w:rsidRDefault="0087577B" w:rsidP="006A4510">
      <w:pPr>
        <w:pStyle w:val="Recuodecorpodetexto2"/>
        <w:tabs>
          <w:tab w:val="right" w:pos="-142"/>
          <w:tab w:val="left" w:pos="284"/>
        </w:tabs>
        <w:spacing w:after="5" w:line="271" w:lineRule="auto"/>
        <w:ind w:left="0" w:right="-1" w:firstLine="0"/>
        <w:jc w:val="both"/>
        <w:rPr>
          <w:szCs w:val="24"/>
        </w:rPr>
      </w:pPr>
    </w:p>
    <w:p w14:paraId="22BF09BD" w14:textId="77777777" w:rsidR="006A7703" w:rsidRPr="004A445E" w:rsidRDefault="006A7703" w:rsidP="006A4510">
      <w:pPr>
        <w:tabs>
          <w:tab w:val="right" w:pos="-142"/>
          <w:tab w:val="left" w:pos="284"/>
          <w:tab w:val="left" w:pos="7938"/>
        </w:tabs>
        <w:spacing w:after="5" w:line="271" w:lineRule="auto"/>
        <w:ind w:right="-1"/>
        <w:jc w:val="both"/>
        <w:rPr>
          <w:rFonts w:ascii="Arial" w:hAnsi="Arial" w:cs="Arial"/>
          <w:b/>
          <w:color w:val="000000" w:themeColor="text1"/>
          <w:sz w:val="24"/>
          <w:szCs w:val="24"/>
        </w:rPr>
      </w:pPr>
      <w:r w:rsidRPr="004A445E">
        <w:rPr>
          <w:rFonts w:ascii="Arial" w:hAnsi="Arial" w:cs="Arial"/>
          <w:b/>
          <w:color w:val="000000" w:themeColor="text1"/>
          <w:sz w:val="24"/>
          <w:szCs w:val="24"/>
        </w:rPr>
        <w:t>5.</w:t>
      </w:r>
      <w:r w:rsidRPr="004A445E">
        <w:rPr>
          <w:rFonts w:ascii="Arial" w:hAnsi="Arial" w:cs="Arial"/>
          <w:b/>
          <w:color w:val="000000" w:themeColor="text1"/>
          <w:sz w:val="24"/>
          <w:szCs w:val="24"/>
        </w:rPr>
        <w:tab/>
        <w:t>RECURSOS ORÇAMENTÁRIOS</w:t>
      </w:r>
    </w:p>
    <w:p w14:paraId="15E55BEC"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B04326C" w14:textId="0FECDC51" w:rsidR="006A7703" w:rsidRPr="004A445E" w:rsidRDefault="00EB182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5.1 </w:t>
      </w:r>
      <w:r w:rsidR="006A7703" w:rsidRPr="004A445E">
        <w:rPr>
          <w:rFonts w:ascii="Arial" w:hAnsi="Arial" w:cs="Arial"/>
          <w:color w:val="000000" w:themeColor="text1"/>
          <w:sz w:val="24"/>
          <w:szCs w:val="24"/>
        </w:rPr>
        <w:t>– Os recursos necessários à aquisição do objeto ora licitado correrão à conta da seguinte dotação orçamentária</w:t>
      </w:r>
      <w:r w:rsidR="00EA4BA4" w:rsidRPr="004A445E">
        <w:rPr>
          <w:rFonts w:ascii="Arial" w:hAnsi="Arial" w:cs="Arial"/>
          <w:sz w:val="24"/>
          <w:szCs w:val="24"/>
        </w:rPr>
        <w:t xml:space="preserve"> </w:t>
      </w:r>
      <w:r w:rsidR="00EA4BA4" w:rsidRPr="004A445E">
        <w:rPr>
          <w:rFonts w:ascii="Arial" w:hAnsi="Arial" w:cs="Arial"/>
          <w:color w:val="000000" w:themeColor="text1"/>
          <w:sz w:val="24"/>
          <w:szCs w:val="24"/>
        </w:rPr>
        <w:t>própria</w:t>
      </w:r>
      <w:r w:rsidR="006A7703" w:rsidRPr="004A445E">
        <w:rPr>
          <w:rFonts w:ascii="Arial" w:hAnsi="Arial" w:cs="Arial"/>
          <w:color w:val="000000" w:themeColor="text1"/>
          <w:sz w:val="24"/>
          <w:szCs w:val="24"/>
        </w:rPr>
        <w:t>:</w:t>
      </w:r>
    </w:p>
    <w:p w14:paraId="03EED74C" w14:textId="75648B73" w:rsidR="009266EB" w:rsidRPr="004A445E"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 </w:t>
      </w:r>
    </w:p>
    <w:p w14:paraId="13DA2B87" w14:textId="32DC5F34" w:rsidR="00FD5E20" w:rsidRDefault="00C82FA6" w:rsidP="006A4510">
      <w:pPr>
        <w:tabs>
          <w:tab w:val="right" w:pos="-142"/>
          <w:tab w:val="left" w:pos="7938"/>
        </w:tabs>
        <w:spacing w:after="5" w:line="271" w:lineRule="auto"/>
        <w:ind w:right="-1"/>
        <w:jc w:val="both"/>
        <w:rPr>
          <w:rFonts w:ascii="Arial" w:hAnsi="Arial" w:cs="Arial"/>
          <w:b/>
          <w:color w:val="000000" w:themeColor="text1"/>
          <w:sz w:val="24"/>
          <w:szCs w:val="24"/>
        </w:rPr>
      </w:pPr>
      <w:r w:rsidRPr="004A445E">
        <w:rPr>
          <w:rFonts w:ascii="Arial" w:hAnsi="Arial" w:cs="Arial"/>
          <w:b/>
          <w:color w:val="000000" w:themeColor="text1"/>
          <w:sz w:val="24"/>
          <w:szCs w:val="24"/>
        </w:rPr>
        <w:t xml:space="preserve">SECRETARIA MUNICIPAL DE CONSERVAÇÃO </w:t>
      </w:r>
      <w:r w:rsidR="00604486">
        <w:rPr>
          <w:rFonts w:ascii="Arial" w:hAnsi="Arial" w:cs="Arial"/>
          <w:b/>
          <w:color w:val="000000" w:themeColor="text1"/>
          <w:sz w:val="24"/>
          <w:szCs w:val="24"/>
        </w:rPr>
        <w:t>E SERVIÇOS PÚBLICOS</w:t>
      </w:r>
    </w:p>
    <w:p w14:paraId="37F97CB8" w14:textId="77777777" w:rsidR="00591C13" w:rsidRPr="004A445E" w:rsidRDefault="00591C13" w:rsidP="006A4510">
      <w:pPr>
        <w:tabs>
          <w:tab w:val="right" w:pos="-142"/>
          <w:tab w:val="left" w:pos="7938"/>
        </w:tabs>
        <w:spacing w:after="5" w:line="271" w:lineRule="auto"/>
        <w:ind w:right="-1"/>
        <w:jc w:val="both"/>
        <w:rPr>
          <w:rFonts w:ascii="Arial" w:hAnsi="Arial" w:cs="Arial"/>
          <w:b/>
          <w:color w:val="000000" w:themeColor="text1"/>
          <w:sz w:val="24"/>
          <w:szCs w:val="24"/>
        </w:rPr>
      </w:pPr>
    </w:p>
    <w:p w14:paraId="4C5E2DED" w14:textId="23F138F5" w:rsidR="00C82FA6" w:rsidRPr="004A445E" w:rsidRDefault="00C82FA6" w:rsidP="006A4510">
      <w:pPr>
        <w:tabs>
          <w:tab w:val="right" w:pos="-142"/>
          <w:tab w:val="left" w:pos="7938"/>
        </w:tabs>
        <w:spacing w:after="5" w:line="271" w:lineRule="auto"/>
        <w:ind w:right="-1"/>
        <w:jc w:val="both"/>
        <w:rPr>
          <w:rFonts w:ascii="Arial" w:hAnsi="Arial" w:cs="Arial"/>
          <w:sz w:val="24"/>
          <w:szCs w:val="24"/>
        </w:rPr>
      </w:pPr>
      <w:r w:rsidRPr="004A445E">
        <w:rPr>
          <w:rFonts w:ascii="Arial" w:hAnsi="Arial" w:cs="Arial"/>
          <w:sz w:val="24"/>
          <w:szCs w:val="24"/>
        </w:rPr>
        <w:t xml:space="preserve">PROGRAMA DE TRABALHO: </w:t>
      </w:r>
      <w:r w:rsidR="004A49E1">
        <w:rPr>
          <w:rFonts w:ascii="Arial" w:hAnsi="Arial" w:cs="Arial"/>
          <w:sz w:val="24"/>
          <w:szCs w:val="24"/>
        </w:rPr>
        <w:t>43</w:t>
      </w:r>
      <w:r w:rsidR="00591C13">
        <w:rPr>
          <w:rFonts w:ascii="Arial" w:hAnsi="Arial" w:cs="Arial"/>
          <w:sz w:val="24"/>
          <w:szCs w:val="24"/>
        </w:rPr>
        <w:t>.</w:t>
      </w:r>
      <w:r w:rsidR="00D32825">
        <w:rPr>
          <w:rFonts w:ascii="Arial" w:hAnsi="Arial" w:cs="Arial"/>
          <w:sz w:val="24"/>
          <w:szCs w:val="24"/>
        </w:rPr>
        <w:t>001.15.452.0071.</w:t>
      </w:r>
      <w:r w:rsidR="00AF369D">
        <w:rPr>
          <w:rFonts w:ascii="Arial" w:hAnsi="Arial" w:cs="Arial"/>
          <w:sz w:val="24"/>
          <w:szCs w:val="24"/>
        </w:rPr>
        <w:t>2778</w:t>
      </w:r>
    </w:p>
    <w:p w14:paraId="6EB36BA3" w14:textId="5852C185" w:rsidR="00D32825" w:rsidRDefault="00D32825" w:rsidP="006A4510">
      <w:pPr>
        <w:tabs>
          <w:tab w:val="right" w:pos="-142"/>
        </w:tabs>
        <w:spacing w:after="5" w:line="271" w:lineRule="auto"/>
        <w:ind w:right="-1"/>
        <w:rPr>
          <w:rFonts w:ascii="Arial" w:hAnsi="Arial" w:cs="Arial"/>
          <w:sz w:val="24"/>
          <w:szCs w:val="24"/>
        </w:rPr>
      </w:pPr>
      <w:r>
        <w:rPr>
          <w:rFonts w:ascii="Arial" w:hAnsi="Arial" w:cs="Arial"/>
          <w:sz w:val="24"/>
          <w:szCs w:val="24"/>
        </w:rPr>
        <w:t xml:space="preserve">NATUREZA DA DESPESA: </w:t>
      </w:r>
      <w:r w:rsidR="00AF369D">
        <w:rPr>
          <w:rFonts w:ascii="Arial" w:hAnsi="Arial" w:cs="Arial"/>
          <w:sz w:val="24"/>
          <w:szCs w:val="24"/>
        </w:rPr>
        <w:t>3.3.90.39</w:t>
      </w:r>
    </w:p>
    <w:p w14:paraId="1A959585" w14:textId="15770C20" w:rsidR="00007BB2" w:rsidRPr="004A445E" w:rsidRDefault="00D600DC" w:rsidP="006A4510">
      <w:pPr>
        <w:tabs>
          <w:tab w:val="right" w:pos="-142"/>
        </w:tabs>
        <w:spacing w:after="5" w:line="271" w:lineRule="auto"/>
        <w:ind w:right="-1"/>
        <w:rPr>
          <w:rFonts w:ascii="Arial" w:hAnsi="Arial" w:cs="Arial"/>
          <w:sz w:val="24"/>
          <w:szCs w:val="24"/>
        </w:rPr>
      </w:pPr>
      <w:r>
        <w:rPr>
          <w:rFonts w:ascii="Arial" w:hAnsi="Arial" w:cs="Arial"/>
          <w:sz w:val="24"/>
          <w:szCs w:val="24"/>
        </w:rPr>
        <w:t>ITEM PATRIMONIAL:</w:t>
      </w:r>
      <w:r w:rsidR="00AF369D">
        <w:rPr>
          <w:rFonts w:ascii="Arial" w:hAnsi="Arial" w:cs="Arial"/>
          <w:sz w:val="24"/>
          <w:szCs w:val="24"/>
        </w:rPr>
        <w:t xml:space="preserve"> 270</w:t>
      </w:r>
    </w:p>
    <w:p w14:paraId="4226730D"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8EBD738" w14:textId="561B3D42" w:rsidR="007E2CD3" w:rsidRDefault="00EB1827" w:rsidP="00AF369D">
      <w:pPr>
        <w:spacing w:before="120" w:after="5" w:line="271" w:lineRule="auto"/>
        <w:jc w:val="both"/>
        <w:rPr>
          <w:rFonts w:cs="Arial"/>
          <w:bCs/>
          <w:color w:val="000000"/>
        </w:rPr>
      </w:pPr>
      <w:r w:rsidRPr="00141EC1">
        <w:rPr>
          <w:rFonts w:ascii="Arial" w:hAnsi="Arial" w:cs="Arial"/>
          <w:color w:val="000000" w:themeColor="text1"/>
          <w:sz w:val="24"/>
          <w:szCs w:val="24"/>
        </w:rPr>
        <w:t xml:space="preserve">5.2 </w:t>
      </w:r>
      <w:r w:rsidR="00650627" w:rsidRPr="00141EC1">
        <w:rPr>
          <w:rFonts w:ascii="Arial" w:hAnsi="Arial" w:cs="Arial"/>
          <w:color w:val="000000" w:themeColor="text1"/>
          <w:sz w:val="24"/>
          <w:szCs w:val="24"/>
        </w:rPr>
        <w:t xml:space="preserve">– </w:t>
      </w:r>
      <w:r w:rsidR="00106331" w:rsidRPr="00141EC1">
        <w:rPr>
          <w:rFonts w:ascii="Arial" w:hAnsi="Arial" w:cs="Arial"/>
          <w:color w:val="000000" w:themeColor="text1"/>
          <w:sz w:val="24"/>
          <w:szCs w:val="24"/>
        </w:rPr>
        <w:t xml:space="preserve">O demonstrativo contendo o orçamento estimado, sob a forma de Planilha de Quantitativos e Custos Unitários, encontra-se no Anexo II, totalizando a importância de </w:t>
      </w:r>
      <w:r w:rsidR="00106331" w:rsidRPr="00141EC1">
        <w:rPr>
          <w:rFonts w:ascii="Arial" w:hAnsi="Arial" w:cs="Arial"/>
          <w:b/>
          <w:color w:val="000000" w:themeColor="text1"/>
          <w:sz w:val="24"/>
          <w:szCs w:val="24"/>
        </w:rPr>
        <w:t>R$</w:t>
      </w:r>
      <w:r w:rsidR="00D80094" w:rsidRPr="00141EC1">
        <w:rPr>
          <w:rFonts w:ascii="Arial" w:hAnsi="Arial" w:cs="Arial"/>
          <w:b/>
          <w:sz w:val="24"/>
          <w:szCs w:val="24"/>
        </w:rPr>
        <w:t xml:space="preserve"> </w:t>
      </w:r>
      <w:r w:rsidR="00AF369D" w:rsidRPr="00AF369D">
        <w:rPr>
          <w:rFonts w:ascii="Arial" w:hAnsi="Arial" w:cs="Arial"/>
          <w:b/>
          <w:sz w:val="24"/>
          <w:szCs w:val="24"/>
        </w:rPr>
        <w:t>10.482.202,31 (dez milhões quatrocentos e oitenta e dois mil duzentos e dois reais e trinta e um centavos)</w:t>
      </w:r>
      <w:r w:rsidR="00AF369D" w:rsidRPr="00AF369D">
        <w:rPr>
          <w:rFonts w:ascii="Arial" w:hAnsi="Arial" w:cs="Arial"/>
          <w:sz w:val="24"/>
          <w:szCs w:val="24"/>
        </w:rPr>
        <w:t xml:space="preserve"> sendo este valor constituído pelo valor orçado de </w:t>
      </w:r>
      <w:r w:rsidR="00AF369D" w:rsidRPr="00AF369D">
        <w:rPr>
          <w:rFonts w:ascii="Arial" w:hAnsi="Arial" w:cs="Arial"/>
          <w:b/>
          <w:sz w:val="24"/>
          <w:szCs w:val="24"/>
        </w:rPr>
        <w:t>R$</w:t>
      </w:r>
      <w:r w:rsidR="00AF369D" w:rsidRPr="00AF369D">
        <w:rPr>
          <w:rFonts w:ascii="Arial" w:hAnsi="Arial" w:cs="Arial"/>
          <w:sz w:val="24"/>
          <w:szCs w:val="24"/>
        </w:rPr>
        <w:t xml:space="preserve"> </w:t>
      </w:r>
      <w:r w:rsidR="00AF369D" w:rsidRPr="00AF369D">
        <w:rPr>
          <w:rFonts w:ascii="Arial" w:hAnsi="Arial" w:cs="Arial"/>
          <w:b/>
          <w:sz w:val="24"/>
          <w:szCs w:val="24"/>
        </w:rPr>
        <w:t>8.884.917,65 (oito milhões oitocentos e oitenta e quatro mil novecentos e dezessete reais e sessenta e cinco centavos)</w:t>
      </w:r>
      <w:r w:rsidR="00AF369D" w:rsidRPr="00AF369D">
        <w:rPr>
          <w:rFonts w:ascii="Arial" w:hAnsi="Arial" w:cs="Arial"/>
          <w:sz w:val="24"/>
          <w:szCs w:val="24"/>
        </w:rPr>
        <w:t xml:space="preserve"> cujos preços utilizados foram os da tabela de preços do</w:t>
      </w:r>
      <w:r w:rsidR="00AF369D" w:rsidRPr="00AF369D">
        <w:rPr>
          <w:rFonts w:ascii="Arial" w:hAnsi="Arial" w:cs="Arial"/>
          <w:bCs/>
          <w:sz w:val="24"/>
          <w:szCs w:val="24"/>
        </w:rPr>
        <w:t xml:space="preserve"> SCO-RIO no mês de Março de 2026, conforme Decretos n</w:t>
      </w:r>
      <w:r w:rsidR="00AF369D" w:rsidRPr="00AF369D">
        <w:rPr>
          <w:rFonts w:ascii="Arial" w:hAnsi="Arial" w:cs="Arial"/>
          <w:bCs/>
          <w:sz w:val="24"/>
          <w:szCs w:val="24"/>
          <w:vertAlign w:val="superscript"/>
        </w:rPr>
        <w:t>os</w:t>
      </w:r>
      <w:r w:rsidR="00AF369D" w:rsidRPr="00AF369D">
        <w:rPr>
          <w:rFonts w:ascii="Arial" w:hAnsi="Arial" w:cs="Arial"/>
          <w:bCs/>
          <w:sz w:val="24"/>
          <w:szCs w:val="24"/>
        </w:rPr>
        <w:t xml:space="preserve">. 15.307 de 29/11/1996 e 15.550 de 28/02/1997, mais a parcela máxima de </w:t>
      </w:r>
      <w:proofErr w:type="gramStart"/>
      <w:r w:rsidR="00AF369D" w:rsidRPr="00AF369D">
        <w:rPr>
          <w:rFonts w:ascii="Arial" w:hAnsi="Arial" w:cs="Arial"/>
          <w:bCs/>
          <w:sz w:val="24"/>
          <w:szCs w:val="24"/>
        </w:rPr>
        <w:t>B.D.</w:t>
      </w:r>
      <w:proofErr w:type="gramEnd"/>
      <w:r w:rsidR="00AF369D" w:rsidRPr="00AF369D">
        <w:rPr>
          <w:rFonts w:ascii="Arial" w:hAnsi="Arial" w:cs="Arial"/>
          <w:bCs/>
          <w:sz w:val="24"/>
          <w:szCs w:val="24"/>
        </w:rPr>
        <w:t xml:space="preserve">I de 18% no valor de </w:t>
      </w:r>
      <w:r w:rsidR="00AF369D" w:rsidRPr="00AF369D">
        <w:rPr>
          <w:rFonts w:ascii="Arial" w:hAnsi="Arial" w:cs="Arial"/>
          <w:b/>
          <w:bCs/>
          <w:sz w:val="24"/>
          <w:szCs w:val="24"/>
        </w:rPr>
        <w:t>R$</w:t>
      </w:r>
      <w:r w:rsidR="00AF369D" w:rsidRPr="00AF369D">
        <w:rPr>
          <w:rFonts w:ascii="Arial" w:hAnsi="Arial" w:cs="Arial"/>
          <w:sz w:val="24"/>
          <w:szCs w:val="24"/>
        </w:rPr>
        <w:t xml:space="preserve"> </w:t>
      </w:r>
      <w:r w:rsidR="00AF369D" w:rsidRPr="00AF369D">
        <w:rPr>
          <w:rFonts w:ascii="Arial" w:hAnsi="Arial" w:cs="Arial"/>
          <w:b/>
          <w:bCs/>
          <w:sz w:val="24"/>
          <w:szCs w:val="24"/>
        </w:rPr>
        <w:t>1.597.284,66 (um milhão quinhentos e noventa e sete mil duzentos e oitenta e quatro reais e sessenta e seis centavos)</w:t>
      </w:r>
      <w:r w:rsidR="00AF369D" w:rsidRPr="00AF369D">
        <w:rPr>
          <w:rFonts w:ascii="Arial" w:hAnsi="Arial" w:cs="Arial"/>
          <w:bCs/>
          <w:sz w:val="24"/>
          <w:szCs w:val="24"/>
        </w:rPr>
        <w:t xml:space="preserve">, </w:t>
      </w:r>
      <w:r w:rsidR="00AF369D" w:rsidRPr="00AF369D">
        <w:rPr>
          <w:rFonts w:ascii="Arial" w:hAnsi="Arial" w:cs="Arial"/>
          <w:bCs/>
          <w:color w:val="000000"/>
          <w:sz w:val="24"/>
          <w:szCs w:val="24"/>
        </w:rPr>
        <w:t>cujo índice foi adotado em conformidade com ofício n°05/SMO/GAB de 09/01/2014, em adequação à Lei Federal 12.844/2013.</w:t>
      </w:r>
    </w:p>
    <w:p w14:paraId="6E09E5C4" w14:textId="77777777" w:rsidR="00AF369D" w:rsidRPr="004A445E" w:rsidRDefault="00AF369D" w:rsidP="00AF369D">
      <w:pPr>
        <w:spacing w:before="120" w:after="5" w:line="271" w:lineRule="auto"/>
        <w:jc w:val="both"/>
        <w:rPr>
          <w:rFonts w:cs="Arial"/>
          <w:color w:val="000000" w:themeColor="text1"/>
          <w:sz w:val="24"/>
          <w:szCs w:val="24"/>
        </w:rPr>
      </w:pPr>
    </w:p>
    <w:p w14:paraId="6CB73691" w14:textId="77777777" w:rsidR="006A7703" w:rsidRPr="004A445E" w:rsidRDefault="006A7703" w:rsidP="006A4510">
      <w:pPr>
        <w:tabs>
          <w:tab w:val="right" w:pos="-142"/>
          <w:tab w:val="left" w:pos="284"/>
          <w:tab w:val="left" w:pos="7938"/>
        </w:tabs>
        <w:spacing w:after="5" w:line="271" w:lineRule="auto"/>
        <w:ind w:right="-1"/>
        <w:jc w:val="both"/>
        <w:rPr>
          <w:rFonts w:ascii="Arial" w:hAnsi="Arial" w:cs="Arial"/>
          <w:b/>
          <w:color w:val="000000" w:themeColor="text1"/>
          <w:sz w:val="24"/>
          <w:szCs w:val="24"/>
        </w:rPr>
      </w:pPr>
      <w:r w:rsidRPr="004A445E">
        <w:rPr>
          <w:rFonts w:ascii="Arial" w:hAnsi="Arial" w:cs="Arial"/>
          <w:b/>
          <w:color w:val="000000" w:themeColor="text1"/>
          <w:sz w:val="24"/>
          <w:szCs w:val="24"/>
        </w:rPr>
        <w:t>6.</w:t>
      </w:r>
      <w:r w:rsidRPr="004A445E">
        <w:rPr>
          <w:rFonts w:ascii="Arial" w:hAnsi="Arial" w:cs="Arial"/>
          <w:b/>
          <w:color w:val="000000" w:themeColor="text1"/>
          <w:sz w:val="24"/>
          <w:szCs w:val="24"/>
        </w:rPr>
        <w:tab/>
        <w:t xml:space="preserve">CRITÉRIO DE </w:t>
      </w:r>
      <w:proofErr w:type="gramStart"/>
      <w:r w:rsidRPr="004A445E">
        <w:rPr>
          <w:rFonts w:ascii="Arial" w:hAnsi="Arial" w:cs="Arial"/>
          <w:b/>
          <w:color w:val="000000" w:themeColor="text1"/>
          <w:sz w:val="24"/>
          <w:szCs w:val="24"/>
        </w:rPr>
        <w:t>JULGAMENTO</w:t>
      </w:r>
      <w:proofErr w:type="gramEnd"/>
    </w:p>
    <w:p w14:paraId="4BB53F7A"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F336826" w14:textId="60BF62D8" w:rsidR="00336772"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6.1 </w:t>
      </w:r>
      <w:r w:rsidR="006A7703" w:rsidRPr="004A445E">
        <w:rPr>
          <w:rFonts w:ascii="Arial" w:hAnsi="Arial" w:cs="Arial"/>
          <w:color w:val="000000" w:themeColor="text1"/>
          <w:sz w:val="24"/>
          <w:szCs w:val="24"/>
        </w:rPr>
        <w:t>– O critério de julgamento da presente licitação é o menor preço</w:t>
      </w:r>
      <w:r w:rsidR="0069053A" w:rsidRPr="004A445E">
        <w:rPr>
          <w:rFonts w:ascii="Arial" w:hAnsi="Arial" w:cs="Arial"/>
          <w:color w:val="000000" w:themeColor="text1"/>
          <w:sz w:val="24"/>
          <w:szCs w:val="24"/>
        </w:rPr>
        <w:t xml:space="preserve"> global.</w:t>
      </w:r>
    </w:p>
    <w:p w14:paraId="06724040" w14:textId="77777777" w:rsidR="007E2CD3" w:rsidRDefault="007E2CD3" w:rsidP="006A4510">
      <w:pPr>
        <w:tabs>
          <w:tab w:val="right" w:pos="-142"/>
          <w:tab w:val="left" w:pos="284"/>
          <w:tab w:val="left" w:pos="7938"/>
        </w:tabs>
        <w:spacing w:after="5" w:line="271" w:lineRule="auto"/>
        <w:ind w:right="-1"/>
        <w:jc w:val="both"/>
        <w:rPr>
          <w:rFonts w:ascii="Arial" w:hAnsi="Arial" w:cs="Arial"/>
          <w:b/>
          <w:color w:val="000000" w:themeColor="text1"/>
          <w:sz w:val="24"/>
          <w:szCs w:val="24"/>
        </w:rPr>
      </w:pPr>
    </w:p>
    <w:p w14:paraId="6D8C8B42" w14:textId="77777777" w:rsidR="006A7703" w:rsidRPr="004A445E" w:rsidRDefault="006A7703" w:rsidP="006A4510">
      <w:pPr>
        <w:tabs>
          <w:tab w:val="right" w:pos="-142"/>
          <w:tab w:val="left" w:pos="284"/>
          <w:tab w:val="left" w:pos="7938"/>
        </w:tabs>
        <w:spacing w:after="5" w:line="271" w:lineRule="auto"/>
        <w:ind w:right="-1"/>
        <w:jc w:val="both"/>
        <w:rPr>
          <w:rFonts w:ascii="Arial" w:hAnsi="Arial" w:cs="Arial"/>
          <w:b/>
          <w:color w:val="000000" w:themeColor="text1"/>
          <w:sz w:val="24"/>
          <w:szCs w:val="24"/>
        </w:rPr>
      </w:pPr>
      <w:r w:rsidRPr="004A445E">
        <w:rPr>
          <w:rFonts w:ascii="Arial" w:hAnsi="Arial" w:cs="Arial"/>
          <w:b/>
          <w:color w:val="000000" w:themeColor="text1"/>
          <w:sz w:val="24"/>
          <w:szCs w:val="24"/>
        </w:rPr>
        <w:t>7.</w:t>
      </w:r>
      <w:r w:rsidRPr="004A445E">
        <w:rPr>
          <w:rFonts w:ascii="Arial" w:hAnsi="Arial" w:cs="Arial"/>
          <w:b/>
          <w:color w:val="000000" w:themeColor="text1"/>
          <w:sz w:val="24"/>
          <w:szCs w:val="24"/>
        </w:rPr>
        <w:tab/>
        <w:t>PRAZOS</w:t>
      </w:r>
    </w:p>
    <w:p w14:paraId="43C74A4E"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F7A5865" w14:textId="7B57C9B5" w:rsidR="006A7703" w:rsidRPr="004A445E"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7.1 </w:t>
      </w:r>
      <w:r w:rsidR="006A7703" w:rsidRPr="004A445E">
        <w:rPr>
          <w:rFonts w:ascii="Arial" w:hAnsi="Arial" w:cs="Arial"/>
          <w:color w:val="000000" w:themeColor="text1"/>
          <w:sz w:val="24"/>
          <w:szCs w:val="24"/>
        </w:rPr>
        <w:t xml:space="preserve">– O Contrato </w:t>
      </w:r>
      <w:r w:rsidR="00EA4BA4" w:rsidRPr="004A445E">
        <w:rPr>
          <w:rFonts w:ascii="Arial" w:hAnsi="Arial" w:cs="Arial"/>
          <w:color w:val="000000" w:themeColor="text1"/>
          <w:sz w:val="24"/>
          <w:szCs w:val="24"/>
        </w:rPr>
        <w:t xml:space="preserve">terá eficácia a partir da publicação do instrumento correspondente no Portal Nacional de Contratações Pública e </w:t>
      </w:r>
      <w:r w:rsidR="006A7703" w:rsidRPr="004A445E">
        <w:rPr>
          <w:rFonts w:ascii="Arial" w:hAnsi="Arial" w:cs="Arial"/>
          <w:color w:val="000000" w:themeColor="text1"/>
          <w:sz w:val="24"/>
          <w:szCs w:val="24"/>
        </w:rPr>
        <w:t xml:space="preserve">vigorará </w:t>
      </w:r>
      <w:r w:rsidR="00980B93">
        <w:rPr>
          <w:rFonts w:ascii="Arial" w:hAnsi="Arial" w:cs="Arial"/>
          <w:color w:val="000000" w:themeColor="text1"/>
          <w:sz w:val="24"/>
          <w:szCs w:val="24"/>
        </w:rPr>
        <w:t xml:space="preserve">por </w:t>
      </w:r>
      <w:r w:rsidR="00AF369D">
        <w:rPr>
          <w:rFonts w:ascii="Arial" w:hAnsi="Arial" w:cs="Arial"/>
          <w:color w:val="000000" w:themeColor="text1"/>
          <w:sz w:val="24"/>
          <w:szCs w:val="24"/>
        </w:rPr>
        <w:t>360</w:t>
      </w:r>
      <w:r w:rsidR="00141EC1">
        <w:rPr>
          <w:rFonts w:ascii="Arial" w:hAnsi="Arial" w:cs="Arial"/>
          <w:color w:val="000000" w:themeColor="text1"/>
          <w:sz w:val="24"/>
          <w:szCs w:val="24"/>
        </w:rPr>
        <w:t xml:space="preserve"> </w:t>
      </w:r>
      <w:r w:rsidR="006A7703" w:rsidRPr="004A445E">
        <w:rPr>
          <w:rFonts w:ascii="Arial" w:hAnsi="Arial" w:cs="Arial"/>
          <w:color w:val="000000" w:themeColor="text1"/>
          <w:sz w:val="24"/>
          <w:szCs w:val="24"/>
        </w:rPr>
        <w:t>(</w:t>
      </w:r>
      <w:r w:rsidR="00AF369D">
        <w:rPr>
          <w:rFonts w:ascii="Arial" w:hAnsi="Arial" w:cs="Arial"/>
          <w:color w:val="000000" w:themeColor="text1"/>
          <w:sz w:val="24"/>
          <w:szCs w:val="24"/>
        </w:rPr>
        <w:t>trezentos e sessenta</w:t>
      </w:r>
      <w:r w:rsidR="00C4704B" w:rsidRPr="004A445E">
        <w:rPr>
          <w:rFonts w:ascii="Arial" w:hAnsi="Arial" w:cs="Arial"/>
          <w:color w:val="000000" w:themeColor="text1"/>
          <w:sz w:val="24"/>
          <w:szCs w:val="24"/>
        </w:rPr>
        <w:t>) dias corridos</w:t>
      </w:r>
      <w:r w:rsidR="00F446BD" w:rsidRPr="004A445E">
        <w:rPr>
          <w:rFonts w:ascii="Arial" w:hAnsi="Arial" w:cs="Arial"/>
          <w:color w:val="000000" w:themeColor="text1"/>
          <w:sz w:val="24"/>
          <w:szCs w:val="24"/>
        </w:rPr>
        <w:t xml:space="preserve">, contados da data estabelecida no </w:t>
      </w:r>
      <w:r w:rsidR="00F446BD" w:rsidRPr="004A445E">
        <w:rPr>
          <w:rFonts w:ascii="Arial" w:hAnsi="Arial" w:cs="Arial"/>
          <w:color w:val="000000" w:themeColor="text1"/>
          <w:sz w:val="24"/>
          <w:szCs w:val="24"/>
        </w:rPr>
        <w:lastRenderedPageBreak/>
        <w:t>memorando de início, em perfeita obediência ao Cronograma Físico-Financeiro (Anexo</w:t>
      </w:r>
      <w:r w:rsidR="00AD6E6B" w:rsidRPr="004A445E">
        <w:rPr>
          <w:rFonts w:ascii="Arial" w:hAnsi="Arial" w:cs="Arial"/>
          <w:color w:val="000000" w:themeColor="text1"/>
          <w:sz w:val="24"/>
          <w:szCs w:val="24"/>
        </w:rPr>
        <w:t xml:space="preserve"> IV</w:t>
      </w:r>
      <w:r w:rsidR="00F446BD" w:rsidRPr="004A445E">
        <w:rPr>
          <w:rFonts w:ascii="Arial" w:hAnsi="Arial" w:cs="Arial"/>
          <w:color w:val="000000" w:themeColor="text1"/>
          <w:sz w:val="24"/>
          <w:szCs w:val="24"/>
        </w:rPr>
        <w:t>)</w:t>
      </w:r>
      <w:r w:rsidR="0003099F" w:rsidRPr="004A445E">
        <w:rPr>
          <w:rFonts w:ascii="Arial" w:hAnsi="Arial" w:cs="Arial"/>
          <w:color w:val="000000" w:themeColor="text1"/>
          <w:sz w:val="24"/>
          <w:szCs w:val="24"/>
        </w:rPr>
        <w:t>.</w:t>
      </w:r>
    </w:p>
    <w:p w14:paraId="239DEE2A"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CC68211" w14:textId="77777777" w:rsidR="006A7703" w:rsidRPr="0017352C"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7.1.1 </w:t>
      </w:r>
      <w:r w:rsidR="006A7703" w:rsidRPr="004A445E">
        <w:rPr>
          <w:rFonts w:ascii="Arial" w:hAnsi="Arial" w:cs="Arial"/>
          <w:color w:val="000000" w:themeColor="text1"/>
          <w:sz w:val="24"/>
          <w:szCs w:val="24"/>
        </w:rPr>
        <w:t xml:space="preserve">– O prazo para o </w:t>
      </w:r>
      <w:r w:rsidR="001F6320" w:rsidRPr="004A445E">
        <w:rPr>
          <w:rFonts w:ascii="Arial" w:hAnsi="Arial" w:cs="Arial"/>
          <w:color w:val="000000" w:themeColor="text1"/>
          <w:sz w:val="24"/>
          <w:szCs w:val="24"/>
        </w:rPr>
        <w:t xml:space="preserve">início dos serviços será de </w:t>
      </w:r>
      <w:proofErr w:type="gramStart"/>
      <w:r w:rsidR="00F11F73" w:rsidRPr="004A445E">
        <w:rPr>
          <w:rFonts w:ascii="Arial" w:hAnsi="Arial" w:cs="Arial"/>
          <w:color w:val="000000" w:themeColor="text1"/>
          <w:sz w:val="24"/>
          <w:szCs w:val="24"/>
        </w:rPr>
        <w:t>7</w:t>
      </w:r>
      <w:proofErr w:type="gramEnd"/>
      <w:r w:rsidR="00F11F73" w:rsidRPr="004A445E">
        <w:rPr>
          <w:rFonts w:ascii="Arial" w:hAnsi="Arial" w:cs="Arial"/>
          <w:color w:val="000000" w:themeColor="text1"/>
          <w:sz w:val="24"/>
          <w:szCs w:val="24"/>
        </w:rPr>
        <w:t xml:space="preserve"> </w:t>
      </w:r>
      <w:r w:rsidR="006A7703" w:rsidRPr="004A445E">
        <w:rPr>
          <w:rFonts w:ascii="Arial" w:hAnsi="Arial" w:cs="Arial"/>
          <w:color w:val="000000" w:themeColor="text1"/>
          <w:sz w:val="24"/>
          <w:szCs w:val="24"/>
        </w:rPr>
        <w:t>(</w:t>
      </w:r>
      <w:r w:rsidR="00F11F73" w:rsidRPr="004A445E">
        <w:rPr>
          <w:rFonts w:ascii="Arial" w:hAnsi="Arial" w:cs="Arial"/>
          <w:color w:val="000000" w:themeColor="text1"/>
          <w:sz w:val="24"/>
          <w:szCs w:val="24"/>
        </w:rPr>
        <w:t>sete</w:t>
      </w:r>
      <w:r w:rsidR="006A7703" w:rsidRPr="004A445E">
        <w:rPr>
          <w:rFonts w:ascii="Arial" w:hAnsi="Arial" w:cs="Arial"/>
          <w:color w:val="000000" w:themeColor="text1"/>
          <w:sz w:val="24"/>
          <w:szCs w:val="24"/>
        </w:rPr>
        <w:t>) dias</w:t>
      </w:r>
      <w:r w:rsidR="00F11F73" w:rsidRPr="004A445E">
        <w:rPr>
          <w:rFonts w:ascii="Arial" w:hAnsi="Arial" w:cs="Arial"/>
          <w:color w:val="000000" w:themeColor="text1"/>
          <w:sz w:val="24"/>
          <w:szCs w:val="24"/>
        </w:rPr>
        <w:t xml:space="preserve"> úteis</w:t>
      </w:r>
      <w:r w:rsidR="006A7703" w:rsidRPr="004A445E">
        <w:rPr>
          <w:rFonts w:ascii="Arial" w:hAnsi="Arial" w:cs="Arial"/>
          <w:color w:val="000000" w:themeColor="text1"/>
          <w:sz w:val="24"/>
          <w:szCs w:val="24"/>
        </w:rPr>
        <w:t xml:space="preserve"> contados do recebimento do memorando de início.</w:t>
      </w:r>
    </w:p>
    <w:p w14:paraId="6678CAF2"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344275E" w14:textId="6F66D0B8" w:rsidR="006A7703"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7.2 </w:t>
      </w:r>
      <w:r w:rsidR="006A7703" w:rsidRPr="0017352C">
        <w:rPr>
          <w:rFonts w:ascii="Arial" w:hAnsi="Arial" w:cs="Arial"/>
          <w:color w:val="000000" w:themeColor="text1"/>
          <w:sz w:val="24"/>
          <w:szCs w:val="24"/>
        </w:rPr>
        <w:t>– O prazo de execução dos serviços poderá ser prorrogado ou alterado nos termos da Lei Federal nº 14.133/2021.</w:t>
      </w:r>
    </w:p>
    <w:p w14:paraId="4D858671" w14:textId="77777777" w:rsidR="00D80094" w:rsidRPr="0017352C" w:rsidRDefault="00D80094" w:rsidP="006A4510">
      <w:pPr>
        <w:tabs>
          <w:tab w:val="right" w:pos="-142"/>
          <w:tab w:val="left" w:pos="7938"/>
        </w:tabs>
        <w:spacing w:after="5" w:line="271" w:lineRule="auto"/>
        <w:ind w:right="-1"/>
        <w:jc w:val="both"/>
        <w:rPr>
          <w:rFonts w:ascii="Arial" w:hAnsi="Arial" w:cs="Arial"/>
          <w:color w:val="000000" w:themeColor="text1"/>
          <w:sz w:val="24"/>
          <w:szCs w:val="24"/>
        </w:rPr>
      </w:pPr>
    </w:p>
    <w:p w14:paraId="08A6FFDE" w14:textId="77777777" w:rsidR="0002799A" w:rsidRPr="0017352C"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FE02C0">
        <w:rPr>
          <w:rFonts w:ascii="Arial" w:hAnsi="Arial" w:cs="Arial"/>
          <w:color w:val="000000" w:themeColor="text1"/>
          <w:sz w:val="24"/>
          <w:szCs w:val="24"/>
        </w:rPr>
        <w:t>7.2.1</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w:t>
      </w:r>
      <w:r w:rsidR="0002799A" w:rsidRPr="0017352C">
        <w:rPr>
          <w:rFonts w:ascii="Arial" w:hAnsi="Arial" w:cs="Arial"/>
          <w:color w:val="000000" w:themeColor="text1"/>
          <w:sz w:val="24"/>
          <w:szCs w:val="24"/>
        </w:rPr>
        <w:t>O período de conservação por conta da CONTRATADA será de 180 (cento e oitenta) dias a contar do aceite provisório, na forma do art. 462 do RGCAF, sem prejuízo da garantia legal.</w:t>
      </w:r>
    </w:p>
    <w:p w14:paraId="09B29C67" w14:textId="77777777" w:rsidR="0002799A" w:rsidRPr="0017352C" w:rsidRDefault="0002799A" w:rsidP="006A4510">
      <w:pPr>
        <w:tabs>
          <w:tab w:val="right" w:pos="-142"/>
          <w:tab w:val="left" w:pos="7938"/>
        </w:tabs>
        <w:spacing w:after="5" w:line="271" w:lineRule="auto"/>
        <w:ind w:right="-1"/>
        <w:jc w:val="both"/>
        <w:rPr>
          <w:rFonts w:ascii="Arial" w:hAnsi="Arial" w:cs="Arial"/>
          <w:color w:val="000000" w:themeColor="text1"/>
          <w:sz w:val="24"/>
          <w:szCs w:val="24"/>
        </w:rPr>
      </w:pPr>
    </w:p>
    <w:p w14:paraId="2426CA1A" w14:textId="780BB377" w:rsidR="0002799A" w:rsidRPr="0017352C" w:rsidRDefault="0002799A" w:rsidP="006A4510">
      <w:pPr>
        <w:tabs>
          <w:tab w:val="right" w:pos="-142"/>
          <w:tab w:val="left" w:pos="7938"/>
        </w:tabs>
        <w:spacing w:after="5" w:line="271" w:lineRule="auto"/>
        <w:ind w:right="-1"/>
        <w:jc w:val="both"/>
        <w:rPr>
          <w:rFonts w:ascii="Arial" w:hAnsi="Arial" w:cs="Arial"/>
          <w:color w:val="000000" w:themeColor="text1"/>
          <w:sz w:val="24"/>
          <w:szCs w:val="24"/>
        </w:rPr>
      </w:pPr>
      <w:r w:rsidRPr="00FE02C0">
        <w:rPr>
          <w:rFonts w:ascii="Arial" w:hAnsi="Arial" w:cs="Arial"/>
          <w:color w:val="000000" w:themeColor="text1"/>
          <w:sz w:val="24"/>
          <w:szCs w:val="24"/>
        </w:rPr>
        <w:t>7.2.2</w:t>
      </w:r>
      <w:r w:rsidRPr="0017352C">
        <w:rPr>
          <w:rFonts w:ascii="Arial" w:hAnsi="Arial" w:cs="Arial"/>
          <w:color w:val="000000" w:themeColor="text1"/>
          <w:sz w:val="24"/>
          <w:szCs w:val="24"/>
        </w:rPr>
        <w:t xml:space="preserve"> – O prazo de garantia convencional por conta da CONTRATADA será de 180 (cento e oitenta) dias a contar do aceite na forma do Projeto básico, sem prejuízo da garantia legal de adequação dos serviços.</w:t>
      </w:r>
    </w:p>
    <w:p w14:paraId="7F24012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34C96AD" w14:textId="77777777" w:rsidR="006A7703" w:rsidRPr="0017352C"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7.3 </w:t>
      </w:r>
      <w:r w:rsidR="006A7703" w:rsidRPr="0017352C">
        <w:rPr>
          <w:rFonts w:ascii="Arial" w:hAnsi="Arial" w:cs="Arial"/>
          <w:color w:val="000000" w:themeColor="text1"/>
          <w:sz w:val="24"/>
          <w:szCs w:val="24"/>
        </w:rPr>
        <w:t>– As licitantes ficam obrigadas a manter a validade da proposta por 60 (sessenta) dias, contados da data da realização da licitação.</w:t>
      </w:r>
    </w:p>
    <w:p w14:paraId="4C3D212C"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02E62E8" w14:textId="77777777" w:rsidR="006A7703"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7.4 </w:t>
      </w:r>
      <w:r w:rsidR="006A7703" w:rsidRPr="0017352C">
        <w:rPr>
          <w:rFonts w:ascii="Arial" w:hAnsi="Arial" w:cs="Arial"/>
          <w:color w:val="000000" w:themeColor="text1"/>
          <w:sz w:val="24"/>
          <w:szCs w:val="24"/>
        </w:rPr>
        <w:t>– Decorrido o prazo consignado no item anterior sem que tenha havido convocação para assinatura do termo de contrato ou retirada do instrumento equivalente, as licitantes ficarão liberadas de quaisquer compromissos assumidos.</w:t>
      </w:r>
    </w:p>
    <w:p w14:paraId="09B6A75C" w14:textId="77777777" w:rsidR="006E5031" w:rsidRDefault="006E5031" w:rsidP="006A4510">
      <w:pPr>
        <w:tabs>
          <w:tab w:val="right" w:pos="-142"/>
          <w:tab w:val="left" w:pos="7938"/>
        </w:tabs>
        <w:spacing w:after="5" w:line="271" w:lineRule="auto"/>
        <w:ind w:right="-1"/>
        <w:jc w:val="both"/>
        <w:rPr>
          <w:rFonts w:ascii="Arial" w:hAnsi="Arial" w:cs="Arial"/>
          <w:color w:val="000000" w:themeColor="text1"/>
          <w:sz w:val="24"/>
          <w:szCs w:val="24"/>
        </w:rPr>
      </w:pPr>
    </w:p>
    <w:p w14:paraId="72CC92EC" w14:textId="77777777" w:rsidR="006A7703" w:rsidRPr="0017352C" w:rsidRDefault="00650627"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8. </w:t>
      </w:r>
      <w:r w:rsidR="006A7703" w:rsidRPr="0017352C">
        <w:rPr>
          <w:rFonts w:ascii="Arial" w:hAnsi="Arial" w:cs="Arial"/>
          <w:b/>
          <w:color w:val="000000" w:themeColor="text1"/>
          <w:sz w:val="24"/>
          <w:szCs w:val="24"/>
        </w:rPr>
        <w:t>CONDIÇÕES DE PARTICIPAÇÃO</w:t>
      </w:r>
    </w:p>
    <w:p w14:paraId="2D2D6DA2"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3717451" w14:textId="2DA9FB98" w:rsidR="00B50CAD"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8.1 </w:t>
      </w:r>
      <w:r w:rsidR="006A7703" w:rsidRPr="0017352C">
        <w:rPr>
          <w:rFonts w:ascii="Arial" w:hAnsi="Arial" w:cs="Arial"/>
          <w:color w:val="000000" w:themeColor="text1"/>
          <w:sz w:val="24"/>
          <w:szCs w:val="24"/>
        </w:rPr>
        <w:t xml:space="preserve">– Para a participação nesta licitação é necessário que o interessado esteja </w:t>
      </w:r>
      <w:r w:rsidR="00B50CAD" w:rsidRPr="00B50CAD">
        <w:rPr>
          <w:rFonts w:ascii="Arial" w:hAnsi="Arial" w:cs="Arial"/>
          <w:color w:val="000000" w:themeColor="text1"/>
          <w:sz w:val="24"/>
          <w:szCs w:val="24"/>
        </w:rPr>
        <w:t xml:space="preserve">credenciado junto ao Sistema de Cadastramento Unificado de </w:t>
      </w:r>
      <w:r w:rsidR="00B50CAD">
        <w:rPr>
          <w:rFonts w:ascii="Arial" w:hAnsi="Arial" w:cs="Arial"/>
          <w:color w:val="000000" w:themeColor="text1"/>
          <w:sz w:val="24"/>
          <w:szCs w:val="24"/>
        </w:rPr>
        <w:t xml:space="preserve">Fornecedores - SICAF e junto ao </w:t>
      </w:r>
      <w:r w:rsidR="00B50CAD" w:rsidRPr="00B50CAD">
        <w:rPr>
          <w:rFonts w:ascii="Arial" w:hAnsi="Arial" w:cs="Arial"/>
          <w:color w:val="000000" w:themeColor="text1"/>
          <w:sz w:val="24"/>
          <w:szCs w:val="24"/>
        </w:rPr>
        <w:t xml:space="preserve">Sistema </w:t>
      </w:r>
      <w:r w:rsidR="00B50CAD" w:rsidRPr="004A445E">
        <w:rPr>
          <w:rFonts w:ascii="Arial" w:hAnsi="Arial" w:cs="Arial"/>
          <w:color w:val="000000" w:themeColor="text1"/>
          <w:sz w:val="24"/>
          <w:szCs w:val="24"/>
        </w:rPr>
        <w:t xml:space="preserve">Portal de Compras do Governo Federal </w:t>
      </w:r>
      <w:r w:rsidR="00B50CAD" w:rsidRPr="004A445E">
        <w:rPr>
          <w:rStyle w:val="Hyperlink"/>
          <w:rFonts w:ascii="Arial" w:hAnsi="Arial" w:cs="Arial"/>
          <w:sz w:val="24"/>
          <w:szCs w:val="24"/>
        </w:rPr>
        <w:t>(</w:t>
      </w:r>
      <w:proofErr w:type="gramStart"/>
      <w:r w:rsidR="00B50CAD" w:rsidRPr="004A445E">
        <w:rPr>
          <w:rStyle w:val="Hyperlink"/>
          <w:rFonts w:ascii="Arial" w:hAnsi="Arial" w:cs="Arial"/>
          <w:sz w:val="24"/>
          <w:szCs w:val="24"/>
        </w:rPr>
        <w:t>https</w:t>
      </w:r>
      <w:proofErr w:type="gramEnd"/>
      <w:r w:rsidR="00B50CAD" w:rsidRPr="004A445E">
        <w:rPr>
          <w:rStyle w:val="Hyperlink"/>
          <w:rFonts w:ascii="Arial" w:hAnsi="Arial" w:cs="Arial"/>
          <w:sz w:val="24"/>
          <w:szCs w:val="24"/>
        </w:rPr>
        <w:t>://www.gov.br/compras/pt-br)</w:t>
      </w:r>
      <w:r w:rsidR="00B50CAD" w:rsidRPr="004A445E">
        <w:rPr>
          <w:rStyle w:val="Hyperlink"/>
          <w:rFonts w:ascii="Arial" w:hAnsi="Arial" w:cs="Arial"/>
          <w:color w:val="000000" w:themeColor="text1"/>
          <w:sz w:val="24"/>
          <w:szCs w:val="24"/>
          <w:u w:val="none"/>
        </w:rPr>
        <w:t>,</w:t>
      </w:r>
      <w:r w:rsidR="00B50CAD" w:rsidRPr="004A445E">
        <w:rPr>
          <w:rFonts w:ascii="Arial" w:hAnsi="Arial" w:cs="Arial"/>
          <w:color w:val="000000" w:themeColor="text1"/>
          <w:sz w:val="24"/>
          <w:szCs w:val="24"/>
        </w:rPr>
        <w:t xml:space="preserve"> por meio de Certificado Digital conferido pela Infraestrutura de Chaves Públicas Brasileiras - ICP – Brasil.</w:t>
      </w:r>
    </w:p>
    <w:p w14:paraId="7D72C3E3" w14:textId="77777777" w:rsidR="004E4B04" w:rsidRDefault="004E4B04" w:rsidP="006A4510">
      <w:pPr>
        <w:tabs>
          <w:tab w:val="right" w:pos="-142"/>
          <w:tab w:val="left" w:pos="7938"/>
        </w:tabs>
        <w:spacing w:after="5" w:line="271" w:lineRule="auto"/>
        <w:ind w:right="-1"/>
        <w:jc w:val="both"/>
        <w:rPr>
          <w:rFonts w:ascii="Arial" w:hAnsi="Arial" w:cs="Arial"/>
          <w:color w:val="000000" w:themeColor="text1"/>
          <w:sz w:val="24"/>
          <w:szCs w:val="24"/>
        </w:rPr>
      </w:pPr>
    </w:p>
    <w:p w14:paraId="0501FC98" w14:textId="77777777" w:rsidR="006A7703" w:rsidRPr="0017352C"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8.2 </w:t>
      </w:r>
      <w:r w:rsidR="006A7703" w:rsidRPr="0017352C">
        <w:rPr>
          <w:rFonts w:ascii="Arial" w:hAnsi="Arial" w:cs="Arial"/>
          <w:color w:val="000000" w:themeColor="text1"/>
          <w:sz w:val="24"/>
          <w:szCs w:val="24"/>
        </w:rPr>
        <w:t>– Para participação no Pregão Eletrônico, a licitante deverá manifestar, em campo próprio do sistema eletrônico, que cumpre plenamente os requisitos de habilitação e que sua proposta está em conformidade com as exigências do instrumento convocatório.</w:t>
      </w:r>
    </w:p>
    <w:p w14:paraId="3843F9E2"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BF47D55" w14:textId="580B9E63" w:rsidR="006A7703"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8.3 </w:t>
      </w:r>
      <w:r w:rsidR="006A7703" w:rsidRPr="0017352C">
        <w:rPr>
          <w:rFonts w:ascii="Arial" w:hAnsi="Arial" w:cs="Arial"/>
          <w:color w:val="000000" w:themeColor="text1"/>
          <w:sz w:val="24"/>
          <w:szCs w:val="24"/>
        </w:rPr>
        <w:t xml:space="preserve">– A participação no certame está condicionada, ainda, a que o interessado, ao acessar, inicialmente, o ambiente eletrônico de contratações, declare, nos campos próprios, que inexiste qualquer fato </w:t>
      </w:r>
      <w:proofErr w:type="gramStart"/>
      <w:r w:rsidR="006A7703" w:rsidRPr="0017352C">
        <w:rPr>
          <w:rFonts w:ascii="Arial" w:hAnsi="Arial" w:cs="Arial"/>
          <w:color w:val="000000" w:themeColor="text1"/>
          <w:sz w:val="24"/>
          <w:szCs w:val="24"/>
        </w:rPr>
        <w:t>impeditivo de sua participação no</w:t>
      </w:r>
      <w:r w:rsidR="00C16B20">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lastRenderedPageBreak/>
        <w:t>certame ou de sua contratação, que conhece e aceita</w:t>
      </w:r>
      <w:proofErr w:type="gramEnd"/>
      <w:r w:rsidR="006A7703" w:rsidRPr="0017352C">
        <w:rPr>
          <w:rFonts w:ascii="Arial" w:hAnsi="Arial" w:cs="Arial"/>
          <w:color w:val="000000" w:themeColor="text1"/>
          <w:sz w:val="24"/>
          <w:szCs w:val="24"/>
        </w:rPr>
        <w:t xml:space="preserve"> o regulamento do sistema de compras eletrônicas relativo ao Pregão Eletrônico e que se responsabiliza pela origem e procedência dos </w:t>
      </w:r>
      <w:r w:rsidR="00AF3A0D" w:rsidRPr="0017352C">
        <w:rPr>
          <w:rFonts w:ascii="Arial" w:hAnsi="Arial" w:cs="Arial"/>
          <w:color w:val="000000" w:themeColor="text1"/>
          <w:sz w:val="24"/>
          <w:szCs w:val="24"/>
        </w:rPr>
        <w:t xml:space="preserve">bens </w:t>
      </w:r>
      <w:r w:rsidR="006A7703" w:rsidRPr="0017352C">
        <w:rPr>
          <w:rFonts w:ascii="Arial" w:hAnsi="Arial" w:cs="Arial"/>
          <w:color w:val="000000" w:themeColor="text1"/>
          <w:sz w:val="24"/>
          <w:szCs w:val="24"/>
        </w:rPr>
        <w:t>que cotar.</w:t>
      </w:r>
    </w:p>
    <w:p w14:paraId="346F9398" w14:textId="77777777" w:rsidR="001163EC" w:rsidRPr="0017352C" w:rsidRDefault="001163EC" w:rsidP="006A4510">
      <w:pPr>
        <w:tabs>
          <w:tab w:val="right" w:pos="-142"/>
          <w:tab w:val="left" w:pos="7938"/>
        </w:tabs>
        <w:spacing w:after="5" w:line="271" w:lineRule="auto"/>
        <w:ind w:right="-1"/>
        <w:jc w:val="both"/>
        <w:rPr>
          <w:rFonts w:ascii="Arial" w:hAnsi="Arial" w:cs="Arial"/>
          <w:color w:val="000000" w:themeColor="text1"/>
          <w:sz w:val="24"/>
          <w:szCs w:val="24"/>
        </w:rPr>
      </w:pPr>
    </w:p>
    <w:p w14:paraId="3D78DA67" w14:textId="18F3A138" w:rsidR="006A7703" w:rsidRPr="0017352C"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8.4 </w:t>
      </w:r>
      <w:r w:rsidR="006A7703" w:rsidRPr="0017352C">
        <w:rPr>
          <w:rFonts w:ascii="Arial" w:hAnsi="Arial" w:cs="Arial"/>
          <w:color w:val="000000" w:themeColor="text1"/>
          <w:sz w:val="24"/>
          <w:szCs w:val="24"/>
        </w:rPr>
        <w:t xml:space="preserve">– A licitante responde integralmente por todos os atos praticados no </w:t>
      </w:r>
      <w:r w:rsidR="00245B53" w:rsidRPr="0017352C">
        <w:rPr>
          <w:rFonts w:ascii="Arial" w:hAnsi="Arial" w:cs="Arial"/>
          <w:color w:val="000000" w:themeColor="text1"/>
          <w:sz w:val="24"/>
          <w:szCs w:val="24"/>
        </w:rPr>
        <w:t>P</w:t>
      </w:r>
      <w:r w:rsidR="006A7703" w:rsidRPr="0017352C">
        <w:rPr>
          <w:rFonts w:ascii="Arial" w:hAnsi="Arial" w:cs="Arial"/>
          <w:color w:val="000000" w:themeColor="text1"/>
          <w:sz w:val="24"/>
          <w:szCs w:val="24"/>
        </w:rPr>
        <w:t xml:space="preserve">regão </w:t>
      </w:r>
      <w:r w:rsidR="00245B53" w:rsidRPr="0017352C">
        <w:rPr>
          <w:rFonts w:ascii="Arial" w:hAnsi="Arial" w:cs="Arial"/>
          <w:color w:val="000000" w:themeColor="text1"/>
          <w:sz w:val="24"/>
          <w:szCs w:val="24"/>
        </w:rPr>
        <w:t>E</w:t>
      </w:r>
      <w:r w:rsidR="006A7703" w:rsidRPr="0017352C">
        <w:rPr>
          <w:rFonts w:ascii="Arial" w:hAnsi="Arial" w:cs="Arial"/>
          <w:color w:val="000000" w:themeColor="text1"/>
          <w:sz w:val="24"/>
          <w:szCs w:val="24"/>
        </w:rPr>
        <w:t>letrônico por seus representantes devidamente credenciados, assim como pela utilização da senha de acesso ao sistema, ainda que indevidamente, inclusive por pessoa não credenciada como sua representante.</w:t>
      </w:r>
    </w:p>
    <w:p w14:paraId="605F87EB"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BEE2ECB" w14:textId="600FB3BD" w:rsidR="006A7703" w:rsidRPr="0017352C"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8.5 </w:t>
      </w:r>
      <w:r w:rsidR="006A7703" w:rsidRPr="0017352C">
        <w:rPr>
          <w:rFonts w:ascii="Arial" w:hAnsi="Arial" w:cs="Arial"/>
          <w:color w:val="000000" w:themeColor="text1"/>
          <w:sz w:val="24"/>
          <w:szCs w:val="24"/>
        </w:rPr>
        <w:t xml:space="preserve">– Cada representante credenciado poderá representar apenas uma licitante, em cada </w:t>
      </w:r>
      <w:r w:rsidR="00245B53" w:rsidRPr="0017352C">
        <w:rPr>
          <w:rFonts w:ascii="Arial" w:hAnsi="Arial" w:cs="Arial"/>
          <w:color w:val="000000" w:themeColor="text1"/>
          <w:sz w:val="24"/>
          <w:szCs w:val="24"/>
        </w:rPr>
        <w:t>P</w:t>
      </w:r>
      <w:r w:rsidR="006A7703" w:rsidRPr="0017352C">
        <w:rPr>
          <w:rFonts w:ascii="Arial" w:hAnsi="Arial" w:cs="Arial"/>
          <w:color w:val="000000" w:themeColor="text1"/>
          <w:sz w:val="24"/>
          <w:szCs w:val="24"/>
        </w:rPr>
        <w:t xml:space="preserve">regão </w:t>
      </w:r>
      <w:r w:rsidR="00245B53" w:rsidRPr="0017352C">
        <w:rPr>
          <w:rFonts w:ascii="Arial" w:hAnsi="Arial" w:cs="Arial"/>
          <w:color w:val="000000" w:themeColor="text1"/>
          <w:sz w:val="24"/>
          <w:szCs w:val="24"/>
        </w:rPr>
        <w:t>E</w:t>
      </w:r>
      <w:r w:rsidR="006A7703" w:rsidRPr="0017352C">
        <w:rPr>
          <w:rFonts w:ascii="Arial" w:hAnsi="Arial" w:cs="Arial"/>
          <w:color w:val="000000" w:themeColor="text1"/>
          <w:sz w:val="24"/>
          <w:szCs w:val="24"/>
        </w:rPr>
        <w:t>letrônico.</w:t>
      </w:r>
    </w:p>
    <w:p w14:paraId="0B85F538" w14:textId="77777777" w:rsidR="006A7703" w:rsidRPr="0017352C"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2D1D2629" w14:textId="77777777" w:rsidR="006A7703" w:rsidRPr="0017352C"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8.6 </w:t>
      </w:r>
      <w:r w:rsidR="006A7703" w:rsidRPr="0017352C">
        <w:rPr>
          <w:rFonts w:ascii="Arial" w:hAnsi="Arial" w:cs="Arial"/>
          <w:color w:val="000000" w:themeColor="text1"/>
          <w:sz w:val="24"/>
          <w:szCs w:val="24"/>
        </w:rPr>
        <w:t>– O envio da proposta vinculará a licitante ao cumprimento de todas as condições e obrigações inerentes ao certame.</w:t>
      </w:r>
    </w:p>
    <w:p w14:paraId="524DAAF1"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8A3B44C" w14:textId="77777777" w:rsidR="006A7703" w:rsidRPr="0017352C" w:rsidRDefault="0065062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8.7 </w:t>
      </w:r>
      <w:r w:rsidR="006A7703" w:rsidRPr="0017352C">
        <w:rPr>
          <w:rFonts w:ascii="Arial" w:hAnsi="Arial" w:cs="Arial"/>
          <w:color w:val="000000" w:themeColor="text1"/>
          <w:sz w:val="24"/>
          <w:szCs w:val="24"/>
        </w:rPr>
        <w:t>–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14:paraId="0B488BCC"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11C5B12" w14:textId="78BA42B1"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8.8</w:t>
      </w:r>
      <w:r w:rsidR="00AF5B5E">
        <w:rPr>
          <w:rFonts w:ascii="Arial" w:hAnsi="Arial" w:cs="Arial"/>
          <w:color w:val="000000" w:themeColor="text1"/>
          <w:sz w:val="24"/>
          <w:szCs w:val="24"/>
        </w:rPr>
        <w:t xml:space="preserve"> </w:t>
      </w:r>
      <w:r w:rsidRPr="0017352C">
        <w:rPr>
          <w:rFonts w:ascii="Arial" w:hAnsi="Arial" w:cs="Arial"/>
          <w:color w:val="000000" w:themeColor="text1"/>
          <w:sz w:val="24"/>
          <w:szCs w:val="24"/>
        </w:rPr>
        <w:t>– Será permitida a participação de sociedades cooperativas, desde que apresentem a documentação de habilitação descrita no subitem (A.7) do item 13.</w:t>
      </w:r>
    </w:p>
    <w:p w14:paraId="075CACC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95CB040" w14:textId="77777777"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8.9 – Será permitida a participação em consórcio, sujeita às seguintes regras:</w:t>
      </w:r>
    </w:p>
    <w:p w14:paraId="43E240F2" w14:textId="77777777"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p>
    <w:p w14:paraId="59E25882" w14:textId="08BAC59A"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 as empresas consorciadas apresentarão instrumento público ou particular de compromisso de constituição de consórcio, subscrito por todas elas, indicando a empresa líder, que será r</w:t>
      </w:r>
      <w:r w:rsidR="00E63629" w:rsidRPr="0017352C">
        <w:rPr>
          <w:rFonts w:ascii="Arial" w:hAnsi="Arial" w:cs="Arial"/>
          <w:color w:val="000000" w:themeColor="text1"/>
          <w:sz w:val="24"/>
          <w:szCs w:val="24"/>
        </w:rPr>
        <w:t>esponsável principal, perante a</w:t>
      </w:r>
      <w:r w:rsidRPr="0017352C">
        <w:rPr>
          <w:rFonts w:ascii="Arial" w:hAnsi="Arial" w:cs="Arial"/>
          <w:color w:val="000000" w:themeColor="text1"/>
          <w:sz w:val="24"/>
          <w:szCs w:val="24"/>
        </w:rPr>
        <w:t xml:space="preserve"> </w:t>
      </w:r>
      <w:r w:rsidR="00E63629" w:rsidRPr="0017352C">
        <w:rPr>
          <w:rFonts w:ascii="Arial" w:hAnsi="Arial" w:cs="Arial"/>
          <w:color w:val="000000" w:themeColor="text1"/>
          <w:sz w:val="24"/>
          <w:szCs w:val="24"/>
        </w:rPr>
        <w:t>Secretaria Municipal de Conservação</w:t>
      </w:r>
      <w:r w:rsidR="00EB639D">
        <w:rPr>
          <w:rFonts w:ascii="Arial" w:hAnsi="Arial" w:cs="Arial"/>
          <w:color w:val="000000" w:themeColor="text1"/>
          <w:sz w:val="24"/>
          <w:szCs w:val="24"/>
        </w:rPr>
        <w:t xml:space="preserve"> e Serviços Públicos</w:t>
      </w:r>
      <w:r w:rsidR="00E63629" w:rsidRPr="0017352C">
        <w:rPr>
          <w:rFonts w:ascii="Arial" w:hAnsi="Arial" w:cs="Arial"/>
          <w:color w:val="000000" w:themeColor="text1"/>
          <w:sz w:val="24"/>
          <w:szCs w:val="24"/>
        </w:rPr>
        <w:t xml:space="preserve"> - SECONSERVA</w:t>
      </w:r>
      <w:r w:rsidRPr="0017352C">
        <w:rPr>
          <w:rFonts w:ascii="Arial" w:hAnsi="Arial" w:cs="Arial"/>
          <w:color w:val="000000" w:themeColor="text1"/>
          <w:sz w:val="24"/>
          <w:szCs w:val="24"/>
        </w:rPr>
        <w:t xml:space="preserve"> pelos atos praticados pelo Consórcio, sem prejuízo da responsabilidade solidária estabelecida na alínea (d). Por meio do referido instrumento a empresa líder terá poderes para requerer, transigir, receber e dar quitação.</w:t>
      </w:r>
    </w:p>
    <w:p w14:paraId="5B6A4FD6" w14:textId="77777777"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p>
    <w:p w14:paraId="1885B211" w14:textId="65FB5BD2"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(b) apresentação conjunta, mas individualizada, da documentação relativa à habilitação jurídica, à qualificação técnica, à qualificação </w:t>
      </w:r>
      <w:proofErr w:type="gramStart"/>
      <w:r w:rsidRPr="0017352C">
        <w:rPr>
          <w:rFonts w:ascii="Arial" w:hAnsi="Arial" w:cs="Arial"/>
          <w:color w:val="000000" w:themeColor="text1"/>
          <w:sz w:val="24"/>
          <w:szCs w:val="24"/>
        </w:rPr>
        <w:t>econômico–financeira</w:t>
      </w:r>
      <w:proofErr w:type="gramEnd"/>
      <w:r w:rsidRPr="0017352C">
        <w:rPr>
          <w:rFonts w:ascii="Arial" w:hAnsi="Arial" w:cs="Arial"/>
          <w:color w:val="000000" w:themeColor="text1"/>
          <w:sz w:val="24"/>
          <w:szCs w:val="24"/>
        </w:rPr>
        <w:t>, à regularidade fiscal e</w:t>
      </w:r>
      <w:r w:rsidR="00245B53"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xml:space="preserve">à regularidade trabalhista. As consorciadas poderão somar seus quantitativos técnicos e </w:t>
      </w:r>
      <w:proofErr w:type="gramStart"/>
      <w:r w:rsidRPr="0017352C">
        <w:rPr>
          <w:rFonts w:ascii="Arial" w:hAnsi="Arial" w:cs="Arial"/>
          <w:color w:val="000000" w:themeColor="text1"/>
          <w:sz w:val="24"/>
          <w:szCs w:val="24"/>
        </w:rPr>
        <w:t>econômico–financeiros</w:t>
      </w:r>
      <w:proofErr w:type="gramEnd"/>
      <w:r w:rsidRPr="0017352C">
        <w:rPr>
          <w:rFonts w:ascii="Arial" w:hAnsi="Arial" w:cs="Arial"/>
          <w:color w:val="000000" w:themeColor="text1"/>
          <w:sz w:val="24"/>
          <w:szCs w:val="24"/>
        </w:rPr>
        <w:t>, para o fim de atingir os limites fixados neste Edital relativamente à qualificação técnica e econômico–</w:t>
      </w:r>
      <w:r w:rsidRPr="0017352C">
        <w:rPr>
          <w:rFonts w:ascii="Arial" w:hAnsi="Arial" w:cs="Arial"/>
          <w:color w:val="000000" w:themeColor="text1"/>
          <w:sz w:val="24"/>
          <w:szCs w:val="24"/>
        </w:rPr>
        <w:lastRenderedPageBreak/>
        <w:t xml:space="preserve">financeira. Não será admitida, contudo, a soma de índices de liquidez e endividamento, para fins de qualificação </w:t>
      </w:r>
      <w:proofErr w:type="gramStart"/>
      <w:r w:rsidRPr="0017352C">
        <w:rPr>
          <w:rFonts w:ascii="Arial" w:hAnsi="Arial" w:cs="Arial"/>
          <w:color w:val="000000" w:themeColor="text1"/>
          <w:sz w:val="24"/>
          <w:szCs w:val="24"/>
        </w:rPr>
        <w:t>econômico–financeira</w:t>
      </w:r>
      <w:proofErr w:type="gramEnd"/>
      <w:r w:rsidRPr="0017352C">
        <w:rPr>
          <w:rFonts w:ascii="Arial" w:hAnsi="Arial" w:cs="Arial"/>
          <w:color w:val="000000" w:themeColor="text1"/>
          <w:sz w:val="24"/>
          <w:szCs w:val="24"/>
        </w:rPr>
        <w:t>;</w:t>
      </w:r>
    </w:p>
    <w:p w14:paraId="5C0CEA2D" w14:textId="77777777"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p>
    <w:p w14:paraId="76809C6E" w14:textId="77777777"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 as empresas consorciadas não poderão participar da licitação isoladamente, nem por intermédio de mais de um consórcio;</w:t>
      </w:r>
    </w:p>
    <w:p w14:paraId="3EFE313B" w14:textId="77777777"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p>
    <w:p w14:paraId="57A7249F" w14:textId="55ED125D" w:rsidR="00F446BD"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(d) as empresas consorciadas responderão solidariamente pelos atos praticados em consórcio, tanto na fase da licitação quanto na da execução do Contrato;</w:t>
      </w:r>
    </w:p>
    <w:p w14:paraId="0DF97351" w14:textId="77777777" w:rsidR="00F9308E" w:rsidRPr="0017352C" w:rsidRDefault="00F9308E" w:rsidP="006A4510">
      <w:pPr>
        <w:tabs>
          <w:tab w:val="right" w:pos="-142"/>
          <w:tab w:val="left" w:pos="7938"/>
        </w:tabs>
        <w:spacing w:after="5" w:line="271" w:lineRule="auto"/>
        <w:ind w:right="-1"/>
        <w:jc w:val="both"/>
        <w:rPr>
          <w:rFonts w:ascii="Arial" w:hAnsi="Arial" w:cs="Arial"/>
          <w:color w:val="000000" w:themeColor="text1"/>
          <w:sz w:val="24"/>
          <w:szCs w:val="24"/>
        </w:rPr>
      </w:pPr>
    </w:p>
    <w:p w14:paraId="4234BCF5" w14:textId="77777777" w:rsidR="006A7703"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 o consórcio vencedor, quando for o caso, ficará obrigado a promover a sua constituição e registro antes da celebração do Contrato.</w:t>
      </w:r>
    </w:p>
    <w:p w14:paraId="7C41CAA2" w14:textId="77777777"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p>
    <w:p w14:paraId="03079B92" w14:textId="77777777"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8.10 – As operações societárias promovidas por sociedades empresariais isoladamente ou por aquelas participantes de consórcio ou as alterações de composição de consórcio deverão ser submetidas à análise da</w:t>
      </w:r>
      <w:r w:rsidRPr="0017352C">
        <w:rPr>
          <w:rFonts w:ascii="Arial" w:hAnsi="Arial" w:cs="Arial"/>
          <w:color w:val="FF0000"/>
          <w:sz w:val="24"/>
          <w:szCs w:val="24"/>
        </w:rPr>
        <w:t xml:space="preserve"> </w:t>
      </w:r>
      <w:r w:rsidR="00E63629" w:rsidRPr="0017352C">
        <w:rPr>
          <w:rFonts w:ascii="Arial" w:hAnsi="Arial" w:cs="Arial"/>
          <w:color w:val="000000" w:themeColor="text1"/>
          <w:sz w:val="24"/>
          <w:szCs w:val="24"/>
        </w:rPr>
        <w:t xml:space="preserve">Secretaria Municipal de Conservação – SECONSERVA, </w:t>
      </w:r>
      <w:r w:rsidRPr="0017352C">
        <w:rPr>
          <w:rFonts w:ascii="Arial" w:hAnsi="Arial" w:cs="Arial"/>
          <w:color w:val="000000" w:themeColor="text1"/>
          <w:sz w:val="24"/>
          <w:szCs w:val="24"/>
        </w:rPr>
        <w:t>para aferição da manutenção das condições de habilitação ou verificação de suas implicações com o objeto do Contrato, que poderá ser extinto em qualquer hipótese de prejuízo ou elevação de risco para o seu cumprimento.</w:t>
      </w:r>
    </w:p>
    <w:p w14:paraId="55E7E71C" w14:textId="77777777"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p>
    <w:p w14:paraId="3C9A0A6C" w14:textId="7EE182BB"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8.10.1 – A substituição e o ingresso de consorciado </w:t>
      </w:r>
      <w:proofErr w:type="gramStart"/>
      <w:r w:rsidRPr="0017352C">
        <w:rPr>
          <w:rFonts w:ascii="Arial" w:hAnsi="Arial" w:cs="Arial"/>
          <w:color w:val="000000" w:themeColor="text1"/>
          <w:sz w:val="24"/>
          <w:szCs w:val="24"/>
        </w:rPr>
        <w:t>deverá ser expressa e previamente autorizada</w:t>
      </w:r>
      <w:proofErr w:type="gramEnd"/>
      <w:r w:rsidRPr="0017352C">
        <w:rPr>
          <w:rFonts w:ascii="Arial" w:hAnsi="Arial" w:cs="Arial"/>
          <w:color w:val="000000" w:themeColor="text1"/>
          <w:sz w:val="24"/>
          <w:szCs w:val="24"/>
        </w:rPr>
        <w:t xml:space="preserve"> pel</w:t>
      </w:r>
      <w:r w:rsidR="00E63629" w:rsidRPr="0017352C">
        <w:rPr>
          <w:rFonts w:ascii="Arial" w:hAnsi="Arial" w:cs="Arial"/>
          <w:color w:val="000000" w:themeColor="text1"/>
          <w:sz w:val="24"/>
          <w:szCs w:val="24"/>
        </w:rPr>
        <w:t>a Secretaria Municipal de Conservação</w:t>
      </w:r>
      <w:r w:rsidR="00EB639D">
        <w:rPr>
          <w:rFonts w:ascii="Arial" w:hAnsi="Arial" w:cs="Arial"/>
          <w:color w:val="000000" w:themeColor="text1"/>
          <w:sz w:val="24"/>
          <w:szCs w:val="24"/>
        </w:rPr>
        <w:t xml:space="preserve"> e Serviços Públicos</w:t>
      </w:r>
      <w:r w:rsidR="00E63629" w:rsidRPr="0017352C">
        <w:rPr>
          <w:rFonts w:ascii="Arial" w:hAnsi="Arial" w:cs="Arial"/>
          <w:color w:val="000000" w:themeColor="text1"/>
          <w:sz w:val="24"/>
          <w:szCs w:val="24"/>
        </w:rPr>
        <w:t xml:space="preserve"> – SECONSERVA </w:t>
      </w:r>
      <w:r w:rsidRPr="0017352C">
        <w:rPr>
          <w:rFonts w:ascii="Arial" w:hAnsi="Arial" w:cs="Arial"/>
          <w:color w:val="000000" w:themeColor="text1"/>
          <w:sz w:val="24"/>
          <w:szCs w:val="24"/>
        </w:rPr>
        <w:t>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14:paraId="7C8E9544"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5014F36" w14:textId="77777777" w:rsidR="006A7703" w:rsidRPr="0017352C" w:rsidRDefault="00650627"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8.11 </w:t>
      </w:r>
      <w:r w:rsidR="006A7703" w:rsidRPr="0017352C">
        <w:rPr>
          <w:rFonts w:ascii="Arial" w:hAnsi="Arial" w:cs="Arial"/>
          <w:color w:val="000000" w:themeColor="text1"/>
          <w:sz w:val="24"/>
          <w:szCs w:val="24"/>
        </w:rPr>
        <w:t xml:space="preserve">–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rsidR="006A7703" w:rsidRPr="0017352C">
        <w:rPr>
          <w:rFonts w:ascii="Arial" w:hAnsi="Arial" w:cs="Arial"/>
          <w:color w:val="000000" w:themeColor="text1"/>
          <w:sz w:val="24"/>
          <w:szCs w:val="24"/>
        </w:rPr>
        <w:t>funcionais profissional</w:t>
      </w:r>
      <w:proofErr w:type="gramEnd"/>
      <w:r w:rsidR="006A7703" w:rsidRPr="0017352C">
        <w:rPr>
          <w:rFonts w:ascii="Arial" w:hAnsi="Arial" w:cs="Arial"/>
          <w:color w:val="000000" w:themeColor="text1"/>
          <w:sz w:val="24"/>
          <w:szCs w:val="24"/>
        </w:rPr>
        <w:t xml:space="preserve"> que tenha ocupado cargo integrante dos 1º e 2º escalões da Administração Direta ou Indireta do Município, nos últimos 12 (doze) meses, devendo apresentar declaração de atendimento a tal requisito.</w:t>
      </w:r>
    </w:p>
    <w:p w14:paraId="1E4887B0"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F8A1FD6" w14:textId="331FE0F1" w:rsidR="006A7703" w:rsidRPr="0017352C" w:rsidRDefault="00150D16"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8.12 </w:t>
      </w:r>
      <w:r w:rsidR="006A7703" w:rsidRPr="0017352C">
        <w:rPr>
          <w:rFonts w:ascii="Arial" w:hAnsi="Arial" w:cs="Arial"/>
          <w:color w:val="000000" w:themeColor="text1"/>
          <w:sz w:val="24"/>
          <w:szCs w:val="24"/>
        </w:rPr>
        <w:t xml:space="preserve">– Não serão aceitas na presente licitação as licitantes que tenham participado da elaboração do(s) projeto(s) relacionado(s) ao objeto desta licitação, </w:t>
      </w:r>
      <w:r w:rsidR="006A7703" w:rsidRPr="0017352C">
        <w:rPr>
          <w:rFonts w:ascii="Arial" w:hAnsi="Arial" w:cs="Arial"/>
          <w:color w:val="000000" w:themeColor="text1"/>
          <w:sz w:val="24"/>
          <w:szCs w:val="24"/>
        </w:rPr>
        <w:lastRenderedPageBreak/>
        <w:t xml:space="preserve">bem como aquelas cujo quadro técnico seja integrado por profissional que tenha atuado como autor ou colaborador do </w:t>
      </w:r>
      <w:r w:rsidR="00020962" w:rsidRPr="0017352C">
        <w:rPr>
          <w:rFonts w:ascii="Arial" w:hAnsi="Arial" w:cs="Arial"/>
          <w:color w:val="000000" w:themeColor="text1"/>
          <w:sz w:val="24"/>
          <w:szCs w:val="24"/>
        </w:rPr>
        <w:t>Projeto Básico</w:t>
      </w:r>
      <w:r w:rsidR="006A7703" w:rsidRPr="0017352C">
        <w:rPr>
          <w:rFonts w:ascii="Arial" w:hAnsi="Arial" w:cs="Arial"/>
          <w:color w:val="000000" w:themeColor="text1"/>
          <w:sz w:val="24"/>
          <w:szCs w:val="24"/>
        </w:rPr>
        <w:t>.</w:t>
      </w:r>
    </w:p>
    <w:p w14:paraId="50F437B9"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40A8C06" w14:textId="77A85B74" w:rsidR="006A7703" w:rsidRPr="0017352C" w:rsidRDefault="00150D16"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8.13 </w:t>
      </w:r>
      <w:r w:rsidR="006A7703" w:rsidRPr="0017352C">
        <w:rPr>
          <w:rFonts w:ascii="Arial" w:hAnsi="Arial" w:cs="Arial"/>
          <w:color w:val="000000" w:themeColor="text1"/>
          <w:sz w:val="24"/>
          <w:szCs w:val="24"/>
        </w:rPr>
        <w:t>– Não será permitida a participação de licitantes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6255ED5" w14:textId="77777777" w:rsidR="00004201" w:rsidRDefault="00004201"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2283C540" w14:textId="77777777" w:rsidR="00976C6B" w:rsidRPr="0017352C" w:rsidRDefault="00976C6B"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8.13.1- Não será permitida a participação de licitantes quando caracterizar nepotismo, conflitos de interesses, tráfico de influência ou qualquer das vedações contidas no Decreto Rio n° 51.260/2022.</w:t>
      </w:r>
    </w:p>
    <w:p w14:paraId="3432EC5C" w14:textId="77777777" w:rsidR="006A7703" w:rsidRPr="0017352C" w:rsidRDefault="00020962"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20A26389" w14:textId="15656F3B" w:rsidR="006A7703" w:rsidRPr="0017352C" w:rsidRDefault="00150D16"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8.14 </w:t>
      </w:r>
      <w:r w:rsidR="006A7703" w:rsidRPr="0017352C">
        <w:rPr>
          <w:rFonts w:ascii="Arial" w:hAnsi="Arial" w:cs="Arial"/>
          <w:color w:val="000000" w:themeColor="text1"/>
          <w:sz w:val="24"/>
          <w:szCs w:val="24"/>
        </w:rPr>
        <w:t>– Não poderão disputar licitação ou participar da execução de contrato, direta ou indiretamente, empresas controladoras, controladas ou coligadas, nos termos da Lei Federal nº 6.404/76, concorrendo entre si, conforme o inciso V do art. 14 da Lei Federal nº 14.133/2021.</w:t>
      </w:r>
    </w:p>
    <w:p w14:paraId="10D137A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550633F" w14:textId="7E30DE18" w:rsidR="006A7703" w:rsidRPr="0017352C" w:rsidRDefault="00150D16"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8.15 </w:t>
      </w:r>
      <w:r w:rsidR="006A7703" w:rsidRPr="0017352C">
        <w:rPr>
          <w:rFonts w:ascii="Arial" w:hAnsi="Arial" w:cs="Arial"/>
          <w:color w:val="000000" w:themeColor="text1"/>
          <w:sz w:val="24"/>
          <w:szCs w:val="24"/>
        </w:rPr>
        <w:t xml:space="preserve">– Não poderão disputar licitação ou participar da execução de contrato, direta ou indiretamente, pessoa física ou jurídica que, nos </w:t>
      </w:r>
      <w:proofErr w:type="gramStart"/>
      <w:r w:rsidR="006A7703" w:rsidRPr="0017352C">
        <w:rPr>
          <w:rFonts w:ascii="Arial" w:hAnsi="Arial" w:cs="Arial"/>
          <w:color w:val="000000" w:themeColor="text1"/>
          <w:sz w:val="24"/>
          <w:szCs w:val="24"/>
        </w:rPr>
        <w:t>5</w:t>
      </w:r>
      <w:proofErr w:type="gramEnd"/>
      <w:r w:rsidR="006A7703" w:rsidRPr="0017352C">
        <w:rPr>
          <w:rFonts w:ascii="Arial" w:hAnsi="Arial" w:cs="Arial"/>
          <w:color w:val="000000" w:themeColor="text1"/>
          <w:sz w:val="24"/>
          <w:szCs w:val="24"/>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7FC4B78" w14:textId="77777777" w:rsidR="00CD23F9" w:rsidRPr="0017352C" w:rsidRDefault="00CD23F9"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64E7FD6E" w14:textId="1F612446" w:rsidR="006A7703" w:rsidRPr="0017352C" w:rsidRDefault="00150D16"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8.16 </w:t>
      </w:r>
      <w:r w:rsidR="006A7703" w:rsidRPr="0017352C">
        <w:rPr>
          <w:rFonts w:ascii="Arial" w:hAnsi="Arial" w:cs="Arial"/>
          <w:color w:val="000000" w:themeColor="text1"/>
          <w:sz w:val="24"/>
          <w:szCs w:val="24"/>
        </w:rPr>
        <w:t>– As empresas estrangeiras que não funcionem no País deverão apresentar documentos equivalentes, visando à habilitação, na forma de regulamento emitido pelo Poder Executivo federal.</w:t>
      </w:r>
    </w:p>
    <w:p w14:paraId="32F23FB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2828E98" w14:textId="20D41FD3" w:rsidR="006A7703" w:rsidRPr="0017352C"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8.16.1 </w:t>
      </w:r>
      <w:r w:rsidR="006A7703" w:rsidRPr="0017352C">
        <w:rPr>
          <w:rFonts w:ascii="Arial" w:hAnsi="Arial" w:cs="Arial"/>
          <w:color w:val="000000" w:themeColor="text1"/>
          <w:sz w:val="24"/>
          <w:szCs w:val="24"/>
        </w:rPr>
        <w:t>– A empresa estrangeira, que concorrer isoladamente ou como líder de consórcio, deve informar endereço de representante em território brasileiro, com poderes para receber intimação e citação, bem como endereço eletrônico para comunicações.</w:t>
      </w:r>
    </w:p>
    <w:p w14:paraId="35A52B8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C83600A" w14:textId="61CB47A8" w:rsidR="006A7703" w:rsidRPr="0017352C" w:rsidRDefault="00150D16"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8.17 </w:t>
      </w:r>
      <w:r w:rsidR="006A7703" w:rsidRPr="0017352C">
        <w:rPr>
          <w:rFonts w:ascii="Arial" w:hAnsi="Arial" w:cs="Arial"/>
          <w:color w:val="000000" w:themeColor="text1"/>
          <w:sz w:val="24"/>
          <w:szCs w:val="24"/>
        </w:rPr>
        <w:t>– O envio da proposta vinculará a licitante ao cumprimento de todas as condições e obrigações inerentes ao certame.</w:t>
      </w:r>
    </w:p>
    <w:p w14:paraId="39FBBC45" w14:textId="6860DE58" w:rsidR="00343F0E" w:rsidRPr="0017352C" w:rsidRDefault="00343F0E" w:rsidP="006A4510">
      <w:pPr>
        <w:tabs>
          <w:tab w:val="right" w:pos="-142"/>
          <w:tab w:val="left" w:pos="7938"/>
        </w:tabs>
        <w:spacing w:after="5" w:line="271" w:lineRule="auto"/>
        <w:ind w:right="-1"/>
        <w:jc w:val="both"/>
        <w:rPr>
          <w:rFonts w:ascii="Arial" w:hAnsi="Arial" w:cs="Arial"/>
          <w:color w:val="000000" w:themeColor="text1"/>
          <w:sz w:val="24"/>
          <w:szCs w:val="24"/>
        </w:rPr>
      </w:pPr>
    </w:p>
    <w:p w14:paraId="0972720B" w14:textId="77777777" w:rsidR="006A7703" w:rsidRPr="0017352C" w:rsidRDefault="006A7703" w:rsidP="006A4510">
      <w:pPr>
        <w:tabs>
          <w:tab w:val="right" w:pos="-142"/>
          <w:tab w:val="left" w:pos="284"/>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9.</w:t>
      </w:r>
      <w:r w:rsidRPr="0017352C">
        <w:rPr>
          <w:rFonts w:ascii="Arial" w:hAnsi="Arial" w:cs="Arial"/>
          <w:b/>
          <w:color w:val="000000" w:themeColor="text1"/>
          <w:sz w:val="24"/>
          <w:szCs w:val="24"/>
        </w:rPr>
        <w:tab/>
        <w:t>CREDENCIAMENTO</w:t>
      </w:r>
    </w:p>
    <w:p w14:paraId="068DD4B6"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67FD171" w14:textId="4C383DA9" w:rsidR="005361D4" w:rsidRPr="00AD3CF8" w:rsidRDefault="00EB1827" w:rsidP="006A4510">
      <w:pPr>
        <w:tabs>
          <w:tab w:val="right" w:pos="-142"/>
          <w:tab w:val="left" w:pos="7938"/>
          <w:tab w:val="decimal" w:pos="9072"/>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lastRenderedPageBreak/>
        <w:t xml:space="preserve">9.1 </w:t>
      </w:r>
      <w:r w:rsidR="006A7703" w:rsidRPr="00EB1827">
        <w:rPr>
          <w:rFonts w:ascii="Arial" w:hAnsi="Arial" w:cs="Arial"/>
          <w:color w:val="000000" w:themeColor="text1"/>
          <w:sz w:val="24"/>
          <w:szCs w:val="24"/>
        </w:rPr>
        <w:t>– Todo o procedimento para credenciamento e cadastramento consta do “Manua</w:t>
      </w:r>
      <w:r w:rsidR="00AD3CF8">
        <w:rPr>
          <w:rFonts w:ascii="Arial" w:hAnsi="Arial" w:cs="Arial"/>
          <w:color w:val="000000" w:themeColor="text1"/>
          <w:sz w:val="24"/>
          <w:szCs w:val="24"/>
        </w:rPr>
        <w:t xml:space="preserve">l </w:t>
      </w:r>
      <w:r w:rsidR="00485C77" w:rsidRPr="0017352C">
        <w:rPr>
          <w:rFonts w:ascii="Arial" w:hAnsi="Arial" w:cs="Arial"/>
          <w:color w:val="000000" w:themeColor="text1"/>
          <w:sz w:val="24"/>
          <w:szCs w:val="24"/>
        </w:rPr>
        <w:t>do Fornecedor</w:t>
      </w:r>
      <w:r w:rsidR="00131EE9">
        <w:rPr>
          <w:rFonts w:ascii="Arial" w:hAnsi="Arial" w:cs="Arial"/>
          <w:color w:val="000000" w:themeColor="text1"/>
          <w:sz w:val="24"/>
          <w:szCs w:val="24"/>
        </w:rPr>
        <w:t xml:space="preserve">”, </w:t>
      </w:r>
      <w:r w:rsidR="00AF5B5E">
        <w:rPr>
          <w:rFonts w:ascii="Arial" w:hAnsi="Arial" w:cs="Arial"/>
          <w:color w:val="000000" w:themeColor="text1"/>
          <w:sz w:val="24"/>
          <w:szCs w:val="24"/>
        </w:rPr>
        <w:t xml:space="preserve">disponibilizado </w:t>
      </w:r>
      <w:r w:rsidR="00DE7C7B" w:rsidRPr="0017352C">
        <w:rPr>
          <w:rFonts w:ascii="Arial" w:hAnsi="Arial" w:cs="Arial"/>
          <w:color w:val="000000" w:themeColor="text1"/>
          <w:sz w:val="24"/>
          <w:szCs w:val="24"/>
        </w:rPr>
        <w:t xml:space="preserve">no </w:t>
      </w:r>
      <w:r w:rsidR="00352209" w:rsidRPr="0017352C">
        <w:rPr>
          <w:rFonts w:ascii="Arial" w:hAnsi="Arial" w:cs="Arial"/>
          <w:color w:val="000000" w:themeColor="text1"/>
          <w:sz w:val="24"/>
          <w:szCs w:val="24"/>
        </w:rPr>
        <w:t xml:space="preserve">endereço </w:t>
      </w:r>
      <w:r w:rsidR="002823D3" w:rsidRPr="0017352C">
        <w:rPr>
          <w:rFonts w:ascii="Arial" w:hAnsi="Arial" w:cs="Arial"/>
          <w:color w:val="000000" w:themeColor="text1"/>
          <w:sz w:val="24"/>
          <w:szCs w:val="24"/>
        </w:rPr>
        <w:t>eletrônico</w:t>
      </w:r>
      <w:r w:rsidR="00AD3CF8">
        <w:rPr>
          <w:rFonts w:ascii="Arial" w:hAnsi="Arial" w:cs="Arial"/>
          <w:color w:val="000000" w:themeColor="text1"/>
          <w:sz w:val="24"/>
          <w:szCs w:val="24"/>
        </w:rPr>
        <w:t xml:space="preserve"> </w:t>
      </w:r>
      <w:hyperlink r:id="rId13" w:history="1">
        <w:r w:rsidR="005361D4" w:rsidRPr="0017352C">
          <w:rPr>
            <w:rStyle w:val="Hyperlink"/>
            <w:rFonts w:ascii="Arial" w:hAnsi="Arial" w:cs="Arial"/>
            <w:sz w:val="24"/>
            <w:szCs w:val="24"/>
          </w:rPr>
          <w:t>https://www.gov.br/compras/pt-br</w:t>
        </w:r>
      </w:hyperlink>
      <w:r w:rsidR="005361D4" w:rsidRPr="0017352C">
        <w:rPr>
          <w:rFonts w:ascii="Arial" w:hAnsi="Arial" w:cs="Arial"/>
          <w:color w:val="0070C0"/>
          <w:sz w:val="24"/>
          <w:szCs w:val="24"/>
        </w:rPr>
        <w:t xml:space="preserve">. </w:t>
      </w:r>
    </w:p>
    <w:p w14:paraId="6BFD7EBA" w14:textId="64731EDD" w:rsidR="006A7703" w:rsidRPr="0017352C" w:rsidRDefault="006A7703" w:rsidP="006A4510">
      <w:pPr>
        <w:tabs>
          <w:tab w:val="right" w:pos="-142"/>
          <w:tab w:val="left" w:pos="7938"/>
          <w:tab w:val="decimal" w:pos="9072"/>
        </w:tabs>
        <w:spacing w:after="5" w:line="271" w:lineRule="auto"/>
        <w:ind w:right="-1"/>
        <w:jc w:val="both"/>
        <w:rPr>
          <w:rFonts w:ascii="Arial" w:hAnsi="Arial" w:cs="Arial"/>
          <w:color w:val="000000" w:themeColor="text1"/>
          <w:sz w:val="24"/>
          <w:szCs w:val="24"/>
        </w:rPr>
      </w:pPr>
    </w:p>
    <w:p w14:paraId="76F3A399" w14:textId="5E9F61ED" w:rsidR="006A7703" w:rsidRPr="004A445E" w:rsidRDefault="00150D16"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9.1.1 </w:t>
      </w:r>
      <w:r w:rsidR="006A7703" w:rsidRPr="0017352C">
        <w:rPr>
          <w:rFonts w:ascii="Arial" w:hAnsi="Arial" w:cs="Arial"/>
          <w:color w:val="000000" w:themeColor="text1"/>
          <w:sz w:val="24"/>
          <w:szCs w:val="24"/>
        </w:rPr>
        <w:t xml:space="preserve">– O credenciamento dar–se–á pela atribuição de chave de identificação e senha, pessoal e intransferível, para acesso ao Sistema Integrado de Administração de Serviços Gerais – SIASG – </w:t>
      </w:r>
      <w:r w:rsidR="00BB5287" w:rsidRPr="004A445E">
        <w:rPr>
          <w:rFonts w:ascii="Arial" w:hAnsi="Arial" w:cs="Arial"/>
          <w:color w:val="000000" w:themeColor="text1"/>
          <w:sz w:val="24"/>
          <w:szCs w:val="24"/>
        </w:rPr>
        <w:t>Sistema de Compras do Governo Federal</w:t>
      </w:r>
      <w:r w:rsidR="006A7703" w:rsidRPr="004A445E">
        <w:rPr>
          <w:rFonts w:ascii="Arial" w:hAnsi="Arial" w:cs="Arial"/>
          <w:color w:val="000000" w:themeColor="text1"/>
          <w:sz w:val="24"/>
          <w:szCs w:val="24"/>
        </w:rPr>
        <w:t>.</w:t>
      </w:r>
    </w:p>
    <w:p w14:paraId="7BD81280"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B4AA453" w14:textId="7857B2EE" w:rsidR="006A7703" w:rsidRPr="004A445E"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9.1.2 </w:t>
      </w:r>
      <w:r w:rsidR="006A7703" w:rsidRPr="004A445E">
        <w:rPr>
          <w:rFonts w:ascii="Arial" w:hAnsi="Arial" w:cs="Arial"/>
          <w:color w:val="000000" w:themeColor="text1"/>
          <w:sz w:val="24"/>
          <w:szCs w:val="24"/>
        </w:rPr>
        <w:t>– O referido credenciamento depende de registro cadastral atualizado no Sistema de Cadastramento Unificado de Fornecedores – SICAF.</w:t>
      </w:r>
    </w:p>
    <w:p w14:paraId="699FDBF8" w14:textId="77777777" w:rsidR="0041562D" w:rsidRPr="004A445E" w:rsidRDefault="0041562D" w:rsidP="006A4510">
      <w:pPr>
        <w:tabs>
          <w:tab w:val="right" w:pos="-142"/>
          <w:tab w:val="left" w:pos="7938"/>
        </w:tabs>
        <w:spacing w:after="5" w:line="271" w:lineRule="auto"/>
        <w:ind w:right="-1"/>
        <w:jc w:val="both"/>
        <w:rPr>
          <w:rFonts w:ascii="Arial" w:hAnsi="Arial" w:cs="Arial"/>
          <w:color w:val="000000" w:themeColor="text1"/>
          <w:sz w:val="24"/>
          <w:szCs w:val="24"/>
        </w:rPr>
      </w:pPr>
    </w:p>
    <w:p w14:paraId="34C69BED" w14:textId="07B5D697" w:rsidR="0041562D" w:rsidRPr="0017352C" w:rsidRDefault="0041562D"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9.1.2.1 - É de responsabilidade </w:t>
      </w:r>
      <w:proofErr w:type="gramStart"/>
      <w:r w:rsidRPr="004A445E">
        <w:rPr>
          <w:rFonts w:ascii="Arial" w:hAnsi="Arial" w:cs="Arial"/>
          <w:color w:val="000000" w:themeColor="text1"/>
          <w:sz w:val="24"/>
          <w:szCs w:val="24"/>
        </w:rPr>
        <w:t>do cadastrado conferir</w:t>
      </w:r>
      <w:proofErr w:type="gramEnd"/>
      <w:r w:rsidRPr="004A445E">
        <w:rPr>
          <w:rFonts w:ascii="Arial" w:hAnsi="Arial" w:cs="Arial"/>
          <w:color w:val="000000" w:themeColor="text1"/>
          <w:sz w:val="24"/>
          <w:szCs w:val="24"/>
        </w:rP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14:paraId="698EC650"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55AD3D0" w14:textId="2B7E6E83" w:rsidR="006A7703" w:rsidRPr="0017352C" w:rsidRDefault="00150D16"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9.1.3 </w:t>
      </w:r>
      <w:r w:rsidR="006A7703" w:rsidRPr="0017352C">
        <w:rPr>
          <w:rFonts w:ascii="Arial" w:hAnsi="Arial" w:cs="Arial"/>
          <w:color w:val="000000" w:themeColor="text1"/>
          <w:sz w:val="24"/>
          <w:szCs w:val="24"/>
        </w:rPr>
        <w:t>– O credenciamento junto ao provedor do sistema implica a responsabilização legal da licitante e do seu representante legal, além da presunção de sua capacidade técnica para realizar transações inerentes ao Pregão Eletrônico.</w:t>
      </w:r>
    </w:p>
    <w:p w14:paraId="287CA9DB"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18D017C" w14:textId="0FC36F7D" w:rsidR="006A7703" w:rsidRPr="0017352C" w:rsidRDefault="006A7703"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9.1.4</w:t>
      </w:r>
      <w:r w:rsidR="002823D3"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xml:space="preserve">– É de exclusiva responsabilidade da licitante a utilização da </w:t>
      </w:r>
      <w:r w:rsidR="006C0B8F" w:rsidRPr="0017352C">
        <w:rPr>
          <w:rFonts w:ascii="Arial" w:hAnsi="Arial" w:cs="Arial"/>
          <w:color w:val="000000" w:themeColor="text1"/>
          <w:sz w:val="24"/>
          <w:szCs w:val="24"/>
        </w:rPr>
        <w:t xml:space="preserve">senha de acesso, </w:t>
      </w:r>
      <w:r w:rsidRPr="0017352C">
        <w:rPr>
          <w:rFonts w:ascii="Arial" w:hAnsi="Arial" w:cs="Arial"/>
          <w:color w:val="000000" w:themeColor="text1"/>
          <w:sz w:val="24"/>
          <w:szCs w:val="24"/>
        </w:rPr>
        <w:t>inclusive qualquer transação efetuada diretamente ou por representante, não sendo cabí</w:t>
      </w:r>
      <w:r w:rsidR="009164A2" w:rsidRPr="0017352C">
        <w:rPr>
          <w:rFonts w:ascii="Arial" w:hAnsi="Arial" w:cs="Arial"/>
          <w:color w:val="000000" w:themeColor="text1"/>
          <w:sz w:val="24"/>
          <w:szCs w:val="24"/>
        </w:rPr>
        <w:t>vel ao Provedor do Sistema ou a Secretaria Municipal de Conservação</w:t>
      </w:r>
      <w:r w:rsidR="009B0971">
        <w:rPr>
          <w:rFonts w:ascii="Arial" w:hAnsi="Arial" w:cs="Arial"/>
          <w:color w:val="000000" w:themeColor="text1"/>
          <w:sz w:val="24"/>
          <w:szCs w:val="24"/>
        </w:rPr>
        <w:t xml:space="preserve"> e Serviços Públicos</w:t>
      </w:r>
      <w:r w:rsidR="009164A2" w:rsidRPr="0017352C">
        <w:rPr>
          <w:rFonts w:ascii="Arial" w:hAnsi="Arial" w:cs="Arial"/>
          <w:color w:val="000000" w:themeColor="text1"/>
          <w:sz w:val="24"/>
          <w:szCs w:val="24"/>
        </w:rPr>
        <w:t xml:space="preserve"> – SECONSERVA </w:t>
      </w:r>
      <w:r w:rsidRPr="0017352C">
        <w:rPr>
          <w:rFonts w:ascii="Arial" w:hAnsi="Arial" w:cs="Arial"/>
          <w:color w:val="000000" w:themeColor="text1"/>
          <w:sz w:val="24"/>
          <w:szCs w:val="24"/>
        </w:rPr>
        <w:t>promotor da presente licitação, responsabilidades por eventuais danos decorrentes do uso indevido da senha, ainda que por terceiros.</w:t>
      </w:r>
    </w:p>
    <w:p w14:paraId="297EE477"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40F6AB9" w14:textId="77777777" w:rsidR="006A7703"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9.1.5 </w:t>
      </w:r>
      <w:r w:rsidR="006A7703" w:rsidRPr="0017352C">
        <w:rPr>
          <w:rFonts w:ascii="Arial" w:hAnsi="Arial" w:cs="Arial"/>
          <w:color w:val="000000" w:themeColor="text1"/>
          <w:sz w:val="24"/>
          <w:szCs w:val="24"/>
        </w:rPr>
        <w:t>– A perda da senha ou a quebra do sigilo deverão ser comunicadas imediatamente ao provedor do sistema para imediato bloqueio do acesso.</w:t>
      </w:r>
    </w:p>
    <w:p w14:paraId="1C749BF5" w14:textId="77777777" w:rsidR="003D223F" w:rsidRPr="0017352C" w:rsidRDefault="003D223F" w:rsidP="006A4510">
      <w:pPr>
        <w:tabs>
          <w:tab w:val="right" w:pos="-142"/>
          <w:tab w:val="left" w:pos="7938"/>
        </w:tabs>
        <w:spacing w:after="5" w:line="271" w:lineRule="auto"/>
        <w:ind w:right="-1"/>
        <w:jc w:val="both"/>
        <w:rPr>
          <w:rFonts w:ascii="Arial" w:hAnsi="Arial" w:cs="Arial"/>
          <w:b/>
          <w:color w:val="000000" w:themeColor="text1"/>
          <w:sz w:val="24"/>
          <w:szCs w:val="24"/>
        </w:rPr>
      </w:pPr>
    </w:p>
    <w:p w14:paraId="5FC92378" w14:textId="572F4A15" w:rsidR="006A7703" w:rsidRPr="004A445E" w:rsidRDefault="005A070E" w:rsidP="006A4510">
      <w:pPr>
        <w:tabs>
          <w:tab w:val="right" w:pos="-142"/>
          <w:tab w:val="left" w:pos="567"/>
          <w:tab w:val="left" w:pos="7938"/>
        </w:tabs>
        <w:spacing w:after="5" w:line="271" w:lineRule="auto"/>
        <w:ind w:right="-1"/>
        <w:jc w:val="both"/>
        <w:rPr>
          <w:rFonts w:ascii="Arial" w:hAnsi="Arial" w:cs="Arial"/>
          <w:b/>
          <w:color w:val="000000" w:themeColor="text1"/>
          <w:sz w:val="24"/>
          <w:szCs w:val="24"/>
        </w:rPr>
      </w:pPr>
      <w:r w:rsidRPr="004A445E">
        <w:rPr>
          <w:rFonts w:ascii="Arial" w:hAnsi="Arial" w:cs="Arial"/>
          <w:b/>
          <w:color w:val="000000" w:themeColor="text1"/>
          <w:sz w:val="24"/>
          <w:szCs w:val="24"/>
        </w:rPr>
        <w:t xml:space="preserve">10. </w:t>
      </w:r>
      <w:r w:rsidR="006A7703" w:rsidRPr="004A445E">
        <w:rPr>
          <w:rFonts w:ascii="Arial" w:hAnsi="Arial" w:cs="Arial"/>
          <w:b/>
          <w:color w:val="000000" w:themeColor="text1"/>
          <w:sz w:val="24"/>
          <w:szCs w:val="24"/>
        </w:rPr>
        <w:t xml:space="preserve">APRESENTAÇÃO DAS PROPOSTAS DE PREÇO E </w:t>
      </w:r>
      <w:r w:rsidR="0073578D" w:rsidRPr="004A445E">
        <w:rPr>
          <w:rFonts w:ascii="Arial" w:hAnsi="Arial" w:cs="Arial"/>
          <w:b/>
          <w:bCs/>
          <w:sz w:val="24"/>
          <w:szCs w:val="24"/>
        </w:rPr>
        <w:t>DOS DOCUMENTOS DE HABILITAÇÃO</w:t>
      </w:r>
    </w:p>
    <w:p w14:paraId="42629413"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AD782CE" w14:textId="7A301E41" w:rsidR="006A7703" w:rsidRPr="004A445E" w:rsidRDefault="00150D16"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10.1 </w:t>
      </w:r>
      <w:r w:rsidR="006A7703" w:rsidRPr="004A445E">
        <w:rPr>
          <w:rFonts w:ascii="Arial" w:hAnsi="Arial" w:cs="Arial"/>
          <w:color w:val="000000" w:themeColor="text1"/>
          <w:sz w:val="24"/>
          <w:szCs w:val="24"/>
        </w:rPr>
        <w:t xml:space="preserve">– Após a divulgação do edital no sítio eletrônico, os licitantes </w:t>
      </w:r>
      <w:r w:rsidR="0076601C" w:rsidRPr="00600643">
        <w:rPr>
          <w:rFonts w:ascii="Arial" w:hAnsi="Arial" w:cs="Arial"/>
          <w:color w:val="000000" w:themeColor="text1"/>
          <w:sz w:val="24"/>
          <w:szCs w:val="24"/>
        </w:rPr>
        <w:t>apresenta</w:t>
      </w:r>
      <w:r w:rsidR="006A7703" w:rsidRPr="00600643">
        <w:rPr>
          <w:rFonts w:ascii="Arial" w:hAnsi="Arial" w:cs="Arial"/>
          <w:color w:val="000000" w:themeColor="text1"/>
          <w:sz w:val="24"/>
          <w:szCs w:val="24"/>
        </w:rPr>
        <w:t>rão,</w:t>
      </w:r>
      <w:r w:rsidR="006A7703" w:rsidRPr="004A445E">
        <w:rPr>
          <w:rFonts w:ascii="Arial" w:hAnsi="Arial" w:cs="Arial"/>
          <w:color w:val="000000" w:themeColor="text1"/>
          <w:sz w:val="24"/>
          <w:szCs w:val="24"/>
        </w:rPr>
        <w:t xml:space="preserve"> exclu</w:t>
      </w:r>
      <w:r w:rsidR="00343F0E" w:rsidRPr="004A445E">
        <w:rPr>
          <w:rFonts w:ascii="Arial" w:hAnsi="Arial" w:cs="Arial"/>
          <w:color w:val="000000" w:themeColor="text1"/>
          <w:sz w:val="24"/>
          <w:szCs w:val="24"/>
        </w:rPr>
        <w:t>sivamente por meio do sistema</w:t>
      </w:r>
      <w:r w:rsidR="006A7703" w:rsidRPr="004A445E">
        <w:rPr>
          <w:rFonts w:ascii="Arial" w:hAnsi="Arial" w:cs="Arial"/>
          <w:color w:val="000000" w:themeColor="text1"/>
          <w:sz w:val="24"/>
          <w:szCs w:val="24"/>
        </w:rPr>
        <w:t>, proposta com a descrição do objeto ofertado e o preço, até a data e o horário estabelecidos para abertura da sessão pública prevista no item 3.1</w:t>
      </w:r>
      <w:r w:rsidR="0076601C" w:rsidRPr="004A445E">
        <w:rPr>
          <w:rFonts w:ascii="Arial" w:hAnsi="Arial" w:cs="Arial"/>
          <w:color w:val="000000" w:themeColor="text1"/>
          <w:sz w:val="24"/>
          <w:szCs w:val="24"/>
        </w:rPr>
        <w:t>.</w:t>
      </w:r>
    </w:p>
    <w:p w14:paraId="18C1F3E0"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545B148" w14:textId="64BB71F7" w:rsidR="00AD3CF8"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F552FD">
        <w:rPr>
          <w:rFonts w:ascii="Arial" w:hAnsi="Arial" w:cs="Arial"/>
          <w:color w:val="000000" w:themeColor="text1"/>
          <w:sz w:val="24"/>
          <w:szCs w:val="24"/>
        </w:rPr>
        <w:lastRenderedPageBreak/>
        <w:t>10</w:t>
      </w:r>
      <w:r w:rsidR="00150D16" w:rsidRPr="00F552FD">
        <w:rPr>
          <w:rFonts w:ascii="Arial" w:hAnsi="Arial" w:cs="Arial"/>
          <w:color w:val="000000" w:themeColor="text1"/>
          <w:sz w:val="24"/>
          <w:szCs w:val="24"/>
        </w:rPr>
        <w:t xml:space="preserve">.1.1 </w:t>
      </w:r>
      <w:r w:rsidRPr="00F552FD">
        <w:rPr>
          <w:rFonts w:ascii="Arial" w:hAnsi="Arial" w:cs="Arial"/>
          <w:color w:val="000000" w:themeColor="text1"/>
          <w:sz w:val="24"/>
          <w:szCs w:val="24"/>
        </w:rPr>
        <w:t xml:space="preserve">– A etapa de que trata </w:t>
      </w:r>
      <w:r w:rsidR="0073578D" w:rsidRPr="00F552FD">
        <w:rPr>
          <w:rFonts w:ascii="Arial" w:hAnsi="Arial" w:cs="Arial"/>
          <w:color w:val="000000" w:themeColor="text1"/>
          <w:sz w:val="24"/>
          <w:szCs w:val="24"/>
        </w:rPr>
        <w:t>o item 10.1</w:t>
      </w:r>
      <w:r w:rsidRPr="00F552FD">
        <w:rPr>
          <w:rFonts w:ascii="Arial" w:hAnsi="Arial" w:cs="Arial"/>
          <w:color w:val="000000" w:themeColor="text1"/>
          <w:sz w:val="24"/>
          <w:szCs w:val="24"/>
        </w:rPr>
        <w:t xml:space="preserve"> será encerrada com a abertura da sessão pública.</w:t>
      </w:r>
    </w:p>
    <w:p w14:paraId="132816FA" w14:textId="77777777" w:rsidR="00AD3CF8" w:rsidRPr="004A445E" w:rsidRDefault="00AD3CF8" w:rsidP="006A4510">
      <w:pPr>
        <w:tabs>
          <w:tab w:val="right" w:pos="-142"/>
          <w:tab w:val="left" w:pos="7938"/>
        </w:tabs>
        <w:spacing w:after="5" w:line="271" w:lineRule="auto"/>
        <w:ind w:right="-1"/>
        <w:jc w:val="both"/>
        <w:rPr>
          <w:rFonts w:ascii="Arial" w:hAnsi="Arial" w:cs="Arial"/>
          <w:color w:val="000000" w:themeColor="text1"/>
          <w:sz w:val="24"/>
          <w:szCs w:val="24"/>
        </w:rPr>
      </w:pPr>
    </w:p>
    <w:p w14:paraId="2CEA243A" w14:textId="2B072F65" w:rsidR="006A7703" w:rsidRPr="004A445E"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10.1.2 </w:t>
      </w:r>
      <w:r w:rsidR="006A7703" w:rsidRPr="004A445E">
        <w:rPr>
          <w:rFonts w:ascii="Arial" w:hAnsi="Arial" w:cs="Arial"/>
          <w:color w:val="000000" w:themeColor="text1"/>
          <w:sz w:val="24"/>
          <w:szCs w:val="24"/>
        </w:rPr>
        <w:t>– As propostas de preço serão ofertadas com bas</w:t>
      </w:r>
      <w:r w:rsidR="00485C77" w:rsidRPr="004A445E">
        <w:rPr>
          <w:rFonts w:ascii="Arial" w:hAnsi="Arial" w:cs="Arial"/>
          <w:color w:val="000000" w:themeColor="text1"/>
          <w:sz w:val="24"/>
          <w:szCs w:val="24"/>
        </w:rPr>
        <w:t>e no</w:t>
      </w:r>
      <w:r w:rsidR="007A4C4D" w:rsidRPr="004A445E">
        <w:rPr>
          <w:rFonts w:ascii="Arial" w:hAnsi="Arial" w:cs="Arial"/>
          <w:color w:val="000000" w:themeColor="text1"/>
          <w:sz w:val="24"/>
          <w:szCs w:val="24"/>
        </w:rPr>
        <w:t xml:space="preserve"> </w:t>
      </w:r>
      <w:r w:rsidR="00AB15C3" w:rsidRPr="004A445E">
        <w:rPr>
          <w:rFonts w:ascii="Arial" w:hAnsi="Arial" w:cs="Arial"/>
          <w:color w:val="000000" w:themeColor="text1"/>
          <w:sz w:val="24"/>
          <w:szCs w:val="24"/>
        </w:rPr>
        <w:t xml:space="preserve">valor </w:t>
      </w:r>
      <w:r w:rsidR="006E6E8F" w:rsidRPr="004A445E">
        <w:rPr>
          <w:rFonts w:ascii="Arial" w:hAnsi="Arial" w:cs="Arial"/>
          <w:color w:val="000000" w:themeColor="text1"/>
          <w:sz w:val="24"/>
          <w:szCs w:val="24"/>
        </w:rPr>
        <w:t>global</w:t>
      </w:r>
      <w:r w:rsidR="006A7703" w:rsidRPr="004A445E">
        <w:rPr>
          <w:rFonts w:ascii="Arial" w:hAnsi="Arial" w:cs="Arial"/>
          <w:color w:val="000000" w:themeColor="text1"/>
          <w:sz w:val="24"/>
          <w:szCs w:val="24"/>
        </w:rPr>
        <w:t xml:space="preserve"> do objeto licitado.</w:t>
      </w:r>
    </w:p>
    <w:p w14:paraId="2D7C7ED7" w14:textId="77777777" w:rsidR="006A7703" w:rsidRPr="004A445E"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 </w:t>
      </w:r>
    </w:p>
    <w:p w14:paraId="1C1AD9AC" w14:textId="618029E2" w:rsidR="006A7703"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10.2 </w:t>
      </w:r>
      <w:r w:rsidR="006A7703" w:rsidRPr="004A445E">
        <w:rPr>
          <w:rFonts w:ascii="Arial" w:hAnsi="Arial" w:cs="Arial"/>
          <w:color w:val="000000" w:themeColor="text1"/>
          <w:sz w:val="24"/>
          <w:szCs w:val="24"/>
        </w:rPr>
        <w:t xml:space="preserve">– </w:t>
      </w:r>
      <w:r w:rsidR="00AB15C3" w:rsidRPr="004A445E">
        <w:rPr>
          <w:rFonts w:ascii="Arial" w:hAnsi="Arial" w:cs="Arial"/>
          <w:color w:val="000000" w:themeColor="text1"/>
          <w:sz w:val="24"/>
          <w:szCs w:val="24"/>
        </w:rPr>
        <w:t>Na presente licitação, a fase de habilitação sucederá as fases de apresentação de propostas e lances e de julgamento.</w:t>
      </w:r>
    </w:p>
    <w:p w14:paraId="6201DE7F" w14:textId="77777777" w:rsidR="00EE289C" w:rsidRDefault="00EE289C" w:rsidP="006A4510">
      <w:pPr>
        <w:tabs>
          <w:tab w:val="right" w:pos="-142"/>
          <w:tab w:val="left" w:pos="7938"/>
        </w:tabs>
        <w:spacing w:after="5" w:line="271" w:lineRule="auto"/>
        <w:ind w:right="-1"/>
        <w:jc w:val="both"/>
        <w:rPr>
          <w:rFonts w:ascii="Arial" w:hAnsi="Arial" w:cs="Arial"/>
          <w:color w:val="000000" w:themeColor="text1"/>
          <w:sz w:val="24"/>
          <w:szCs w:val="24"/>
        </w:rPr>
      </w:pPr>
    </w:p>
    <w:p w14:paraId="35C2A263" w14:textId="031ECC5D" w:rsidR="00EE289C" w:rsidRPr="004A445E" w:rsidRDefault="00EE289C" w:rsidP="003E6A53">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6A0C87">
        <w:rPr>
          <w:rFonts w:ascii="Arial" w:hAnsi="Arial" w:cs="Arial"/>
          <w:color w:val="000000" w:themeColor="text1"/>
          <w:sz w:val="24"/>
          <w:szCs w:val="24"/>
        </w:rPr>
        <w:t xml:space="preserve">10.2.1 – Nos termos do artigo 58 da Lei Federal n.º 14.133/2021, será exigida </w:t>
      </w:r>
      <w:r w:rsidRPr="006A0C87">
        <w:rPr>
          <w:rFonts w:ascii="Arial" w:hAnsi="Arial" w:cs="Arial"/>
          <w:b/>
          <w:color w:val="000000" w:themeColor="text1"/>
          <w:sz w:val="24"/>
          <w:szCs w:val="24"/>
        </w:rPr>
        <w:t>GARANTIA DA PROPOSTA</w:t>
      </w:r>
      <w:r w:rsidRPr="006A0C87">
        <w:rPr>
          <w:rFonts w:ascii="Arial" w:hAnsi="Arial" w:cs="Arial"/>
          <w:color w:val="000000" w:themeColor="text1"/>
          <w:sz w:val="24"/>
          <w:szCs w:val="24"/>
        </w:rPr>
        <w:t xml:space="preserve">, correspondente a 1% (um por cento) do valor estimado da contratação, a ser recolhida pelos licitantes em momento prévio à abertura do certame no montante de R$ </w:t>
      </w:r>
      <w:r w:rsidR="00360723">
        <w:rPr>
          <w:rFonts w:ascii="Arial" w:hAnsi="Arial" w:cs="Arial"/>
          <w:sz w:val="24"/>
          <w:szCs w:val="24"/>
        </w:rPr>
        <w:t>104.822,02</w:t>
      </w:r>
      <w:r w:rsidRPr="006A0C87">
        <w:rPr>
          <w:rFonts w:ascii="Arial" w:hAnsi="Arial" w:cs="Arial"/>
          <w:sz w:val="24"/>
          <w:szCs w:val="24"/>
        </w:rPr>
        <w:t xml:space="preserve"> (</w:t>
      </w:r>
      <w:r w:rsidR="00360723" w:rsidRPr="00360723">
        <w:rPr>
          <w:rFonts w:ascii="Arial" w:hAnsi="Arial" w:cs="Arial"/>
          <w:sz w:val="24"/>
          <w:szCs w:val="24"/>
        </w:rPr>
        <w:t>cento e quatro mil, oitocentos e vinte e dois reais e dois centavos</w:t>
      </w:r>
      <w:r w:rsidRPr="00360723">
        <w:rPr>
          <w:rFonts w:ascii="Arial" w:hAnsi="Arial" w:cs="Arial"/>
          <w:sz w:val="24"/>
          <w:szCs w:val="24"/>
        </w:rPr>
        <w:t>)</w:t>
      </w:r>
      <w:r w:rsidRPr="00360723">
        <w:rPr>
          <w:rFonts w:ascii="Arial" w:hAnsi="Arial" w:cs="Arial"/>
          <w:color w:val="000000" w:themeColor="text1"/>
          <w:sz w:val="24"/>
          <w:szCs w:val="24"/>
        </w:rPr>
        <w:t xml:space="preserve">, </w:t>
      </w:r>
      <w:r w:rsidRPr="006A0C87">
        <w:rPr>
          <w:rFonts w:ascii="Arial" w:hAnsi="Arial" w:cs="Arial"/>
          <w:color w:val="000000" w:themeColor="text1"/>
          <w:sz w:val="24"/>
          <w:szCs w:val="24"/>
        </w:rPr>
        <w:t>em uma das modalidades previstas no § 1º do artigo 96 da referida Lei e apresentada após a etapa de lances como pré-requisito da proposta.</w:t>
      </w:r>
    </w:p>
    <w:p w14:paraId="4D1D4D9C"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3FB450E" w14:textId="77777777" w:rsidR="00B95578"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10.3 - No cadastramento da proposta inicial, o licitante declarará, em campo próprio do sistema, que:</w:t>
      </w:r>
    </w:p>
    <w:p w14:paraId="0C6EFFF8" w14:textId="77777777" w:rsidR="00B95578"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p>
    <w:p w14:paraId="7D8558E7" w14:textId="06BB0CD0" w:rsidR="00B95578"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4A445E">
        <w:rPr>
          <w:rFonts w:ascii="Arial" w:hAnsi="Arial" w:cs="Arial"/>
          <w:color w:val="000000" w:themeColor="text1"/>
          <w:sz w:val="24"/>
          <w:szCs w:val="24"/>
        </w:rPr>
        <w:t>infralegais</w:t>
      </w:r>
      <w:proofErr w:type="spellEnd"/>
      <w:r w:rsidRPr="004A445E">
        <w:rPr>
          <w:rFonts w:ascii="Arial" w:hAnsi="Arial" w:cs="Arial"/>
          <w:color w:val="000000" w:themeColor="text1"/>
          <w:sz w:val="24"/>
          <w:szCs w:val="24"/>
        </w:rPr>
        <w:t>, nas convenções coletivas de trabalho e nos termos de ajustamento de conduta vigentes na data de sua entrega em definitivo e que cumpre plenamente os requisitos de habilitação definidos no instrumento convocatório;</w:t>
      </w:r>
    </w:p>
    <w:p w14:paraId="50E74381" w14:textId="77777777" w:rsidR="00B95578"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p>
    <w:p w14:paraId="78E2AD73" w14:textId="791B98A1" w:rsidR="00B95578"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10.3.2 - não emprega menor de 18 anos em trabalho noturno, perigoso ou insalubre e não emprega menor de 16 anos, salvo menor, a partir de 14 anos, na condição de aprendiz, nos termos do </w:t>
      </w:r>
      <w:r w:rsidRPr="00401629">
        <w:rPr>
          <w:rFonts w:ascii="Arial" w:hAnsi="Arial" w:cs="Arial"/>
          <w:color w:val="000000" w:themeColor="text1"/>
          <w:sz w:val="24"/>
          <w:szCs w:val="24"/>
        </w:rPr>
        <w:t>artigo 7°, XXXIII, da Constituição</w:t>
      </w:r>
      <w:r w:rsidRPr="004A445E">
        <w:rPr>
          <w:rFonts w:ascii="Arial" w:hAnsi="Arial" w:cs="Arial"/>
          <w:color w:val="000000" w:themeColor="text1"/>
          <w:sz w:val="24"/>
          <w:szCs w:val="24"/>
        </w:rPr>
        <w:t>;</w:t>
      </w:r>
    </w:p>
    <w:p w14:paraId="32BB5D90" w14:textId="77777777" w:rsidR="00B95578"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p>
    <w:p w14:paraId="45F971A8" w14:textId="1C57BFBE" w:rsidR="00B95578"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10.3.3 - não </w:t>
      </w:r>
      <w:proofErr w:type="gramStart"/>
      <w:r w:rsidRPr="004A445E">
        <w:rPr>
          <w:rFonts w:ascii="Arial" w:hAnsi="Arial" w:cs="Arial"/>
          <w:color w:val="000000" w:themeColor="text1"/>
          <w:sz w:val="24"/>
          <w:szCs w:val="24"/>
        </w:rPr>
        <w:t>possui empregados executando trabalho degradante ou forçado, observando o disposto nos incisos III e IV do art. 1º e no inciso III do art. 5º da Constituição Federal</w:t>
      </w:r>
      <w:proofErr w:type="gramEnd"/>
      <w:r w:rsidRPr="004A445E">
        <w:rPr>
          <w:rFonts w:ascii="Arial" w:hAnsi="Arial" w:cs="Arial"/>
          <w:color w:val="000000" w:themeColor="text1"/>
          <w:sz w:val="24"/>
          <w:szCs w:val="24"/>
        </w:rPr>
        <w:t>;</w:t>
      </w:r>
    </w:p>
    <w:p w14:paraId="6D639C3C" w14:textId="77777777" w:rsidR="00B95578"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p>
    <w:p w14:paraId="0412503B" w14:textId="053409CA" w:rsidR="00B95578"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10.3.4 - cumpre as exigências de reserva de cargos para pessoa com deficiência, para reabilitado da Previdência Social e para aprendiz, previstas em lei e em outras normas específicas.</w:t>
      </w:r>
    </w:p>
    <w:p w14:paraId="4133BE44" w14:textId="77777777" w:rsidR="00B95578"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p>
    <w:p w14:paraId="10345ADB" w14:textId="4F652EFF" w:rsidR="006A7703"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lastRenderedPageBreak/>
        <w:t>10.3.5 - O licitante organizado em cooperativa deverá declarar, ainda, em campo próprio do sistema eletrônico, que cumpre os requisitos estabelecidos no artigo 16 da Lei nº 14.133, de 2021.</w:t>
      </w:r>
    </w:p>
    <w:p w14:paraId="5CD23C99" w14:textId="77777777" w:rsidR="00B95578" w:rsidRPr="004A445E" w:rsidRDefault="00B95578" w:rsidP="006A4510">
      <w:pPr>
        <w:tabs>
          <w:tab w:val="right" w:pos="-142"/>
          <w:tab w:val="left" w:pos="7938"/>
        </w:tabs>
        <w:spacing w:after="5" w:line="271" w:lineRule="auto"/>
        <w:ind w:right="-1"/>
        <w:jc w:val="both"/>
        <w:rPr>
          <w:rFonts w:ascii="Arial" w:hAnsi="Arial" w:cs="Arial"/>
          <w:color w:val="000000" w:themeColor="text1"/>
          <w:sz w:val="24"/>
          <w:szCs w:val="24"/>
        </w:rPr>
      </w:pPr>
    </w:p>
    <w:p w14:paraId="07B92028" w14:textId="6213DC95"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10.4. A falsidade das declarações de que tratam os itens 10.3.1/10.3.5 sujeitará o licitante às sanções previstas na Lei nº 14.133, de 2021 e neste Edital.</w:t>
      </w:r>
    </w:p>
    <w:p w14:paraId="2F02243C" w14:textId="77777777"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562C5227" w14:textId="075DB39E"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10.5 - As licitantes poderão retirar ou substituir suas propostas inseridas no sistema, até a abertura da sessão pública da presente licitação, no dia e horário previstos no item 3.1.</w:t>
      </w:r>
    </w:p>
    <w:p w14:paraId="30C0693A" w14:textId="77777777"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498B4884" w14:textId="0BAE3AE2"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10.5.1- A proposta do licitante melhor classificado somente será disponibilizada para avaliação do Pregoeiro e para acesso público após o encerramento do envio de lances.</w:t>
      </w:r>
    </w:p>
    <w:p w14:paraId="1B1AE058" w14:textId="77777777"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1C1A91D5" w14:textId="73FCE652"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10.5.2 - Encerrada a etapa de lances e negociação, o Pregoeiro examinará a proposta do licitante mais bem classificado quanto à compatibilidade do preço em relação ao valor estimado, a sua </w:t>
      </w:r>
      <w:r w:rsidRPr="008E39C9">
        <w:rPr>
          <w:rFonts w:ascii="Arial" w:hAnsi="Arial" w:cs="Arial"/>
          <w:color w:val="000000" w:themeColor="text1"/>
          <w:sz w:val="24"/>
          <w:szCs w:val="24"/>
        </w:rPr>
        <w:t>exequibilidade</w:t>
      </w:r>
      <w:r w:rsidR="008E39C9" w:rsidRPr="008E39C9">
        <w:rPr>
          <w:rFonts w:ascii="Arial" w:hAnsi="Arial" w:cs="Arial"/>
          <w:b/>
          <w:color w:val="000000" w:themeColor="text1"/>
          <w:sz w:val="24"/>
          <w:szCs w:val="24"/>
        </w:rPr>
        <w:t xml:space="preserve"> </w:t>
      </w:r>
      <w:r w:rsidR="008E39C9" w:rsidRPr="00066EFE">
        <w:rPr>
          <w:rFonts w:ascii="Arial" w:hAnsi="Arial" w:cs="Arial"/>
          <w:color w:val="000000" w:themeColor="text1"/>
          <w:sz w:val="24"/>
          <w:szCs w:val="24"/>
        </w:rPr>
        <w:t xml:space="preserve">(em acordo com a Resolução SECONSERVA </w:t>
      </w:r>
      <w:r w:rsidR="00BC6FDA" w:rsidRPr="00066EFE">
        <w:rPr>
          <w:rFonts w:ascii="Arial" w:hAnsi="Arial" w:cs="Arial"/>
          <w:color w:val="000000" w:themeColor="text1"/>
          <w:sz w:val="24"/>
          <w:szCs w:val="24"/>
        </w:rPr>
        <w:t xml:space="preserve">N.º </w:t>
      </w:r>
      <w:r w:rsidR="008E39C9" w:rsidRPr="00066EFE">
        <w:rPr>
          <w:rFonts w:ascii="Arial" w:hAnsi="Arial" w:cs="Arial"/>
          <w:color w:val="000000" w:themeColor="text1"/>
          <w:sz w:val="24"/>
          <w:szCs w:val="24"/>
        </w:rPr>
        <w:t>051 de 2025)</w:t>
      </w:r>
      <w:r w:rsidRPr="00066EFE">
        <w:rPr>
          <w:rFonts w:ascii="Arial" w:hAnsi="Arial" w:cs="Arial"/>
          <w:color w:val="000000" w:themeColor="text1"/>
          <w:sz w:val="24"/>
          <w:szCs w:val="24"/>
        </w:rPr>
        <w:t xml:space="preserve"> </w:t>
      </w:r>
      <w:r w:rsidRPr="004A445E">
        <w:rPr>
          <w:rFonts w:ascii="Arial" w:hAnsi="Arial" w:cs="Arial"/>
          <w:color w:val="000000" w:themeColor="text1"/>
          <w:sz w:val="24"/>
          <w:szCs w:val="24"/>
        </w:rPr>
        <w:t>e adequação do objeto e, depois, solicitará a apresentação da Proposta Final, a Planilha de Custos e Formação de Preços quando solicitada no Edital e seus anexos e Documentos</w:t>
      </w:r>
      <w:r w:rsidR="004A49E1">
        <w:rPr>
          <w:rFonts w:ascii="Arial" w:hAnsi="Arial" w:cs="Arial"/>
          <w:color w:val="000000" w:themeColor="text1"/>
          <w:sz w:val="24"/>
          <w:szCs w:val="24"/>
        </w:rPr>
        <w:t xml:space="preserve"> </w:t>
      </w:r>
      <w:r w:rsidRPr="004A445E">
        <w:rPr>
          <w:rFonts w:ascii="Arial" w:hAnsi="Arial" w:cs="Arial"/>
          <w:color w:val="000000" w:themeColor="text1"/>
          <w:sz w:val="24"/>
          <w:szCs w:val="24"/>
        </w:rPr>
        <w:t>de Habilitação descritos no item 13, no prazo de</w:t>
      </w:r>
      <w:r w:rsidR="00B10770">
        <w:rPr>
          <w:rFonts w:ascii="Arial" w:hAnsi="Arial" w:cs="Arial"/>
          <w:color w:val="000000" w:themeColor="text1"/>
          <w:sz w:val="24"/>
          <w:szCs w:val="24"/>
        </w:rPr>
        <w:t xml:space="preserve"> </w:t>
      </w:r>
      <w:proofErr w:type="gramStart"/>
      <w:r w:rsidR="00B10770">
        <w:rPr>
          <w:rFonts w:ascii="Arial" w:hAnsi="Arial" w:cs="Arial"/>
          <w:color w:val="000000" w:themeColor="text1"/>
          <w:sz w:val="24"/>
          <w:szCs w:val="24"/>
        </w:rPr>
        <w:t>2</w:t>
      </w:r>
      <w:proofErr w:type="gramEnd"/>
      <w:r w:rsidRPr="004A445E">
        <w:rPr>
          <w:rFonts w:ascii="Arial" w:hAnsi="Arial" w:cs="Arial"/>
          <w:color w:val="000000" w:themeColor="text1"/>
          <w:sz w:val="24"/>
          <w:szCs w:val="24"/>
        </w:rPr>
        <w:t xml:space="preserve"> (</w:t>
      </w:r>
      <w:r w:rsidR="00B10770">
        <w:rPr>
          <w:rFonts w:ascii="Arial" w:hAnsi="Arial" w:cs="Arial"/>
          <w:color w:val="000000" w:themeColor="text1"/>
          <w:sz w:val="24"/>
          <w:szCs w:val="24"/>
        </w:rPr>
        <w:t xml:space="preserve">duas) horas, </w:t>
      </w:r>
      <w:r w:rsidRPr="004A445E">
        <w:rPr>
          <w:rFonts w:ascii="Arial" w:hAnsi="Arial" w:cs="Arial"/>
          <w:color w:val="000000" w:themeColor="text1"/>
          <w:sz w:val="24"/>
          <w:szCs w:val="24"/>
        </w:rPr>
        <w:t>contados da convocação feita pelo Pregoeiro no sistema eletrônico.</w:t>
      </w:r>
    </w:p>
    <w:p w14:paraId="70916EEF" w14:textId="77777777"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7749DC05" w14:textId="75EC650C"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10.5.3 - O prazo estabelecido no item 10.5.2 pelo Pregoeiro poderá ser prorrogado, a partir de solicitação fundamentada feita no chat pelo licitante antes do findo o prazo.</w:t>
      </w:r>
    </w:p>
    <w:p w14:paraId="08ED8270" w14:textId="77777777"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67CB9B12" w14:textId="2093703F"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14:paraId="5345F03C" w14:textId="77777777"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73BD3F0C" w14:textId="48A10EE4"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14:paraId="65C5144C" w14:textId="77777777"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24748008" w14:textId="02B0C5D2"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10.5.6 - Na hipótese de necessidade de suspensão da sessão pública para a realização de diligências, com vistas ao saneamento de que trata o item 13.5, a sessão pública somente poderá ser reiniciada mediante aviso prévio no sistema </w:t>
      </w:r>
      <w:r w:rsidRPr="004A445E">
        <w:rPr>
          <w:rFonts w:ascii="Arial" w:hAnsi="Arial" w:cs="Arial"/>
          <w:color w:val="000000" w:themeColor="text1"/>
          <w:sz w:val="24"/>
          <w:szCs w:val="24"/>
        </w:rPr>
        <w:lastRenderedPageBreak/>
        <w:t>com, no mínimo, 24 (vinte e quatro) horas de antecedência, e a ocorrência será registrada em ata.</w:t>
      </w:r>
    </w:p>
    <w:p w14:paraId="4456E36A" w14:textId="77777777"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21370A4D" w14:textId="0DF9D46C"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 xml:space="preserve">10.5.7 - Não será </w:t>
      </w:r>
      <w:proofErr w:type="gramStart"/>
      <w:r w:rsidRPr="004A445E">
        <w:rPr>
          <w:rFonts w:ascii="Arial" w:hAnsi="Arial" w:cs="Arial"/>
          <w:color w:val="000000" w:themeColor="text1"/>
          <w:sz w:val="24"/>
          <w:szCs w:val="24"/>
        </w:rPr>
        <w:t>estabelecida nesta etapa do certame ordem de classificação</w:t>
      </w:r>
      <w:proofErr w:type="gramEnd"/>
      <w:r w:rsidRPr="004A445E">
        <w:rPr>
          <w:rFonts w:ascii="Arial" w:hAnsi="Arial" w:cs="Arial"/>
          <w:color w:val="000000" w:themeColor="text1"/>
          <w:sz w:val="24"/>
          <w:szCs w:val="24"/>
        </w:rPr>
        <w:t xml:space="preserve"> entre as propostas apresentadas, o que somente ocorrerá após a realização de procedimentos de negociação e julgamento da proposta.</w:t>
      </w:r>
    </w:p>
    <w:p w14:paraId="5792F04E" w14:textId="77777777" w:rsidR="004F50BE" w:rsidRPr="004A445E" w:rsidRDefault="004F50BE"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p>
    <w:p w14:paraId="4246C16A" w14:textId="58F6AA3B" w:rsidR="006A7703" w:rsidRPr="004A445E" w:rsidRDefault="004F50BE"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10.6 - No preço proposto serão computadas todas as despesas para a execução do contrato,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14:paraId="7688A94C" w14:textId="77777777" w:rsidR="004F50BE" w:rsidRPr="004A445E" w:rsidRDefault="004F50BE" w:rsidP="006A4510">
      <w:pPr>
        <w:tabs>
          <w:tab w:val="right" w:pos="-142"/>
          <w:tab w:val="left" w:pos="7938"/>
        </w:tabs>
        <w:spacing w:after="5" w:line="271" w:lineRule="auto"/>
        <w:ind w:right="-1"/>
        <w:jc w:val="both"/>
        <w:rPr>
          <w:rFonts w:ascii="Arial" w:hAnsi="Arial" w:cs="Arial"/>
          <w:color w:val="000000" w:themeColor="text1"/>
          <w:sz w:val="24"/>
          <w:szCs w:val="24"/>
        </w:rPr>
      </w:pPr>
    </w:p>
    <w:p w14:paraId="7ECD4DDF" w14:textId="35F3B1FD" w:rsidR="006A7703"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w:t>
      </w:r>
      <w:r w:rsidR="002A3B9A" w:rsidRPr="004A445E">
        <w:rPr>
          <w:rFonts w:ascii="Arial" w:hAnsi="Arial" w:cs="Arial"/>
          <w:color w:val="000000" w:themeColor="text1"/>
          <w:sz w:val="24"/>
          <w:szCs w:val="24"/>
        </w:rPr>
        <w:t>6</w:t>
      </w:r>
      <w:r w:rsidRPr="004A445E">
        <w:rPr>
          <w:rFonts w:ascii="Arial" w:hAnsi="Arial" w:cs="Arial"/>
          <w:color w:val="000000" w:themeColor="text1"/>
          <w:sz w:val="24"/>
          <w:szCs w:val="24"/>
        </w:rPr>
        <w:t xml:space="preserve">.1 </w:t>
      </w:r>
      <w:r w:rsidR="006A7703" w:rsidRPr="004A445E">
        <w:rPr>
          <w:rFonts w:ascii="Arial" w:hAnsi="Arial" w:cs="Arial"/>
          <w:color w:val="000000" w:themeColor="text1"/>
          <w:sz w:val="24"/>
          <w:szCs w:val="24"/>
        </w:rPr>
        <w:t xml:space="preserve">– As propostas de preços apresentadas por cooperativas de trabalho ou por contribuintes individuais deverão incluir os valores devidos a título de contribuição previdenciária, no montante dos percentuais consignados no </w:t>
      </w:r>
      <w:r w:rsidR="006A7703" w:rsidRPr="004A445E">
        <w:rPr>
          <w:rFonts w:ascii="Arial" w:hAnsi="Arial" w:cs="Arial"/>
          <w:b/>
          <w:color w:val="000000" w:themeColor="text1"/>
          <w:sz w:val="24"/>
          <w:szCs w:val="24"/>
        </w:rPr>
        <w:t>Decreto Rio nº 18.835/00</w:t>
      </w:r>
      <w:r w:rsidR="006A7703" w:rsidRPr="004A445E">
        <w:rPr>
          <w:rFonts w:ascii="Arial" w:hAnsi="Arial" w:cs="Arial"/>
          <w:color w:val="000000" w:themeColor="text1"/>
          <w:sz w:val="24"/>
          <w:szCs w:val="24"/>
        </w:rPr>
        <w:t>.</w:t>
      </w:r>
    </w:p>
    <w:p w14:paraId="0A9D8060" w14:textId="77777777" w:rsidR="009E3498" w:rsidRPr="004A445E" w:rsidRDefault="009E3498" w:rsidP="006A4510">
      <w:pPr>
        <w:tabs>
          <w:tab w:val="right" w:pos="-142"/>
          <w:tab w:val="left" w:pos="7938"/>
        </w:tabs>
        <w:spacing w:after="5" w:line="271" w:lineRule="auto"/>
        <w:ind w:right="-1"/>
        <w:jc w:val="both"/>
        <w:rPr>
          <w:rFonts w:ascii="Arial" w:hAnsi="Arial" w:cs="Arial"/>
          <w:color w:val="000000" w:themeColor="text1"/>
          <w:sz w:val="24"/>
          <w:szCs w:val="24"/>
        </w:rPr>
      </w:pPr>
    </w:p>
    <w:p w14:paraId="25314DF6" w14:textId="291304FD" w:rsidR="006A7703" w:rsidRPr="004A445E" w:rsidRDefault="00150D16" w:rsidP="006A4510">
      <w:pPr>
        <w:tabs>
          <w:tab w:val="right" w:pos="-142"/>
          <w:tab w:val="left" w:pos="567"/>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w:t>
      </w:r>
      <w:r w:rsidR="002A3B9A" w:rsidRPr="004A445E">
        <w:rPr>
          <w:rFonts w:ascii="Arial" w:hAnsi="Arial" w:cs="Arial"/>
          <w:color w:val="000000" w:themeColor="text1"/>
          <w:sz w:val="24"/>
          <w:szCs w:val="24"/>
        </w:rPr>
        <w:t>7</w:t>
      </w:r>
      <w:r w:rsidRPr="004A445E">
        <w:rPr>
          <w:rFonts w:ascii="Arial" w:hAnsi="Arial" w:cs="Arial"/>
          <w:color w:val="000000" w:themeColor="text1"/>
          <w:sz w:val="24"/>
          <w:szCs w:val="24"/>
        </w:rPr>
        <w:t xml:space="preserve"> </w:t>
      </w:r>
      <w:r w:rsidR="006A7703" w:rsidRPr="004A445E">
        <w:rPr>
          <w:rFonts w:ascii="Arial" w:hAnsi="Arial" w:cs="Arial"/>
          <w:color w:val="000000" w:themeColor="text1"/>
          <w:sz w:val="24"/>
          <w:szCs w:val="24"/>
        </w:rPr>
        <w:t xml:space="preserve">– O valor total </w:t>
      </w:r>
      <w:proofErr w:type="gramStart"/>
      <w:r w:rsidR="006A7703" w:rsidRPr="004A445E">
        <w:rPr>
          <w:rFonts w:ascii="Arial" w:hAnsi="Arial" w:cs="Arial"/>
          <w:color w:val="000000" w:themeColor="text1"/>
          <w:sz w:val="24"/>
          <w:szCs w:val="24"/>
        </w:rPr>
        <w:t>da proposta, acrescido dos valores devidos a título de contribuição previdenciária, na forma do item anterior</w:t>
      </w:r>
      <w:proofErr w:type="gramEnd"/>
      <w:r w:rsidR="006A7703" w:rsidRPr="004A445E">
        <w:rPr>
          <w:rFonts w:ascii="Arial" w:hAnsi="Arial" w:cs="Arial"/>
          <w:color w:val="000000" w:themeColor="text1"/>
          <w:sz w:val="24"/>
          <w:szCs w:val="24"/>
        </w:rPr>
        <w:t>, será considerado apenas para efeito de comparação com o valor das propostas apresentadas pelas demais licitantes, no momento do seu julgamento.</w:t>
      </w:r>
    </w:p>
    <w:p w14:paraId="6F88AA36"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8F6BD45" w14:textId="49AE2699" w:rsidR="006A7703" w:rsidRPr="004A445E"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w:t>
      </w:r>
      <w:r w:rsidR="002A3B9A" w:rsidRPr="004A445E">
        <w:rPr>
          <w:rFonts w:ascii="Arial" w:hAnsi="Arial" w:cs="Arial"/>
          <w:color w:val="000000" w:themeColor="text1"/>
          <w:sz w:val="24"/>
          <w:szCs w:val="24"/>
        </w:rPr>
        <w:t>7</w:t>
      </w:r>
      <w:r w:rsidRPr="004A445E">
        <w:rPr>
          <w:rFonts w:ascii="Arial" w:hAnsi="Arial" w:cs="Arial"/>
          <w:color w:val="000000" w:themeColor="text1"/>
          <w:sz w:val="24"/>
          <w:szCs w:val="24"/>
        </w:rPr>
        <w:t xml:space="preserve">.1 </w:t>
      </w:r>
      <w:r w:rsidR="006A7703" w:rsidRPr="004A445E">
        <w:rPr>
          <w:rFonts w:ascii="Arial" w:hAnsi="Arial" w:cs="Arial"/>
          <w:color w:val="000000" w:themeColor="text1"/>
          <w:sz w:val="24"/>
          <w:szCs w:val="24"/>
        </w:rPr>
        <w:t>– O valor devido título de contraprestação pela execução dos serviços será obtido mediante a dedução do valor total da proposta do montante do valor devido a título de contribuição previdenciária, o qual deverá ser recolhido à entidade competente, na forma da legislação.</w:t>
      </w:r>
    </w:p>
    <w:p w14:paraId="5CC7F062"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D5DC427" w14:textId="0AFA72B9" w:rsidR="006A7703" w:rsidRPr="004A445E"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w:t>
      </w:r>
      <w:r w:rsidR="002A3B9A" w:rsidRPr="004A445E">
        <w:rPr>
          <w:rFonts w:ascii="Arial" w:hAnsi="Arial" w:cs="Arial"/>
          <w:color w:val="000000" w:themeColor="text1"/>
          <w:sz w:val="24"/>
          <w:szCs w:val="24"/>
        </w:rPr>
        <w:t>7</w:t>
      </w:r>
      <w:r w:rsidRPr="004A445E">
        <w:rPr>
          <w:rFonts w:ascii="Arial" w:hAnsi="Arial" w:cs="Arial"/>
          <w:color w:val="000000" w:themeColor="text1"/>
          <w:sz w:val="24"/>
          <w:szCs w:val="24"/>
        </w:rPr>
        <w:t xml:space="preserve">.2 </w:t>
      </w:r>
      <w:r w:rsidR="006A7703" w:rsidRPr="004A445E">
        <w:rPr>
          <w:rFonts w:ascii="Arial" w:hAnsi="Arial" w:cs="Arial"/>
          <w:color w:val="000000" w:themeColor="text1"/>
          <w:sz w:val="24"/>
          <w:szCs w:val="24"/>
        </w:rPr>
        <w:t>– Os custos indiretos,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14:paraId="113B033B" w14:textId="77777777" w:rsidR="006A7703" w:rsidRPr="004A445E"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FF7BA0A" w14:textId="2910B420"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4A445E">
        <w:rPr>
          <w:rFonts w:ascii="Arial" w:hAnsi="Arial" w:cs="Arial"/>
          <w:color w:val="000000" w:themeColor="text1"/>
          <w:sz w:val="24"/>
          <w:szCs w:val="24"/>
        </w:rPr>
        <w:t>10.</w:t>
      </w:r>
      <w:r w:rsidR="002A3B9A" w:rsidRPr="004A445E">
        <w:rPr>
          <w:rFonts w:ascii="Arial" w:hAnsi="Arial" w:cs="Arial"/>
          <w:color w:val="000000" w:themeColor="text1"/>
          <w:sz w:val="24"/>
          <w:szCs w:val="24"/>
        </w:rPr>
        <w:t>8</w:t>
      </w:r>
      <w:r w:rsidRPr="004A445E">
        <w:rPr>
          <w:rFonts w:ascii="Arial" w:hAnsi="Arial" w:cs="Arial"/>
          <w:color w:val="000000" w:themeColor="text1"/>
          <w:sz w:val="24"/>
          <w:szCs w:val="24"/>
        </w:rPr>
        <w:t xml:space="preserve"> </w:t>
      </w:r>
      <w:r w:rsidR="006A7703" w:rsidRPr="004A445E">
        <w:rPr>
          <w:rFonts w:ascii="Arial" w:hAnsi="Arial" w:cs="Arial"/>
          <w:color w:val="000000" w:themeColor="text1"/>
          <w:sz w:val="24"/>
          <w:szCs w:val="24"/>
        </w:rPr>
        <w:t xml:space="preserve">– Nenhuma reivindicação para pagamento adicional será considerada se decorrer de erro ou má interpretação do objeto licitado ou deste Edital. </w:t>
      </w:r>
      <w:r w:rsidR="006A7703" w:rsidRPr="004A445E">
        <w:rPr>
          <w:rFonts w:ascii="Arial" w:hAnsi="Arial" w:cs="Arial"/>
          <w:color w:val="000000" w:themeColor="text1"/>
          <w:sz w:val="24"/>
          <w:szCs w:val="24"/>
        </w:rPr>
        <w:lastRenderedPageBreak/>
        <w:t>Considerar–se–á que os preços propostos são completos e suficientes para pagar todo</w:t>
      </w:r>
      <w:r w:rsidR="002A3B9A" w:rsidRPr="004A445E">
        <w:rPr>
          <w:rFonts w:ascii="Arial" w:hAnsi="Arial" w:cs="Arial"/>
          <w:color w:val="000000" w:themeColor="text1"/>
          <w:sz w:val="24"/>
          <w:szCs w:val="24"/>
        </w:rPr>
        <w:t xml:space="preserve"> o objeto contratado</w:t>
      </w:r>
      <w:r w:rsidR="006A7703" w:rsidRPr="004A445E">
        <w:rPr>
          <w:rFonts w:ascii="Arial" w:hAnsi="Arial" w:cs="Arial"/>
          <w:color w:val="000000" w:themeColor="text1"/>
          <w:sz w:val="24"/>
          <w:szCs w:val="24"/>
        </w:rPr>
        <w:t>.</w:t>
      </w:r>
    </w:p>
    <w:p w14:paraId="7DA8CFAC"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033E29C" w14:textId="6B3B2C1A"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10.</w:t>
      </w:r>
      <w:r w:rsidR="002A3B9A">
        <w:rPr>
          <w:rFonts w:ascii="Arial" w:hAnsi="Arial" w:cs="Arial"/>
          <w:color w:val="000000" w:themeColor="text1"/>
          <w:sz w:val="24"/>
          <w:szCs w:val="24"/>
        </w:rPr>
        <w:t>9</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A licitante deverá remeter a proposta de preços devidamente adequada aos preços ofertados na fase competitiva em arquivo único compactado, no curso da sessão pública, quando solicitada a </w:t>
      </w:r>
      <w:proofErr w:type="spellStart"/>
      <w:r w:rsidR="006A7703" w:rsidRPr="0017352C">
        <w:rPr>
          <w:rFonts w:ascii="Arial" w:hAnsi="Arial" w:cs="Arial"/>
          <w:color w:val="000000" w:themeColor="text1"/>
          <w:sz w:val="24"/>
          <w:szCs w:val="24"/>
        </w:rPr>
        <w:t>fazê</w:t>
      </w:r>
      <w:proofErr w:type="spellEnd"/>
      <w:r w:rsidR="006A7703" w:rsidRPr="0017352C">
        <w:rPr>
          <w:rFonts w:ascii="Arial" w:hAnsi="Arial" w:cs="Arial"/>
          <w:color w:val="000000" w:themeColor="text1"/>
          <w:sz w:val="24"/>
          <w:szCs w:val="24"/>
        </w:rPr>
        <w:t>–</w:t>
      </w:r>
      <w:proofErr w:type="spellStart"/>
      <w:r w:rsidR="006A7703" w:rsidRPr="0017352C">
        <w:rPr>
          <w:rFonts w:ascii="Arial" w:hAnsi="Arial" w:cs="Arial"/>
          <w:color w:val="000000" w:themeColor="text1"/>
          <w:sz w:val="24"/>
          <w:szCs w:val="24"/>
        </w:rPr>
        <w:t>lo</w:t>
      </w:r>
      <w:proofErr w:type="spellEnd"/>
      <w:r w:rsidR="006A7703" w:rsidRPr="0017352C">
        <w:rPr>
          <w:rFonts w:ascii="Arial" w:hAnsi="Arial" w:cs="Arial"/>
          <w:color w:val="000000" w:themeColor="text1"/>
          <w:sz w:val="24"/>
          <w:szCs w:val="24"/>
        </w:rPr>
        <w:t xml:space="preserve"> pelo Pregoeiro.</w:t>
      </w:r>
    </w:p>
    <w:p w14:paraId="697F65CD" w14:textId="77777777" w:rsidR="001E5D4D" w:rsidRDefault="001E5D4D" w:rsidP="006A4510">
      <w:pPr>
        <w:tabs>
          <w:tab w:val="right" w:pos="-142"/>
          <w:tab w:val="left" w:pos="7938"/>
        </w:tabs>
        <w:spacing w:after="5" w:line="271" w:lineRule="auto"/>
        <w:ind w:right="-1"/>
        <w:jc w:val="both"/>
        <w:rPr>
          <w:rFonts w:ascii="Arial" w:hAnsi="Arial" w:cs="Arial"/>
          <w:color w:val="000000" w:themeColor="text1"/>
          <w:sz w:val="24"/>
          <w:szCs w:val="24"/>
        </w:rPr>
      </w:pPr>
    </w:p>
    <w:p w14:paraId="3B96019C" w14:textId="4CE4FD0C"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10.</w:t>
      </w:r>
      <w:r w:rsidR="002A3B9A">
        <w:rPr>
          <w:rFonts w:ascii="Arial" w:hAnsi="Arial" w:cs="Arial"/>
          <w:color w:val="000000" w:themeColor="text1"/>
          <w:sz w:val="24"/>
          <w:szCs w:val="24"/>
        </w:rPr>
        <w:t>10</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As licitantes arcarão com todos os custos relativos à apresentação das suas propostas.</w:t>
      </w:r>
      <w:r w:rsidR="006C0B8F" w:rsidRPr="0017352C">
        <w:rPr>
          <w:rFonts w:ascii="Arial" w:hAnsi="Arial" w:cs="Arial"/>
          <w:color w:val="000000" w:themeColor="text1"/>
          <w:sz w:val="24"/>
          <w:szCs w:val="24"/>
        </w:rPr>
        <w:t xml:space="preserve"> A Secretaria Municipal de Conservação</w:t>
      </w:r>
      <w:r w:rsidR="00C46C5D">
        <w:rPr>
          <w:rFonts w:ascii="Arial" w:hAnsi="Arial" w:cs="Arial"/>
          <w:color w:val="000000" w:themeColor="text1"/>
          <w:sz w:val="24"/>
          <w:szCs w:val="24"/>
        </w:rPr>
        <w:t xml:space="preserve"> e Serviços Públicos</w:t>
      </w:r>
      <w:r w:rsidR="006C0B8F" w:rsidRPr="0017352C">
        <w:rPr>
          <w:rFonts w:ascii="Arial" w:hAnsi="Arial" w:cs="Arial"/>
          <w:color w:val="000000" w:themeColor="text1"/>
          <w:sz w:val="24"/>
          <w:szCs w:val="24"/>
        </w:rPr>
        <w:t xml:space="preserve"> – SECONSERVA,</w:t>
      </w:r>
      <w:r w:rsidR="006C0B8F" w:rsidRPr="0017352C">
        <w:rPr>
          <w:rFonts w:ascii="Arial" w:hAnsi="Arial" w:cs="Arial"/>
          <w:color w:val="FF0000"/>
          <w:sz w:val="24"/>
          <w:szCs w:val="24"/>
        </w:rPr>
        <w:t xml:space="preserve"> </w:t>
      </w:r>
      <w:r w:rsidR="006A7703" w:rsidRPr="0017352C">
        <w:rPr>
          <w:rFonts w:ascii="Arial" w:hAnsi="Arial" w:cs="Arial"/>
          <w:color w:val="000000" w:themeColor="text1"/>
          <w:sz w:val="24"/>
          <w:szCs w:val="24"/>
        </w:rPr>
        <w:t xml:space="preserve">em nenhuma hipótese, </w:t>
      </w:r>
      <w:proofErr w:type="gramStart"/>
      <w:r w:rsidR="006A7703" w:rsidRPr="0017352C">
        <w:rPr>
          <w:rFonts w:ascii="Arial" w:hAnsi="Arial" w:cs="Arial"/>
          <w:color w:val="000000" w:themeColor="text1"/>
          <w:sz w:val="24"/>
          <w:szCs w:val="24"/>
        </w:rPr>
        <w:t>será</w:t>
      </w:r>
      <w:proofErr w:type="gramEnd"/>
      <w:r w:rsidR="006A7703" w:rsidRPr="0017352C">
        <w:rPr>
          <w:rFonts w:ascii="Arial" w:hAnsi="Arial" w:cs="Arial"/>
          <w:color w:val="000000" w:themeColor="text1"/>
          <w:sz w:val="24"/>
          <w:szCs w:val="24"/>
        </w:rPr>
        <w:t xml:space="preserve"> responsável por tais custos, quaisquer que sejam os procedimentos seguidos na licitação ou os seus resultados.</w:t>
      </w:r>
    </w:p>
    <w:p w14:paraId="04C887A1" w14:textId="77777777"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176F996F" w14:textId="387C168B" w:rsidR="00251E6A" w:rsidRPr="00251E6A"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10.</w:t>
      </w:r>
      <w:r w:rsidR="002A3B9A">
        <w:rPr>
          <w:rFonts w:ascii="Arial" w:hAnsi="Arial" w:cs="Arial"/>
          <w:color w:val="000000" w:themeColor="text1"/>
          <w:sz w:val="24"/>
          <w:szCs w:val="24"/>
        </w:rPr>
        <w:t>11</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14:paraId="2F5E0075" w14:textId="77777777" w:rsidR="00251E6A" w:rsidRDefault="00251E6A" w:rsidP="006A4510">
      <w:pPr>
        <w:tabs>
          <w:tab w:val="right" w:pos="-142"/>
          <w:tab w:val="left" w:pos="7938"/>
        </w:tabs>
        <w:spacing w:after="5" w:line="271" w:lineRule="auto"/>
        <w:ind w:right="-1"/>
        <w:jc w:val="both"/>
        <w:rPr>
          <w:rFonts w:ascii="Arial" w:hAnsi="Arial" w:cs="Arial"/>
          <w:sz w:val="24"/>
          <w:szCs w:val="24"/>
        </w:rPr>
      </w:pPr>
    </w:p>
    <w:p w14:paraId="0A5BCB3C" w14:textId="65B372E7" w:rsidR="00251E6A" w:rsidRDefault="00251E6A" w:rsidP="006A4510">
      <w:pPr>
        <w:tabs>
          <w:tab w:val="right" w:pos="-142"/>
          <w:tab w:val="left" w:pos="7938"/>
        </w:tabs>
        <w:spacing w:after="5" w:line="271" w:lineRule="auto"/>
        <w:ind w:right="-1"/>
        <w:jc w:val="both"/>
        <w:rPr>
          <w:rFonts w:ascii="Arial" w:hAnsi="Arial" w:cs="Arial"/>
          <w:color w:val="000000" w:themeColor="text1"/>
          <w:sz w:val="24"/>
          <w:szCs w:val="24"/>
        </w:rPr>
      </w:pPr>
      <w:r w:rsidRPr="0022163F">
        <w:rPr>
          <w:rFonts w:ascii="Arial" w:hAnsi="Arial" w:cs="Arial"/>
          <w:sz w:val="24"/>
          <w:szCs w:val="24"/>
        </w:rPr>
        <w:t xml:space="preserve">10.12 - </w:t>
      </w:r>
      <w:r w:rsidRPr="0022163F">
        <w:rPr>
          <w:rFonts w:ascii="Arial" w:hAnsi="Arial" w:cs="Arial"/>
          <w:color w:val="000000" w:themeColor="text1"/>
          <w:sz w:val="24"/>
          <w:szCs w:val="24"/>
        </w:rPr>
        <w:t>A apresentação de declaração falsa de enquadramento da licitante como microempresa ou empresa de pequeno porte implicará a sua inabilitação, sem prejuízo das penalidades cabíveis.</w:t>
      </w:r>
    </w:p>
    <w:p w14:paraId="25B8AAC5" w14:textId="77777777" w:rsidR="00251E6A" w:rsidRDefault="00251E6A" w:rsidP="006A4510">
      <w:pPr>
        <w:tabs>
          <w:tab w:val="right" w:pos="-142"/>
          <w:tab w:val="left" w:pos="7938"/>
        </w:tabs>
        <w:spacing w:after="5" w:line="271" w:lineRule="auto"/>
        <w:ind w:right="-1"/>
        <w:jc w:val="both"/>
        <w:rPr>
          <w:rFonts w:ascii="Arial" w:hAnsi="Arial" w:cs="Arial"/>
          <w:color w:val="000000" w:themeColor="text1"/>
          <w:sz w:val="24"/>
          <w:szCs w:val="24"/>
        </w:rPr>
      </w:pPr>
    </w:p>
    <w:p w14:paraId="77327EA6" w14:textId="6314882A" w:rsidR="00D01057" w:rsidRDefault="00251E6A" w:rsidP="006A4510">
      <w:pPr>
        <w:tabs>
          <w:tab w:val="right" w:pos="-142"/>
          <w:tab w:val="left" w:pos="7938"/>
        </w:tabs>
        <w:spacing w:after="5" w:line="271" w:lineRule="auto"/>
        <w:ind w:right="-1"/>
        <w:jc w:val="both"/>
        <w:rPr>
          <w:rFonts w:ascii="Arial" w:hAnsi="Arial" w:cs="Arial"/>
          <w:sz w:val="24"/>
          <w:szCs w:val="24"/>
        </w:rPr>
      </w:pPr>
      <w:r>
        <w:rPr>
          <w:rFonts w:ascii="Arial" w:hAnsi="Arial" w:cs="Arial"/>
          <w:sz w:val="24"/>
          <w:szCs w:val="24"/>
        </w:rPr>
        <w:t>10.13</w:t>
      </w:r>
      <w:r w:rsidR="00D01057" w:rsidRPr="00D01057">
        <w:rPr>
          <w:rFonts w:ascii="Arial" w:hAnsi="Arial" w:cs="Arial"/>
          <w:sz w:val="24"/>
          <w:szCs w:val="24"/>
        </w:rPr>
        <w:t xml:space="preserve"> - O licitante deverá enviar sua proposta mediante o preenchi</w:t>
      </w:r>
      <w:r w:rsidR="00D01057">
        <w:rPr>
          <w:rFonts w:ascii="Arial" w:hAnsi="Arial" w:cs="Arial"/>
          <w:sz w:val="24"/>
          <w:szCs w:val="24"/>
        </w:rPr>
        <w:t xml:space="preserve">mento, no sistema eletrônico de </w:t>
      </w:r>
      <w:r w:rsidR="00D01057" w:rsidRPr="00D01057">
        <w:rPr>
          <w:rFonts w:ascii="Arial" w:hAnsi="Arial" w:cs="Arial"/>
          <w:sz w:val="24"/>
          <w:szCs w:val="24"/>
        </w:rPr>
        <w:t>todos os campos pertinentes.</w:t>
      </w:r>
    </w:p>
    <w:p w14:paraId="7D0134EB" w14:textId="77777777" w:rsidR="00D01057" w:rsidRPr="00D01057" w:rsidRDefault="00D01057" w:rsidP="006A4510">
      <w:pPr>
        <w:tabs>
          <w:tab w:val="right" w:pos="-142"/>
          <w:tab w:val="left" w:pos="7938"/>
        </w:tabs>
        <w:spacing w:after="5" w:line="271" w:lineRule="auto"/>
        <w:ind w:right="-1"/>
        <w:jc w:val="both"/>
        <w:rPr>
          <w:rFonts w:ascii="Arial" w:hAnsi="Arial" w:cs="Arial"/>
          <w:sz w:val="24"/>
          <w:szCs w:val="24"/>
        </w:rPr>
      </w:pPr>
    </w:p>
    <w:p w14:paraId="42829A39" w14:textId="38C2B8C4" w:rsidR="006A7703" w:rsidRPr="00D01057" w:rsidRDefault="00485C77" w:rsidP="006A4510">
      <w:pPr>
        <w:tabs>
          <w:tab w:val="right" w:pos="-142"/>
          <w:tab w:val="left" w:pos="7938"/>
        </w:tabs>
        <w:spacing w:after="5" w:line="271" w:lineRule="auto"/>
        <w:ind w:right="-1"/>
        <w:jc w:val="both"/>
        <w:rPr>
          <w:rFonts w:ascii="Arial" w:hAnsi="Arial" w:cs="Arial"/>
          <w:b/>
          <w:bCs/>
          <w:color w:val="000000" w:themeColor="text1"/>
          <w:sz w:val="24"/>
          <w:szCs w:val="24"/>
        </w:rPr>
      </w:pPr>
      <w:r w:rsidRPr="00D01057">
        <w:rPr>
          <w:rFonts w:ascii="Arial" w:hAnsi="Arial" w:cs="Arial"/>
          <w:b/>
          <w:color w:val="000000" w:themeColor="text1"/>
          <w:sz w:val="24"/>
          <w:szCs w:val="24"/>
        </w:rPr>
        <w:t xml:space="preserve">11. </w:t>
      </w:r>
      <w:r w:rsidR="004F50BE" w:rsidRPr="00D01057">
        <w:rPr>
          <w:rFonts w:ascii="Arial" w:hAnsi="Arial" w:cs="Arial"/>
          <w:b/>
          <w:bCs/>
          <w:color w:val="000000" w:themeColor="text1"/>
          <w:sz w:val="24"/>
          <w:szCs w:val="24"/>
        </w:rPr>
        <w:t xml:space="preserve">DA ABERTURA DA SESSÃO, CLASSIFICAÇÃO DAS PROPOSTAS E FORMULAÇÃO DE </w:t>
      </w:r>
      <w:proofErr w:type="gramStart"/>
      <w:r w:rsidR="004F50BE" w:rsidRPr="00D01057">
        <w:rPr>
          <w:rFonts w:ascii="Arial" w:hAnsi="Arial" w:cs="Arial"/>
          <w:b/>
          <w:bCs/>
          <w:color w:val="000000" w:themeColor="text1"/>
          <w:sz w:val="24"/>
          <w:szCs w:val="24"/>
        </w:rPr>
        <w:t>LANCES</w:t>
      </w:r>
      <w:proofErr w:type="gramEnd"/>
    </w:p>
    <w:p w14:paraId="2763562C" w14:textId="77777777" w:rsidR="006A7703" w:rsidRPr="00D01057"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0CCCB58" w14:textId="1B28689D" w:rsidR="006A7703" w:rsidRPr="00D01057"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11.1 </w:t>
      </w:r>
      <w:r w:rsidR="006A7703" w:rsidRPr="00D01057">
        <w:rPr>
          <w:rFonts w:ascii="Arial" w:hAnsi="Arial" w:cs="Arial"/>
          <w:color w:val="000000" w:themeColor="text1"/>
          <w:sz w:val="24"/>
          <w:szCs w:val="24"/>
        </w:rPr>
        <w:t xml:space="preserve">– </w:t>
      </w:r>
      <w:r w:rsidR="00151819" w:rsidRPr="00D01057">
        <w:rPr>
          <w:rFonts w:ascii="Arial" w:hAnsi="Arial" w:cs="Arial"/>
          <w:color w:val="000000" w:themeColor="text1"/>
          <w:sz w:val="24"/>
          <w:szCs w:val="24"/>
        </w:rPr>
        <w:t xml:space="preserve">A abertura da presente licitação dar-se-á automaticamente em sessão pública, por meio de sistema eletrônico, na data, horário e </w:t>
      </w:r>
      <w:proofErr w:type="gramStart"/>
      <w:r w:rsidR="00151819" w:rsidRPr="00D01057">
        <w:rPr>
          <w:rFonts w:ascii="Arial" w:hAnsi="Arial" w:cs="Arial"/>
          <w:color w:val="000000" w:themeColor="text1"/>
          <w:sz w:val="24"/>
          <w:szCs w:val="24"/>
        </w:rPr>
        <w:t>local indicados</w:t>
      </w:r>
      <w:proofErr w:type="gramEnd"/>
      <w:r w:rsidR="00151819" w:rsidRPr="00D01057">
        <w:rPr>
          <w:rFonts w:ascii="Arial" w:hAnsi="Arial" w:cs="Arial"/>
          <w:color w:val="000000" w:themeColor="text1"/>
          <w:sz w:val="24"/>
          <w:szCs w:val="24"/>
        </w:rPr>
        <w:t xml:space="preserve"> neste Edital.</w:t>
      </w:r>
    </w:p>
    <w:p w14:paraId="5B8CF6FE" w14:textId="77777777" w:rsidR="003A0A3C" w:rsidRPr="00D01057" w:rsidRDefault="003A0A3C" w:rsidP="006A4510">
      <w:pPr>
        <w:tabs>
          <w:tab w:val="right" w:pos="-142"/>
          <w:tab w:val="left" w:pos="7938"/>
        </w:tabs>
        <w:spacing w:after="5" w:line="271" w:lineRule="auto"/>
        <w:ind w:right="-1"/>
        <w:jc w:val="both"/>
        <w:rPr>
          <w:rFonts w:ascii="Arial" w:hAnsi="Arial" w:cs="Arial"/>
          <w:color w:val="000000" w:themeColor="text1"/>
          <w:sz w:val="24"/>
          <w:szCs w:val="24"/>
        </w:rPr>
      </w:pPr>
    </w:p>
    <w:p w14:paraId="0BA1BB53" w14:textId="35628214" w:rsidR="006A7703" w:rsidRPr="00D01057"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11.1.1 </w:t>
      </w:r>
      <w:r w:rsidR="006A7703" w:rsidRPr="00D01057">
        <w:rPr>
          <w:rFonts w:ascii="Arial" w:hAnsi="Arial" w:cs="Arial"/>
          <w:color w:val="000000" w:themeColor="text1"/>
          <w:sz w:val="24"/>
          <w:szCs w:val="24"/>
        </w:rPr>
        <w:t>– Os licitantes poderão participar da sessão pública na internet, mediante a utilização de sua chave de acesso e senha.</w:t>
      </w:r>
    </w:p>
    <w:p w14:paraId="569C1626" w14:textId="77777777" w:rsidR="006A7703" w:rsidRPr="00D01057"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D0A9615" w14:textId="4604A9FB" w:rsidR="006A7703" w:rsidRPr="00D01057"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11.1.2 </w:t>
      </w:r>
      <w:r w:rsidR="006A7703" w:rsidRPr="00D01057">
        <w:rPr>
          <w:rFonts w:ascii="Arial" w:hAnsi="Arial" w:cs="Arial"/>
          <w:color w:val="000000" w:themeColor="text1"/>
          <w:sz w:val="24"/>
          <w:szCs w:val="24"/>
        </w:rPr>
        <w:t xml:space="preserve">– O sistema disponibilizará campo próprio para troca de mensagens entre o </w:t>
      </w:r>
      <w:r w:rsidR="008C0725" w:rsidRPr="00D01057">
        <w:rPr>
          <w:rFonts w:ascii="Arial" w:hAnsi="Arial" w:cs="Arial"/>
          <w:color w:val="000000" w:themeColor="text1"/>
          <w:sz w:val="24"/>
          <w:szCs w:val="24"/>
        </w:rPr>
        <w:t>P</w:t>
      </w:r>
      <w:r w:rsidR="006A7703" w:rsidRPr="00D01057">
        <w:rPr>
          <w:rFonts w:ascii="Arial" w:hAnsi="Arial" w:cs="Arial"/>
          <w:color w:val="000000" w:themeColor="text1"/>
          <w:sz w:val="24"/>
          <w:szCs w:val="24"/>
        </w:rPr>
        <w:t>regoeiro e os licitantes.</w:t>
      </w:r>
    </w:p>
    <w:p w14:paraId="5A2C7B25" w14:textId="77777777" w:rsidR="006A7703" w:rsidRPr="00D01057"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77D1A46" w14:textId="202AFEFC" w:rsidR="006A7703" w:rsidRPr="00D01057"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11.2 </w:t>
      </w:r>
      <w:r w:rsidR="006A7703" w:rsidRPr="00D01057">
        <w:rPr>
          <w:rFonts w:ascii="Arial" w:hAnsi="Arial" w:cs="Arial"/>
          <w:color w:val="000000" w:themeColor="text1"/>
          <w:sz w:val="24"/>
          <w:szCs w:val="24"/>
        </w:rPr>
        <w:t xml:space="preserve">– O </w:t>
      </w:r>
      <w:r w:rsidR="008C0725" w:rsidRPr="00D01057">
        <w:rPr>
          <w:rFonts w:ascii="Arial" w:hAnsi="Arial" w:cs="Arial"/>
          <w:color w:val="000000" w:themeColor="text1"/>
          <w:sz w:val="24"/>
          <w:szCs w:val="24"/>
        </w:rPr>
        <w:t>P</w:t>
      </w:r>
      <w:r w:rsidR="006A7703" w:rsidRPr="00D01057">
        <w:rPr>
          <w:rFonts w:ascii="Arial" w:hAnsi="Arial" w:cs="Arial"/>
          <w:color w:val="000000" w:themeColor="text1"/>
          <w:sz w:val="24"/>
          <w:szCs w:val="24"/>
        </w:rPr>
        <w:t>regoeiro verificará as propostas apresentadas e desclassificará aquelas que não estejam em conformidade com os requisitos estabelecidos no edital.</w:t>
      </w:r>
    </w:p>
    <w:p w14:paraId="57715020" w14:textId="77777777" w:rsidR="001E5D4D" w:rsidRPr="00D01057" w:rsidRDefault="001E5D4D" w:rsidP="006A4510">
      <w:pPr>
        <w:tabs>
          <w:tab w:val="right" w:pos="-142"/>
          <w:tab w:val="left" w:pos="7938"/>
        </w:tabs>
        <w:spacing w:after="5" w:line="271" w:lineRule="auto"/>
        <w:ind w:right="-1"/>
        <w:jc w:val="both"/>
        <w:rPr>
          <w:rFonts w:ascii="Arial" w:hAnsi="Arial" w:cs="Arial"/>
          <w:color w:val="000000" w:themeColor="text1"/>
          <w:sz w:val="24"/>
          <w:szCs w:val="24"/>
        </w:rPr>
      </w:pPr>
    </w:p>
    <w:p w14:paraId="7EBBB8CE" w14:textId="77777777" w:rsidR="006A7703" w:rsidRPr="00D01057" w:rsidRDefault="006C5C0D"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lastRenderedPageBreak/>
        <w:t xml:space="preserve">11.3 </w:t>
      </w:r>
      <w:r w:rsidR="006A7703" w:rsidRPr="00D01057">
        <w:rPr>
          <w:rFonts w:ascii="Arial" w:hAnsi="Arial" w:cs="Arial"/>
          <w:color w:val="000000" w:themeColor="text1"/>
          <w:sz w:val="24"/>
          <w:szCs w:val="24"/>
        </w:rPr>
        <w:t>– Serão desclassificadas as propostas:</w:t>
      </w:r>
    </w:p>
    <w:p w14:paraId="02ADB0F9" w14:textId="77777777" w:rsidR="00485C77" w:rsidRPr="00D01057"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p>
    <w:p w14:paraId="5C6AF6EE" w14:textId="77777777" w:rsidR="00485C77" w:rsidRPr="00D01057"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a) </w:t>
      </w:r>
      <w:r w:rsidR="006A7703" w:rsidRPr="00D01057">
        <w:rPr>
          <w:rFonts w:ascii="Arial" w:hAnsi="Arial" w:cs="Arial"/>
          <w:color w:val="000000" w:themeColor="text1"/>
          <w:sz w:val="24"/>
          <w:szCs w:val="24"/>
        </w:rPr>
        <w:t>cujo objeto não atenda as especificações, prazos e condiçõe</w:t>
      </w:r>
      <w:r w:rsidR="00ED50C1" w:rsidRPr="00D01057">
        <w:rPr>
          <w:rFonts w:ascii="Arial" w:hAnsi="Arial" w:cs="Arial"/>
          <w:color w:val="000000" w:themeColor="text1"/>
          <w:sz w:val="24"/>
          <w:szCs w:val="24"/>
        </w:rPr>
        <w:t>s fixados no Edital;</w:t>
      </w:r>
    </w:p>
    <w:p w14:paraId="3BF9E9CF" w14:textId="77777777" w:rsidR="00150D16" w:rsidRPr="00D01057"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p>
    <w:p w14:paraId="0E8FE454" w14:textId="77777777" w:rsidR="00485C77" w:rsidRPr="00D01057"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b) </w:t>
      </w:r>
      <w:r w:rsidR="006A7703" w:rsidRPr="00D01057">
        <w:rPr>
          <w:rFonts w:ascii="Arial" w:hAnsi="Arial" w:cs="Arial"/>
          <w:color w:val="000000" w:themeColor="text1"/>
          <w:sz w:val="24"/>
          <w:szCs w:val="24"/>
        </w:rPr>
        <w:t>qu</w:t>
      </w:r>
      <w:r w:rsidR="00ED50C1" w:rsidRPr="00D01057">
        <w:rPr>
          <w:rFonts w:ascii="Arial" w:hAnsi="Arial" w:cs="Arial"/>
          <w:color w:val="000000" w:themeColor="text1"/>
          <w:sz w:val="24"/>
          <w:szCs w:val="24"/>
        </w:rPr>
        <w:t>e contiverem vícios insanáveis;</w:t>
      </w:r>
    </w:p>
    <w:p w14:paraId="1BC500BA" w14:textId="77777777" w:rsidR="00FA4561" w:rsidRPr="00D01057" w:rsidRDefault="00FA4561" w:rsidP="006A4510">
      <w:pPr>
        <w:tabs>
          <w:tab w:val="right" w:pos="-142"/>
          <w:tab w:val="left" w:pos="7938"/>
        </w:tabs>
        <w:spacing w:after="5" w:line="271" w:lineRule="auto"/>
        <w:ind w:right="-1"/>
        <w:jc w:val="both"/>
        <w:rPr>
          <w:rFonts w:ascii="Arial" w:hAnsi="Arial" w:cs="Arial"/>
          <w:color w:val="000000" w:themeColor="text1"/>
          <w:sz w:val="24"/>
          <w:szCs w:val="24"/>
        </w:rPr>
      </w:pPr>
    </w:p>
    <w:p w14:paraId="41372928" w14:textId="77777777" w:rsidR="00485C77" w:rsidRPr="00D01057"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c) </w:t>
      </w:r>
      <w:r w:rsidR="006A7703" w:rsidRPr="00D01057">
        <w:rPr>
          <w:rFonts w:ascii="Arial" w:hAnsi="Arial" w:cs="Arial"/>
          <w:color w:val="000000" w:themeColor="text1"/>
          <w:sz w:val="24"/>
          <w:szCs w:val="24"/>
        </w:rPr>
        <w:t>que apresentarem preços inexequíveis ou permanecerem acima do orçamen</w:t>
      </w:r>
      <w:r w:rsidR="00ED50C1" w:rsidRPr="00D01057">
        <w:rPr>
          <w:rFonts w:ascii="Arial" w:hAnsi="Arial" w:cs="Arial"/>
          <w:color w:val="000000" w:themeColor="text1"/>
          <w:sz w:val="24"/>
          <w:szCs w:val="24"/>
        </w:rPr>
        <w:t>to estimado para a contratação;</w:t>
      </w:r>
    </w:p>
    <w:p w14:paraId="4180F489" w14:textId="77777777" w:rsidR="00FA4561" w:rsidRPr="00D01057" w:rsidRDefault="00FA4561" w:rsidP="006A4510">
      <w:pPr>
        <w:tabs>
          <w:tab w:val="right" w:pos="-142"/>
          <w:tab w:val="left" w:pos="7938"/>
        </w:tabs>
        <w:spacing w:after="5" w:line="271" w:lineRule="auto"/>
        <w:ind w:right="-1"/>
        <w:jc w:val="both"/>
        <w:rPr>
          <w:rFonts w:ascii="Arial" w:hAnsi="Arial" w:cs="Arial"/>
          <w:color w:val="000000" w:themeColor="text1"/>
          <w:sz w:val="24"/>
          <w:szCs w:val="24"/>
        </w:rPr>
      </w:pPr>
    </w:p>
    <w:p w14:paraId="7C32B7AC" w14:textId="6473AD81" w:rsidR="00485C77" w:rsidRPr="00D01057"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d) </w:t>
      </w:r>
      <w:r w:rsidR="006A7703" w:rsidRPr="00D01057">
        <w:rPr>
          <w:rFonts w:ascii="Arial" w:hAnsi="Arial" w:cs="Arial"/>
          <w:color w:val="000000" w:themeColor="text1"/>
          <w:sz w:val="24"/>
          <w:szCs w:val="24"/>
        </w:rPr>
        <w:t>não tiverem sua exequibilida</w:t>
      </w:r>
      <w:r w:rsidR="00ED50C1" w:rsidRPr="00D01057">
        <w:rPr>
          <w:rFonts w:ascii="Arial" w:hAnsi="Arial" w:cs="Arial"/>
          <w:color w:val="000000" w:themeColor="text1"/>
          <w:sz w:val="24"/>
          <w:szCs w:val="24"/>
        </w:rPr>
        <w:t>de demonstrada</w:t>
      </w:r>
      <w:r w:rsidR="008E39C9">
        <w:rPr>
          <w:rFonts w:ascii="Arial" w:hAnsi="Arial" w:cs="Arial"/>
          <w:b/>
          <w:color w:val="000000" w:themeColor="text1"/>
          <w:sz w:val="24"/>
          <w:szCs w:val="24"/>
        </w:rPr>
        <w:t xml:space="preserve"> </w:t>
      </w:r>
      <w:r w:rsidR="008E39C9" w:rsidRPr="00066EFE">
        <w:rPr>
          <w:rFonts w:ascii="Arial" w:hAnsi="Arial" w:cs="Arial"/>
          <w:color w:val="000000" w:themeColor="text1"/>
          <w:sz w:val="24"/>
          <w:szCs w:val="24"/>
        </w:rPr>
        <w:t xml:space="preserve">conforme Resolução SECONSERVA </w:t>
      </w:r>
      <w:r w:rsidR="00BC6FDA" w:rsidRPr="00066EFE">
        <w:rPr>
          <w:rFonts w:ascii="Arial" w:hAnsi="Arial" w:cs="Arial"/>
          <w:color w:val="000000" w:themeColor="text1"/>
          <w:sz w:val="24"/>
          <w:szCs w:val="24"/>
        </w:rPr>
        <w:t xml:space="preserve">N.º </w:t>
      </w:r>
      <w:r w:rsidR="008E39C9" w:rsidRPr="00066EFE">
        <w:rPr>
          <w:rFonts w:ascii="Arial" w:hAnsi="Arial" w:cs="Arial"/>
          <w:color w:val="000000" w:themeColor="text1"/>
          <w:sz w:val="24"/>
          <w:szCs w:val="24"/>
        </w:rPr>
        <w:t>051 de 2025</w:t>
      </w:r>
      <w:r w:rsidR="00ED50C1" w:rsidRPr="00D01057">
        <w:rPr>
          <w:rFonts w:ascii="Arial" w:hAnsi="Arial" w:cs="Arial"/>
          <w:color w:val="000000" w:themeColor="text1"/>
          <w:sz w:val="24"/>
          <w:szCs w:val="24"/>
        </w:rPr>
        <w:t>, quando exigido;</w:t>
      </w:r>
    </w:p>
    <w:p w14:paraId="175ED6BF" w14:textId="77777777" w:rsidR="00FA4561" w:rsidRPr="00D01057" w:rsidRDefault="00FA4561" w:rsidP="006A4510">
      <w:pPr>
        <w:tabs>
          <w:tab w:val="right" w:pos="-142"/>
          <w:tab w:val="left" w:pos="7938"/>
        </w:tabs>
        <w:spacing w:after="5" w:line="271" w:lineRule="auto"/>
        <w:ind w:right="-1"/>
        <w:jc w:val="both"/>
        <w:rPr>
          <w:rFonts w:ascii="Arial" w:hAnsi="Arial" w:cs="Arial"/>
          <w:color w:val="000000" w:themeColor="text1"/>
          <w:sz w:val="24"/>
          <w:szCs w:val="24"/>
        </w:rPr>
      </w:pPr>
    </w:p>
    <w:p w14:paraId="40BD4103" w14:textId="02089339" w:rsidR="00485C77" w:rsidRPr="00D01057" w:rsidRDefault="004A49E1"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e) </w:t>
      </w:r>
      <w:r w:rsidR="006A7703" w:rsidRPr="00D01057">
        <w:rPr>
          <w:rFonts w:ascii="Arial" w:hAnsi="Arial" w:cs="Arial"/>
          <w:color w:val="000000" w:themeColor="text1"/>
          <w:sz w:val="24"/>
          <w:szCs w:val="24"/>
        </w:rPr>
        <w:t>que apresentarem desconformidade insanável com quaisqu</w:t>
      </w:r>
      <w:r w:rsidR="00ED50C1" w:rsidRPr="00D01057">
        <w:rPr>
          <w:rFonts w:ascii="Arial" w:hAnsi="Arial" w:cs="Arial"/>
          <w:color w:val="000000" w:themeColor="text1"/>
          <w:sz w:val="24"/>
          <w:szCs w:val="24"/>
        </w:rPr>
        <w:t>er outras exigências do Edital;</w:t>
      </w:r>
    </w:p>
    <w:p w14:paraId="2366393C" w14:textId="77777777" w:rsidR="00FA4561" w:rsidRPr="00D01057" w:rsidRDefault="00FA4561" w:rsidP="006A4510">
      <w:pPr>
        <w:tabs>
          <w:tab w:val="right" w:pos="-142"/>
          <w:tab w:val="left" w:pos="7938"/>
        </w:tabs>
        <w:spacing w:after="5" w:line="271" w:lineRule="auto"/>
        <w:ind w:right="-1"/>
        <w:jc w:val="both"/>
        <w:rPr>
          <w:rFonts w:ascii="Arial" w:hAnsi="Arial" w:cs="Arial"/>
          <w:color w:val="000000" w:themeColor="text1"/>
          <w:sz w:val="24"/>
          <w:szCs w:val="24"/>
        </w:rPr>
      </w:pPr>
    </w:p>
    <w:p w14:paraId="3773EFED" w14:textId="77777777" w:rsidR="00485C77" w:rsidRPr="00D01057"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f) </w:t>
      </w:r>
      <w:r w:rsidR="006A7703" w:rsidRPr="00D01057">
        <w:rPr>
          <w:rFonts w:ascii="Arial" w:hAnsi="Arial" w:cs="Arial"/>
          <w:color w:val="000000" w:themeColor="text1"/>
          <w:sz w:val="24"/>
          <w:szCs w:val="24"/>
        </w:rPr>
        <w:t xml:space="preserve">que apresentem preço baseado exclusivamente em </w:t>
      </w:r>
      <w:r w:rsidR="00ED50C1" w:rsidRPr="00D01057">
        <w:rPr>
          <w:rFonts w:ascii="Arial" w:hAnsi="Arial" w:cs="Arial"/>
          <w:color w:val="000000" w:themeColor="text1"/>
          <w:sz w:val="24"/>
          <w:szCs w:val="24"/>
        </w:rPr>
        <w:t>proposta das demais licitantes;</w:t>
      </w:r>
    </w:p>
    <w:p w14:paraId="76E68275" w14:textId="77777777" w:rsidR="00FA4561" w:rsidRPr="00D01057" w:rsidRDefault="00FA4561" w:rsidP="006A4510">
      <w:pPr>
        <w:tabs>
          <w:tab w:val="right" w:pos="-142"/>
          <w:tab w:val="left" w:pos="7938"/>
        </w:tabs>
        <w:spacing w:after="5" w:line="271" w:lineRule="auto"/>
        <w:ind w:right="-1"/>
        <w:jc w:val="both"/>
        <w:rPr>
          <w:rFonts w:ascii="Arial" w:hAnsi="Arial" w:cs="Arial"/>
          <w:color w:val="000000" w:themeColor="text1"/>
          <w:sz w:val="24"/>
          <w:szCs w:val="24"/>
        </w:rPr>
      </w:pPr>
    </w:p>
    <w:p w14:paraId="75C816C9" w14:textId="77777777" w:rsidR="00485C77" w:rsidRPr="00D01057"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g) </w:t>
      </w:r>
      <w:r w:rsidR="006A7703" w:rsidRPr="00D01057">
        <w:rPr>
          <w:rFonts w:ascii="Arial" w:hAnsi="Arial" w:cs="Arial"/>
          <w:color w:val="000000" w:themeColor="text1"/>
          <w:sz w:val="24"/>
          <w:szCs w:val="24"/>
        </w:rPr>
        <w:t>que por ação da licitante ofertante contenha elementos qu</w:t>
      </w:r>
      <w:r w:rsidR="00ED50C1" w:rsidRPr="00D01057">
        <w:rPr>
          <w:rFonts w:ascii="Arial" w:hAnsi="Arial" w:cs="Arial"/>
          <w:color w:val="000000" w:themeColor="text1"/>
          <w:sz w:val="24"/>
          <w:szCs w:val="24"/>
        </w:rPr>
        <w:t>e permitam a sua identificação;</w:t>
      </w:r>
    </w:p>
    <w:p w14:paraId="039674D1" w14:textId="77777777" w:rsidR="00FA4561" w:rsidRPr="00D01057" w:rsidRDefault="00FA4561" w:rsidP="006A4510">
      <w:pPr>
        <w:tabs>
          <w:tab w:val="right" w:pos="-142"/>
          <w:tab w:val="left" w:pos="7938"/>
        </w:tabs>
        <w:spacing w:after="5" w:line="271" w:lineRule="auto"/>
        <w:ind w:right="-1"/>
        <w:jc w:val="both"/>
        <w:rPr>
          <w:rFonts w:ascii="Arial" w:hAnsi="Arial" w:cs="Arial"/>
          <w:color w:val="000000" w:themeColor="text1"/>
          <w:sz w:val="24"/>
          <w:szCs w:val="24"/>
        </w:rPr>
      </w:pPr>
    </w:p>
    <w:p w14:paraId="73104C6D" w14:textId="49EC43FE" w:rsidR="00FA4561"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h) </w:t>
      </w:r>
      <w:r w:rsidR="006A7703" w:rsidRPr="00D01057">
        <w:rPr>
          <w:rFonts w:ascii="Arial" w:hAnsi="Arial" w:cs="Arial"/>
          <w:color w:val="000000" w:themeColor="text1"/>
          <w:sz w:val="24"/>
          <w:szCs w:val="24"/>
        </w:rPr>
        <w:t>que não tenha indicad</w:t>
      </w:r>
      <w:r w:rsidR="00ED50C1" w:rsidRPr="00D01057">
        <w:rPr>
          <w:rFonts w:ascii="Arial" w:hAnsi="Arial" w:cs="Arial"/>
          <w:color w:val="000000" w:themeColor="text1"/>
          <w:sz w:val="24"/>
          <w:szCs w:val="24"/>
        </w:rPr>
        <w:t>o a marca dos produtos cotados;</w:t>
      </w:r>
    </w:p>
    <w:p w14:paraId="7AD7FC37" w14:textId="77777777" w:rsidR="00842213" w:rsidRPr="00D01057" w:rsidRDefault="00842213" w:rsidP="006A4510">
      <w:pPr>
        <w:tabs>
          <w:tab w:val="right" w:pos="-142"/>
          <w:tab w:val="left" w:pos="7938"/>
        </w:tabs>
        <w:spacing w:after="5" w:line="271" w:lineRule="auto"/>
        <w:ind w:right="-1"/>
        <w:jc w:val="both"/>
        <w:rPr>
          <w:rFonts w:ascii="Arial" w:hAnsi="Arial" w:cs="Arial"/>
          <w:color w:val="000000" w:themeColor="text1"/>
          <w:sz w:val="24"/>
          <w:szCs w:val="24"/>
        </w:rPr>
      </w:pPr>
    </w:p>
    <w:p w14:paraId="7935CD8B" w14:textId="6F273CD9" w:rsidR="006A7703" w:rsidRPr="00D01057" w:rsidRDefault="0007410D" w:rsidP="006A4510">
      <w:pPr>
        <w:tabs>
          <w:tab w:val="right" w:pos="-142"/>
          <w:tab w:val="left" w:pos="851"/>
          <w:tab w:val="left" w:pos="1418"/>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i) </w:t>
      </w:r>
      <w:r w:rsidR="006A7703" w:rsidRPr="00D01057">
        <w:rPr>
          <w:rFonts w:ascii="Arial" w:hAnsi="Arial" w:cs="Arial"/>
          <w:color w:val="000000" w:themeColor="text1"/>
          <w:sz w:val="24"/>
          <w:szCs w:val="24"/>
        </w:rPr>
        <w:t xml:space="preserve">cujo objeto esteja desacompanhado da documentação técnica/certificação exigida no </w:t>
      </w:r>
      <w:r w:rsidR="00020962" w:rsidRPr="00D01057">
        <w:rPr>
          <w:rFonts w:ascii="Arial" w:hAnsi="Arial" w:cs="Arial"/>
          <w:color w:val="000000" w:themeColor="text1"/>
          <w:sz w:val="24"/>
          <w:szCs w:val="24"/>
        </w:rPr>
        <w:t>Projeto Básico</w:t>
      </w:r>
      <w:r w:rsidR="006A7703" w:rsidRPr="00D01057">
        <w:rPr>
          <w:rFonts w:ascii="Arial" w:hAnsi="Arial" w:cs="Arial"/>
          <w:color w:val="000000" w:themeColor="text1"/>
          <w:sz w:val="24"/>
          <w:szCs w:val="24"/>
        </w:rPr>
        <w:t>.</w:t>
      </w:r>
    </w:p>
    <w:p w14:paraId="201B3965" w14:textId="77777777" w:rsidR="006A7703" w:rsidRPr="00D01057"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F75A0BF" w14:textId="6D88D777" w:rsidR="006A7703" w:rsidRPr="00D01057"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11.3.1</w:t>
      </w:r>
      <w:r w:rsidR="006A7703" w:rsidRPr="00D01057">
        <w:rPr>
          <w:rFonts w:ascii="Arial" w:hAnsi="Arial" w:cs="Arial"/>
          <w:color w:val="000000" w:themeColor="text1"/>
          <w:sz w:val="24"/>
          <w:szCs w:val="24"/>
        </w:rPr>
        <w:t>– A desclassificação da proposta será fundamentada e registrada no sistema, acompanhado em tempo real por todos os participantes.</w:t>
      </w:r>
    </w:p>
    <w:p w14:paraId="6EA49D0B" w14:textId="77777777" w:rsidR="00F446BD" w:rsidRPr="00D01057"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p>
    <w:p w14:paraId="01B2E0F3" w14:textId="2CC3EAA7" w:rsidR="00151819" w:rsidRPr="00066EFE"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11.3.2 – Para efeito de avaliação da exequibilidade e de </w:t>
      </w:r>
      <w:proofErr w:type="spellStart"/>
      <w:r w:rsidRPr="00D01057">
        <w:rPr>
          <w:rFonts w:ascii="Arial" w:hAnsi="Arial" w:cs="Arial"/>
          <w:color w:val="000000" w:themeColor="text1"/>
          <w:sz w:val="24"/>
          <w:szCs w:val="24"/>
        </w:rPr>
        <w:t>sobrepreço</w:t>
      </w:r>
      <w:proofErr w:type="spellEnd"/>
      <w:r w:rsidRPr="00D01057">
        <w:rPr>
          <w:rFonts w:ascii="Arial" w:hAnsi="Arial" w:cs="Arial"/>
          <w:color w:val="000000" w:themeColor="text1"/>
          <w:sz w:val="24"/>
          <w:szCs w:val="24"/>
        </w:rPr>
        <w:t>, serão considerados o preço global, os quantitativos e os preços unitários tidos como relevantes, observado o critério de aceitabilidade de preços unitário e global fixado neste edital, conforme as especificid</w:t>
      </w:r>
      <w:r w:rsidR="00D600DC">
        <w:rPr>
          <w:rFonts w:ascii="Arial" w:hAnsi="Arial" w:cs="Arial"/>
          <w:color w:val="000000" w:themeColor="text1"/>
          <w:sz w:val="24"/>
          <w:szCs w:val="24"/>
        </w:rPr>
        <w:t xml:space="preserve">ades do mercado correspondente </w:t>
      </w:r>
      <w:r w:rsidR="00D600DC" w:rsidRPr="00066EFE">
        <w:rPr>
          <w:rFonts w:ascii="Arial" w:hAnsi="Arial" w:cs="Arial"/>
          <w:color w:val="000000" w:themeColor="text1"/>
          <w:sz w:val="24"/>
          <w:szCs w:val="24"/>
        </w:rPr>
        <w:t>(</w:t>
      </w:r>
      <w:r w:rsidR="00E63629" w:rsidRPr="00066EFE">
        <w:rPr>
          <w:rFonts w:ascii="Arial" w:hAnsi="Arial" w:cs="Arial"/>
          <w:color w:val="000000" w:themeColor="text1"/>
          <w:sz w:val="24"/>
          <w:szCs w:val="24"/>
        </w:rPr>
        <w:t>art. 59, § 3°, da Lei Federal n°</w:t>
      </w:r>
      <w:r w:rsidR="00D600DC" w:rsidRPr="00066EFE">
        <w:rPr>
          <w:rFonts w:ascii="Arial" w:hAnsi="Arial" w:cs="Arial"/>
          <w:color w:val="000000" w:themeColor="text1"/>
          <w:sz w:val="24"/>
          <w:szCs w:val="24"/>
        </w:rPr>
        <w:t xml:space="preserve"> 14.133/2021 e Resolução SECONSERVA </w:t>
      </w:r>
      <w:r w:rsidR="00BC6FDA" w:rsidRPr="00066EFE">
        <w:rPr>
          <w:rFonts w:ascii="Arial" w:hAnsi="Arial" w:cs="Arial"/>
          <w:color w:val="000000" w:themeColor="text1"/>
          <w:sz w:val="24"/>
          <w:szCs w:val="24"/>
        </w:rPr>
        <w:t xml:space="preserve">N.º </w:t>
      </w:r>
      <w:r w:rsidR="008E39C9" w:rsidRPr="00066EFE">
        <w:rPr>
          <w:rFonts w:ascii="Arial" w:hAnsi="Arial" w:cs="Arial"/>
          <w:color w:val="000000" w:themeColor="text1"/>
          <w:sz w:val="24"/>
          <w:szCs w:val="24"/>
        </w:rPr>
        <w:t>0</w:t>
      </w:r>
      <w:r w:rsidR="00D600DC" w:rsidRPr="00066EFE">
        <w:rPr>
          <w:rFonts w:ascii="Arial" w:hAnsi="Arial" w:cs="Arial"/>
          <w:color w:val="000000" w:themeColor="text1"/>
          <w:sz w:val="24"/>
          <w:szCs w:val="24"/>
        </w:rPr>
        <w:t>51, de 2025).</w:t>
      </w:r>
    </w:p>
    <w:p w14:paraId="4ABC8B50" w14:textId="77777777" w:rsidR="00151819" w:rsidRPr="00D01057" w:rsidRDefault="00151819" w:rsidP="006A4510">
      <w:pPr>
        <w:tabs>
          <w:tab w:val="right" w:pos="-142"/>
          <w:tab w:val="left" w:pos="7938"/>
        </w:tabs>
        <w:spacing w:after="5" w:line="271" w:lineRule="auto"/>
        <w:ind w:right="-1"/>
        <w:jc w:val="both"/>
        <w:rPr>
          <w:rFonts w:ascii="Arial" w:hAnsi="Arial" w:cs="Arial"/>
          <w:color w:val="000000" w:themeColor="text1"/>
          <w:sz w:val="24"/>
          <w:szCs w:val="24"/>
        </w:rPr>
      </w:pPr>
    </w:p>
    <w:p w14:paraId="5283F908" w14:textId="77777777" w:rsidR="00383AA0" w:rsidRPr="00D01057" w:rsidRDefault="00F446BD" w:rsidP="006A4510">
      <w:pPr>
        <w:tabs>
          <w:tab w:val="right" w:pos="-142"/>
          <w:tab w:val="left" w:pos="7938"/>
        </w:tabs>
        <w:spacing w:after="5" w:line="271" w:lineRule="auto"/>
        <w:ind w:right="-1"/>
        <w:jc w:val="both"/>
        <w:rPr>
          <w:rFonts w:ascii="Arial" w:hAnsi="Arial" w:cs="Arial"/>
          <w:sz w:val="24"/>
          <w:szCs w:val="24"/>
        </w:rPr>
      </w:pPr>
      <w:r w:rsidRPr="00D01057">
        <w:rPr>
          <w:rFonts w:ascii="Arial" w:hAnsi="Arial" w:cs="Arial"/>
          <w:color w:val="000000" w:themeColor="text1"/>
          <w:sz w:val="24"/>
          <w:szCs w:val="24"/>
        </w:rPr>
        <w:t xml:space="preserve">11.3.3 – </w:t>
      </w:r>
      <w:r w:rsidR="00151819" w:rsidRPr="00D01057">
        <w:rPr>
          <w:rFonts w:ascii="Arial" w:hAnsi="Arial" w:cs="Arial"/>
          <w:sz w:val="24"/>
          <w:szCs w:val="24"/>
        </w:rPr>
        <w:t>Serão consideradas inexequíveis as propostas cujos valores forem inferiores a 75% (setenta e cinco por cento) do valor orçado pela Administração, conforme o § 4º do art. 59 da Lei Federal nº 14.133/2021.</w:t>
      </w:r>
    </w:p>
    <w:p w14:paraId="059061C7" w14:textId="77777777" w:rsidR="00383AA0" w:rsidRPr="00D01057" w:rsidRDefault="00383AA0" w:rsidP="006A4510">
      <w:pPr>
        <w:tabs>
          <w:tab w:val="right" w:pos="-142"/>
          <w:tab w:val="left" w:pos="7938"/>
        </w:tabs>
        <w:spacing w:after="5" w:line="271" w:lineRule="auto"/>
        <w:ind w:right="-1"/>
        <w:jc w:val="both"/>
        <w:rPr>
          <w:rFonts w:ascii="Arial" w:hAnsi="Arial" w:cs="Arial"/>
          <w:sz w:val="24"/>
          <w:szCs w:val="24"/>
        </w:rPr>
      </w:pPr>
    </w:p>
    <w:p w14:paraId="056604FD" w14:textId="608296CF" w:rsidR="00383AA0" w:rsidRPr="00383AA0" w:rsidRDefault="00383AA0" w:rsidP="006A4510">
      <w:pPr>
        <w:tabs>
          <w:tab w:val="right" w:pos="-142"/>
          <w:tab w:val="left" w:pos="7938"/>
        </w:tabs>
        <w:spacing w:after="5" w:line="271" w:lineRule="auto"/>
        <w:ind w:right="-1"/>
        <w:jc w:val="both"/>
        <w:rPr>
          <w:rFonts w:ascii="Arial" w:hAnsi="Arial" w:cs="Arial"/>
          <w:sz w:val="24"/>
          <w:szCs w:val="24"/>
        </w:rPr>
      </w:pPr>
      <w:r w:rsidRPr="00D01057">
        <w:rPr>
          <w:rFonts w:ascii="Arial" w:hAnsi="Arial" w:cs="Arial"/>
          <w:sz w:val="24"/>
          <w:szCs w:val="24"/>
        </w:rPr>
        <w:lastRenderedPageBreak/>
        <w:t>11.3.4 - A inexequibilidade de que trata o subitem anterior só será considerada após diligência do Pregoeiro e sua Equipe de Apoio, que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14:paraId="5142BB4F" w14:textId="77777777" w:rsidR="00206145" w:rsidRPr="006E2E7D" w:rsidRDefault="00206145" w:rsidP="006A4510">
      <w:pPr>
        <w:tabs>
          <w:tab w:val="right" w:pos="-142"/>
        </w:tabs>
        <w:spacing w:after="5" w:line="271" w:lineRule="auto"/>
        <w:ind w:right="-1"/>
        <w:jc w:val="both"/>
        <w:rPr>
          <w:rFonts w:ascii="Arial" w:eastAsia="Calibri" w:hAnsi="Arial" w:cs="Arial"/>
          <w:color w:val="000000"/>
          <w:sz w:val="24"/>
          <w:szCs w:val="24"/>
        </w:rPr>
      </w:pPr>
    </w:p>
    <w:p w14:paraId="7B5C0C21" w14:textId="498CBEBE" w:rsidR="00F446BD" w:rsidRPr="0017352C" w:rsidRDefault="00F446BD"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w:t>
      </w:r>
      <w:r w:rsidR="00383AA0">
        <w:rPr>
          <w:rFonts w:ascii="Arial" w:hAnsi="Arial" w:cs="Arial"/>
          <w:color w:val="000000" w:themeColor="text1"/>
          <w:sz w:val="24"/>
          <w:szCs w:val="24"/>
        </w:rPr>
        <w:t>4</w:t>
      </w:r>
      <w:r w:rsidRPr="0017352C">
        <w:rPr>
          <w:rFonts w:ascii="Arial" w:hAnsi="Arial" w:cs="Arial"/>
          <w:color w:val="000000" w:themeColor="text1"/>
          <w:sz w:val="24"/>
          <w:szCs w:val="24"/>
        </w:rPr>
        <w:t xml:space="preserve"> – Será exigida garantia adicional do licitante vencedor cuja proposta for inferior a 85% (oitenta e cinco por cento) do valor orçado pela Administração, equivalente à diferença entre este último e o valor da proposta, sem prejuízo das demais garantias exigíveis de acordo </w:t>
      </w:r>
      <w:r w:rsidR="00E63629" w:rsidRPr="0017352C">
        <w:rPr>
          <w:rFonts w:ascii="Arial" w:hAnsi="Arial" w:cs="Arial"/>
          <w:color w:val="000000" w:themeColor="text1"/>
          <w:sz w:val="24"/>
          <w:szCs w:val="24"/>
        </w:rPr>
        <w:t>com a Lei Federal n°</w:t>
      </w:r>
      <w:r w:rsidRPr="0017352C">
        <w:rPr>
          <w:rFonts w:ascii="Arial" w:hAnsi="Arial" w:cs="Arial"/>
          <w:color w:val="000000" w:themeColor="text1"/>
          <w:sz w:val="24"/>
          <w:szCs w:val="24"/>
        </w:rPr>
        <w:t xml:space="preserve"> 14.133/2021.</w:t>
      </w:r>
    </w:p>
    <w:p w14:paraId="154A3E29"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C3F5B39" w14:textId="06EFF2A2"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w:t>
      </w:r>
      <w:r w:rsidR="00FA7112">
        <w:rPr>
          <w:rFonts w:ascii="Arial" w:hAnsi="Arial" w:cs="Arial"/>
          <w:color w:val="000000" w:themeColor="text1"/>
          <w:sz w:val="24"/>
          <w:szCs w:val="24"/>
        </w:rPr>
        <w:t>5</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Após a análise das propostas de preço será divulgada nova grade ordenatória pelo sistema contendo a relação com as propostas classificadas e aquelas desclassificadas mediante decisão motivada do Pregoeiro.</w:t>
      </w:r>
    </w:p>
    <w:p w14:paraId="059B799E" w14:textId="77777777"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3895690E" w14:textId="1D1D4063"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w:t>
      </w:r>
      <w:r w:rsidR="00FA7112">
        <w:rPr>
          <w:rFonts w:ascii="Arial" w:hAnsi="Arial" w:cs="Arial"/>
          <w:color w:val="000000" w:themeColor="text1"/>
          <w:sz w:val="24"/>
          <w:szCs w:val="24"/>
        </w:rPr>
        <w:t>6</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O sistema ordenará, automaticamente, as propostas classificadas pelo Pregoeiro, sendo que somente estas participarão da etapa de lances.</w:t>
      </w:r>
    </w:p>
    <w:p w14:paraId="56EC22F0"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C053DC2" w14:textId="3E0DACD6"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w:t>
      </w:r>
      <w:r w:rsidR="00FA7112">
        <w:rPr>
          <w:rFonts w:ascii="Arial" w:hAnsi="Arial" w:cs="Arial"/>
          <w:color w:val="000000" w:themeColor="text1"/>
          <w:sz w:val="24"/>
          <w:szCs w:val="24"/>
        </w:rPr>
        <w:t>7</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A etapa de lances será realizada exclusivamente por meio do sistema eletrônico para os autores das propostas classificadas.</w:t>
      </w:r>
    </w:p>
    <w:p w14:paraId="301F1CE2"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4A3E909" w14:textId="6A4CDAB4"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w:t>
      </w:r>
      <w:r w:rsidR="00FA7112">
        <w:rPr>
          <w:rFonts w:ascii="Arial" w:hAnsi="Arial" w:cs="Arial"/>
          <w:color w:val="000000" w:themeColor="text1"/>
          <w:sz w:val="24"/>
          <w:szCs w:val="24"/>
        </w:rPr>
        <w:t>8</w:t>
      </w:r>
      <w:r w:rsidRPr="0017352C">
        <w:rPr>
          <w:rFonts w:ascii="Arial" w:hAnsi="Arial" w:cs="Arial"/>
          <w:color w:val="000000" w:themeColor="text1"/>
          <w:sz w:val="24"/>
          <w:szCs w:val="24"/>
        </w:rPr>
        <w:t xml:space="preserve"> </w:t>
      </w:r>
      <w:r w:rsidR="00FA7112">
        <w:rPr>
          <w:rFonts w:ascii="Arial" w:hAnsi="Arial" w:cs="Arial"/>
          <w:color w:val="000000" w:themeColor="text1"/>
          <w:sz w:val="24"/>
          <w:szCs w:val="24"/>
        </w:rPr>
        <w:t>– Para a etapa de lances neste Pregão E</w:t>
      </w:r>
      <w:r w:rsidR="006A7703" w:rsidRPr="0017352C">
        <w:rPr>
          <w:rFonts w:ascii="Arial" w:hAnsi="Arial" w:cs="Arial"/>
          <w:color w:val="000000" w:themeColor="text1"/>
          <w:sz w:val="24"/>
          <w:szCs w:val="24"/>
        </w:rPr>
        <w:t>letrônico</w:t>
      </w:r>
      <w:r w:rsidRPr="0017352C">
        <w:rPr>
          <w:rFonts w:ascii="Arial" w:hAnsi="Arial" w:cs="Arial"/>
          <w:color w:val="000000" w:themeColor="text1"/>
          <w:sz w:val="24"/>
          <w:szCs w:val="24"/>
        </w:rPr>
        <w:t xml:space="preserve"> será adotado o modo de disputa </w:t>
      </w:r>
      <w:r w:rsidR="00061166" w:rsidRPr="0017352C">
        <w:rPr>
          <w:rFonts w:ascii="Arial" w:hAnsi="Arial" w:cs="Arial"/>
          <w:color w:val="000000" w:themeColor="text1"/>
          <w:sz w:val="24"/>
          <w:szCs w:val="24"/>
        </w:rPr>
        <w:t>aberto e fechado</w:t>
      </w:r>
      <w:r w:rsidR="006A7703" w:rsidRPr="0017352C">
        <w:rPr>
          <w:rFonts w:ascii="Arial" w:hAnsi="Arial" w:cs="Arial"/>
          <w:color w:val="000000" w:themeColor="text1"/>
          <w:sz w:val="24"/>
          <w:szCs w:val="24"/>
        </w:rPr>
        <w:t>.</w:t>
      </w:r>
    </w:p>
    <w:p w14:paraId="0F2FDD6F"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A4E92AA" w14:textId="3E2AD772"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w:t>
      </w:r>
      <w:r w:rsidR="00FA7112">
        <w:rPr>
          <w:rFonts w:ascii="Arial" w:hAnsi="Arial" w:cs="Arial"/>
          <w:color w:val="000000" w:themeColor="text1"/>
          <w:sz w:val="24"/>
          <w:szCs w:val="24"/>
        </w:rPr>
        <w:t>9</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Aberta a etapa de lances, as licitantes classificadas deverão encaminhar lances exclusivamente por meio do sistema eletrônico, sendo a licitante imediatamente informada do recebimento do seu lance e do valor consignado no registro.</w:t>
      </w:r>
    </w:p>
    <w:p w14:paraId="735D4518"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C30928B" w14:textId="5453C7C1"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w:t>
      </w:r>
      <w:r w:rsidR="00FA7112">
        <w:rPr>
          <w:rFonts w:ascii="Arial" w:hAnsi="Arial" w:cs="Arial"/>
          <w:color w:val="000000" w:themeColor="text1"/>
          <w:sz w:val="24"/>
          <w:szCs w:val="24"/>
        </w:rPr>
        <w:t>10</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As licitantes poderão oferecer lances sucessivos, observado o horário fixado e as regras de aceitação pertinentes.</w:t>
      </w:r>
    </w:p>
    <w:p w14:paraId="4E72BCD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2C30528" w14:textId="7F91D7A2" w:rsidR="006A7703" w:rsidRPr="0017352C"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w:t>
      </w:r>
      <w:r w:rsidR="00FA7112">
        <w:rPr>
          <w:rFonts w:ascii="Arial" w:hAnsi="Arial" w:cs="Arial"/>
          <w:color w:val="000000" w:themeColor="text1"/>
          <w:sz w:val="24"/>
          <w:szCs w:val="24"/>
        </w:rPr>
        <w:t>10</w:t>
      </w:r>
      <w:r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 O li</w:t>
      </w:r>
      <w:r w:rsidR="006E6E8F" w:rsidRPr="0017352C">
        <w:rPr>
          <w:rFonts w:ascii="Arial" w:hAnsi="Arial" w:cs="Arial"/>
          <w:color w:val="000000" w:themeColor="text1"/>
          <w:sz w:val="24"/>
          <w:szCs w:val="24"/>
        </w:rPr>
        <w:t xml:space="preserve">citante somente poderá oferecer </w:t>
      </w:r>
      <w:r w:rsidR="006A7703" w:rsidRPr="0017352C">
        <w:rPr>
          <w:rFonts w:ascii="Arial" w:hAnsi="Arial" w:cs="Arial"/>
          <w:color w:val="000000" w:themeColor="text1"/>
          <w:sz w:val="24"/>
          <w:szCs w:val="24"/>
        </w:rPr>
        <w:t>valor inferio</w:t>
      </w:r>
      <w:r w:rsidR="006E6E8F" w:rsidRPr="0017352C">
        <w:rPr>
          <w:rFonts w:ascii="Arial" w:hAnsi="Arial" w:cs="Arial"/>
          <w:color w:val="000000" w:themeColor="text1"/>
          <w:sz w:val="24"/>
          <w:szCs w:val="24"/>
        </w:rPr>
        <w:t xml:space="preserve">r </w:t>
      </w:r>
      <w:r w:rsidR="006A7703" w:rsidRPr="0017352C">
        <w:rPr>
          <w:rFonts w:ascii="Arial" w:hAnsi="Arial" w:cs="Arial"/>
          <w:color w:val="000000" w:themeColor="text1"/>
          <w:sz w:val="24"/>
          <w:szCs w:val="24"/>
        </w:rPr>
        <w:t>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14:paraId="2EA997D7" w14:textId="77777777"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3B32D172" w14:textId="46EF7E8D" w:rsidR="006A7703" w:rsidRPr="0017352C"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w:t>
      </w:r>
      <w:r w:rsidR="00FA7112">
        <w:rPr>
          <w:rFonts w:ascii="Arial" w:hAnsi="Arial" w:cs="Arial"/>
          <w:color w:val="000000" w:themeColor="text1"/>
          <w:sz w:val="24"/>
          <w:szCs w:val="24"/>
        </w:rPr>
        <w:t>10</w:t>
      </w:r>
      <w:r w:rsidRPr="0017352C">
        <w:rPr>
          <w:rFonts w:ascii="Arial" w:hAnsi="Arial" w:cs="Arial"/>
          <w:color w:val="000000" w:themeColor="text1"/>
          <w:sz w:val="24"/>
          <w:szCs w:val="24"/>
        </w:rPr>
        <w:t xml:space="preserve">.2 </w:t>
      </w:r>
      <w:r w:rsidR="006A7703" w:rsidRPr="0017352C">
        <w:rPr>
          <w:rFonts w:ascii="Arial" w:hAnsi="Arial" w:cs="Arial"/>
          <w:color w:val="000000" w:themeColor="text1"/>
          <w:sz w:val="24"/>
          <w:szCs w:val="24"/>
        </w:rPr>
        <w:t>– Não serão aceitos dois ou mais lances do mesmo valor, prevalecendo aquele que for recebido e registrado em primeiro lugar.</w:t>
      </w:r>
    </w:p>
    <w:p w14:paraId="2799E10D"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55B7302" w14:textId="27ADCF7A" w:rsidR="006A7703" w:rsidRPr="0017352C"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w:t>
      </w:r>
      <w:r w:rsidR="00FA7112">
        <w:rPr>
          <w:rFonts w:ascii="Arial" w:hAnsi="Arial" w:cs="Arial"/>
          <w:color w:val="000000" w:themeColor="text1"/>
          <w:sz w:val="24"/>
          <w:szCs w:val="24"/>
        </w:rPr>
        <w:t>10</w:t>
      </w:r>
      <w:r w:rsidRPr="0017352C">
        <w:rPr>
          <w:rFonts w:ascii="Arial" w:hAnsi="Arial" w:cs="Arial"/>
          <w:color w:val="000000" w:themeColor="text1"/>
          <w:sz w:val="24"/>
          <w:szCs w:val="24"/>
        </w:rPr>
        <w:t xml:space="preserve">.3 </w:t>
      </w:r>
      <w:r w:rsidR="006A7703" w:rsidRPr="0017352C">
        <w:rPr>
          <w:rFonts w:ascii="Arial" w:hAnsi="Arial" w:cs="Arial"/>
          <w:color w:val="000000" w:themeColor="text1"/>
          <w:sz w:val="24"/>
          <w:szCs w:val="24"/>
        </w:rPr>
        <w:t>– Durante o transcurso da etapa de lances, as licitantes serão informadas, em tempo real, do valor do menor lance registrado, vedada a identificação da detentora do lance.</w:t>
      </w:r>
    </w:p>
    <w:p w14:paraId="76E39ED5" w14:textId="77777777" w:rsidR="001E5D4D" w:rsidRDefault="001E5D4D" w:rsidP="006A4510">
      <w:pPr>
        <w:tabs>
          <w:tab w:val="right" w:pos="-142"/>
          <w:tab w:val="left" w:pos="7938"/>
        </w:tabs>
        <w:spacing w:after="5" w:line="271" w:lineRule="auto"/>
        <w:ind w:right="-1"/>
        <w:jc w:val="both"/>
        <w:rPr>
          <w:rFonts w:ascii="Arial" w:hAnsi="Arial" w:cs="Arial"/>
          <w:color w:val="000000" w:themeColor="text1"/>
          <w:sz w:val="24"/>
          <w:szCs w:val="24"/>
        </w:rPr>
      </w:pPr>
    </w:p>
    <w:p w14:paraId="38E85DD9" w14:textId="02B7532C" w:rsidR="006A7703" w:rsidRPr="0017352C"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w:t>
      </w:r>
      <w:r w:rsidR="00FA7112">
        <w:rPr>
          <w:rFonts w:ascii="Arial" w:hAnsi="Arial" w:cs="Arial"/>
          <w:color w:val="000000" w:themeColor="text1"/>
          <w:sz w:val="24"/>
          <w:szCs w:val="24"/>
        </w:rPr>
        <w:t>10</w:t>
      </w:r>
      <w:r w:rsidRPr="0017352C">
        <w:rPr>
          <w:rFonts w:ascii="Arial" w:hAnsi="Arial" w:cs="Arial"/>
          <w:color w:val="000000" w:themeColor="text1"/>
          <w:sz w:val="24"/>
          <w:szCs w:val="24"/>
        </w:rPr>
        <w:t xml:space="preserve">.4 </w:t>
      </w:r>
      <w:r w:rsidR="006A7703" w:rsidRPr="0017352C">
        <w:rPr>
          <w:rFonts w:ascii="Arial" w:hAnsi="Arial" w:cs="Arial"/>
          <w:color w:val="000000" w:themeColor="text1"/>
          <w:sz w:val="24"/>
          <w:szCs w:val="24"/>
        </w:rPr>
        <w:t>– Não poderá haver desistência dos lances ofertados, a não ser em situação devidamente justificada e aceita pelo Pregoeiro, sujeitando–se a licitante às penalidades previstas no item 2</w:t>
      </w:r>
      <w:r w:rsidR="00890F49" w:rsidRPr="0017352C">
        <w:rPr>
          <w:rFonts w:ascii="Arial" w:hAnsi="Arial" w:cs="Arial"/>
          <w:color w:val="000000" w:themeColor="text1"/>
          <w:sz w:val="24"/>
          <w:szCs w:val="24"/>
        </w:rPr>
        <w:t>1</w:t>
      </w:r>
      <w:r w:rsidR="006A7703" w:rsidRPr="0017352C">
        <w:rPr>
          <w:rFonts w:ascii="Arial" w:hAnsi="Arial" w:cs="Arial"/>
          <w:color w:val="000000" w:themeColor="text1"/>
          <w:sz w:val="24"/>
          <w:szCs w:val="24"/>
        </w:rPr>
        <w:t xml:space="preserve"> deste edital.</w:t>
      </w:r>
    </w:p>
    <w:p w14:paraId="45651E61"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34B5331" w14:textId="37FDCD93"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11.1</w:t>
      </w:r>
      <w:r w:rsidR="00FA7112">
        <w:rPr>
          <w:rFonts w:ascii="Arial" w:hAnsi="Arial" w:cs="Arial"/>
          <w:color w:val="000000" w:themeColor="text1"/>
          <w:sz w:val="24"/>
          <w:szCs w:val="24"/>
        </w:rPr>
        <w:t>1</w:t>
      </w:r>
      <w:r w:rsidRPr="0017352C">
        <w:rPr>
          <w:rFonts w:ascii="Arial" w:hAnsi="Arial" w:cs="Arial"/>
          <w:color w:val="000000" w:themeColor="text1"/>
          <w:sz w:val="24"/>
          <w:szCs w:val="24"/>
        </w:rPr>
        <w:t xml:space="preserve"> – A etapa de envio de lances na sessão pública durará 15 (quinze) minutos.</w:t>
      </w:r>
    </w:p>
    <w:p w14:paraId="0BC3647B" w14:textId="77777777"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61F288D1" w14:textId="5D54C254"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11.1</w:t>
      </w:r>
      <w:r w:rsidR="00FA7112">
        <w:rPr>
          <w:rFonts w:ascii="Arial" w:hAnsi="Arial" w:cs="Arial"/>
          <w:color w:val="000000" w:themeColor="text1"/>
          <w:sz w:val="24"/>
          <w:szCs w:val="24"/>
        </w:rPr>
        <w:t>1</w:t>
      </w:r>
      <w:r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 Encerrado o prazo previsto no item 11.1</w:t>
      </w:r>
      <w:r w:rsidR="00FA7112">
        <w:rPr>
          <w:rFonts w:ascii="Arial" w:hAnsi="Arial" w:cs="Arial"/>
          <w:color w:val="000000" w:themeColor="text1"/>
          <w:sz w:val="24"/>
          <w:szCs w:val="24"/>
        </w:rPr>
        <w:t>1</w:t>
      </w:r>
      <w:r w:rsidR="006A7703" w:rsidRPr="0017352C">
        <w:rPr>
          <w:rFonts w:ascii="Arial" w:hAnsi="Arial" w:cs="Arial"/>
          <w:color w:val="000000" w:themeColor="text1"/>
          <w:sz w:val="24"/>
          <w:szCs w:val="24"/>
        </w:rPr>
        <w:t>, o sistema encaminhará o aviso de fechamento iminente dos lanc</w:t>
      </w:r>
      <w:r w:rsidRPr="0017352C">
        <w:rPr>
          <w:rFonts w:ascii="Arial" w:hAnsi="Arial" w:cs="Arial"/>
          <w:color w:val="000000" w:themeColor="text1"/>
          <w:sz w:val="24"/>
          <w:szCs w:val="24"/>
        </w:rPr>
        <w:t xml:space="preserve">es e, transcorrido o período de </w:t>
      </w:r>
      <w:r w:rsidR="009A1662" w:rsidRPr="0017352C">
        <w:rPr>
          <w:rFonts w:ascii="Arial" w:hAnsi="Arial" w:cs="Arial"/>
          <w:color w:val="000000" w:themeColor="text1"/>
          <w:sz w:val="24"/>
          <w:szCs w:val="24"/>
        </w:rPr>
        <w:t xml:space="preserve">10 (dez) minutos, </w:t>
      </w:r>
      <w:r w:rsidR="006A7703" w:rsidRPr="0017352C">
        <w:rPr>
          <w:rFonts w:ascii="Arial" w:hAnsi="Arial" w:cs="Arial"/>
          <w:color w:val="000000" w:themeColor="text1"/>
          <w:sz w:val="24"/>
          <w:szCs w:val="24"/>
        </w:rPr>
        <w:t>a recepção de lances será automaticamente encerrada.</w:t>
      </w:r>
    </w:p>
    <w:p w14:paraId="3077945E"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68396D6" w14:textId="2ED214B3"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11.1</w:t>
      </w:r>
      <w:r w:rsidR="00FA7112">
        <w:rPr>
          <w:rFonts w:ascii="Arial" w:hAnsi="Arial" w:cs="Arial"/>
          <w:color w:val="000000" w:themeColor="text1"/>
          <w:sz w:val="24"/>
          <w:szCs w:val="24"/>
        </w:rPr>
        <w:t>1</w:t>
      </w:r>
      <w:r w:rsidRPr="0017352C">
        <w:rPr>
          <w:rFonts w:ascii="Arial" w:hAnsi="Arial" w:cs="Arial"/>
          <w:color w:val="000000" w:themeColor="text1"/>
          <w:sz w:val="24"/>
          <w:szCs w:val="24"/>
        </w:rPr>
        <w:t xml:space="preserve">.2 </w:t>
      </w:r>
      <w:r w:rsidR="006A7703" w:rsidRPr="0017352C">
        <w:rPr>
          <w:rFonts w:ascii="Arial" w:hAnsi="Arial" w:cs="Arial"/>
          <w:color w:val="000000" w:themeColor="text1"/>
          <w:sz w:val="24"/>
          <w:szCs w:val="24"/>
        </w:rPr>
        <w:t>– Encerrado o prazo previsto no item 11.1</w:t>
      </w:r>
      <w:r w:rsidR="00FA7112">
        <w:rPr>
          <w:rFonts w:ascii="Arial" w:hAnsi="Arial" w:cs="Arial"/>
          <w:color w:val="000000" w:themeColor="text1"/>
          <w:sz w:val="24"/>
          <w:szCs w:val="24"/>
        </w:rPr>
        <w:t>1</w:t>
      </w:r>
      <w:r w:rsidR="006A7703" w:rsidRPr="0017352C">
        <w:rPr>
          <w:rFonts w:ascii="Arial" w:hAnsi="Arial" w:cs="Arial"/>
          <w:color w:val="000000" w:themeColor="text1"/>
          <w:sz w:val="24"/>
          <w:szCs w:val="24"/>
        </w:rPr>
        <w:t>.1, o sistema abrirá a oportunidade para que o autor da oferta de melhor valor e os autores das ofertas com valores até 10% (dez por cento)</w:t>
      </w:r>
      <w:r w:rsidR="00AD65D1"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superior, àquela possam ofertar um lance final e fechado em até </w:t>
      </w:r>
      <w:proofErr w:type="gramStart"/>
      <w:r w:rsidR="006A7703" w:rsidRPr="0017352C">
        <w:rPr>
          <w:rFonts w:ascii="Arial" w:hAnsi="Arial" w:cs="Arial"/>
          <w:color w:val="000000" w:themeColor="text1"/>
          <w:sz w:val="24"/>
          <w:szCs w:val="24"/>
        </w:rPr>
        <w:t>5</w:t>
      </w:r>
      <w:proofErr w:type="gramEnd"/>
      <w:r w:rsidR="006A7703" w:rsidRPr="0017352C">
        <w:rPr>
          <w:rFonts w:ascii="Arial" w:hAnsi="Arial" w:cs="Arial"/>
          <w:color w:val="000000" w:themeColor="text1"/>
          <w:sz w:val="24"/>
          <w:szCs w:val="24"/>
        </w:rPr>
        <w:t xml:space="preserve"> (cinco) minutos, que será sigiloso até o encerramento desse prazo.</w:t>
      </w:r>
    </w:p>
    <w:p w14:paraId="313E94E4"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8E2C020" w14:textId="3298F41F"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11.1</w:t>
      </w:r>
      <w:r w:rsidR="00FA7112">
        <w:rPr>
          <w:rFonts w:ascii="Arial" w:hAnsi="Arial" w:cs="Arial"/>
          <w:color w:val="000000" w:themeColor="text1"/>
          <w:sz w:val="24"/>
          <w:szCs w:val="24"/>
        </w:rPr>
        <w:t>1</w:t>
      </w:r>
      <w:r w:rsidRPr="0017352C">
        <w:rPr>
          <w:rFonts w:ascii="Arial" w:hAnsi="Arial" w:cs="Arial"/>
          <w:color w:val="000000" w:themeColor="text1"/>
          <w:sz w:val="24"/>
          <w:szCs w:val="24"/>
        </w:rPr>
        <w:t xml:space="preserve">.3 </w:t>
      </w:r>
      <w:r w:rsidR="006A7703" w:rsidRPr="0017352C">
        <w:rPr>
          <w:rFonts w:ascii="Arial" w:hAnsi="Arial" w:cs="Arial"/>
          <w:color w:val="000000" w:themeColor="text1"/>
          <w:sz w:val="24"/>
          <w:szCs w:val="24"/>
        </w:rPr>
        <w:t xml:space="preserve">– Na ausência de, no mínimo, </w:t>
      </w:r>
      <w:proofErr w:type="gramStart"/>
      <w:r w:rsidR="006A7703" w:rsidRPr="0017352C">
        <w:rPr>
          <w:rFonts w:ascii="Arial" w:hAnsi="Arial" w:cs="Arial"/>
          <w:color w:val="000000" w:themeColor="text1"/>
          <w:sz w:val="24"/>
          <w:szCs w:val="24"/>
        </w:rPr>
        <w:t>3</w:t>
      </w:r>
      <w:proofErr w:type="gramEnd"/>
      <w:r w:rsidR="006A7703" w:rsidRPr="0017352C">
        <w:rPr>
          <w:rFonts w:ascii="Arial" w:hAnsi="Arial" w:cs="Arial"/>
          <w:color w:val="000000" w:themeColor="text1"/>
          <w:sz w:val="24"/>
          <w:szCs w:val="24"/>
        </w:rPr>
        <w:t xml:space="preserve"> (três) ofertas nas condições de que trata o item 11.1</w:t>
      </w:r>
      <w:r w:rsidR="00FA7112">
        <w:rPr>
          <w:rFonts w:ascii="Arial" w:hAnsi="Arial" w:cs="Arial"/>
          <w:color w:val="000000" w:themeColor="text1"/>
          <w:sz w:val="24"/>
          <w:szCs w:val="24"/>
        </w:rPr>
        <w:t>1</w:t>
      </w:r>
      <w:r w:rsidR="006A7703" w:rsidRPr="0017352C">
        <w:rPr>
          <w:rFonts w:ascii="Arial" w:hAnsi="Arial" w:cs="Arial"/>
          <w:color w:val="000000" w:themeColor="text1"/>
          <w:sz w:val="24"/>
          <w:szCs w:val="24"/>
        </w:rPr>
        <w:t>.2, os autores dos melhores lances subsequentes, na ordem de classificação, até o máximo de 3 (três), poderão oferecer um lance final e fechado em até 5 (cinco) minutos, que será sigiloso até o encerramento do prazo.</w:t>
      </w:r>
    </w:p>
    <w:p w14:paraId="3DF16889" w14:textId="77777777" w:rsidR="006D3C31" w:rsidRPr="0017352C" w:rsidRDefault="006D3C31" w:rsidP="006A4510">
      <w:pPr>
        <w:tabs>
          <w:tab w:val="right" w:pos="-142"/>
          <w:tab w:val="left" w:pos="7938"/>
        </w:tabs>
        <w:spacing w:after="5" w:line="271" w:lineRule="auto"/>
        <w:ind w:right="-1"/>
        <w:jc w:val="both"/>
        <w:rPr>
          <w:rFonts w:ascii="Arial" w:hAnsi="Arial" w:cs="Arial"/>
          <w:color w:val="000000" w:themeColor="text1"/>
          <w:sz w:val="24"/>
          <w:szCs w:val="24"/>
          <w:highlight w:val="yellow"/>
        </w:rPr>
      </w:pPr>
    </w:p>
    <w:p w14:paraId="71443299" w14:textId="2C0920D4"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11.1</w:t>
      </w:r>
      <w:r w:rsidR="00FA7112">
        <w:rPr>
          <w:rFonts w:ascii="Arial" w:hAnsi="Arial" w:cs="Arial"/>
          <w:color w:val="000000" w:themeColor="text1"/>
          <w:sz w:val="24"/>
          <w:szCs w:val="24"/>
        </w:rPr>
        <w:t>1</w:t>
      </w:r>
      <w:r w:rsidRPr="0017352C">
        <w:rPr>
          <w:rFonts w:ascii="Arial" w:hAnsi="Arial" w:cs="Arial"/>
          <w:color w:val="000000" w:themeColor="text1"/>
          <w:sz w:val="24"/>
          <w:szCs w:val="24"/>
        </w:rPr>
        <w:t xml:space="preserve">.4 </w:t>
      </w:r>
      <w:r w:rsidR="006A7703" w:rsidRPr="0017352C">
        <w:rPr>
          <w:rFonts w:ascii="Arial" w:hAnsi="Arial" w:cs="Arial"/>
          <w:color w:val="000000" w:themeColor="text1"/>
          <w:sz w:val="24"/>
          <w:szCs w:val="24"/>
        </w:rPr>
        <w:t>– Encerrados os prazos estabelecidos nos itens 11.1</w:t>
      </w:r>
      <w:r w:rsidR="00FA7112">
        <w:rPr>
          <w:rFonts w:ascii="Arial" w:hAnsi="Arial" w:cs="Arial"/>
          <w:color w:val="000000" w:themeColor="text1"/>
          <w:sz w:val="24"/>
          <w:szCs w:val="24"/>
        </w:rPr>
        <w:t>1</w:t>
      </w:r>
      <w:r w:rsidR="006A7703" w:rsidRPr="0017352C">
        <w:rPr>
          <w:rFonts w:ascii="Arial" w:hAnsi="Arial" w:cs="Arial"/>
          <w:color w:val="000000" w:themeColor="text1"/>
          <w:sz w:val="24"/>
          <w:szCs w:val="24"/>
        </w:rPr>
        <w:t>.2 e 11.1</w:t>
      </w:r>
      <w:r w:rsidR="00FA7112">
        <w:rPr>
          <w:rFonts w:ascii="Arial" w:hAnsi="Arial" w:cs="Arial"/>
          <w:color w:val="000000" w:themeColor="text1"/>
          <w:sz w:val="24"/>
          <w:szCs w:val="24"/>
        </w:rPr>
        <w:t>1</w:t>
      </w:r>
      <w:r w:rsidR="006A7703" w:rsidRPr="0017352C">
        <w:rPr>
          <w:rFonts w:ascii="Arial" w:hAnsi="Arial" w:cs="Arial"/>
          <w:color w:val="000000" w:themeColor="text1"/>
          <w:sz w:val="24"/>
          <w:szCs w:val="24"/>
        </w:rPr>
        <w:t xml:space="preserve">.3, o sistema ordenará os lances em ordem crescente de </w:t>
      </w:r>
      <w:proofErr w:type="spellStart"/>
      <w:r w:rsidR="006A7703" w:rsidRPr="0017352C">
        <w:rPr>
          <w:rFonts w:ascii="Arial" w:hAnsi="Arial" w:cs="Arial"/>
          <w:color w:val="000000" w:themeColor="text1"/>
          <w:sz w:val="24"/>
          <w:szCs w:val="24"/>
        </w:rPr>
        <w:t>vantajosidade</w:t>
      </w:r>
      <w:proofErr w:type="spellEnd"/>
      <w:r w:rsidR="006A7703" w:rsidRPr="0017352C">
        <w:rPr>
          <w:rFonts w:ascii="Arial" w:hAnsi="Arial" w:cs="Arial"/>
          <w:color w:val="000000" w:themeColor="text1"/>
          <w:sz w:val="24"/>
          <w:szCs w:val="24"/>
        </w:rPr>
        <w:t>.</w:t>
      </w:r>
    </w:p>
    <w:p w14:paraId="605607D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F770763" w14:textId="7F42841A" w:rsidR="006A7703" w:rsidRPr="0017352C"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11.1</w:t>
      </w:r>
      <w:r w:rsidR="00FA7112">
        <w:rPr>
          <w:rFonts w:ascii="Arial" w:hAnsi="Arial" w:cs="Arial"/>
          <w:color w:val="000000" w:themeColor="text1"/>
          <w:sz w:val="24"/>
          <w:szCs w:val="24"/>
        </w:rPr>
        <w:t>1</w:t>
      </w:r>
      <w:r w:rsidRPr="0017352C">
        <w:rPr>
          <w:rFonts w:ascii="Arial" w:hAnsi="Arial" w:cs="Arial"/>
          <w:color w:val="000000" w:themeColor="text1"/>
          <w:sz w:val="24"/>
          <w:szCs w:val="24"/>
        </w:rPr>
        <w:t xml:space="preserve">.5 </w:t>
      </w:r>
      <w:r w:rsidR="006A7703" w:rsidRPr="0017352C">
        <w:rPr>
          <w:rFonts w:ascii="Arial" w:hAnsi="Arial" w:cs="Arial"/>
          <w:color w:val="000000" w:themeColor="text1"/>
          <w:sz w:val="24"/>
          <w:szCs w:val="24"/>
        </w:rPr>
        <w:t>– Na ausência de lance final e fechado, nos termos dos itens 11.1</w:t>
      </w:r>
      <w:r w:rsidR="00FA7112">
        <w:rPr>
          <w:rFonts w:ascii="Arial" w:hAnsi="Arial" w:cs="Arial"/>
          <w:color w:val="000000" w:themeColor="text1"/>
          <w:sz w:val="24"/>
          <w:szCs w:val="24"/>
        </w:rPr>
        <w:t>1</w:t>
      </w:r>
      <w:r w:rsidR="006A7703" w:rsidRPr="0017352C">
        <w:rPr>
          <w:rFonts w:ascii="Arial" w:hAnsi="Arial" w:cs="Arial"/>
          <w:color w:val="000000" w:themeColor="text1"/>
          <w:sz w:val="24"/>
          <w:szCs w:val="24"/>
        </w:rPr>
        <w:t>.2 e 11.1</w:t>
      </w:r>
      <w:r w:rsidR="00FA7112">
        <w:rPr>
          <w:rFonts w:ascii="Arial" w:hAnsi="Arial" w:cs="Arial"/>
          <w:color w:val="000000" w:themeColor="text1"/>
          <w:sz w:val="24"/>
          <w:szCs w:val="24"/>
        </w:rPr>
        <w:t>1</w:t>
      </w:r>
      <w:r w:rsidR="006A7703" w:rsidRPr="0017352C">
        <w:rPr>
          <w:rFonts w:ascii="Arial" w:hAnsi="Arial" w:cs="Arial"/>
          <w:color w:val="000000" w:themeColor="text1"/>
          <w:sz w:val="24"/>
          <w:szCs w:val="24"/>
        </w:rPr>
        <w:t xml:space="preserve">.3, haverá o reinício da etapa fechada para que os demais licitantes, até o máximo de </w:t>
      </w:r>
      <w:proofErr w:type="gramStart"/>
      <w:r w:rsidR="006A7703" w:rsidRPr="0017352C">
        <w:rPr>
          <w:rFonts w:ascii="Arial" w:hAnsi="Arial" w:cs="Arial"/>
          <w:color w:val="000000" w:themeColor="text1"/>
          <w:sz w:val="24"/>
          <w:szCs w:val="24"/>
        </w:rPr>
        <w:t>3</w:t>
      </w:r>
      <w:proofErr w:type="gramEnd"/>
      <w:r w:rsidR="006A7703" w:rsidRPr="0017352C">
        <w:rPr>
          <w:rFonts w:ascii="Arial" w:hAnsi="Arial" w:cs="Arial"/>
          <w:color w:val="000000" w:themeColor="text1"/>
          <w:sz w:val="24"/>
          <w:szCs w:val="24"/>
        </w:rPr>
        <w:t xml:space="preserve"> (três), na ordem de classificação, possam ofertar um lance final e fechado em até 5 (cinco) minutos, que será sigiloso até o encerramento deste prazo, observado, após esta etapa, o disposto no item 11.1</w:t>
      </w:r>
      <w:r w:rsidR="00BA0546">
        <w:rPr>
          <w:rFonts w:ascii="Arial" w:hAnsi="Arial" w:cs="Arial"/>
          <w:color w:val="000000" w:themeColor="text1"/>
          <w:sz w:val="24"/>
          <w:szCs w:val="24"/>
        </w:rPr>
        <w:t>1</w:t>
      </w:r>
      <w:r w:rsidR="006A7703" w:rsidRPr="0017352C">
        <w:rPr>
          <w:rFonts w:ascii="Arial" w:hAnsi="Arial" w:cs="Arial"/>
          <w:color w:val="000000" w:themeColor="text1"/>
          <w:sz w:val="24"/>
          <w:szCs w:val="24"/>
        </w:rPr>
        <w:t>.4.</w:t>
      </w:r>
    </w:p>
    <w:p w14:paraId="746343B8"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F29D31F" w14:textId="34D8B9F7" w:rsidR="006A7703" w:rsidRDefault="00D12B74"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11.11</w:t>
      </w:r>
      <w:r w:rsidR="00485C77" w:rsidRPr="0017352C">
        <w:rPr>
          <w:rFonts w:ascii="Arial" w:hAnsi="Arial" w:cs="Arial"/>
          <w:color w:val="000000" w:themeColor="text1"/>
          <w:sz w:val="24"/>
          <w:szCs w:val="24"/>
        </w:rPr>
        <w:t xml:space="preserve">.6 </w:t>
      </w:r>
      <w:r w:rsidR="006A7703" w:rsidRPr="0017352C">
        <w:rPr>
          <w:rFonts w:ascii="Arial" w:hAnsi="Arial" w:cs="Arial"/>
          <w:color w:val="000000" w:themeColor="text1"/>
          <w:sz w:val="24"/>
          <w:szCs w:val="24"/>
        </w:rPr>
        <w:t xml:space="preserve">– Na hipótese de não haver licitante classificada na etapa de lance fechado que atenda às exigências para habilitação, o </w:t>
      </w:r>
      <w:r w:rsidR="008936F7" w:rsidRPr="0017352C">
        <w:rPr>
          <w:rFonts w:ascii="Arial" w:hAnsi="Arial" w:cs="Arial"/>
          <w:color w:val="000000" w:themeColor="text1"/>
          <w:sz w:val="24"/>
          <w:szCs w:val="24"/>
        </w:rPr>
        <w:t>P</w:t>
      </w:r>
      <w:r w:rsidR="006A7703" w:rsidRPr="0017352C">
        <w:rPr>
          <w:rFonts w:ascii="Arial" w:hAnsi="Arial" w:cs="Arial"/>
          <w:color w:val="000000" w:themeColor="text1"/>
          <w:sz w:val="24"/>
          <w:szCs w:val="24"/>
        </w:rPr>
        <w:t xml:space="preserve">regoeiro </w:t>
      </w:r>
      <w:proofErr w:type="gramStart"/>
      <w:r w:rsidR="006A7703" w:rsidRPr="0017352C">
        <w:rPr>
          <w:rFonts w:ascii="Arial" w:hAnsi="Arial" w:cs="Arial"/>
          <w:color w:val="000000" w:themeColor="text1"/>
          <w:sz w:val="24"/>
          <w:szCs w:val="24"/>
        </w:rPr>
        <w:t>poderá,</w:t>
      </w:r>
      <w:proofErr w:type="gramEnd"/>
      <w:r w:rsidR="006A7703" w:rsidRPr="0017352C">
        <w:rPr>
          <w:rFonts w:ascii="Arial" w:hAnsi="Arial" w:cs="Arial"/>
          <w:color w:val="000000" w:themeColor="text1"/>
          <w:sz w:val="24"/>
          <w:szCs w:val="24"/>
        </w:rPr>
        <w:t xml:space="preserve"> auxiliado pela equipe de apoio, mediante justificativa, admitir o reinício da etapa fechada, nos termos do item 11.1</w:t>
      </w:r>
      <w:r w:rsidR="00BA0546">
        <w:rPr>
          <w:rFonts w:ascii="Arial" w:hAnsi="Arial" w:cs="Arial"/>
          <w:color w:val="000000" w:themeColor="text1"/>
          <w:sz w:val="24"/>
          <w:szCs w:val="24"/>
        </w:rPr>
        <w:t>1</w:t>
      </w:r>
      <w:r w:rsidR="006A7703" w:rsidRPr="0017352C">
        <w:rPr>
          <w:rFonts w:ascii="Arial" w:hAnsi="Arial" w:cs="Arial"/>
          <w:color w:val="000000" w:themeColor="text1"/>
          <w:sz w:val="24"/>
          <w:szCs w:val="24"/>
        </w:rPr>
        <w:t>.5.</w:t>
      </w:r>
    </w:p>
    <w:p w14:paraId="53C8FF44" w14:textId="77777777" w:rsidR="00BA0546" w:rsidRPr="00D01057" w:rsidRDefault="00BA0546" w:rsidP="006A4510">
      <w:pPr>
        <w:tabs>
          <w:tab w:val="right" w:pos="-142"/>
          <w:tab w:val="left" w:pos="7938"/>
        </w:tabs>
        <w:spacing w:after="5" w:line="271" w:lineRule="auto"/>
        <w:ind w:right="-1"/>
        <w:jc w:val="both"/>
        <w:rPr>
          <w:rFonts w:ascii="Arial" w:hAnsi="Arial" w:cs="Arial"/>
          <w:color w:val="000000" w:themeColor="text1"/>
          <w:sz w:val="24"/>
          <w:szCs w:val="24"/>
        </w:rPr>
      </w:pPr>
    </w:p>
    <w:p w14:paraId="5818CA0C" w14:textId="2DCDC42F" w:rsidR="00BA0546" w:rsidRPr="00D01057" w:rsidRDefault="00BA054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lastRenderedPageBreak/>
        <w:t>11.1</w:t>
      </w:r>
      <w:r w:rsidR="00752ADB">
        <w:rPr>
          <w:rFonts w:ascii="Arial" w:hAnsi="Arial" w:cs="Arial"/>
          <w:color w:val="000000" w:themeColor="text1"/>
          <w:sz w:val="24"/>
          <w:szCs w:val="24"/>
        </w:rPr>
        <w:t>2</w:t>
      </w:r>
      <w:r w:rsidRPr="00D01057">
        <w:rPr>
          <w:rFonts w:ascii="Arial" w:hAnsi="Arial" w:cs="Arial"/>
          <w:color w:val="000000" w:themeColor="text1"/>
          <w:sz w:val="24"/>
          <w:szCs w:val="24"/>
        </w:rPr>
        <w:t xml:space="preserve">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7D620071" w14:textId="77777777" w:rsidR="00BA0546" w:rsidRPr="00D01057" w:rsidRDefault="00BA0546" w:rsidP="006A4510">
      <w:pPr>
        <w:tabs>
          <w:tab w:val="right" w:pos="-142"/>
          <w:tab w:val="left" w:pos="7938"/>
        </w:tabs>
        <w:spacing w:after="5" w:line="271" w:lineRule="auto"/>
        <w:ind w:right="-1"/>
        <w:jc w:val="both"/>
        <w:rPr>
          <w:rFonts w:ascii="Arial" w:hAnsi="Arial" w:cs="Arial"/>
          <w:color w:val="000000" w:themeColor="text1"/>
          <w:sz w:val="24"/>
          <w:szCs w:val="24"/>
        </w:rPr>
      </w:pPr>
    </w:p>
    <w:p w14:paraId="2F525A8D" w14:textId="00EF2169" w:rsidR="00BA0546" w:rsidRPr="00D01057" w:rsidRDefault="00BA054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11.1</w:t>
      </w:r>
      <w:r w:rsidR="00752ADB">
        <w:rPr>
          <w:rFonts w:ascii="Arial" w:hAnsi="Arial" w:cs="Arial"/>
          <w:color w:val="000000" w:themeColor="text1"/>
          <w:sz w:val="24"/>
          <w:szCs w:val="24"/>
        </w:rPr>
        <w:t>3</w:t>
      </w:r>
      <w:r w:rsidRPr="00D01057">
        <w:rPr>
          <w:rFonts w:ascii="Arial" w:hAnsi="Arial" w:cs="Arial"/>
          <w:color w:val="000000" w:themeColor="text1"/>
          <w:sz w:val="24"/>
          <w:szCs w:val="24"/>
        </w:rPr>
        <w:t xml:space="preserve"> - A negociação poderá ser feita com os demais licitantes, segundo a ordem de classificação inicialmente estabelecida, quando </w:t>
      </w:r>
      <w:proofErr w:type="gramStart"/>
      <w:r w:rsidRPr="00D01057">
        <w:rPr>
          <w:rFonts w:ascii="Arial" w:hAnsi="Arial" w:cs="Arial"/>
          <w:color w:val="000000" w:themeColor="text1"/>
          <w:sz w:val="24"/>
          <w:szCs w:val="24"/>
        </w:rPr>
        <w:t>o primeiro colocado, mesmo</w:t>
      </w:r>
      <w:proofErr w:type="gramEnd"/>
      <w:r w:rsidRPr="00D01057">
        <w:rPr>
          <w:rFonts w:ascii="Arial" w:hAnsi="Arial" w:cs="Arial"/>
          <w:color w:val="000000" w:themeColor="text1"/>
          <w:sz w:val="24"/>
          <w:szCs w:val="24"/>
        </w:rPr>
        <w:t xml:space="preserve"> após a negociação, for desclassificado em razão de sua proposta permanecer acima do preço máximo definido pela Administração.</w:t>
      </w:r>
    </w:p>
    <w:p w14:paraId="2A7ED63D" w14:textId="77777777" w:rsidR="00BA0546" w:rsidRPr="00D01057" w:rsidRDefault="00BA0546" w:rsidP="006A4510">
      <w:pPr>
        <w:tabs>
          <w:tab w:val="right" w:pos="-142"/>
          <w:tab w:val="left" w:pos="7938"/>
        </w:tabs>
        <w:spacing w:after="5" w:line="271" w:lineRule="auto"/>
        <w:ind w:right="-1"/>
        <w:jc w:val="both"/>
        <w:rPr>
          <w:rFonts w:ascii="Arial" w:hAnsi="Arial" w:cs="Arial"/>
          <w:color w:val="000000" w:themeColor="text1"/>
          <w:sz w:val="24"/>
          <w:szCs w:val="24"/>
        </w:rPr>
      </w:pPr>
    </w:p>
    <w:p w14:paraId="1AA1BD8D" w14:textId="109E3DA2" w:rsidR="00BA0546" w:rsidRPr="00D01057" w:rsidRDefault="00BA054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11.1</w:t>
      </w:r>
      <w:r w:rsidR="00752ADB">
        <w:rPr>
          <w:rFonts w:ascii="Arial" w:hAnsi="Arial" w:cs="Arial"/>
          <w:color w:val="000000" w:themeColor="text1"/>
          <w:sz w:val="24"/>
          <w:szCs w:val="24"/>
        </w:rPr>
        <w:t>4</w:t>
      </w:r>
      <w:r w:rsidRPr="00D01057">
        <w:rPr>
          <w:rFonts w:ascii="Arial" w:hAnsi="Arial" w:cs="Arial"/>
          <w:color w:val="000000" w:themeColor="text1"/>
          <w:sz w:val="24"/>
          <w:szCs w:val="24"/>
        </w:rPr>
        <w:t xml:space="preserve"> - A negociação será realizada por meio do sistema, podendo ser acompanhada pelos demais licitantes.</w:t>
      </w:r>
    </w:p>
    <w:p w14:paraId="673C9AE7" w14:textId="77777777" w:rsidR="00BA0546" w:rsidRPr="00D01057" w:rsidRDefault="00BA0546" w:rsidP="006A4510">
      <w:pPr>
        <w:tabs>
          <w:tab w:val="right" w:pos="-142"/>
          <w:tab w:val="left" w:pos="7938"/>
        </w:tabs>
        <w:spacing w:after="5" w:line="271" w:lineRule="auto"/>
        <w:ind w:right="-1"/>
        <w:jc w:val="both"/>
        <w:rPr>
          <w:rFonts w:ascii="Arial" w:hAnsi="Arial" w:cs="Arial"/>
          <w:color w:val="000000" w:themeColor="text1"/>
          <w:sz w:val="24"/>
          <w:szCs w:val="24"/>
        </w:rPr>
      </w:pPr>
    </w:p>
    <w:p w14:paraId="4F81786F" w14:textId="553BF296" w:rsidR="00BA0546" w:rsidRPr="00D01057" w:rsidRDefault="00BA054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11.1</w:t>
      </w:r>
      <w:r w:rsidR="00752ADB">
        <w:rPr>
          <w:rFonts w:ascii="Arial" w:hAnsi="Arial" w:cs="Arial"/>
          <w:color w:val="000000" w:themeColor="text1"/>
          <w:sz w:val="24"/>
          <w:szCs w:val="24"/>
        </w:rPr>
        <w:t>5</w:t>
      </w:r>
      <w:r w:rsidRPr="00D01057">
        <w:rPr>
          <w:rFonts w:ascii="Arial" w:hAnsi="Arial" w:cs="Arial"/>
          <w:color w:val="000000" w:themeColor="text1"/>
          <w:sz w:val="24"/>
          <w:szCs w:val="24"/>
        </w:rPr>
        <w:t xml:space="preserve"> - O resultado da negociação será divulgado a todos os li</w:t>
      </w:r>
      <w:r w:rsidR="005D34B3" w:rsidRPr="00D01057">
        <w:rPr>
          <w:rFonts w:ascii="Arial" w:hAnsi="Arial" w:cs="Arial"/>
          <w:color w:val="000000" w:themeColor="text1"/>
          <w:sz w:val="24"/>
          <w:szCs w:val="24"/>
        </w:rPr>
        <w:t xml:space="preserve">citantes e anexado aos autos do </w:t>
      </w:r>
      <w:r w:rsidRPr="00D01057">
        <w:rPr>
          <w:rFonts w:ascii="Arial" w:hAnsi="Arial" w:cs="Arial"/>
          <w:color w:val="000000" w:themeColor="text1"/>
          <w:sz w:val="24"/>
          <w:szCs w:val="24"/>
        </w:rPr>
        <w:t>processo licitatório.</w:t>
      </w:r>
    </w:p>
    <w:p w14:paraId="494D40F9" w14:textId="77777777" w:rsidR="005D34B3" w:rsidRPr="00D01057" w:rsidRDefault="005D34B3" w:rsidP="006A4510">
      <w:pPr>
        <w:tabs>
          <w:tab w:val="right" w:pos="-142"/>
          <w:tab w:val="left" w:pos="7938"/>
        </w:tabs>
        <w:spacing w:after="5" w:line="271" w:lineRule="auto"/>
        <w:ind w:right="-1"/>
        <w:jc w:val="both"/>
        <w:rPr>
          <w:rFonts w:ascii="Arial" w:hAnsi="Arial" w:cs="Arial"/>
          <w:color w:val="000000" w:themeColor="text1"/>
          <w:sz w:val="24"/>
          <w:szCs w:val="24"/>
        </w:rPr>
      </w:pPr>
    </w:p>
    <w:p w14:paraId="1BF5DD1C" w14:textId="71B78DD3" w:rsidR="00BA0546" w:rsidRDefault="00BA054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11.1</w:t>
      </w:r>
      <w:r w:rsidR="00752ADB">
        <w:rPr>
          <w:rFonts w:ascii="Arial" w:hAnsi="Arial" w:cs="Arial"/>
          <w:color w:val="000000" w:themeColor="text1"/>
          <w:sz w:val="24"/>
          <w:szCs w:val="24"/>
        </w:rPr>
        <w:t>6</w:t>
      </w:r>
      <w:r w:rsidRPr="00D01057">
        <w:rPr>
          <w:rFonts w:ascii="Arial" w:hAnsi="Arial" w:cs="Arial"/>
          <w:color w:val="000000" w:themeColor="text1"/>
          <w:sz w:val="24"/>
          <w:szCs w:val="24"/>
        </w:rPr>
        <w:t xml:space="preserve"> - Após a negociação do preço, o Pregoeiro iniciará a fa</w:t>
      </w:r>
      <w:r w:rsidR="005D34B3" w:rsidRPr="00D01057">
        <w:rPr>
          <w:rFonts w:ascii="Arial" w:hAnsi="Arial" w:cs="Arial"/>
          <w:color w:val="000000" w:themeColor="text1"/>
          <w:sz w:val="24"/>
          <w:szCs w:val="24"/>
        </w:rPr>
        <w:t xml:space="preserve">se de aceitação e julgamento da </w:t>
      </w:r>
      <w:r w:rsidRPr="00D01057">
        <w:rPr>
          <w:rFonts w:ascii="Arial" w:hAnsi="Arial" w:cs="Arial"/>
          <w:color w:val="000000" w:themeColor="text1"/>
          <w:sz w:val="24"/>
          <w:szCs w:val="24"/>
        </w:rPr>
        <w:t>proposta.</w:t>
      </w:r>
    </w:p>
    <w:p w14:paraId="20DAC305" w14:textId="77777777" w:rsidR="00D370AB" w:rsidRDefault="00D370AB" w:rsidP="006A4510">
      <w:pPr>
        <w:tabs>
          <w:tab w:val="right" w:pos="-142"/>
          <w:tab w:val="left" w:pos="7938"/>
        </w:tabs>
        <w:spacing w:after="5" w:line="271" w:lineRule="auto"/>
        <w:ind w:right="-1"/>
        <w:jc w:val="both"/>
        <w:rPr>
          <w:rFonts w:ascii="Arial" w:hAnsi="Arial" w:cs="Arial"/>
          <w:b/>
          <w:color w:val="000000" w:themeColor="text1"/>
          <w:sz w:val="24"/>
          <w:szCs w:val="24"/>
        </w:rPr>
      </w:pPr>
    </w:p>
    <w:p w14:paraId="4A5479A0" w14:textId="77777777" w:rsidR="006A7703" w:rsidRPr="0017352C" w:rsidRDefault="00485C77" w:rsidP="006A4510">
      <w:pPr>
        <w:tabs>
          <w:tab w:val="right" w:pos="-142"/>
          <w:tab w:val="left" w:pos="7938"/>
        </w:tabs>
        <w:spacing w:after="5" w:line="271" w:lineRule="auto"/>
        <w:ind w:right="-1"/>
        <w:jc w:val="both"/>
        <w:rPr>
          <w:rFonts w:ascii="Arial" w:hAnsi="Arial" w:cs="Arial"/>
          <w:b/>
          <w:color w:val="000000" w:themeColor="text1"/>
          <w:sz w:val="24"/>
          <w:szCs w:val="24"/>
        </w:rPr>
      </w:pPr>
      <w:r w:rsidRPr="00A16DD7">
        <w:rPr>
          <w:rFonts w:ascii="Arial" w:hAnsi="Arial" w:cs="Arial"/>
          <w:b/>
          <w:color w:val="000000" w:themeColor="text1"/>
          <w:sz w:val="24"/>
          <w:szCs w:val="24"/>
        </w:rPr>
        <w:t xml:space="preserve">12. </w:t>
      </w:r>
      <w:r w:rsidR="006A7703" w:rsidRPr="00A16DD7">
        <w:rPr>
          <w:rFonts w:ascii="Arial" w:hAnsi="Arial" w:cs="Arial"/>
          <w:b/>
          <w:color w:val="000000" w:themeColor="text1"/>
          <w:sz w:val="24"/>
          <w:szCs w:val="24"/>
        </w:rPr>
        <w:t>JULGAMENTO DAS PROPOSTAS E DIREITO DE PREFERÊNCIA</w:t>
      </w:r>
    </w:p>
    <w:p w14:paraId="25CAB9AE"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D4217C8" w14:textId="139FD691" w:rsidR="006A7703" w:rsidRPr="00DC5C65" w:rsidRDefault="00485C77"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12.1 </w:t>
      </w:r>
      <w:r w:rsidR="006A7703" w:rsidRPr="0017352C">
        <w:rPr>
          <w:rFonts w:ascii="Arial" w:hAnsi="Arial" w:cs="Arial"/>
          <w:color w:val="000000" w:themeColor="text1"/>
          <w:sz w:val="24"/>
          <w:szCs w:val="24"/>
        </w:rPr>
        <w:t>– Para julgamento e classificação das propostas, será adotado o critério do menor preço</w:t>
      </w:r>
      <w:r w:rsidR="004B606E" w:rsidRPr="0017352C">
        <w:rPr>
          <w:rFonts w:ascii="Arial" w:hAnsi="Arial" w:cs="Arial"/>
          <w:color w:val="000000" w:themeColor="text1"/>
          <w:sz w:val="24"/>
          <w:szCs w:val="24"/>
        </w:rPr>
        <w:t xml:space="preserve"> </w:t>
      </w:r>
      <w:r w:rsidR="006E6E8F" w:rsidRPr="0017352C">
        <w:rPr>
          <w:rFonts w:ascii="Arial" w:hAnsi="Arial" w:cs="Arial"/>
          <w:color w:val="000000" w:themeColor="text1"/>
          <w:sz w:val="24"/>
          <w:szCs w:val="24"/>
        </w:rPr>
        <w:t>global</w:t>
      </w:r>
      <w:r w:rsidR="006A7703" w:rsidRPr="0017352C">
        <w:rPr>
          <w:rFonts w:ascii="Arial" w:hAnsi="Arial" w:cs="Arial"/>
          <w:color w:val="000000" w:themeColor="text1"/>
          <w:sz w:val="24"/>
          <w:szCs w:val="24"/>
        </w:rPr>
        <w:t>, sendo considerada mais bem classificada a licitante que, ao final da etapa de lan</w:t>
      </w:r>
      <w:r w:rsidR="00940477">
        <w:rPr>
          <w:rFonts w:ascii="Arial" w:hAnsi="Arial" w:cs="Arial"/>
          <w:color w:val="000000" w:themeColor="text1"/>
          <w:sz w:val="24"/>
          <w:szCs w:val="24"/>
        </w:rPr>
        <w:t>ces do Pregão E</w:t>
      </w:r>
      <w:r w:rsidRPr="0017352C">
        <w:rPr>
          <w:rFonts w:ascii="Arial" w:hAnsi="Arial" w:cs="Arial"/>
          <w:color w:val="000000" w:themeColor="text1"/>
          <w:sz w:val="24"/>
          <w:szCs w:val="24"/>
        </w:rPr>
        <w:t xml:space="preserve">letrônico, tenha </w:t>
      </w:r>
      <w:r w:rsidR="006A7703" w:rsidRPr="0017352C">
        <w:rPr>
          <w:rFonts w:ascii="Arial" w:hAnsi="Arial" w:cs="Arial"/>
          <w:color w:val="000000" w:themeColor="text1"/>
          <w:sz w:val="24"/>
          <w:szCs w:val="24"/>
        </w:rPr>
        <w:t xml:space="preserve">apresentado lance(s) cujo(s) </w:t>
      </w:r>
      <w:proofErr w:type="gramStart"/>
      <w:r w:rsidR="006A7703" w:rsidRPr="0017352C">
        <w:rPr>
          <w:rFonts w:ascii="Arial" w:hAnsi="Arial" w:cs="Arial"/>
          <w:color w:val="000000" w:themeColor="text1"/>
          <w:sz w:val="24"/>
          <w:szCs w:val="24"/>
        </w:rPr>
        <w:t>valor(</w:t>
      </w:r>
      <w:proofErr w:type="gramEnd"/>
      <w:r w:rsidR="006A7703" w:rsidRPr="0017352C">
        <w:rPr>
          <w:rFonts w:ascii="Arial" w:hAnsi="Arial" w:cs="Arial"/>
          <w:color w:val="000000" w:themeColor="text1"/>
          <w:sz w:val="24"/>
          <w:szCs w:val="24"/>
        </w:rPr>
        <w:t>es) seja(m) igual(</w:t>
      </w:r>
      <w:proofErr w:type="spellStart"/>
      <w:r w:rsidR="006A7703" w:rsidRPr="0017352C">
        <w:rPr>
          <w:rFonts w:ascii="Arial" w:hAnsi="Arial" w:cs="Arial"/>
          <w:color w:val="000000" w:themeColor="text1"/>
          <w:sz w:val="24"/>
          <w:szCs w:val="24"/>
        </w:rPr>
        <w:t>is</w:t>
      </w:r>
      <w:proofErr w:type="spellEnd"/>
      <w:r w:rsidR="006A7703" w:rsidRPr="0017352C">
        <w:rPr>
          <w:rFonts w:ascii="Arial" w:hAnsi="Arial" w:cs="Arial"/>
          <w:color w:val="000000" w:themeColor="text1"/>
          <w:sz w:val="24"/>
          <w:szCs w:val="24"/>
        </w:rPr>
        <w:t>) ou</w:t>
      </w:r>
      <w:r w:rsidRPr="0017352C">
        <w:rPr>
          <w:rFonts w:ascii="Arial" w:hAnsi="Arial" w:cs="Arial"/>
          <w:color w:val="000000" w:themeColor="text1"/>
          <w:sz w:val="24"/>
          <w:szCs w:val="24"/>
        </w:rPr>
        <w:t xml:space="preserve"> inferior(es) ao(s) previsto(s) </w:t>
      </w:r>
      <w:r w:rsidR="001523CD" w:rsidRPr="0017352C">
        <w:rPr>
          <w:rFonts w:ascii="Arial" w:hAnsi="Arial" w:cs="Arial"/>
          <w:color w:val="000000" w:themeColor="text1"/>
          <w:sz w:val="24"/>
          <w:szCs w:val="24"/>
        </w:rPr>
        <w:t>para cada item</w:t>
      </w:r>
      <w:r w:rsidR="006A7703" w:rsidRPr="0017352C">
        <w:rPr>
          <w:rFonts w:ascii="Arial" w:hAnsi="Arial" w:cs="Arial"/>
          <w:color w:val="000000" w:themeColor="text1"/>
          <w:sz w:val="24"/>
          <w:szCs w:val="24"/>
        </w:rPr>
        <w:t xml:space="preserve"> na estimativa </w:t>
      </w:r>
      <w:r w:rsidR="00E57861" w:rsidRPr="00167BAF">
        <w:rPr>
          <w:rFonts w:ascii="Arial" w:hAnsi="Arial" w:cs="Arial"/>
          <w:color w:val="000000" w:themeColor="text1"/>
          <w:sz w:val="24"/>
          <w:szCs w:val="24"/>
        </w:rPr>
        <w:t>de valores</w:t>
      </w:r>
      <w:r w:rsidR="006A7703" w:rsidRPr="00167BAF">
        <w:rPr>
          <w:rFonts w:ascii="Arial" w:hAnsi="Arial" w:cs="Arial"/>
          <w:color w:val="000000" w:themeColor="text1"/>
          <w:sz w:val="24"/>
          <w:szCs w:val="24"/>
        </w:rPr>
        <w:t xml:space="preserve"> (Anexo</w:t>
      </w:r>
      <w:r w:rsidR="006E6E8F" w:rsidRPr="0017352C">
        <w:rPr>
          <w:rFonts w:ascii="Arial" w:hAnsi="Arial" w:cs="Arial"/>
          <w:color w:val="000000" w:themeColor="text1"/>
          <w:sz w:val="24"/>
          <w:szCs w:val="24"/>
        </w:rPr>
        <w:t xml:space="preserve"> II</w:t>
      </w:r>
      <w:r w:rsidR="006A7703" w:rsidRPr="0017352C">
        <w:rPr>
          <w:rFonts w:ascii="Arial" w:hAnsi="Arial" w:cs="Arial"/>
          <w:color w:val="000000" w:themeColor="text1"/>
          <w:sz w:val="24"/>
          <w:szCs w:val="24"/>
        </w:rPr>
        <w:t>).</w:t>
      </w:r>
    </w:p>
    <w:p w14:paraId="1B97501D"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6E93723" w14:textId="2C8F6198" w:rsidR="006A7703" w:rsidRDefault="00150D16" w:rsidP="006A4510">
      <w:pPr>
        <w:tabs>
          <w:tab w:val="right" w:pos="-142"/>
          <w:tab w:val="left" w:pos="7938"/>
        </w:tabs>
        <w:spacing w:after="5" w:line="271" w:lineRule="auto"/>
        <w:ind w:right="-1"/>
        <w:jc w:val="both"/>
        <w:rPr>
          <w:rFonts w:ascii="Arial" w:hAnsi="Arial" w:cs="Arial"/>
          <w:sz w:val="24"/>
          <w:szCs w:val="24"/>
        </w:rPr>
      </w:pPr>
      <w:r w:rsidRPr="0017352C">
        <w:rPr>
          <w:rFonts w:ascii="Arial" w:hAnsi="Arial" w:cs="Arial"/>
          <w:color w:val="000000" w:themeColor="text1"/>
          <w:sz w:val="24"/>
          <w:szCs w:val="24"/>
        </w:rPr>
        <w:t xml:space="preserve">12.1.1 </w:t>
      </w:r>
      <w:r w:rsidR="006A7703" w:rsidRPr="0017352C">
        <w:rPr>
          <w:rFonts w:ascii="Arial" w:hAnsi="Arial" w:cs="Arial"/>
          <w:color w:val="000000" w:themeColor="text1"/>
          <w:sz w:val="24"/>
          <w:szCs w:val="24"/>
        </w:rPr>
        <w:t>– Caso não venham a ser ofertados lances, será considerada vencedora a licitante que, ao</w:t>
      </w:r>
      <w:r w:rsidR="00940477">
        <w:rPr>
          <w:rFonts w:ascii="Arial" w:hAnsi="Arial" w:cs="Arial"/>
          <w:color w:val="000000" w:themeColor="text1"/>
          <w:sz w:val="24"/>
          <w:szCs w:val="24"/>
        </w:rPr>
        <w:t xml:space="preserve"> final da etapa competitiva do Pregão E</w:t>
      </w:r>
      <w:r w:rsidR="006A7703" w:rsidRPr="0017352C">
        <w:rPr>
          <w:rFonts w:ascii="Arial" w:hAnsi="Arial" w:cs="Arial"/>
          <w:color w:val="000000" w:themeColor="text1"/>
          <w:sz w:val="24"/>
          <w:szCs w:val="24"/>
        </w:rPr>
        <w:t xml:space="preserve">letrônico, tenha apresentado proposta(s) cujo(s) </w:t>
      </w:r>
      <w:proofErr w:type="gramStart"/>
      <w:r w:rsidR="006A7703" w:rsidRPr="0017352C">
        <w:rPr>
          <w:rFonts w:ascii="Arial" w:hAnsi="Arial" w:cs="Arial"/>
          <w:color w:val="000000" w:themeColor="text1"/>
          <w:sz w:val="24"/>
          <w:szCs w:val="24"/>
        </w:rPr>
        <w:t>valor(</w:t>
      </w:r>
      <w:proofErr w:type="gramEnd"/>
      <w:r w:rsidR="006A7703" w:rsidRPr="0017352C">
        <w:rPr>
          <w:rFonts w:ascii="Arial" w:hAnsi="Arial" w:cs="Arial"/>
          <w:color w:val="000000" w:themeColor="text1"/>
          <w:sz w:val="24"/>
          <w:szCs w:val="24"/>
        </w:rPr>
        <w:t>es) seja(m) igual(</w:t>
      </w:r>
      <w:proofErr w:type="spellStart"/>
      <w:r w:rsidR="006A7703" w:rsidRPr="0017352C">
        <w:rPr>
          <w:rFonts w:ascii="Arial" w:hAnsi="Arial" w:cs="Arial"/>
          <w:color w:val="000000" w:themeColor="text1"/>
          <w:sz w:val="24"/>
          <w:szCs w:val="24"/>
        </w:rPr>
        <w:t>is</w:t>
      </w:r>
      <w:proofErr w:type="spellEnd"/>
      <w:r w:rsidR="006A7703" w:rsidRPr="0017352C">
        <w:rPr>
          <w:rFonts w:ascii="Arial" w:hAnsi="Arial" w:cs="Arial"/>
          <w:color w:val="000000" w:themeColor="text1"/>
          <w:sz w:val="24"/>
          <w:szCs w:val="24"/>
        </w:rPr>
        <w:t xml:space="preserve">) ou </w:t>
      </w:r>
      <w:r w:rsidR="001523CD" w:rsidRPr="0017352C">
        <w:rPr>
          <w:rFonts w:ascii="Arial" w:hAnsi="Arial" w:cs="Arial"/>
          <w:color w:val="000000" w:themeColor="text1"/>
          <w:sz w:val="24"/>
          <w:szCs w:val="24"/>
        </w:rPr>
        <w:t>inferior(es)</w:t>
      </w:r>
      <w:r w:rsidR="00E57290" w:rsidRPr="0017352C">
        <w:rPr>
          <w:rFonts w:ascii="Arial" w:hAnsi="Arial" w:cs="Arial"/>
          <w:color w:val="000000" w:themeColor="text1"/>
          <w:sz w:val="24"/>
          <w:szCs w:val="24"/>
        </w:rPr>
        <w:t xml:space="preserve"> ao(s) previsto(s) </w:t>
      </w:r>
      <w:r w:rsidR="001523CD" w:rsidRPr="0017352C">
        <w:rPr>
          <w:rFonts w:ascii="Arial" w:hAnsi="Arial" w:cs="Arial"/>
          <w:color w:val="000000" w:themeColor="text1"/>
          <w:sz w:val="24"/>
          <w:szCs w:val="24"/>
        </w:rPr>
        <w:t xml:space="preserve">para cada item </w:t>
      </w:r>
      <w:r w:rsidR="006A7703" w:rsidRPr="0017352C">
        <w:rPr>
          <w:rFonts w:ascii="Arial" w:hAnsi="Arial" w:cs="Arial"/>
          <w:color w:val="000000" w:themeColor="text1"/>
          <w:sz w:val="24"/>
          <w:szCs w:val="24"/>
        </w:rPr>
        <w:t xml:space="preserve">na </w:t>
      </w:r>
      <w:r w:rsidR="006A7703" w:rsidRPr="00167BAF">
        <w:rPr>
          <w:rFonts w:ascii="Arial" w:hAnsi="Arial" w:cs="Arial"/>
          <w:color w:val="000000" w:themeColor="text1"/>
          <w:sz w:val="24"/>
          <w:szCs w:val="24"/>
        </w:rPr>
        <w:t xml:space="preserve">estimativa </w:t>
      </w:r>
      <w:r w:rsidR="00F81311" w:rsidRPr="00167BAF">
        <w:rPr>
          <w:rFonts w:ascii="Arial" w:hAnsi="Arial" w:cs="Arial"/>
          <w:color w:val="000000" w:themeColor="text1"/>
          <w:sz w:val="24"/>
          <w:szCs w:val="24"/>
        </w:rPr>
        <w:t>de valores</w:t>
      </w:r>
      <w:r w:rsidR="006A7703" w:rsidRPr="00167BAF">
        <w:rPr>
          <w:rFonts w:ascii="Arial" w:hAnsi="Arial" w:cs="Arial"/>
          <w:color w:val="000000" w:themeColor="text1"/>
          <w:sz w:val="24"/>
          <w:szCs w:val="24"/>
        </w:rPr>
        <w:t xml:space="preserve"> </w:t>
      </w:r>
      <w:r w:rsidR="006A7703" w:rsidRPr="00167BAF">
        <w:rPr>
          <w:rFonts w:ascii="Arial" w:hAnsi="Arial" w:cs="Arial"/>
          <w:sz w:val="24"/>
          <w:szCs w:val="24"/>
        </w:rPr>
        <w:t>(</w:t>
      </w:r>
      <w:r w:rsidR="006A7703" w:rsidRPr="0017352C">
        <w:rPr>
          <w:rFonts w:ascii="Arial" w:hAnsi="Arial" w:cs="Arial"/>
          <w:sz w:val="24"/>
          <w:szCs w:val="24"/>
        </w:rPr>
        <w:t>Anexo</w:t>
      </w:r>
      <w:r w:rsidR="001523CD" w:rsidRPr="0017352C">
        <w:rPr>
          <w:rFonts w:ascii="Arial" w:hAnsi="Arial" w:cs="Arial"/>
          <w:sz w:val="24"/>
          <w:szCs w:val="24"/>
        </w:rPr>
        <w:t xml:space="preserve"> II</w:t>
      </w:r>
      <w:r w:rsidR="006A7703" w:rsidRPr="0017352C">
        <w:rPr>
          <w:rFonts w:ascii="Arial" w:hAnsi="Arial" w:cs="Arial"/>
          <w:sz w:val="24"/>
          <w:szCs w:val="24"/>
        </w:rPr>
        <w:t>).</w:t>
      </w:r>
    </w:p>
    <w:p w14:paraId="06C1BF2A" w14:textId="77777777" w:rsidR="00D43506" w:rsidRDefault="00D43506" w:rsidP="006A4510">
      <w:pPr>
        <w:tabs>
          <w:tab w:val="right" w:pos="-142"/>
          <w:tab w:val="left" w:pos="7938"/>
        </w:tabs>
        <w:spacing w:after="5" w:line="271" w:lineRule="auto"/>
        <w:ind w:right="-1"/>
        <w:jc w:val="both"/>
        <w:rPr>
          <w:rFonts w:ascii="Arial" w:hAnsi="Arial" w:cs="Arial"/>
          <w:sz w:val="24"/>
          <w:szCs w:val="24"/>
        </w:rPr>
      </w:pPr>
    </w:p>
    <w:p w14:paraId="28EF7E01" w14:textId="77777777" w:rsidR="00D43506" w:rsidRPr="00A16DD7" w:rsidRDefault="00D43506" w:rsidP="006A4510">
      <w:pPr>
        <w:tabs>
          <w:tab w:val="right" w:pos="-142"/>
          <w:tab w:val="left" w:pos="7938"/>
        </w:tabs>
        <w:spacing w:after="5" w:line="271" w:lineRule="auto"/>
        <w:ind w:right="-1"/>
        <w:jc w:val="both"/>
        <w:rPr>
          <w:rFonts w:ascii="Arial" w:hAnsi="Arial" w:cs="Arial"/>
          <w:sz w:val="24"/>
          <w:szCs w:val="24"/>
        </w:rPr>
      </w:pPr>
      <w:r w:rsidRPr="00290BDD">
        <w:rPr>
          <w:rFonts w:ascii="Arial" w:hAnsi="Arial" w:cs="Arial"/>
          <w:sz w:val="24"/>
          <w:szCs w:val="24"/>
        </w:rPr>
        <w:t>12.2</w:t>
      </w:r>
      <w:r w:rsidRPr="00A16DD7">
        <w:rPr>
          <w:rFonts w:ascii="Arial" w:hAnsi="Arial" w:cs="Arial"/>
          <w:sz w:val="24"/>
          <w:szCs w:val="24"/>
        </w:rPr>
        <w:t xml:space="preserve"> – Consoante o art. 4º, inciso II da Lei Federal n.º 14.133/2021, não serão aplicadas as disposições constantes nos </w:t>
      </w:r>
      <w:proofErr w:type="spellStart"/>
      <w:r w:rsidRPr="00A16DD7">
        <w:rPr>
          <w:rFonts w:ascii="Arial" w:hAnsi="Arial" w:cs="Arial"/>
          <w:sz w:val="24"/>
          <w:szCs w:val="24"/>
        </w:rPr>
        <w:t>arts</w:t>
      </w:r>
      <w:proofErr w:type="spellEnd"/>
      <w:r w:rsidRPr="00A16DD7">
        <w:rPr>
          <w:rFonts w:ascii="Arial" w:hAnsi="Arial" w:cs="Arial"/>
          <w:sz w:val="24"/>
          <w:szCs w:val="24"/>
        </w:rPr>
        <w:t>. 42 a 49 da Lei Complementar n.º 123/2006 referentes ao critério de desempate por preferência às microempresas e empresas de pequeno porte (ME/EPP).</w:t>
      </w:r>
    </w:p>
    <w:p w14:paraId="66D52FB7" w14:textId="77777777" w:rsidR="006B447D" w:rsidRPr="0044298B" w:rsidRDefault="006B447D" w:rsidP="006A4510">
      <w:pPr>
        <w:tabs>
          <w:tab w:val="right" w:pos="-142"/>
          <w:tab w:val="left" w:pos="7938"/>
        </w:tabs>
        <w:spacing w:after="5" w:line="271" w:lineRule="auto"/>
        <w:ind w:right="-1"/>
        <w:jc w:val="both"/>
        <w:rPr>
          <w:rFonts w:ascii="Arial" w:hAnsi="Arial" w:cs="Arial"/>
          <w:color w:val="000000" w:themeColor="text1"/>
          <w:sz w:val="24"/>
          <w:szCs w:val="24"/>
          <w:highlight w:val="yellow"/>
        </w:rPr>
      </w:pPr>
    </w:p>
    <w:p w14:paraId="6FA7E0B2" w14:textId="1A3EADFB" w:rsidR="006B447D" w:rsidRPr="004C4D19" w:rsidRDefault="006B447D" w:rsidP="006A4510">
      <w:pPr>
        <w:tabs>
          <w:tab w:val="right" w:pos="-142"/>
          <w:tab w:val="left" w:pos="7938"/>
        </w:tabs>
        <w:spacing w:after="5" w:line="271" w:lineRule="auto"/>
        <w:ind w:right="-1"/>
        <w:jc w:val="both"/>
        <w:rPr>
          <w:rFonts w:ascii="Arial" w:hAnsi="Arial" w:cs="Arial"/>
          <w:color w:val="000000" w:themeColor="text1"/>
          <w:sz w:val="24"/>
          <w:szCs w:val="24"/>
        </w:rPr>
      </w:pPr>
      <w:r w:rsidRPr="0022163F">
        <w:rPr>
          <w:rFonts w:ascii="Arial" w:hAnsi="Arial" w:cs="Arial"/>
          <w:color w:val="000000" w:themeColor="text1"/>
          <w:sz w:val="24"/>
          <w:szCs w:val="24"/>
        </w:rPr>
        <w:t>12.</w:t>
      </w:r>
      <w:r w:rsidR="00D43506" w:rsidRPr="0022163F">
        <w:rPr>
          <w:rFonts w:ascii="Arial" w:hAnsi="Arial" w:cs="Arial"/>
          <w:color w:val="000000" w:themeColor="text1"/>
          <w:sz w:val="24"/>
          <w:szCs w:val="24"/>
        </w:rPr>
        <w:t>3</w:t>
      </w:r>
      <w:r w:rsidRPr="0022163F">
        <w:rPr>
          <w:rFonts w:ascii="Arial" w:hAnsi="Arial" w:cs="Arial"/>
          <w:color w:val="000000" w:themeColor="text1"/>
          <w:sz w:val="24"/>
          <w:szCs w:val="24"/>
        </w:rPr>
        <w:t xml:space="preserve"> </w:t>
      </w:r>
      <w:r w:rsidRPr="006E3FFA">
        <w:rPr>
          <w:rFonts w:ascii="Arial" w:hAnsi="Arial" w:cs="Arial"/>
          <w:color w:val="000000" w:themeColor="text1"/>
          <w:sz w:val="24"/>
          <w:szCs w:val="24"/>
        </w:rPr>
        <w:t>- Caso esteja configurado empate em primeiro lugar, será realizada disputa final entre os licitantes empatados, que poderão apresentar novo lance fechado.</w:t>
      </w:r>
    </w:p>
    <w:p w14:paraId="76EC62D8" w14:textId="77777777" w:rsidR="00993116" w:rsidRDefault="00993116" w:rsidP="006A4510">
      <w:pPr>
        <w:tabs>
          <w:tab w:val="right" w:pos="-142"/>
          <w:tab w:val="left" w:pos="7938"/>
        </w:tabs>
        <w:spacing w:after="5" w:line="271" w:lineRule="auto"/>
        <w:ind w:right="-1"/>
        <w:jc w:val="both"/>
        <w:rPr>
          <w:rFonts w:ascii="Arial" w:hAnsi="Arial" w:cs="Arial"/>
          <w:color w:val="FF0000"/>
          <w:sz w:val="24"/>
          <w:szCs w:val="24"/>
        </w:rPr>
      </w:pPr>
    </w:p>
    <w:p w14:paraId="0BF501F3" w14:textId="00224554" w:rsidR="00865124" w:rsidRPr="00A16DD7" w:rsidRDefault="006B447D" w:rsidP="006A4510">
      <w:pPr>
        <w:tabs>
          <w:tab w:val="right" w:pos="-142"/>
          <w:tab w:val="left" w:pos="7938"/>
        </w:tabs>
        <w:spacing w:after="5" w:line="271" w:lineRule="auto"/>
        <w:ind w:right="-1"/>
        <w:jc w:val="both"/>
        <w:rPr>
          <w:rFonts w:ascii="Arial" w:hAnsi="Arial" w:cs="Arial"/>
          <w:sz w:val="24"/>
          <w:szCs w:val="24"/>
        </w:rPr>
      </w:pPr>
      <w:r w:rsidRPr="00A16DD7">
        <w:rPr>
          <w:rFonts w:ascii="Arial" w:hAnsi="Arial" w:cs="Arial"/>
          <w:sz w:val="24"/>
          <w:szCs w:val="24"/>
        </w:rPr>
        <w:lastRenderedPageBreak/>
        <w:t>12.</w:t>
      </w:r>
      <w:r w:rsidR="00D43506">
        <w:rPr>
          <w:rFonts w:ascii="Arial" w:hAnsi="Arial" w:cs="Arial"/>
          <w:sz w:val="24"/>
          <w:szCs w:val="24"/>
        </w:rPr>
        <w:t>3</w:t>
      </w:r>
      <w:r w:rsidRPr="00A16DD7">
        <w:rPr>
          <w:rFonts w:ascii="Arial" w:hAnsi="Arial" w:cs="Arial"/>
          <w:sz w:val="24"/>
          <w:szCs w:val="24"/>
        </w:rPr>
        <w:t>.1 - Na hipótese de o disposto no item 12.</w:t>
      </w:r>
      <w:r w:rsidR="00894673">
        <w:rPr>
          <w:rFonts w:ascii="Arial" w:hAnsi="Arial" w:cs="Arial"/>
          <w:sz w:val="24"/>
          <w:szCs w:val="24"/>
        </w:rPr>
        <w:t>3</w:t>
      </w:r>
      <w:r w:rsidRPr="00A16DD7">
        <w:rPr>
          <w:rFonts w:ascii="Arial" w:hAnsi="Arial" w:cs="Arial"/>
          <w:sz w:val="24"/>
          <w:szCs w:val="24"/>
        </w:rPr>
        <w:t xml:space="preserve"> não ser suficiente para solucionar o empate, serão </w:t>
      </w:r>
      <w:r w:rsidR="008A1C9A" w:rsidRPr="00A16DD7">
        <w:rPr>
          <w:rFonts w:ascii="Arial" w:hAnsi="Arial" w:cs="Arial"/>
          <w:sz w:val="24"/>
          <w:szCs w:val="24"/>
        </w:rPr>
        <w:t>adotados</w:t>
      </w:r>
      <w:r w:rsidR="00993116" w:rsidRPr="00A16DD7">
        <w:rPr>
          <w:rFonts w:ascii="Arial" w:hAnsi="Arial" w:cs="Arial"/>
          <w:sz w:val="24"/>
          <w:szCs w:val="24"/>
        </w:rPr>
        <w:t xml:space="preserve"> os critérios de des</w:t>
      </w:r>
      <w:r w:rsidRPr="00A16DD7">
        <w:rPr>
          <w:rFonts w:ascii="Arial" w:hAnsi="Arial" w:cs="Arial"/>
          <w:sz w:val="24"/>
          <w:szCs w:val="24"/>
        </w:rPr>
        <w:t>empate, previstos no art. 60</w:t>
      </w:r>
      <w:r w:rsidR="00993116" w:rsidRPr="00A16DD7">
        <w:rPr>
          <w:rFonts w:ascii="Arial" w:hAnsi="Arial" w:cs="Arial"/>
          <w:sz w:val="24"/>
          <w:szCs w:val="24"/>
        </w:rPr>
        <w:t xml:space="preserve"> da Lei Federal nº 14.133/2021 </w:t>
      </w:r>
      <w:r w:rsidR="00FE1242" w:rsidRPr="00FE1242">
        <w:rPr>
          <w:rFonts w:ascii="Arial" w:hAnsi="Arial" w:cs="Arial"/>
          <w:sz w:val="24"/>
          <w:szCs w:val="24"/>
        </w:rPr>
        <w:t>(Anexo XVI</w:t>
      </w:r>
      <w:r w:rsidR="00993116" w:rsidRPr="00FE1242">
        <w:rPr>
          <w:rFonts w:ascii="Arial" w:hAnsi="Arial" w:cs="Arial"/>
          <w:sz w:val="24"/>
          <w:szCs w:val="24"/>
        </w:rPr>
        <w:t>),</w:t>
      </w:r>
      <w:r w:rsidR="00993116" w:rsidRPr="00A16DD7">
        <w:rPr>
          <w:rFonts w:ascii="Arial" w:hAnsi="Arial" w:cs="Arial"/>
          <w:sz w:val="24"/>
          <w:szCs w:val="24"/>
        </w:rPr>
        <w:t xml:space="preserve"> sucessivamente:</w:t>
      </w:r>
    </w:p>
    <w:p w14:paraId="79318113" w14:textId="77777777" w:rsidR="00993116" w:rsidRPr="00A16DD7" w:rsidRDefault="00993116" w:rsidP="006A4510">
      <w:pPr>
        <w:tabs>
          <w:tab w:val="right" w:pos="-142"/>
          <w:tab w:val="left" w:pos="7938"/>
        </w:tabs>
        <w:spacing w:after="5" w:line="271" w:lineRule="auto"/>
        <w:ind w:right="-1"/>
        <w:jc w:val="both"/>
        <w:rPr>
          <w:rFonts w:ascii="Arial" w:hAnsi="Arial" w:cs="Arial"/>
          <w:sz w:val="24"/>
          <w:szCs w:val="24"/>
        </w:rPr>
      </w:pPr>
    </w:p>
    <w:p w14:paraId="5F6203D5" w14:textId="39302914" w:rsidR="00993116" w:rsidRPr="00A16DD7" w:rsidRDefault="00993116" w:rsidP="006A4510">
      <w:pPr>
        <w:tabs>
          <w:tab w:val="right" w:pos="-142"/>
        </w:tabs>
        <w:spacing w:after="5" w:line="271" w:lineRule="auto"/>
        <w:ind w:right="-1"/>
        <w:jc w:val="both"/>
        <w:rPr>
          <w:rFonts w:ascii="Arial" w:hAnsi="Arial" w:cs="Arial"/>
          <w:sz w:val="24"/>
          <w:szCs w:val="24"/>
        </w:rPr>
      </w:pPr>
      <w:r w:rsidRPr="00A16DD7">
        <w:rPr>
          <w:rFonts w:ascii="Arial" w:hAnsi="Arial" w:cs="Arial"/>
          <w:sz w:val="24"/>
          <w:szCs w:val="24"/>
        </w:rPr>
        <w:t>a) Avaliação do desempenho contratual prévio do licitante através da análise dos registros de sanções administrativas lançados no Sistema de Cadastramento Unificado de Fornecedores – SICAF e no Sistema E-Compras mantido por essa Municipalidade, importando na reordenação da proposta do participante eventualmente sancionado, respeitada a graduação entre sanções administrativas.</w:t>
      </w:r>
    </w:p>
    <w:p w14:paraId="4E39D938" w14:textId="77777777" w:rsidR="00993116" w:rsidRPr="00A16DD7" w:rsidRDefault="00993116" w:rsidP="006A4510">
      <w:pPr>
        <w:tabs>
          <w:tab w:val="right" w:pos="-142"/>
        </w:tabs>
        <w:spacing w:after="5" w:line="271" w:lineRule="auto"/>
        <w:ind w:right="-1"/>
        <w:jc w:val="both"/>
        <w:rPr>
          <w:rFonts w:ascii="Arial" w:hAnsi="Arial" w:cs="Arial"/>
          <w:sz w:val="24"/>
          <w:szCs w:val="24"/>
        </w:rPr>
      </w:pPr>
    </w:p>
    <w:p w14:paraId="1C4F2731" w14:textId="5606E484" w:rsidR="00993116" w:rsidRPr="00A16DD7" w:rsidRDefault="00993116" w:rsidP="006A4510">
      <w:pPr>
        <w:tabs>
          <w:tab w:val="right" w:pos="-142"/>
        </w:tabs>
        <w:spacing w:after="5" w:line="271" w:lineRule="auto"/>
        <w:ind w:right="-1"/>
        <w:jc w:val="both"/>
        <w:rPr>
          <w:rFonts w:ascii="Arial" w:hAnsi="Arial" w:cs="Arial"/>
          <w:sz w:val="24"/>
          <w:szCs w:val="24"/>
        </w:rPr>
      </w:pPr>
      <w:r w:rsidRPr="00A16DD7">
        <w:rPr>
          <w:rFonts w:ascii="Arial" w:hAnsi="Arial" w:cs="Arial"/>
          <w:sz w:val="24"/>
          <w:szCs w:val="24"/>
        </w:rPr>
        <w:t>b) Análise do desenvolvimento de ações de equidade entre homens e mulheres no ambiente de trabalho – de acordo com o inc. III do Art. 60 da Lei Federal n.º 14.133/2021, regulamentada pelo Decreto Rio 51.632/2022.</w:t>
      </w:r>
    </w:p>
    <w:p w14:paraId="239F4138" w14:textId="77777777" w:rsidR="00993116" w:rsidRPr="00A16DD7" w:rsidRDefault="00993116" w:rsidP="006A4510">
      <w:pPr>
        <w:tabs>
          <w:tab w:val="right" w:pos="-142"/>
        </w:tabs>
        <w:spacing w:after="5" w:line="271" w:lineRule="auto"/>
        <w:ind w:right="-1"/>
        <w:jc w:val="both"/>
        <w:rPr>
          <w:rFonts w:ascii="Arial" w:hAnsi="Arial" w:cs="Arial"/>
          <w:sz w:val="24"/>
          <w:szCs w:val="24"/>
        </w:rPr>
      </w:pPr>
    </w:p>
    <w:p w14:paraId="2F95C096" w14:textId="0AC88882" w:rsidR="00993116" w:rsidRPr="00A16DD7" w:rsidRDefault="00993116" w:rsidP="006A4510">
      <w:pPr>
        <w:tabs>
          <w:tab w:val="right" w:pos="-142"/>
        </w:tabs>
        <w:spacing w:after="5" w:line="271" w:lineRule="auto"/>
        <w:ind w:right="-1"/>
        <w:jc w:val="both"/>
        <w:rPr>
          <w:rFonts w:ascii="Arial" w:hAnsi="Arial" w:cs="Arial"/>
          <w:sz w:val="24"/>
          <w:szCs w:val="24"/>
        </w:rPr>
      </w:pPr>
      <w:r w:rsidRPr="00A16DD7">
        <w:rPr>
          <w:rFonts w:ascii="Arial" w:hAnsi="Arial" w:cs="Arial"/>
          <w:sz w:val="24"/>
          <w:szCs w:val="24"/>
        </w:rPr>
        <w:t>c) Análise do desenvolvido pelo licitante de programa de integridade de que trata o inc. IV do Art. 60 Lei Federal n.º 14.133/2021 – conforme Art. 4º, 6º e 7º do Decreto Rio 51.631/2022.</w:t>
      </w:r>
    </w:p>
    <w:p w14:paraId="1F09F9A9" w14:textId="77777777" w:rsidR="00993116" w:rsidRPr="00A16DD7" w:rsidRDefault="00993116" w:rsidP="006A4510">
      <w:pPr>
        <w:tabs>
          <w:tab w:val="right" w:pos="-142"/>
        </w:tabs>
        <w:spacing w:after="5" w:line="271" w:lineRule="auto"/>
        <w:ind w:right="-1"/>
        <w:jc w:val="both"/>
        <w:rPr>
          <w:rFonts w:ascii="Arial" w:hAnsi="Arial" w:cs="Arial"/>
          <w:sz w:val="24"/>
          <w:szCs w:val="24"/>
        </w:rPr>
      </w:pPr>
    </w:p>
    <w:p w14:paraId="5CBB8097" w14:textId="3AA3B0C0" w:rsidR="00993116" w:rsidRDefault="00993116" w:rsidP="006A4510">
      <w:pPr>
        <w:tabs>
          <w:tab w:val="right" w:pos="-142"/>
        </w:tabs>
        <w:spacing w:after="5" w:line="271" w:lineRule="auto"/>
        <w:ind w:right="-1"/>
        <w:jc w:val="both"/>
        <w:rPr>
          <w:rFonts w:ascii="Arial" w:hAnsi="Arial" w:cs="Arial"/>
          <w:sz w:val="24"/>
          <w:szCs w:val="24"/>
        </w:rPr>
      </w:pPr>
      <w:r w:rsidRPr="00A16DD7">
        <w:rPr>
          <w:rFonts w:ascii="Arial" w:hAnsi="Arial" w:cs="Arial"/>
          <w:sz w:val="24"/>
          <w:szCs w:val="24"/>
        </w:rPr>
        <w:t>d) Não sendo superada a situação de empate das propostas, em igualdade de condições, serão aplicados, sucessivamente, os critérios de preferência elencados no §1º do Art. 60 da Lei Federal n.º 14.133/2021.</w:t>
      </w:r>
    </w:p>
    <w:p w14:paraId="7C540559" w14:textId="77777777" w:rsidR="00E87186" w:rsidRDefault="00E87186" w:rsidP="006A4510">
      <w:pPr>
        <w:tabs>
          <w:tab w:val="right" w:pos="-142"/>
        </w:tabs>
        <w:spacing w:after="5" w:line="271" w:lineRule="auto"/>
        <w:ind w:right="-1"/>
        <w:jc w:val="both"/>
        <w:rPr>
          <w:rFonts w:ascii="Arial" w:hAnsi="Arial" w:cs="Arial"/>
          <w:sz w:val="24"/>
          <w:szCs w:val="24"/>
        </w:rPr>
      </w:pPr>
    </w:p>
    <w:p w14:paraId="3B819724" w14:textId="77777777" w:rsidR="00E87186" w:rsidRPr="00357625" w:rsidRDefault="00E87186" w:rsidP="00E87186">
      <w:pPr>
        <w:tabs>
          <w:tab w:val="left" w:pos="142"/>
          <w:tab w:val="decimal" w:pos="8789"/>
        </w:tabs>
        <w:spacing w:after="5" w:line="271" w:lineRule="auto"/>
        <w:ind w:right="-1"/>
        <w:jc w:val="both"/>
        <w:rPr>
          <w:rFonts w:ascii="Arial" w:hAnsi="Arial" w:cs="Arial"/>
          <w:color w:val="000000" w:themeColor="text1"/>
          <w:sz w:val="24"/>
          <w:szCs w:val="24"/>
        </w:rPr>
      </w:pPr>
      <w:r w:rsidRPr="00357625">
        <w:rPr>
          <w:rFonts w:ascii="Arial" w:hAnsi="Arial" w:cs="Arial"/>
          <w:color w:val="000000" w:themeColor="text1"/>
          <w:sz w:val="24"/>
          <w:szCs w:val="24"/>
        </w:rPr>
        <w:t xml:space="preserve">12.3.1.1 – Em caso de utilização dos critérios de desempate previstos nas alíneas “b” e “c” do item 12.3.1, será exigida comprovação documental idônea em acordo com Decreto Rio nº 51.631/2022 e Decreto Rio nº 51.632/2022, não sendo considerada válida a declaração realizada exclusivamente por meio do sistema eletrônico, hipótese em que </w:t>
      </w:r>
      <w:r>
        <w:rPr>
          <w:rFonts w:ascii="Arial" w:hAnsi="Arial" w:cs="Arial"/>
          <w:color w:val="000000" w:themeColor="text1"/>
          <w:sz w:val="24"/>
          <w:szCs w:val="24"/>
        </w:rPr>
        <w:t>a proposta será desclassificada.</w:t>
      </w:r>
    </w:p>
    <w:p w14:paraId="4DE5FA60" w14:textId="77777777" w:rsidR="00D941E5" w:rsidRPr="0017352C" w:rsidRDefault="00D941E5" w:rsidP="006A4510">
      <w:pPr>
        <w:tabs>
          <w:tab w:val="right" w:pos="-142"/>
          <w:tab w:val="left" w:pos="7938"/>
        </w:tabs>
        <w:spacing w:after="5" w:line="271" w:lineRule="auto"/>
        <w:ind w:right="-1"/>
        <w:jc w:val="both"/>
        <w:rPr>
          <w:rFonts w:ascii="Arial" w:hAnsi="Arial" w:cs="Arial"/>
          <w:color w:val="000000" w:themeColor="text1"/>
          <w:sz w:val="24"/>
          <w:szCs w:val="24"/>
        </w:rPr>
      </w:pPr>
    </w:p>
    <w:p w14:paraId="7BC34FB4" w14:textId="60AEA439" w:rsidR="006A7703"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12.</w:t>
      </w:r>
      <w:r w:rsidR="00D43506">
        <w:rPr>
          <w:rFonts w:ascii="Arial" w:hAnsi="Arial" w:cs="Arial"/>
          <w:color w:val="000000" w:themeColor="text1"/>
          <w:sz w:val="24"/>
          <w:szCs w:val="24"/>
        </w:rPr>
        <w:t>4</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14:paraId="66A46A71" w14:textId="77777777" w:rsidR="001F5EC1" w:rsidRDefault="001F5EC1" w:rsidP="006A4510">
      <w:pPr>
        <w:tabs>
          <w:tab w:val="right" w:pos="-142"/>
          <w:tab w:val="left" w:pos="7938"/>
        </w:tabs>
        <w:spacing w:after="5" w:line="271" w:lineRule="auto"/>
        <w:ind w:right="-1"/>
        <w:jc w:val="both"/>
        <w:rPr>
          <w:rFonts w:ascii="Arial" w:hAnsi="Arial" w:cs="Arial"/>
          <w:color w:val="000000" w:themeColor="text1"/>
          <w:sz w:val="24"/>
          <w:szCs w:val="24"/>
        </w:rPr>
      </w:pPr>
    </w:p>
    <w:p w14:paraId="7137B0EB" w14:textId="564D6953" w:rsidR="001F5EC1" w:rsidRPr="001F5EC1" w:rsidRDefault="001F5EC1" w:rsidP="006A4510">
      <w:pPr>
        <w:tabs>
          <w:tab w:val="right" w:pos="-142"/>
          <w:tab w:val="left" w:pos="7938"/>
        </w:tabs>
        <w:spacing w:after="5" w:line="271" w:lineRule="auto"/>
        <w:ind w:right="-1"/>
        <w:jc w:val="both"/>
        <w:rPr>
          <w:rFonts w:ascii="Arial" w:hAnsi="Arial" w:cs="Arial"/>
          <w:color w:val="000000" w:themeColor="text1"/>
          <w:sz w:val="24"/>
          <w:szCs w:val="24"/>
        </w:rPr>
      </w:pPr>
      <w:r w:rsidRPr="001F5EC1">
        <w:rPr>
          <w:rFonts w:ascii="Arial" w:hAnsi="Arial" w:cs="Arial"/>
          <w:color w:val="000000" w:themeColor="text1"/>
          <w:sz w:val="24"/>
          <w:szCs w:val="24"/>
        </w:rPr>
        <w:t>12.</w:t>
      </w:r>
      <w:r w:rsidR="00D43506">
        <w:rPr>
          <w:rFonts w:ascii="Arial" w:hAnsi="Arial" w:cs="Arial"/>
          <w:color w:val="000000" w:themeColor="text1"/>
          <w:sz w:val="24"/>
          <w:szCs w:val="24"/>
        </w:rPr>
        <w:t>4</w:t>
      </w:r>
      <w:r w:rsidRPr="001F5EC1">
        <w:rPr>
          <w:rFonts w:ascii="Arial" w:hAnsi="Arial" w:cs="Arial"/>
          <w:color w:val="000000" w:themeColor="text1"/>
          <w:sz w:val="24"/>
          <w:szCs w:val="24"/>
        </w:rPr>
        <w:t>.1 – A negociação será realizada por meio do sistema e poderá ser acompanhada pelos demais licitantes.</w:t>
      </w:r>
    </w:p>
    <w:p w14:paraId="508689E4"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E73CAB4" w14:textId="78506C3B" w:rsidR="001E5D4D" w:rsidRDefault="00B22E90"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12.</w:t>
      </w:r>
      <w:r w:rsidR="00D43506">
        <w:rPr>
          <w:rFonts w:ascii="Arial" w:hAnsi="Arial" w:cs="Arial"/>
          <w:color w:val="000000" w:themeColor="text1"/>
          <w:sz w:val="24"/>
          <w:szCs w:val="24"/>
        </w:rPr>
        <w:t>4</w:t>
      </w:r>
      <w:r>
        <w:rPr>
          <w:rFonts w:ascii="Arial" w:hAnsi="Arial" w:cs="Arial"/>
          <w:color w:val="000000" w:themeColor="text1"/>
          <w:sz w:val="24"/>
          <w:szCs w:val="24"/>
        </w:rPr>
        <w:t>.</w:t>
      </w:r>
      <w:r w:rsidR="001F5EC1">
        <w:rPr>
          <w:rFonts w:ascii="Arial" w:hAnsi="Arial" w:cs="Arial"/>
          <w:color w:val="000000" w:themeColor="text1"/>
          <w:sz w:val="24"/>
          <w:szCs w:val="24"/>
        </w:rPr>
        <w:t>2</w:t>
      </w:r>
      <w:r w:rsidR="00150D16"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Haverá um prazo de</w:t>
      </w:r>
      <w:r w:rsidR="00CB0E53" w:rsidRPr="0017352C">
        <w:rPr>
          <w:rFonts w:ascii="Arial" w:hAnsi="Arial" w:cs="Arial"/>
          <w:color w:val="000000" w:themeColor="text1"/>
          <w:sz w:val="24"/>
          <w:szCs w:val="24"/>
        </w:rPr>
        <w:t xml:space="preserve"> </w:t>
      </w:r>
      <w:r w:rsidR="00F95684" w:rsidRPr="0017352C">
        <w:rPr>
          <w:rFonts w:ascii="Arial" w:hAnsi="Arial" w:cs="Arial"/>
          <w:color w:val="000000" w:themeColor="text1"/>
          <w:sz w:val="24"/>
          <w:szCs w:val="24"/>
        </w:rPr>
        <w:t>0</w:t>
      </w:r>
      <w:r w:rsidR="00CB0E53" w:rsidRPr="0017352C">
        <w:rPr>
          <w:rFonts w:ascii="Arial" w:hAnsi="Arial" w:cs="Arial"/>
          <w:color w:val="000000" w:themeColor="text1"/>
          <w:sz w:val="24"/>
          <w:szCs w:val="24"/>
        </w:rPr>
        <w:t xml:space="preserve">2 </w:t>
      </w:r>
      <w:r w:rsidR="00F95684" w:rsidRPr="0017352C">
        <w:rPr>
          <w:rFonts w:ascii="Arial" w:hAnsi="Arial" w:cs="Arial"/>
          <w:color w:val="000000" w:themeColor="text1"/>
          <w:sz w:val="24"/>
          <w:szCs w:val="24"/>
        </w:rPr>
        <w:t xml:space="preserve">horas </w:t>
      </w:r>
      <w:r w:rsidR="00CB0E53" w:rsidRPr="0017352C">
        <w:rPr>
          <w:rFonts w:ascii="Arial" w:hAnsi="Arial" w:cs="Arial"/>
          <w:color w:val="000000" w:themeColor="text1"/>
          <w:sz w:val="24"/>
          <w:szCs w:val="24"/>
        </w:rPr>
        <w:t>(</w:t>
      </w:r>
      <w:r w:rsidR="006A7703" w:rsidRPr="0017352C">
        <w:rPr>
          <w:rFonts w:ascii="Arial" w:hAnsi="Arial" w:cs="Arial"/>
          <w:color w:val="000000" w:themeColor="text1"/>
          <w:sz w:val="24"/>
          <w:szCs w:val="24"/>
        </w:rPr>
        <w:t>duas</w:t>
      </w:r>
      <w:r w:rsidR="00CB0E53" w:rsidRPr="0017352C">
        <w:rPr>
          <w:rFonts w:ascii="Arial" w:hAnsi="Arial" w:cs="Arial"/>
          <w:color w:val="000000" w:themeColor="text1"/>
          <w:sz w:val="24"/>
          <w:szCs w:val="24"/>
        </w:rPr>
        <w:t xml:space="preserve"> horas</w:t>
      </w:r>
      <w:r w:rsidR="00F95684" w:rsidRPr="00680CFA">
        <w:rPr>
          <w:rFonts w:ascii="Arial" w:hAnsi="Arial" w:cs="Arial"/>
          <w:color w:val="000000" w:themeColor="text1"/>
          <w:sz w:val="24"/>
          <w:szCs w:val="24"/>
        </w:rPr>
        <w:t>)</w:t>
      </w:r>
      <w:r w:rsidR="006A7703" w:rsidRPr="00680CFA">
        <w:rPr>
          <w:rFonts w:ascii="Arial" w:hAnsi="Arial" w:cs="Arial"/>
          <w:color w:val="000000" w:themeColor="text1"/>
          <w:sz w:val="24"/>
          <w:szCs w:val="24"/>
        </w:rPr>
        <w:t xml:space="preserve">, </w:t>
      </w:r>
      <w:r w:rsidR="00820345">
        <w:rPr>
          <w:rFonts w:ascii="Arial" w:hAnsi="Arial" w:cs="Arial"/>
          <w:color w:val="000000" w:themeColor="text1"/>
          <w:sz w:val="24"/>
          <w:szCs w:val="24"/>
        </w:rPr>
        <w:t xml:space="preserve">contado da solicitação do </w:t>
      </w:r>
      <w:r w:rsidR="001F5EC1" w:rsidRPr="00E97ECC">
        <w:rPr>
          <w:rFonts w:ascii="Arial" w:hAnsi="Arial" w:cs="Arial"/>
          <w:color w:val="000000" w:themeColor="text1"/>
          <w:sz w:val="24"/>
          <w:szCs w:val="24"/>
        </w:rPr>
        <w:t xml:space="preserve">Pregoeiro no sistema, para corrigir documentos enviados anteriormente que apresentem erros e falhas ou acrescentar documentos ausentes identificados pelo </w:t>
      </w:r>
      <w:r w:rsidR="001F5EC1" w:rsidRPr="00E97ECC">
        <w:rPr>
          <w:rFonts w:ascii="Arial" w:hAnsi="Arial" w:cs="Arial"/>
          <w:color w:val="000000" w:themeColor="text1"/>
          <w:sz w:val="24"/>
          <w:szCs w:val="24"/>
        </w:rPr>
        <w:lastRenderedPageBreak/>
        <w:t>Pregoeiro e pela equipe de apoio, além dos documentos complementares conforme o item 10.5.4. É facultado ao Pregoeiro prorrogar o prazo estabelecido, a partir de solicitação fundamentada feita no chat pelo licitante, antes do findo o prazo.</w:t>
      </w:r>
    </w:p>
    <w:p w14:paraId="37076866" w14:textId="77777777" w:rsidR="001F5EC1" w:rsidRDefault="001F5EC1" w:rsidP="006A4510">
      <w:pPr>
        <w:tabs>
          <w:tab w:val="right" w:pos="-142"/>
          <w:tab w:val="left" w:pos="7938"/>
        </w:tabs>
        <w:spacing w:after="5" w:line="271" w:lineRule="auto"/>
        <w:ind w:right="-1"/>
        <w:jc w:val="both"/>
        <w:rPr>
          <w:rFonts w:ascii="Arial" w:hAnsi="Arial" w:cs="Arial"/>
          <w:color w:val="000000" w:themeColor="text1"/>
          <w:sz w:val="24"/>
          <w:szCs w:val="24"/>
        </w:rPr>
      </w:pPr>
    </w:p>
    <w:p w14:paraId="41ABFF35" w14:textId="272D89AF" w:rsidR="001F5EC1" w:rsidRPr="00E97ECC" w:rsidRDefault="001F5EC1" w:rsidP="006A4510">
      <w:pPr>
        <w:tabs>
          <w:tab w:val="right" w:pos="-142"/>
          <w:tab w:val="left" w:pos="7938"/>
        </w:tabs>
        <w:spacing w:after="5" w:line="271" w:lineRule="auto"/>
        <w:ind w:right="-1"/>
        <w:jc w:val="both"/>
        <w:rPr>
          <w:rFonts w:ascii="Arial" w:hAnsi="Arial" w:cs="Arial"/>
          <w:strike/>
          <w:color w:val="000000" w:themeColor="text1"/>
          <w:sz w:val="24"/>
          <w:szCs w:val="24"/>
        </w:rPr>
      </w:pPr>
      <w:r w:rsidRPr="00E97ECC">
        <w:rPr>
          <w:rFonts w:ascii="Arial" w:hAnsi="Arial" w:cs="Arial"/>
          <w:color w:val="000000" w:themeColor="text1"/>
          <w:sz w:val="24"/>
          <w:szCs w:val="24"/>
        </w:rPr>
        <w:t>12.</w:t>
      </w:r>
      <w:r w:rsidR="00D43506">
        <w:rPr>
          <w:rFonts w:ascii="Arial" w:hAnsi="Arial" w:cs="Arial"/>
          <w:color w:val="000000" w:themeColor="text1"/>
          <w:sz w:val="24"/>
          <w:szCs w:val="24"/>
        </w:rPr>
        <w:t>4</w:t>
      </w:r>
      <w:r w:rsidRPr="00E97ECC">
        <w:rPr>
          <w:rFonts w:ascii="Arial" w:hAnsi="Arial" w:cs="Arial"/>
          <w:color w:val="000000" w:themeColor="text1"/>
          <w:sz w:val="24"/>
          <w:szCs w:val="24"/>
        </w:rPr>
        <w:t>.3 - O desconto sobre o preço orçado para o presente certame na forma do preço</w:t>
      </w:r>
      <w:r w:rsidR="00E13EE4" w:rsidRPr="00E97ECC">
        <w:rPr>
          <w:rFonts w:ascii="Arial" w:hAnsi="Arial" w:cs="Arial"/>
          <w:color w:val="000000" w:themeColor="text1"/>
          <w:sz w:val="24"/>
          <w:szCs w:val="24"/>
        </w:rPr>
        <w:t xml:space="preserve"> final proposto pelo licitante</w:t>
      </w:r>
      <w:proofErr w:type="gramStart"/>
      <w:r w:rsidR="00E13EE4" w:rsidRPr="00E97ECC">
        <w:rPr>
          <w:rFonts w:ascii="Arial" w:hAnsi="Arial" w:cs="Arial"/>
          <w:color w:val="000000" w:themeColor="text1"/>
          <w:sz w:val="24"/>
          <w:szCs w:val="24"/>
        </w:rPr>
        <w:t xml:space="preserve">, </w:t>
      </w:r>
      <w:r w:rsidRPr="00E97ECC">
        <w:rPr>
          <w:rFonts w:ascii="Arial" w:hAnsi="Arial" w:cs="Arial"/>
          <w:color w:val="000000" w:themeColor="text1"/>
          <w:sz w:val="24"/>
          <w:szCs w:val="24"/>
        </w:rPr>
        <w:t>(Fator K), será</w:t>
      </w:r>
      <w:proofErr w:type="gramEnd"/>
      <w:r w:rsidRPr="00E97ECC">
        <w:rPr>
          <w:rFonts w:ascii="Arial" w:hAnsi="Arial" w:cs="Arial"/>
          <w:color w:val="000000" w:themeColor="text1"/>
          <w:sz w:val="24"/>
          <w:szCs w:val="24"/>
        </w:rPr>
        <w:t xml:space="preserve"> aplicado linearmente sobre a planilha de custo inicial,</w:t>
      </w:r>
      <w:r w:rsidR="00AE42A8">
        <w:rPr>
          <w:rFonts w:ascii="Arial" w:hAnsi="Arial" w:cs="Arial"/>
          <w:color w:val="000000" w:themeColor="text1"/>
          <w:sz w:val="24"/>
          <w:szCs w:val="24"/>
        </w:rPr>
        <w:t xml:space="preserve"> emitida pelo sistema SISCOB,</w:t>
      </w:r>
      <w:r w:rsidRPr="00E97ECC">
        <w:rPr>
          <w:rFonts w:ascii="Arial" w:hAnsi="Arial" w:cs="Arial"/>
          <w:color w:val="000000" w:themeColor="text1"/>
          <w:sz w:val="24"/>
          <w:szCs w:val="24"/>
        </w:rPr>
        <w:t xml:space="preserve"> sem arredondamento de valores, desta forma caso necessário, deverá ser aplicado o ajuste do preço proposto ainda nesta fase</w:t>
      </w:r>
      <w:r w:rsidR="00A16DD7">
        <w:rPr>
          <w:rFonts w:ascii="Arial" w:hAnsi="Arial" w:cs="Arial"/>
          <w:color w:val="000000" w:themeColor="text1"/>
          <w:sz w:val="24"/>
          <w:szCs w:val="24"/>
        </w:rPr>
        <w:t>.</w:t>
      </w:r>
    </w:p>
    <w:p w14:paraId="708F4FD3" w14:textId="77777777" w:rsidR="001F5EC1" w:rsidRPr="00E97ECC" w:rsidRDefault="001F5EC1" w:rsidP="006A4510">
      <w:pPr>
        <w:tabs>
          <w:tab w:val="right" w:pos="-142"/>
          <w:tab w:val="left" w:pos="7938"/>
        </w:tabs>
        <w:spacing w:after="5" w:line="271" w:lineRule="auto"/>
        <w:ind w:right="-1"/>
        <w:jc w:val="both"/>
        <w:rPr>
          <w:rFonts w:ascii="Arial" w:hAnsi="Arial" w:cs="Arial"/>
          <w:strike/>
          <w:color w:val="000000" w:themeColor="text1"/>
          <w:sz w:val="24"/>
          <w:szCs w:val="24"/>
        </w:rPr>
      </w:pPr>
    </w:p>
    <w:p w14:paraId="4A5064A7" w14:textId="33E9FE6C" w:rsidR="006A7703"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12.</w:t>
      </w:r>
      <w:r w:rsidR="00D43506">
        <w:rPr>
          <w:rFonts w:ascii="Arial" w:hAnsi="Arial" w:cs="Arial"/>
          <w:color w:val="000000" w:themeColor="text1"/>
          <w:sz w:val="24"/>
          <w:szCs w:val="24"/>
        </w:rPr>
        <w:t>5</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O Pregoeiro anunciará a licitante detentora da proposta ou do lance de</w:t>
      </w:r>
      <w:r w:rsidR="007769B9"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menor valor</w:t>
      </w:r>
      <w:r w:rsidR="0027448E"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imediatamente após o encerramento da etapa de lances da sessão pública ou, quando for o caso, após negociação e decisão pelo Pregoeiro acerca da aceit</w:t>
      </w:r>
      <w:r w:rsidRPr="0017352C">
        <w:rPr>
          <w:rFonts w:ascii="Arial" w:hAnsi="Arial" w:cs="Arial"/>
          <w:color w:val="000000" w:themeColor="text1"/>
          <w:sz w:val="24"/>
          <w:szCs w:val="24"/>
        </w:rPr>
        <w:t xml:space="preserve">ação da proposta ou do lance de </w:t>
      </w:r>
      <w:r w:rsidR="006A7703" w:rsidRPr="0017352C">
        <w:rPr>
          <w:rFonts w:ascii="Arial" w:hAnsi="Arial" w:cs="Arial"/>
          <w:color w:val="000000" w:themeColor="text1"/>
          <w:sz w:val="24"/>
          <w:szCs w:val="24"/>
        </w:rPr>
        <w:t>menor valor</w:t>
      </w:r>
      <w:r w:rsidR="0027448E" w:rsidRPr="0017352C">
        <w:rPr>
          <w:rFonts w:ascii="Arial" w:hAnsi="Arial" w:cs="Arial"/>
          <w:color w:val="000000" w:themeColor="text1"/>
          <w:sz w:val="24"/>
          <w:szCs w:val="24"/>
        </w:rPr>
        <w:t>.</w:t>
      </w:r>
    </w:p>
    <w:p w14:paraId="5DCED18A" w14:textId="77777777" w:rsidR="00E1436D" w:rsidRPr="0017352C" w:rsidRDefault="00E1436D" w:rsidP="006A4510">
      <w:pPr>
        <w:tabs>
          <w:tab w:val="right" w:pos="-142"/>
          <w:tab w:val="left" w:pos="7938"/>
        </w:tabs>
        <w:spacing w:after="5" w:line="271" w:lineRule="auto"/>
        <w:ind w:right="-1"/>
        <w:jc w:val="both"/>
        <w:rPr>
          <w:rFonts w:ascii="Arial" w:hAnsi="Arial" w:cs="Arial"/>
          <w:color w:val="000000" w:themeColor="text1"/>
          <w:sz w:val="24"/>
          <w:szCs w:val="24"/>
        </w:rPr>
      </w:pPr>
    </w:p>
    <w:p w14:paraId="09324080" w14:textId="2AD3ED6F"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12.</w:t>
      </w:r>
      <w:r w:rsidR="00D43506">
        <w:rPr>
          <w:rFonts w:ascii="Arial" w:hAnsi="Arial" w:cs="Arial"/>
          <w:color w:val="000000" w:themeColor="text1"/>
          <w:sz w:val="24"/>
          <w:szCs w:val="24"/>
        </w:rPr>
        <w:t>6</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w:t>
      </w:r>
      <w:r w:rsidR="0027448E" w:rsidRPr="0017352C">
        <w:rPr>
          <w:rFonts w:ascii="Arial" w:hAnsi="Arial" w:cs="Arial"/>
          <w:color w:val="000000" w:themeColor="text1"/>
          <w:sz w:val="24"/>
          <w:szCs w:val="24"/>
        </w:rPr>
        <w:t>A Secretaria Municipal de Conservação</w:t>
      </w:r>
      <w:r w:rsidR="00181677">
        <w:rPr>
          <w:rFonts w:ascii="Arial" w:hAnsi="Arial" w:cs="Arial"/>
          <w:color w:val="000000" w:themeColor="text1"/>
          <w:sz w:val="24"/>
          <w:szCs w:val="24"/>
        </w:rPr>
        <w:t xml:space="preserve"> e Serviços Públicos</w:t>
      </w:r>
      <w:r w:rsidR="0027448E" w:rsidRPr="0017352C">
        <w:rPr>
          <w:rFonts w:ascii="Arial" w:hAnsi="Arial" w:cs="Arial"/>
          <w:color w:val="000000" w:themeColor="text1"/>
          <w:sz w:val="24"/>
          <w:szCs w:val="24"/>
        </w:rPr>
        <w:t xml:space="preserve"> – SECONSERVA,</w:t>
      </w:r>
      <w:r w:rsidR="006A7703" w:rsidRPr="0017352C">
        <w:rPr>
          <w:rFonts w:ascii="Arial" w:hAnsi="Arial" w:cs="Arial"/>
          <w:color w:val="FF0000"/>
          <w:sz w:val="24"/>
          <w:szCs w:val="24"/>
        </w:rPr>
        <w:t xml:space="preserve"> </w:t>
      </w:r>
      <w:r w:rsidR="006A7703" w:rsidRPr="0017352C">
        <w:rPr>
          <w:rFonts w:ascii="Arial" w:hAnsi="Arial" w:cs="Arial"/>
          <w:color w:val="000000" w:themeColor="text1"/>
          <w:sz w:val="24"/>
          <w:szCs w:val="24"/>
        </w:rPr>
        <w:t xml:space="preserve">poderá requisitar, a qualquer momento, em relação ao licitante provisoriamente vencedor, </w:t>
      </w:r>
      <w:proofErr w:type="gramStart"/>
      <w:r w:rsidR="006A7703" w:rsidRPr="0017352C">
        <w:rPr>
          <w:rFonts w:ascii="Arial" w:hAnsi="Arial" w:cs="Arial"/>
          <w:color w:val="000000" w:themeColor="text1"/>
          <w:sz w:val="24"/>
          <w:szCs w:val="24"/>
        </w:rPr>
        <w:t>demonstração(</w:t>
      </w:r>
      <w:proofErr w:type="spellStart"/>
      <w:proofErr w:type="gramEnd"/>
      <w:r w:rsidR="006A7703" w:rsidRPr="0017352C">
        <w:rPr>
          <w:rFonts w:ascii="Arial" w:hAnsi="Arial" w:cs="Arial"/>
          <w:color w:val="000000" w:themeColor="text1"/>
          <w:sz w:val="24"/>
          <w:szCs w:val="24"/>
        </w:rPr>
        <w:t>ões</w:t>
      </w:r>
      <w:proofErr w:type="spellEnd"/>
      <w:r w:rsidR="006A7703" w:rsidRPr="0017352C">
        <w:rPr>
          <w:rFonts w:ascii="Arial" w:hAnsi="Arial" w:cs="Arial"/>
          <w:color w:val="000000" w:themeColor="text1"/>
          <w:sz w:val="24"/>
          <w:szCs w:val="24"/>
        </w:rPr>
        <w:t xml:space="preserve">) do(s) serviço(s) objeto da presente licitação, na forma do </w:t>
      </w:r>
      <w:r w:rsidR="00020962" w:rsidRPr="0017352C">
        <w:rPr>
          <w:rFonts w:ascii="Arial" w:hAnsi="Arial" w:cs="Arial"/>
          <w:color w:val="000000" w:themeColor="text1"/>
          <w:sz w:val="24"/>
          <w:szCs w:val="24"/>
        </w:rPr>
        <w:t>Projeto Básico</w:t>
      </w:r>
      <w:r w:rsidR="006A7703" w:rsidRPr="0017352C">
        <w:rPr>
          <w:rFonts w:ascii="Arial" w:hAnsi="Arial" w:cs="Arial"/>
          <w:color w:val="000000" w:themeColor="text1"/>
          <w:sz w:val="24"/>
          <w:szCs w:val="24"/>
        </w:rPr>
        <w:t>.</w:t>
      </w:r>
    </w:p>
    <w:p w14:paraId="67E11C34"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203EF73" w14:textId="33840F8B" w:rsidR="006A7703" w:rsidRPr="0017352C"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12.</w:t>
      </w:r>
      <w:r w:rsidR="00D43506">
        <w:rPr>
          <w:rFonts w:ascii="Arial" w:hAnsi="Arial" w:cs="Arial"/>
          <w:color w:val="000000" w:themeColor="text1"/>
          <w:sz w:val="24"/>
          <w:szCs w:val="24"/>
        </w:rPr>
        <w:t>6</w:t>
      </w:r>
      <w:r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 xml:space="preserve">– Durante a licitação, em caso de divergência entre as referidas demonstrações e as especificações deste Edital e/ou do </w:t>
      </w:r>
      <w:r w:rsidR="00020962" w:rsidRPr="0017352C">
        <w:rPr>
          <w:rFonts w:ascii="Arial" w:hAnsi="Arial" w:cs="Arial"/>
          <w:color w:val="000000" w:themeColor="text1"/>
          <w:sz w:val="24"/>
          <w:szCs w:val="24"/>
        </w:rPr>
        <w:t>Projeto Básico</w:t>
      </w:r>
      <w:r w:rsidR="006A7703" w:rsidRPr="0017352C">
        <w:rPr>
          <w:rFonts w:ascii="Arial" w:hAnsi="Arial" w:cs="Arial"/>
          <w:color w:val="000000" w:themeColor="text1"/>
          <w:sz w:val="24"/>
          <w:szCs w:val="24"/>
        </w:rPr>
        <w:t>, as propostas serão desclassificadas.</w:t>
      </w:r>
    </w:p>
    <w:p w14:paraId="2C05F29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B3815DE" w14:textId="18209B19" w:rsidR="006A7703" w:rsidRPr="0017352C"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12.</w:t>
      </w:r>
      <w:r w:rsidR="00D43506">
        <w:rPr>
          <w:rFonts w:ascii="Arial" w:hAnsi="Arial" w:cs="Arial"/>
          <w:color w:val="000000" w:themeColor="text1"/>
          <w:sz w:val="24"/>
          <w:szCs w:val="24"/>
        </w:rPr>
        <w:t>6</w:t>
      </w:r>
      <w:r w:rsidRPr="0017352C">
        <w:rPr>
          <w:rFonts w:ascii="Arial" w:hAnsi="Arial" w:cs="Arial"/>
          <w:color w:val="000000" w:themeColor="text1"/>
          <w:sz w:val="24"/>
          <w:szCs w:val="24"/>
        </w:rPr>
        <w:t xml:space="preserve">.2 </w:t>
      </w:r>
      <w:r w:rsidR="006A7703" w:rsidRPr="0017352C">
        <w:rPr>
          <w:rFonts w:ascii="Arial" w:hAnsi="Arial" w:cs="Arial"/>
          <w:color w:val="000000" w:themeColor="text1"/>
          <w:sz w:val="24"/>
          <w:szCs w:val="24"/>
        </w:rPr>
        <w:t>– Na hipótese de não realização ou de rejeição da demonstração apresentada pelo primeiro colocado, serão convocados os licitantes subsequentes na ordem de classificação provisória.</w:t>
      </w:r>
    </w:p>
    <w:p w14:paraId="16146D8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8B9ED9E" w14:textId="4C4F2EF0"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12.</w:t>
      </w:r>
      <w:r w:rsidR="00A723D4">
        <w:rPr>
          <w:rFonts w:ascii="Arial" w:hAnsi="Arial" w:cs="Arial"/>
          <w:color w:val="000000" w:themeColor="text1"/>
          <w:sz w:val="24"/>
          <w:szCs w:val="24"/>
        </w:rPr>
        <w:t>7</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Encerradas as negociações e considerada aceitável a ofert</w:t>
      </w:r>
      <w:r w:rsidRPr="0017352C">
        <w:rPr>
          <w:rFonts w:ascii="Arial" w:hAnsi="Arial" w:cs="Arial"/>
          <w:color w:val="000000" w:themeColor="text1"/>
          <w:sz w:val="24"/>
          <w:szCs w:val="24"/>
        </w:rPr>
        <w:t xml:space="preserve">a de </w:t>
      </w:r>
      <w:r w:rsidR="000D1853" w:rsidRPr="0017352C">
        <w:rPr>
          <w:rFonts w:ascii="Arial" w:hAnsi="Arial" w:cs="Arial"/>
          <w:color w:val="000000" w:themeColor="text1"/>
          <w:sz w:val="24"/>
          <w:szCs w:val="24"/>
        </w:rPr>
        <w:t>menor valor,</w:t>
      </w:r>
      <w:r w:rsidR="006A7703" w:rsidRPr="0017352C">
        <w:rPr>
          <w:rFonts w:ascii="Arial" w:hAnsi="Arial" w:cs="Arial"/>
          <w:color w:val="000000" w:themeColor="text1"/>
          <w:sz w:val="24"/>
          <w:szCs w:val="24"/>
        </w:rPr>
        <w:t xml:space="preserve"> passará o Pregoeiro ao julgamento da habilitação obse</w:t>
      </w:r>
      <w:r w:rsidR="000D1853" w:rsidRPr="0017352C">
        <w:rPr>
          <w:rFonts w:ascii="Arial" w:hAnsi="Arial" w:cs="Arial"/>
          <w:color w:val="000000" w:themeColor="text1"/>
          <w:sz w:val="24"/>
          <w:szCs w:val="24"/>
        </w:rPr>
        <w:t>rvando as seguintes diretrizes:</w:t>
      </w:r>
    </w:p>
    <w:p w14:paraId="7FDD949F" w14:textId="77777777" w:rsidR="000D1853" w:rsidRPr="0017352C" w:rsidRDefault="000D1853" w:rsidP="006A4510">
      <w:pPr>
        <w:tabs>
          <w:tab w:val="right" w:pos="-142"/>
          <w:tab w:val="left" w:pos="7938"/>
        </w:tabs>
        <w:spacing w:after="5" w:line="271" w:lineRule="auto"/>
        <w:ind w:right="-1"/>
        <w:jc w:val="both"/>
        <w:rPr>
          <w:rFonts w:ascii="Arial" w:hAnsi="Arial" w:cs="Arial"/>
          <w:color w:val="000000" w:themeColor="text1"/>
          <w:sz w:val="24"/>
          <w:szCs w:val="24"/>
        </w:rPr>
      </w:pPr>
    </w:p>
    <w:p w14:paraId="729B89E0" w14:textId="77777777"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a) </w:t>
      </w:r>
      <w:r w:rsidR="006A7703" w:rsidRPr="0017352C">
        <w:rPr>
          <w:rFonts w:ascii="Arial" w:hAnsi="Arial" w:cs="Arial"/>
          <w:color w:val="000000" w:themeColor="text1"/>
          <w:sz w:val="24"/>
          <w:szCs w:val="24"/>
        </w:rPr>
        <w:t>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540548CA" w14:textId="62497AD1" w:rsidR="006A7703" w:rsidRPr="0017352C" w:rsidRDefault="00E1436D" w:rsidP="006A4510">
      <w:pPr>
        <w:tabs>
          <w:tab w:val="right" w:pos="-142"/>
          <w:tab w:val="left" w:pos="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ab/>
      </w:r>
    </w:p>
    <w:p w14:paraId="69C6554E" w14:textId="4DF6D274"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b) </w:t>
      </w:r>
      <w:r w:rsidR="006A7703" w:rsidRPr="0017352C">
        <w:rPr>
          <w:rFonts w:ascii="Arial" w:hAnsi="Arial" w:cs="Arial"/>
          <w:color w:val="000000" w:themeColor="text1"/>
          <w:sz w:val="24"/>
          <w:szCs w:val="24"/>
        </w:rPr>
        <w:t>O Pregoeiro verificará o atendimento das condições de habilitação da l</w:t>
      </w:r>
      <w:r w:rsidR="00DE7C7B" w:rsidRPr="0017352C">
        <w:rPr>
          <w:rFonts w:ascii="Arial" w:hAnsi="Arial" w:cs="Arial"/>
          <w:color w:val="000000" w:themeColor="text1"/>
          <w:sz w:val="24"/>
          <w:szCs w:val="24"/>
        </w:rPr>
        <w:t xml:space="preserve">icitante detentora da oferta de </w:t>
      </w:r>
      <w:r w:rsidR="000D1853" w:rsidRPr="0017352C">
        <w:rPr>
          <w:rFonts w:ascii="Arial" w:hAnsi="Arial" w:cs="Arial"/>
          <w:color w:val="000000" w:themeColor="text1"/>
          <w:sz w:val="24"/>
          <w:szCs w:val="24"/>
        </w:rPr>
        <w:t>menor valor,</w:t>
      </w:r>
      <w:r w:rsidR="006A7703" w:rsidRPr="0017352C">
        <w:rPr>
          <w:rFonts w:ascii="Arial" w:hAnsi="Arial" w:cs="Arial"/>
          <w:color w:val="000000" w:themeColor="text1"/>
          <w:sz w:val="24"/>
          <w:szCs w:val="24"/>
        </w:rPr>
        <w:t xml:space="preserve"> por meio de consulta </w:t>
      </w:r>
      <w:proofErr w:type="spellStart"/>
      <w:r w:rsidR="006A7703" w:rsidRPr="0017352C">
        <w:rPr>
          <w:rFonts w:ascii="Arial" w:hAnsi="Arial" w:cs="Arial"/>
          <w:color w:val="000000" w:themeColor="text1"/>
          <w:sz w:val="24"/>
          <w:szCs w:val="24"/>
        </w:rPr>
        <w:t>on</w:t>
      </w:r>
      <w:proofErr w:type="spellEnd"/>
      <w:r w:rsidR="006A7703" w:rsidRPr="0017352C">
        <w:rPr>
          <w:rFonts w:ascii="Arial" w:hAnsi="Arial" w:cs="Arial"/>
          <w:color w:val="000000" w:themeColor="text1"/>
          <w:sz w:val="24"/>
          <w:szCs w:val="24"/>
        </w:rPr>
        <w:t xml:space="preserve"> </w:t>
      </w:r>
      <w:proofErr w:type="spellStart"/>
      <w:r w:rsidR="006A7703" w:rsidRPr="0017352C">
        <w:rPr>
          <w:rFonts w:ascii="Arial" w:hAnsi="Arial" w:cs="Arial"/>
          <w:color w:val="000000" w:themeColor="text1"/>
          <w:sz w:val="24"/>
          <w:szCs w:val="24"/>
        </w:rPr>
        <w:t>line</w:t>
      </w:r>
      <w:proofErr w:type="spellEnd"/>
      <w:r w:rsidR="006A7703" w:rsidRPr="0017352C">
        <w:rPr>
          <w:rFonts w:ascii="Arial" w:hAnsi="Arial" w:cs="Arial"/>
          <w:color w:val="000000" w:themeColor="text1"/>
          <w:sz w:val="24"/>
          <w:szCs w:val="24"/>
        </w:rPr>
        <w:t xml:space="preserve"> ao Sistema de </w:t>
      </w:r>
      <w:r w:rsidR="006A7703" w:rsidRPr="0017352C">
        <w:rPr>
          <w:rFonts w:ascii="Arial" w:hAnsi="Arial" w:cs="Arial"/>
          <w:color w:val="000000" w:themeColor="text1"/>
          <w:sz w:val="24"/>
          <w:szCs w:val="24"/>
        </w:rPr>
        <w:lastRenderedPageBreak/>
        <w:t>Cadastramento Unificado de Fornecedores – SICAF, bem como apreciará a documentação complementar de</w:t>
      </w:r>
      <w:r w:rsidR="000D1853" w:rsidRPr="0017352C">
        <w:rPr>
          <w:rFonts w:ascii="Arial" w:hAnsi="Arial" w:cs="Arial"/>
          <w:color w:val="000000" w:themeColor="text1"/>
          <w:sz w:val="24"/>
          <w:szCs w:val="24"/>
        </w:rPr>
        <w:t>scrita no item 13 deste edital;</w:t>
      </w:r>
    </w:p>
    <w:p w14:paraId="78C38F10" w14:textId="77777777" w:rsidR="000D1853" w:rsidRPr="0017352C" w:rsidRDefault="000D1853" w:rsidP="006A4510">
      <w:pPr>
        <w:tabs>
          <w:tab w:val="right" w:pos="-142"/>
          <w:tab w:val="left" w:pos="7938"/>
        </w:tabs>
        <w:spacing w:after="5" w:line="271" w:lineRule="auto"/>
        <w:ind w:right="-1"/>
        <w:jc w:val="both"/>
        <w:rPr>
          <w:rFonts w:ascii="Arial" w:hAnsi="Arial" w:cs="Arial"/>
          <w:color w:val="000000" w:themeColor="text1"/>
          <w:sz w:val="24"/>
          <w:szCs w:val="24"/>
        </w:rPr>
      </w:pPr>
    </w:p>
    <w:p w14:paraId="01545114" w14:textId="77777777"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c) </w:t>
      </w:r>
      <w:r w:rsidR="006A7703" w:rsidRPr="0017352C">
        <w:rPr>
          <w:rFonts w:ascii="Arial" w:hAnsi="Arial" w:cs="Arial"/>
          <w:color w:val="000000" w:themeColor="text1"/>
          <w:sz w:val="24"/>
          <w:szCs w:val="24"/>
        </w:rPr>
        <w:t>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p>
    <w:p w14:paraId="1AB70DE9"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B9D6C79" w14:textId="77777777" w:rsidR="006A7703"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proofErr w:type="gramStart"/>
      <w:r w:rsidRPr="0017352C">
        <w:rPr>
          <w:rFonts w:ascii="Arial" w:hAnsi="Arial" w:cs="Arial"/>
          <w:color w:val="000000" w:themeColor="text1"/>
          <w:sz w:val="24"/>
          <w:szCs w:val="24"/>
        </w:rPr>
        <w:t>c.</w:t>
      </w:r>
      <w:proofErr w:type="gramEnd"/>
      <w:r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Essa verificação será registrada pelo Pregoeiro na ata da sessão pública, devendo ser anexados aos autos do processo administrativo respectivo os documentos obtidos por meio eletrônico, salvo impossibilidade devidamente certificada e justificada;</w:t>
      </w:r>
    </w:p>
    <w:p w14:paraId="101F8A61" w14:textId="77777777" w:rsidR="004F66B3" w:rsidRDefault="004F66B3" w:rsidP="006A4510">
      <w:pPr>
        <w:tabs>
          <w:tab w:val="right" w:pos="-142"/>
          <w:tab w:val="left" w:pos="7938"/>
        </w:tabs>
        <w:spacing w:after="5" w:line="271" w:lineRule="auto"/>
        <w:ind w:right="-1"/>
        <w:jc w:val="both"/>
        <w:rPr>
          <w:rFonts w:ascii="Arial" w:hAnsi="Arial" w:cs="Arial"/>
          <w:color w:val="000000" w:themeColor="text1"/>
          <w:sz w:val="24"/>
          <w:szCs w:val="24"/>
        </w:rPr>
      </w:pPr>
    </w:p>
    <w:p w14:paraId="28DB8D5F" w14:textId="5150F545" w:rsidR="004F66B3" w:rsidRPr="0017352C" w:rsidRDefault="004F66B3" w:rsidP="006A4510">
      <w:pPr>
        <w:tabs>
          <w:tab w:val="right" w:pos="-142"/>
          <w:tab w:val="left" w:pos="7938"/>
        </w:tabs>
        <w:spacing w:after="5" w:line="271" w:lineRule="auto"/>
        <w:ind w:right="-1"/>
        <w:jc w:val="both"/>
        <w:rPr>
          <w:rFonts w:ascii="Arial" w:hAnsi="Arial" w:cs="Arial"/>
          <w:color w:val="000000" w:themeColor="text1"/>
          <w:sz w:val="24"/>
          <w:szCs w:val="24"/>
        </w:rPr>
      </w:pPr>
      <w:r w:rsidRPr="00714DDC">
        <w:rPr>
          <w:rFonts w:ascii="Arial" w:hAnsi="Arial" w:cs="Arial"/>
          <w:color w:val="000000" w:themeColor="text1"/>
          <w:sz w:val="24"/>
          <w:szCs w:val="24"/>
        </w:rPr>
        <w:t>d) A licitante com a melhor proposta deverá remeter sua documentação de habilitação em arquivo único compactado, nos termos do item 10.1. Na hipótese de necessidade de envio de documentos complementares após o julgamento da proposta, os documentos ser</w:t>
      </w:r>
      <w:r>
        <w:rPr>
          <w:rFonts w:ascii="Arial" w:hAnsi="Arial" w:cs="Arial"/>
          <w:color w:val="000000" w:themeColor="text1"/>
          <w:sz w:val="24"/>
          <w:szCs w:val="24"/>
        </w:rPr>
        <w:t>ão enviados em formato digital,</w:t>
      </w:r>
      <w:r w:rsidRPr="0017352C">
        <w:rPr>
          <w:rFonts w:ascii="Arial" w:hAnsi="Arial" w:cs="Arial"/>
          <w:color w:val="000000" w:themeColor="text1"/>
          <w:sz w:val="24"/>
          <w:szCs w:val="24"/>
        </w:rPr>
        <w:t xml:space="preserve"> via </w:t>
      </w:r>
      <w:r>
        <w:rPr>
          <w:rFonts w:ascii="Arial" w:hAnsi="Arial" w:cs="Arial"/>
          <w:color w:val="000000" w:themeColor="text1"/>
          <w:sz w:val="24"/>
          <w:szCs w:val="24"/>
        </w:rPr>
        <w:t>Portal de Compras do Governo Federal</w:t>
      </w:r>
      <w:r w:rsidRPr="0017352C">
        <w:rPr>
          <w:rFonts w:ascii="Arial" w:hAnsi="Arial" w:cs="Arial"/>
          <w:color w:val="000000" w:themeColor="text1"/>
          <w:sz w:val="24"/>
          <w:szCs w:val="24"/>
        </w:rPr>
        <w:t xml:space="preserve">, observado o item </w:t>
      </w:r>
      <w:r w:rsidRPr="0076156A">
        <w:rPr>
          <w:rFonts w:ascii="Arial" w:hAnsi="Arial" w:cs="Arial"/>
          <w:color w:val="000000" w:themeColor="text1"/>
          <w:sz w:val="24"/>
          <w:szCs w:val="24"/>
        </w:rPr>
        <w:t>12.</w:t>
      </w:r>
      <w:r>
        <w:rPr>
          <w:rFonts w:ascii="Arial" w:hAnsi="Arial" w:cs="Arial"/>
          <w:color w:val="000000" w:themeColor="text1"/>
          <w:sz w:val="24"/>
          <w:szCs w:val="24"/>
        </w:rPr>
        <w:t>4</w:t>
      </w:r>
      <w:r w:rsidRPr="0076156A">
        <w:rPr>
          <w:rFonts w:ascii="Arial" w:hAnsi="Arial" w:cs="Arial"/>
          <w:color w:val="000000" w:themeColor="text1"/>
          <w:sz w:val="24"/>
          <w:szCs w:val="24"/>
        </w:rPr>
        <w:t>.2.</w:t>
      </w:r>
    </w:p>
    <w:p w14:paraId="3A0F3F04"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5F16247" w14:textId="7B657126"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e) </w:t>
      </w:r>
      <w:r w:rsidR="006A7703" w:rsidRPr="0017352C">
        <w:rPr>
          <w:rFonts w:ascii="Arial" w:hAnsi="Arial" w:cs="Arial"/>
          <w:color w:val="000000" w:themeColor="text1"/>
          <w:sz w:val="24"/>
          <w:szCs w:val="24"/>
        </w:rPr>
        <w:t xml:space="preserve">O Pregoeiro poderá suspender a sessão pública pelo prazo que fixar para a realização de diligências com vistas ao saneamento que trata o item </w:t>
      </w:r>
      <w:r w:rsidR="006A7703" w:rsidRPr="00796872">
        <w:rPr>
          <w:rFonts w:ascii="Arial" w:hAnsi="Arial" w:cs="Arial"/>
          <w:color w:val="000000" w:themeColor="text1"/>
          <w:sz w:val="24"/>
          <w:szCs w:val="24"/>
        </w:rPr>
        <w:t>1</w:t>
      </w:r>
      <w:r w:rsidR="00E57861" w:rsidRPr="00796872">
        <w:rPr>
          <w:rFonts w:ascii="Arial" w:hAnsi="Arial" w:cs="Arial"/>
          <w:color w:val="000000" w:themeColor="text1"/>
          <w:sz w:val="24"/>
          <w:szCs w:val="24"/>
        </w:rPr>
        <w:t>3.5</w:t>
      </w:r>
      <w:r w:rsidR="00E57861">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A sessão pública somente poderá ser reiniciada mediante aviso prévio no sistema com, no mínimo, 24 (vinte e quatro) horas de antecedência, e a ocorrência será registrada em ata.</w:t>
      </w:r>
    </w:p>
    <w:p w14:paraId="4854383A"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1FDDB6A" w14:textId="77777777"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f)</w:t>
      </w:r>
      <w:r w:rsidR="00837A8E" w:rsidRPr="0017352C">
        <w:rPr>
          <w:rFonts w:ascii="Arial" w:hAnsi="Arial" w:cs="Arial"/>
          <w:color w:val="000000" w:themeColor="text1"/>
          <w:sz w:val="24"/>
          <w:szCs w:val="24"/>
        </w:rPr>
        <w:t xml:space="preserve"> A</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Administração não se responsabilizará pela eventual indisponibilidade dos equipamentos ou meios eletrônicos de consulta no momento da verificação a que se refere </w:t>
      </w:r>
      <w:proofErr w:type="gramStart"/>
      <w:r w:rsidR="006A7703" w:rsidRPr="0017352C">
        <w:rPr>
          <w:rFonts w:ascii="Arial" w:hAnsi="Arial" w:cs="Arial"/>
          <w:color w:val="000000" w:themeColor="text1"/>
          <w:sz w:val="24"/>
          <w:szCs w:val="24"/>
        </w:rPr>
        <w:t>a</w:t>
      </w:r>
      <w:proofErr w:type="gramEnd"/>
      <w:r w:rsidR="006A7703" w:rsidRPr="0017352C">
        <w:rPr>
          <w:rFonts w:ascii="Arial" w:hAnsi="Arial" w:cs="Arial"/>
          <w:color w:val="000000" w:themeColor="text1"/>
          <w:sz w:val="24"/>
          <w:szCs w:val="24"/>
        </w:rPr>
        <w:t xml:space="preserve"> alínea “b”. Na hipótese de ocorrer essa indisponibilidade, a licitante será inabilitada, mediante decisão motivada.</w:t>
      </w:r>
    </w:p>
    <w:p w14:paraId="62D7633F"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C075DBF" w14:textId="77777777"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g) </w:t>
      </w:r>
      <w:r w:rsidR="006A7703" w:rsidRPr="0017352C">
        <w:rPr>
          <w:rFonts w:ascii="Arial" w:hAnsi="Arial" w:cs="Arial"/>
          <w:color w:val="000000" w:themeColor="text1"/>
          <w:sz w:val="24"/>
          <w:szCs w:val="24"/>
        </w:rPr>
        <w:t>Constatado o cumprimento dos requisitos e condições estabelecidos no Edital, a licitante será habilitada e declarada vencedora do certame.</w:t>
      </w:r>
    </w:p>
    <w:p w14:paraId="41A45DE0"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9B22D05" w14:textId="6B69CF4A" w:rsidR="006A7703" w:rsidRPr="0017352C"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12.</w:t>
      </w:r>
      <w:r w:rsidR="00A723D4">
        <w:rPr>
          <w:rFonts w:ascii="Arial" w:hAnsi="Arial" w:cs="Arial"/>
          <w:color w:val="000000" w:themeColor="text1"/>
          <w:sz w:val="24"/>
          <w:szCs w:val="24"/>
        </w:rPr>
        <w:t>8</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Se a oferta não for aceitável, permanecendo acima do máximo estipulado para a contratação no item 5.2, ou se a licitante desatender as exigências para a habilitação, o Pregoeiro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14:paraId="23760012"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0ED718F" w14:textId="6B579D5B"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12.</w:t>
      </w:r>
      <w:r w:rsidR="00A723D4">
        <w:rPr>
          <w:rFonts w:ascii="Arial" w:hAnsi="Arial" w:cs="Arial"/>
          <w:color w:val="000000" w:themeColor="text1"/>
          <w:sz w:val="24"/>
          <w:szCs w:val="24"/>
        </w:rPr>
        <w:t>8</w:t>
      </w:r>
      <w:r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 xml:space="preserve">– Na hipótese de contratação de serviços comuns em que a legislação ou o edital exija apresentação de planilha de composição de preços, essa deverá ser encaminhada exclusivamente via sistema, com os respectivos valores readequados ao lance vencedor, nos termos do </w:t>
      </w:r>
      <w:r w:rsidR="006A7703" w:rsidRPr="0076156A">
        <w:rPr>
          <w:rFonts w:ascii="Arial" w:hAnsi="Arial" w:cs="Arial"/>
          <w:color w:val="000000" w:themeColor="text1"/>
          <w:sz w:val="24"/>
          <w:szCs w:val="24"/>
        </w:rPr>
        <w:t>item 12.</w:t>
      </w:r>
      <w:r w:rsidR="00894673">
        <w:rPr>
          <w:rFonts w:ascii="Arial" w:hAnsi="Arial" w:cs="Arial"/>
          <w:color w:val="000000" w:themeColor="text1"/>
          <w:sz w:val="24"/>
          <w:szCs w:val="24"/>
        </w:rPr>
        <w:t>4</w:t>
      </w:r>
      <w:r w:rsidR="006A7703" w:rsidRPr="0076156A">
        <w:rPr>
          <w:rFonts w:ascii="Arial" w:hAnsi="Arial" w:cs="Arial"/>
          <w:color w:val="000000" w:themeColor="text1"/>
          <w:sz w:val="24"/>
          <w:szCs w:val="24"/>
        </w:rPr>
        <w:t>.2.</w:t>
      </w:r>
    </w:p>
    <w:p w14:paraId="302A2536" w14:textId="77777777"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5BE24D2D" w14:textId="7DB2A5CF"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12.</w:t>
      </w:r>
      <w:r w:rsidR="00A723D4">
        <w:rPr>
          <w:rFonts w:ascii="Arial" w:hAnsi="Arial" w:cs="Arial"/>
          <w:color w:val="000000" w:themeColor="text1"/>
          <w:sz w:val="24"/>
          <w:szCs w:val="24"/>
        </w:rPr>
        <w:t>8</w:t>
      </w:r>
      <w:r w:rsidRPr="0017352C">
        <w:rPr>
          <w:rFonts w:ascii="Arial" w:hAnsi="Arial" w:cs="Arial"/>
          <w:color w:val="000000" w:themeColor="text1"/>
          <w:sz w:val="24"/>
          <w:szCs w:val="24"/>
        </w:rPr>
        <w:t xml:space="preserve">.2 – </w:t>
      </w:r>
      <w:r w:rsidR="006A7703" w:rsidRPr="0017352C">
        <w:rPr>
          <w:rFonts w:ascii="Arial" w:hAnsi="Arial" w:cs="Arial"/>
          <w:color w:val="000000" w:themeColor="text1"/>
          <w:sz w:val="24"/>
          <w:szCs w:val="24"/>
        </w:rPr>
        <w:t xml:space="preserve">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w:t>
      </w:r>
      <w:r w:rsidR="006A7703" w:rsidRPr="00AA78BD">
        <w:rPr>
          <w:rFonts w:ascii="Arial" w:hAnsi="Arial" w:cs="Arial"/>
          <w:color w:val="000000" w:themeColor="text1"/>
          <w:sz w:val="24"/>
          <w:szCs w:val="24"/>
        </w:rPr>
        <w:t>item 12.</w:t>
      </w:r>
      <w:r w:rsidR="00894673">
        <w:rPr>
          <w:rFonts w:ascii="Arial" w:hAnsi="Arial" w:cs="Arial"/>
          <w:color w:val="000000" w:themeColor="text1"/>
          <w:sz w:val="24"/>
          <w:szCs w:val="24"/>
        </w:rPr>
        <w:t>8</w:t>
      </w:r>
      <w:r w:rsidR="006A7703" w:rsidRPr="00AA78BD">
        <w:rPr>
          <w:rFonts w:ascii="Arial" w:hAnsi="Arial" w:cs="Arial"/>
          <w:color w:val="000000" w:themeColor="text1"/>
          <w:sz w:val="24"/>
          <w:szCs w:val="24"/>
        </w:rPr>
        <w:t>.</w:t>
      </w:r>
    </w:p>
    <w:p w14:paraId="40366434" w14:textId="77777777" w:rsidR="0044298B" w:rsidRPr="0017352C" w:rsidRDefault="0044298B" w:rsidP="006A4510">
      <w:pPr>
        <w:tabs>
          <w:tab w:val="right" w:pos="-142"/>
          <w:tab w:val="left" w:pos="7938"/>
        </w:tabs>
        <w:spacing w:after="5" w:line="271" w:lineRule="auto"/>
        <w:ind w:right="-1"/>
        <w:jc w:val="both"/>
        <w:rPr>
          <w:rFonts w:ascii="Arial" w:hAnsi="Arial" w:cs="Arial"/>
          <w:color w:val="000000" w:themeColor="text1"/>
          <w:sz w:val="24"/>
          <w:szCs w:val="24"/>
        </w:rPr>
      </w:pPr>
    </w:p>
    <w:p w14:paraId="6AEF40CC" w14:textId="4FA9A396" w:rsidR="006D18E8" w:rsidRDefault="00A723D4" w:rsidP="006A4510">
      <w:pPr>
        <w:tabs>
          <w:tab w:val="right" w:pos="-142"/>
          <w:tab w:val="left" w:pos="7938"/>
        </w:tabs>
        <w:spacing w:after="5" w:line="271" w:lineRule="auto"/>
        <w:ind w:right="-1"/>
        <w:jc w:val="both"/>
        <w:rPr>
          <w:rFonts w:ascii="Arial" w:hAnsi="Arial" w:cs="Arial"/>
          <w:color w:val="0070C0"/>
          <w:sz w:val="24"/>
          <w:szCs w:val="24"/>
        </w:rPr>
      </w:pPr>
      <w:r>
        <w:rPr>
          <w:rFonts w:ascii="Arial" w:hAnsi="Arial" w:cs="Arial"/>
          <w:color w:val="000000" w:themeColor="text1"/>
          <w:sz w:val="24"/>
          <w:szCs w:val="24"/>
        </w:rPr>
        <w:t>12.9</w:t>
      </w:r>
      <w:r w:rsidR="00150D16"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Da sessão, o sistema gerará ata circunstanciada em que estarão registrados todos os atos e ocorrências do procedimento, a qual será disponibilizada para consulta no endereço eletrônico </w:t>
      </w:r>
      <w:hyperlink r:id="rId14" w:history="1">
        <w:r w:rsidR="006D18E8" w:rsidRPr="0017352C">
          <w:rPr>
            <w:rStyle w:val="Hyperlink"/>
            <w:rFonts w:ascii="Arial" w:hAnsi="Arial" w:cs="Arial"/>
            <w:sz w:val="24"/>
            <w:szCs w:val="24"/>
          </w:rPr>
          <w:t>https://www.gov.br/compras/pt-br</w:t>
        </w:r>
      </w:hyperlink>
      <w:r w:rsidR="006D18E8" w:rsidRPr="0017352C">
        <w:rPr>
          <w:rFonts w:ascii="Arial" w:hAnsi="Arial" w:cs="Arial"/>
          <w:color w:val="0070C0"/>
          <w:sz w:val="24"/>
          <w:szCs w:val="24"/>
        </w:rPr>
        <w:t xml:space="preserve">. </w:t>
      </w:r>
    </w:p>
    <w:p w14:paraId="44D75252" w14:textId="77777777" w:rsidR="00630439" w:rsidRDefault="00630439" w:rsidP="006A4510">
      <w:pPr>
        <w:tabs>
          <w:tab w:val="right" w:pos="-142"/>
          <w:tab w:val="left" w:pos="7938"/>
        </w:tabs>
        <w:spacing w:after="5" w:line="271" w:lineRule="auto"/>
        <w:ind w:right="-1"/>
        <w:jc w:val="both"/>
        <w:rPr>
          <w:rFonts w:ascii="Arial" w:hAnsi="Arial" w:cs="Arial"/>
          <w:color w:val="0070C0"/>
          <w:sz w:val="24"/>
          <w:szCs w:val="24"/>
        </w:rPr>
      </w:pPr>
    </w:p>
    <w:p w14:paraId="34400093" w14:textId="697F3E59" w:rsidR="00630439" w:rsidRPr="00D01057" w:rsidRDefault="00A723D4" w:rsidP="006A4510">
      <w:pPr>
        <w:tabs>
          <w:tab w:val="right" w:pos="-142"/>
          <w:tab w:val="left" w:pos="7938"/>
        </w:tabs>
        <w:spacing w:after="5" w:line="271" w:lineRule="auto"/>
        <w:ind w:right="-1"/>
        <w:jc w:val="both"/>
        <w:rPr>
          <w:rFonts w:ascii="Arial" w:hAnsi="Arial" w:cs="Arial"/>
          <w:color w:val="0070C0"/>
          <w:sz w:val="24"/>
          <w:szCs w:val="24"/>
        </w:rPr>
      </w:pPr>
      <w:r>
        <w:rPr>
          <w:rFonts w:ascii="Arial" w:hAnsi="Arial" w:cs="Arial"/>
          <w:sz w:val="24"/>
          <w:szCs w:val="24"/>
        </w:rPr>
        <w:t>12.10</w:t>
      </w:r>
      <w:r w:rsidR="00630439" w:rsidRPr="00D01057">
        <w:rPr>
          <w:rFonts w:ascii="Arial" w:hAnsi="Arial" w:cs="Arial"/>
          <w:sz w:val="24"/>
          <w:szCs w:val="24"/>
        </w:rPr>
        <w:t xml:space="preserve"> - Erros no preenchimento da Planilha da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r w:rsidR="00630439" w:rsidRPr="00D01057">
        <w:rPr>
          <w:rFonts w:ascii="Arial" w:hAnsi="Arial" w:cs="Arial"/>
          <w:color w:val="0070C0"/>
          <w:sz w:val="24"/>
          <w:szCs w:val="24"/>
        </w:rPr>
        <w:t xml:space="preserve">; </w:t>
      </w:r>
    </w:p>
    <w:p w14:paraId="66574802" w14:textId="77777777" w:rsidR="00630439" w:rsidRPr="00D01057" w:rsidRDefault="00630439" w:rsidP="006A4510">
      <w:pPr>
        <w:tabs>
          <w:tab w:val="right" w:pos="-142"/>
          <w:tab w:val="left" w:pos="7938"/>
        </w:tabs>
        <w:spacing w:after="5" w:line="271" w:lineRule="auto"/>
        <w:ind w:right="-1"/>
        <w:jc w:val="both"/>
        <w:rPr>
          <w:rFonts w:ascii="Arial" w:hAnsi="Arial" w:cs="Arial"/>
          <w:sz w:val="24"/>
          <w:szCs w:val="24"/>
        </w:rPr>
      </w:pPr>
    </w:p>
    <w:p w14:paraId="6A44A868" w14:textId="61D14036" w:rsidR="00630439" w:rsidRPr="00D01057" w:rsidRDefault="00630439" w:rsidP="006A4510">
      <w:pPr>
        <w:tabs>
          <w:tab w:val="right" w:pos="-142"/>
          <w:tab w:val="left" w:pos="7938"/>
        </w:tabs>
        <w:spacing w:after="5" w:line="271" w:lineRule="auto"/>
        <w:ind w:right="-1"/>
        <w:jc w:val="both"/>
        <w:rPr>
          <w:rFonts w:ascii="Arial" w:hAnsi="Arial" w:cs="Arial"/>
          <w:sz w:val="24"/>
          <w:szCs w:val="24"/>
        </w:rPr>
      </w:pPr>
      <w:r w:rsidRPr="00D01057">
        <w:rPr>
          <w:rFonts w:ascii="Arial" w:hAnsi="Arial" w:cs="Arial"/>
          <w:sz w:val="24"/>
          <w:szCs w:val="24"/>
        </w:rPr>
        <w:t>12.1</w:t>
      </w:r>
      <w:r w:rsidR="00A723D4">
        <w:rPr>
          <w:rFonts w:ascii="Arial" w:hAnsi="Arial" w:cs="Arial"/>
          <w:sz w:val="24"/>
          <w:szCs w:val="24"/>
        </w:rPr>
        <w:t>1</w:t>
      </w:r>
      <w:r w:rsidRPr="00D01057">
        <w:rPr>
          <w:rFonts w:ascii="Arial" w:hAnsi="Arial" w:cs="Arial"/>
          <w:sz w:val="24"/>
          <w:szCs w:val="24"/>
        </w:rPr>
        <w:t xml:space="preserve"> - Caso o </w:t>
      </w:r>
      <w:bookmarkStart w:id="1" w:name="_Hlk175409319"/>
      <w:r w:rsidRPr="00D01057">
        <w:rPr>
          <w:rFonts w:ascii="Arial" w:hAnsi="Arial" w:cs="Arial"/>
          <w:sz w:val="24"/>
          <w:szCs w:val="24"/>
        </w:rPr>
        <w:t xml:space="preserve">Projeto Básico </w:t>
      </w:r>
      <w:bookmarkEnd w:id="1"/>
      <w:r w:rsidRPr="00D01057">
        <w:rPr>
          <w:rFonts w:ascii="Arial" w:hAnsi="Arial" w:cs="Arial"/>
          <w:sz w:val="24"/>
          <w:szCs w:val="24"/>
        </w:rPr>
        <w:t xml:space="preserve">exija a apresentação de demonstrações, o licitante classificado em primeiro lugar deverá apresentá-las, conforme disciplinado no Projeto Básico, </w:t>
      </w:r>
      <w:proofErr w:type="gramStart"/>
      <w:r w:rsidRPr="00D01057">
        <w:rPr>
          <w:rFonts w:ascii="Arial" w:hAnsi="Arial" w:cs="Arial"/>
          <w:sz w:val="24"/>
          <w:szCs w:val="24"/>
        </w:rPr>
        <w:t>sob pena</w:t>
      </w:r>
      <w:proofErr w:type="gramEnd"/>
      <w:r w:rsidRPr="00D01057">
        <w:rPr>
          <w:rFonts w:ascii="Arial" w:hAnsi="Arial" w:cs="Arial"/>
          <w:sz w:val="24"/>
          <w:szCs w:val="24"/>
        </w:rPr>
        <w:t xml:space="preserve"> de desclassificação da proposta. </w:t>
      </w:r>
    </w:p>
    <w:p w14:paraId="29D96746" w14:textId="77777777" w:rsidR="00630439" w:rsidRPr="00D01057" w:rsidRDefault="00630439" w:rsidP="006A4510">
      <w:pPr>
        <w:tabs>
          <w:tab w:val="right" w:pos="-142"/>
          <w:tab w:val="left" w:pos="7938"/>
        </w:tabs>
        <w:spacing w:after="5" w:line="271" w:lineRule="auto"/>
        <w:ind w:right="-1"/>
        <w:jc w:val="both"/>
        <w:rPr>
          <w:rFonts w:ascii="Arial" w:hAnsi="Arial" w:cs="Arial"/>
          <w:color w:val="0070C0"/>
          <w:sz w:val="24"/>
          <w:szCs w:val="24"/>
        </w:rPr>
      </w:pPr>
    </w:p>
    <w:p w14:paraId="1C644355" w14:textId="1855B84E" w:rsidR="00630439" w:rsidRPr="00D01057" w:rsidRDefault="00630439" w:rsidP="006A4510">
      <w:pPr>
        <w:tabs>
          <w:tab w:val="right" w:pos="-142"/>
          <w:tab w:val="left" w:pos="7938"/>
        </w:tabs>
        <w:spacing w:after="5" w:line="271" w:lineRule="auto"/>
        <w:ind w:right="-1"/>
        <w:jc w:val="both"/>
        <w:rPr>
          <w:rFonts w:ascii="Arial" w:hAnsi="Arial" w:cs="Arial"/>
          <w:color w:val="0070C0"/>
          <w:sz w:val="24"/>
          <w:szCs w:val="24"/>
        </w:rPr>
      </w:pPr>
      <w:r w:rsidRPr="00D01057">
        <w:rPr>
          <w:rFonts w:ascii="Arial" w:hAnsi="Arial" w:cs="Arial"/>
          <w:sz w:val="24"/>
          <w:szCs w:val="24"/>
        </w:rPr>
        <w:t>12.1</w:t>
      </w:r>
      <w:r w:rsidR="00A723D4">
        <w:rPr>
          <w:rFonts w:ascii="Arial" w:hAnsi="Arial" w:cs="Arial"/>
          <w:sz w:val="24"/>
          <w:szCs w:val="24"/>
        </w:rPr>
        <w:t>2</w:t>
      </w:r>
      <w:r w:rsidRPr="00D01057">
        <w:rPr>
          <w:rFonts w:ascii="Arial" w:hAnsi="Arial" w:cs="Arial"/>
          <w:sz w:val="24"/>
          <w:szCs w:val="24"/>
        </w:rPr>
        <w:t xml:space="preserve"> - Por meio de mensagem no sistema, serão divulgados o local e horário de realização do procedimento para a avaliação das demonstrações, cuja presença será facultada a todos os interessados, incluindo os demais licitantes</w:t>
      </w:r>
      <w:r w:rsidRPr="00D01057">
        <w:rPr>
          <w:rFonts w:ascii="Arial" w:hAnsi="Arial" w:cs="Arial"/>
          <w:color w:val="0070C0"/>
          <w:sz w:val="24"/>
          <w:szCs w:val="24"/>
        </w:rPr>
        <w:t xml:space="preserve">. </w:t>
      </w:r>
    </w:p>
    <w:p w14:paraId="077DFBDB" w14:textId="77777777" w:rsidR="00630439" w:rsidRPr="00D01057" w:rsidRDefault="00630439" w:rsidP="006A4510">
      <w:pPr>
        <w:tabs>
          <w:tab w:val="right" w:pos="-142"/>
          <w:tab w:val="left" w:pos="7938"/>
        </w:tabs>
        <w:spacing w:after="5" w:line="271" w:lineRule="auto"/>
        <w:ind w:right="-1"/>
        <w:jc w:val="both"/>
        <w:rPr>
          <w:rFonts w:ascii="Arial" w:hAnsi="Arial" w:cs="Arial"/>
          <w:color w:val="0070C0"/>
          <w:sz w:val="24"/>
          <w:szCs w:val="24"/>
        </w:rPr>
      </w:pPr>
    </w:p>
    <w:p w14:paraId="64359E75" w14:textId="4185A234" w:rsidR="00630439" w:rsidRPr="00D01057" w:rsidRDefault="00630439" w:rsidP="006A4510">
      <w:pPr>
        <w:tabs>
          <w:tab w:val="right" w:pos="-142"/>
          <w:tab w:val="left" w:pos="7938"/>
        </w:tabs>
        <w:spacing w:after="5" w:line="271" w:lineRule="auto"/>
        <w:ind w:right="-1"/>
        <w:jc w:val="both"/>
        <w:rPr>
          <w:rFonts w:ascii="Arial" w:hAnsi="Arial" w:cs="Arial"/>
          <w:sz w:val="24"/>
          <w:szCs w:val="24"/>
        </w:rPr>
      </w:pPr>
      <w:r w:rsidRPr="00D01057">
        <w:rPr>
          <w:rFonts w:ascii="Arial" w:hAnsi="Arial" w:cs="Arial"/>
          <w:sz w:val="24"/>
          <w:szCs w:val="24"/>
        </w:rPr>
        <w:t>12.1</w:t>
      </w:r>
      <w:r w:rsidR="00A723D4">
        <w:rPr>
          <w:rFonts w:ascii="Arial" w:hAnsi="Arial" w:cs="Arial"/>
          <w:sz w:val="24"/>
          <w:szCs w:val="24"/>
        </w:rPr>
        <w:t>3</w:t>
      </w:r>
      <w:r w:rsidRPr="00D01057">
        <w:rPr>
          <w:rFonts w:ascii="Arial" w:hAnsi="Arial" w:cs="Arial"/>
          <w:sz w:val="24"/>
          <w:szCs w:val="24"/>
        </w:rPr>
        <w:t xml:space="preserve"> - Os resultados das avaliações serão divulgados por meio de mensagem no sistema. </w:t>
      </w:r>
    </w:p>
    <w:p w14:paraId="227C2F72" w14:textId="77777777" w:rsidR="00630439" w:rsidRPr="00D01057" w:rsidRDefault="00630439" w:rsidP="006A4510">
      <w:pPr>
        <w:tabs>
          <w:tab w:val="right" w:pos="-142"/>
          <w:tab w:val="left" w:pos="7938"/>
        </w:tabs>
        <w:spacing w:after="5" w:line="271" w:lineRule="auto"/>
        <w:ind w:right="-1"/>
        <w:jc w:val="both"/>
        <w:rPr>
          <w:rFonts w:ascii="Arial" w:hAnsi="Arial" w:cs="Arial"/>
          <w:sz w:val="24"/>
          <w:szCs w:val="24"/>
        </w:rPr>
      </w:pPr>
    </w:p>
    <w:p w14:paraId="2BE3AA60" w14:textId="2B60B508" w:rsidR="00630439" w:rsidRPr="009816D2" w:rsidRDefault="00630439" w:rsidP="006A4510">
      <w:pPr>
        <w:tabs>
          <w:tab w:val="right" w:pos="-142"/>
          <w:tab w:val="left" w:pos="7938"/>
        </w:tabs>
        <w:spacing w:after="5" w:line="271" w:lineRule="auto"/>
        <w:ind w:right="-1"/>
        <w:jc w:val="both"/>
        <w:rPr>
          <w:rFonts w:ascii="Arial" w:hAnsi="Arial" w:cs="Arial"/>
          <w:sz w:val="24"/>
          <w:szCs w:val="24"/>
        </w:rPr>
      </w:pPr>
      <w:r w:rsidRPr="00D01057">
        <w:rPr>
          <w:rFonts w:ascii="Arial" w:hAnsi="Arial" w:cs="Arial"/>
          <w:sz w:val="24"/>
          <w:szCs w:val="24"/>
        </w:rPr>
        <w:t>12.1</w:t>
      </w:r>
      <w:r w:rsidR="00A723D4">
        <w:rPr>
          <w:rFonts w:ascii="Arial" w:hAnsi="Arial" w:cs="Arial"/>
          <w:sz w:val="24"/>
          <w:szCs w:val="24"/>
        </w:rPr>
        <w:t>4</w:t>
      </w:r>
      <w:r w:rsidRPr="00D01057">
        <w:rPr>
          <w:rFonts w:ascii="Arial" w:hAnsi="Arial" w:cs="Arial"/>
          <w:sz w:val="24"/>
          <w:szCs w:val="24"/>
        </w:rPr>
        <w:t xml:space="preserve"> - No caso de não haver entrega da demonstração ou ocorrer atraso, sem justificativa aceita pelo Pregoeiro, a proposta do licitante será desclassificada. </w:t>
      </w:r>
    </w:p>
    <w:p w14:paraId="5A5DBC05" w14:textId="0B4F052A" w:rsidR="00630439" w:rsidRPr="00D01057" w:rsidRDefault="00630439" w:rsidP="006A4510">
      <w:pPr>
        <w:tabs>
          <w:tab w:val="right" w:pos="-142"/>
          <w:tab w:val="left" w:pos="7938"/>
        </w:tabs>
        <w:spacing w:after="5" w:line="271" w:lineRule="auto"/>
        <w:ind w:right="-1"/>
        <w:jc w:val="both"/>
        <w:rPr>
          <w:rFonts w:ascii="Arial" w:hAnsi="Arial" w:cs="Arial"/>
          <w:sz w:val="24"/>
          <w:szCs w:val="24"/>
        </w:rPr>
      </w:pPr>
      <w:r w:rsidRPr="00D01057">
        <w:rPr>
          <w:rFonts w:ascii="Arial" w:hAnsi="Arial" w:cs="Arial"/>
          <w:sz w:val="24"/>
          <w:szCs w:val="24"/>
        </w:rPr>
        <w:t>12.1</w:t>
      </w:r>
      <w:r w:rsidR="00A723D4">
        <w:rPr>
          <w:rFonts w:ascii="Arial" w:hAnsi="Arial" w:cs="Arial"/>
          <w:sz w:val="24"/>
          <w:szCs w:val="24"/>
        </w:rPr>
        <w:t>5</w:t>
      </w:r>
      <w:r w:rsidRPr="00D01057">
        <w:rPr>
          <w:rFonts w:ascii="Arial" w:hAnsi="Arial" w:cs="Arial"/>
          <w:sz w:val="24"/>
          <w:szCs w:val="24"/>
        </w:rPr>
        <w:t xml:space="preserve"> - Se a(s) </w:t>
      </w:r>
      <w:proofErr w:type="gramStart"/>
      <w:r w:rsidRPr="00D01057">
        <w:rPr>
          <w:rFonts w:ascii="Arial" w:hAnsi="Arial" w:cs="Arial"/>
          <w:sz w:val="24"/>
          <w:szCs w:val="24"/>
        </w:rPr>
        <w:t>demonstração(</w:t>
      </w:r>
      <w:proofErr w:type="spellStart"/>
      <w:proofErr w:type="gramEnd"/>
      <w:r w:rsidRPr="00D01057">
        <w:rPr>
          <w:rFonts w:ascii="Arial" w:hAnsi="Arial" w:cs="Arial"/>
          <w:sz w:val="24"/>
          <w:szCs w:val="24"/>
        </w:rPr>
        <w:t>ões</w:t>
      </w:r>
      <w:proofErr w:type="spellEnd"/>
      <w:r w:rsidRPr="00D01057">
        <w:rPr>
          <w:rFonts w:ascii="Arial" w:hAnsi="Arial" w:cs="Arial"/>
          <w:sz w:val="24"/>
          <w:szCs w:val="24"/>
        </w:rPr>
        <w:t xml:space="preserve">) apresentada(s) pelo primeiro classificado não for(em) aceita(s), o Pregoeiro analisará a aceitabilidade da proposta ou lance ofertado pelo segundo classificado. Seguir-se-á com a verificação da(s) </w:t>
      </w:r>
      <w:proofErr w:type="gramStart"/>
      <w:r w:rsidRPr="00D01057">
        <w:rPr>
          <w:rFonts w:ascii="Arial" w:hAnsi="Arial" w:cs="Arial"/>
          <w:sz w:val="24"/>
          <w:szCs w:val="24"/>
        </w:rPr>
        <w:t>demonstração(</w:t>
      </w:r>
      <w:proofErr w:type="spellStart"/>
      <w:proofErr w:type="gramEnd"/>
      <w:r w:rsidRPr="00D01057">
        <w:rPr>
          <w:rFonts w:ascii="Arial" w:hAnsi="Arial" w:cs="Arial"/>
          <w:sz w:val="24"/>
          <w:szCs w:val="24"/>
        </w:rPr>
        <w:t>ões</w:t>
      </w:r>
      <w:proofErr w:type="spellEnd"/>
      <w:r w:rsidRPr="00D01057">
        <w:rPr>
          <w:rFonts w:ascii="Arial" w:hAnsi="Arial" w:cs="Arial"/>
          <w:sz w:val="24"/>
          <w:szCs w:val="24"/>
        </w:rPr>
        <w:t xml:space="preserve">) e, assim, sucessivamente, até a verificação de uma que atenda às especificações constantes no Projeto Básico. </w:t>
      </w:r>
    </w:p>
    <w:p w14:paraId="6175D594" w14:textId="77777777" w:rsidR="00630439" w:rsidRPr="00D01057" w:rsidRDefault="00630439" w:rsidP="006A4510">
      <w:pPr>
        <w:tabs>
          <w:tab w:val="right" w:pos="-142"/>
          <w:tab w:val="left" w:pos="7938"/>
        </w:tabs>
        <w:spacing w:after="5" w:line="271" w:lineRule="auto"/>
        <w:ind w:right="-1"/>
        <w:jc w:val="both"/>
        <w:rPr>
          <w:rFonts w:ascii="Arial" w:hAnsi="Arial" w:cs="Arial"/>
          <w:sz w:val="24"/>
          <w:szCs w:val="24"/>
        </w:rPr>
      </w:pPr>
    </w:p>
    <w:p w14:paraId="1A5640D8" w14:textId="35CCCD7A" w:rsidR="00630439" w:rsidRPr="00D01057" w:rsidRDefault="00630439" w:rsidP="006A4510">
      <w:pPr>
        <w:tabs>
          <w:tab w:val="right" w:pos="-142"/>
          <w:tab w:val="left" w:pos="7938"/>
        </w:tabs>
        <w:spacing w:after="5" w:line="271" w:lineRule="auto"/>
        <w:ind w:right="-1"/>
        <w:jc w:val="both"/>
        <w:rPr>
          <w:rFonts w:ascii="Arial" w:hAnsi="Arial" w:cs="Arial"/>
          <w:sz w:val="24"/>
          <w:szCs w:val="24"/>
        </w:rPr>
      </w:pPr>
      <w:r w:rsidRPr="00D01057">
        <w:rPr>
          <w:rFonts w:ascii="Arial" w:hAnsi="Arial" w:cs="Arial"/>
          <w:sz w:val="24"/>
          <w:szCs w:val="24"/>
        </w:rPr>
        <w:lastRenderedPageBreak/>
        <w:t>12.1</w:t>
      </w:r>
      <w:r w:rsidR="00A723D4">
        <w:rPr>
          <w:rFonts w:ascii="Arial" w:hAnsi="Arial" w:cs="Arial"/>
          <w:sz w:val="24"/>
          <w:szCs w:val="24"/>
        </w:rPr>
        <w:t>6</w:t>
      </w:r>
      <w:r w:rsidRPr="00D01057">
        <w:rPr>
          <w:rFonts w:ascii="Arial" w:hAnsi="Arial" w:cs="Arial"/>
          <w:sz w:val="24"/>
          <w:szCs w:val="24"/>
        </w:rPr>
        <w:t xml:space="preserve"> - Na hipótese de o licitante não atender às exigências para habilitação, o Pregoeiro examinará a proposta subsequente e assim sucessivamente, na ordem de classificação, até a apuração de uma proposta que atenda ao presente edital.</w:t>
      </w:r>
    </w:p>
    <w:p w14:paraId="4692C823" w14:textId="77777777" w:rsidR="00630439" w:rsidRPr="00D01057" w:rsidRDefault="00630439" w:rsidP="006A4510">
      <w:pPr>
        <w:tabs>
          <w:tab w:val="right" w:pos="-142"/>
          <w:tab w:val="left" w:pos="7938"/>
        </w:tabs>
        <w:spacing w:after="5" w:line="271" w:lineRule="auto"/>
        <w:ind w:right="-1"/>
        <w:jc w:val="both"/>
        <w:rPr>
          <w:rFonts w:ascii="Arial" w:hAnsi="Arial" w:cs="Arial"/>
          <w:color w:val="0070C0"/>
          <w:sz w:val="24"/>
          <w:szCs w:val="24"/>
        </w:rPr>
      </w:pPr>
    </w:p>
    <w:p w14:paraId="3FEE22B3" w14:textId="79187F9D" w:rsidR="00630439" w:rsidRDefault="00630439" w:rsidP="006A4510">
      <w:pPr>
        <w:tabs>
          <w:tab w:val="right" w:pos="-142"/>
          <w:tab w:val="left" w:pos="7938"/>
        </w:tabs>
        <w:spacing w:after="5" w:line="271" w:lineRule="auto"/>
        <w:ind w:right="-1"/>
        <w:jc w:val="both"/>
        <w:rPr>
          <w:rFonts w:ascii="Arial" w:hAnsi="Arial" w:cs="Arial"/>
          <w:sz w:val="24"/>
          <w:szCs w:val="24"/>
        </w:rPr>
      </w:pPr>
      <w:r w:rsidRPr="00D01057">
        <w:rPr>
          <w:rFonts w:ascii="Arial" w:hAnsi="Arial" w:cs="Arial"/>
          <w:sz w:val="24"/>
          <w:szCs w:val="24"/>
        </w:rPr>
        <w:t>12.1</w:t>
      </w:r>
      <w:r w:rsidR="00A723D4">
        <w:rPr>
          <w:rFonts w:ascii="Arial" w:hAnsi="Arial" w:cs="Arial"/>
          <w:sz w:val="24"/>
          <w:szCs w:val="24"/>
        </w:rPr>
        <w:t>7</w:t>
      </w:r>
      <w:r w:rsidRPr="00D01057">
        <w:rPr>
          <w:rFonts w:ascii="Arial" w:hAnsi="Arial" w:cs="Arial"/>
          <w:sz w:val="24"/>
          <w:szCs w:val="24"/>
        </w:rPr>
        <w:t xml:space="preserve"> - Somente haverá a necessidade de apresentação dos documentos originais </w:t>
      </w:r>
      <w:proofErr w:type="gramStart"/>
      <w:r w:rsidRPr="00D01057">
        <w:rPr>
          <w:rFonts w:ascii="Arial" w:hAnsi="Arial" w:cs="Arial"/>
          <w:sz w:val="24"/>
          <w:szCs w:val="24"/>
        </w:rPr>
        <w:t>não-digitais</w:t>
      </w:r>
      <w:proofErr w:type="gramEnd"/>
      <w:r w:rsidRPr="00D01057">
        <w:rPr>
          <w:rFonts w:ascii="Arial" w:hAnsi="Arial" w:cs="Arial"/>
          <w:sz w:val="24"/>
          <w:szCs w:val="24"/>
        </w:rPr>
        <w:t xml:space="preserve"> quando houver dúvida em relação à integridade do documento digital ou quando a lei expressamente o exigir. (IN nº 3/2018, art. 4º, §1º, e art. 6º, §4º). </w:t>
      </w:r>
    </w:p>
    <w:p w14:paraId="67EB9923" w14:textId="77777777" w:rsidR="00D01057" w:rsidRPr="00D01057" w:rsidRDefault="00D01057" w:rsidP="006A4510">
      <w:pPr>
        <w:tabs>
          <w:tab w:val="right" w:pos="-142"/>
          <w:tab w:val="left" w:pos="7938"/>
        </w:tabs>
        <w:spacing w:after="5" w:line="271" w:lineRule="auto"/>
        <w:ind w:right="-1" w:firstLine="737"/>
        <w:jc w:val="both"/>
        <w:rPr>
          <w:rFonts w:ascii="Arial" w:hAnsi="Arial" w:cs="Arial"/>
          <w:sz w:val="24"/>
          <w:szCs w:val="24"/>
        </w:rPr>
      </w:pPr>
    </w:p>
    <w:p w14:paraId="3AC7E91B" w14:textId="4EA8B4CD" w:rsidR="00630439" w:rsidRPr="00D01057" w:rsidRDefault="00630439" w:rsidP="006A4510">
      <w:pPr>
        <w:tabs>
          <w:tab w:val="right" w:pos="-142"/>
          <w:tab w:val="left" w:pos="7938"/>
        </w:tabs>
        <w:spacing w:after="5" w:line="271" w:lineRule="auto"/>
        <w:ind w:right="-1"/>
        <w:jc w:val="both"/>
        <w:rPr>
          <w:rFonts w:ascii="Arial" w:hAnsi="Arial" w:cs="Arial"/>
          <w:sz w:val="24"/>
          <w:szCs w:val="24"/>
        </w:rPr>
      </w:pPr>
      <w:r w:rsidRPr="00D01057">
        <w:rPr>
          <w:rFonts w:ascii="Arial" w:hAnsi="Arial" w:cs="Arial"/>
          <w:sz w:val="24"/>
          <w:szCs w:val="24"/>
        </w:rPr>
        <w:t>12.1</w:t>
      </w:r>
      <w:r w:rsidR="00A723D4">
        <w:rPr>
          <w:rFonts w:ascii="Arial" w:hAnsi="Arial" w:cs="Arial"/>
          <w:sz w:val="24"/>
          <w:szCs w:val="24"/>
        </w:rPr>
        <w:t>7</w:t>
      </w:r>
      <w:r w:rsidRPr="00D01057">
        <w:rPr>
          <w:rFonts w:ascii="Arial" w:hAnsi="Arial" w:cs="Arial"/>
          <w:sz w:val="24"/>
          <w:szCs w:val="24"/>
        </w:rPr>
        <w:t xml:space="preserve">.1 - A verificação pelo Pregoeiro, em sítios eletrônicos oficiais de órgãos e entidades emissores de certidões constitui meio legal de prova, para fins de habilitação. </w:t>
      </w:r>
    </w:p>
    <w:p w14:paraId="070B3670" w14:textId="77777777" w:rsidR="00630439" w:rsidRPr="00D01057" w:rsidRDefault="00630439" w:rsidP="006A4510">
      <w:pPr>
        <w:tabs>
          <w:tab w:val="right" w:pos="-142"/>
          <w:tab w:val="left" w:pos="7938"/>
        </w:tabs>
        <w:spacing w:after="5" w:line="271" w:lineRule="auto"/>
        <w:ind w:right="-1"/>
        <w:jc w:val="both"/>
        <w:rPr>
          <w:rFonts w:ascii="Arial" w:hAnsi="Arial" w:cs="Arial"/>
          <w:sz w:val="24"/>
          <w:szCs w:val="24"/>
        </w:rPr>
      </w:pPr>
    </w:p>
    <w:p w14:paraId="5FCA59E7" w14:textId="2F827ED1" w:rsidR="00630439" w:rsidRDefault="00630439" w:rsidP="006A4510">
      <w:pPr>
        <w:tabs>
          <w:tab w:val="right" w:pos="-142"/>
          <w:tab w:val="left" w:pos="7938"/>
        </w:tabs>
        <w:spacing w:after="5" w:line="271" w:lineRule="auto"/>
        <w:ind w:right="-1"/>
        <w:jc w:val="both"/>
        <w:rPr>
          <w:rFonts w:ascii="Arial" w:hAnsi="Arial" w:cs="Arial"/>
          <w:sz w:val="24"/>
          <w:szCs w:val="24"/>
        </w:rPr>
      </w:pPr>
      <w:r w:rsidRPr="00D01057">
        <w:rPr>
          <w:rFonts w:ascii="Arial" w:hAnsi="Arial" w:cs="Arial"/>
          <w:sz w:val="24"/>
          <w:szCs w:val="24"/>
        </w:rPr>
        <w:t>12.</w:t>
      </w:r>
      <w:r w:rsidR="00A723D4">
        <w:rPr>
          <w:rFonts w:ascii="Arial" w:hAnsi="Arial" w:cs="Arial"/>
          <w:sz w:val="24"/>
          <w:szCs w:val="24"/>
        </w:rPr>
        <w:t>18</w:t>
      </w:r>
      <w:r w:rsidRPr="00D01057">
        <w:rPr>
          <w:rFonts w:ascii="Arial" w:hAnsi="Arial" w:cs="Arial"/>
          <w:sz w:val="24"/>
          <w:szCs w:val="24"/>
        </w:rPr>
        <w:t xml:space="preserve"> - Constatada a regularidade dos atos praticados pelo Pregoeiro, a autoridade competente adjudicará o item/o grupo da licitação à licitante vencedora e homologará.</w:t>
      </w:r>
    </w:p>
    <w:p w14:paraId="351DC8EF"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D77490B" w14:textId="77777777" w:rsidR="006A7703" w:rsidRPr="0017352C" w:rsidRDefault="00E57290"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13. </w:t>
      </w:r>
      <w:r w:rsidR="006A7703" w:rsidRPr="0017352C">
        <w:rPr>
          <w:rFonts w:ascii="Arial" w:hAnsi="Arial" w:cs="Arial"/>
          <w:b/>
          <w:color w:val="000000" w:themeColor="text1"/>
          <w:sz w:val="24"/>
          <w:szCs w:val="24"/>
        </w:rPr>
        <w:t>HABILITAÇÃO</w:t>
      </w:r>
    </w:p>
    <w:p w14:paraId="79004922" w14:textId="77777777" w:rsidR="00FD5E20" w:rsidRDefault="00FD5E20" w:rsidP="006A4510">
      <w:pPr>
        <w:tabs>
          <w:tab w:val="right" w:pos="-142"/>
          <w:tab w:val="left" w:pos="7938"/>
        </w:tabs>
        <w:spacing w:after="5" w:line="271" w:lineRule="auto"/>
        <w:ind w:right="-1"/>
        <w:jc w:val="both"/>
        <w:rPr>
          <w:rFonts w:ascii="Arial" w:hAnsi="Arial" w:cs="Arial"/>
          <w:color w:val="000000" w:themeColor="text1"/>
          <w:sz w:val="24"/>
          <w:szCs w:val="24"/>
        </w:rPr>
      </w:pPr>
    </w:p>
    <w:p w14:paraId="3F90A628" w14:textId="1D5B866E"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13.1 </w:t>
      </w:r>
      <w:r w:rsidR="006A7703" w:rsidRPr="0017352C">
        <w:rPr>
          <w:rFonts w:ascii="Arial" w:hAnsi="Arial" w:cs="Arial"/>
          <w:color w:val="000000" w:themeColor="text1"/>
          <w:sz w:val="24"/>
          <w:szCs w:val="24"/>
        </w:rPr>
        <w:t xml:space="preserve">– O julgamento da habilitação se processará na forma prevista no item </w:t>
      </w:r>
      <w:r w:rsidR="006A7703" w:rsidRPr="0022163F">
        <w:rPr>
          <w:rFonts w:ascii="Arial" w:hAnsi="Arial" w:cs="Arial"/>
          <w:color w:val="000000" w:themeColor="text1"/>
          <w:sz w:val="24"/>
          <w:szCs w:val="24"/>
        </w:rPr>
        <w:t>12.</w:t>
      </w:r>
      <w:r w:rsidR="003E5047" w:rsidRPr="0022163F">
        <w:rPr>
          <w:rFonts w:ascii="Arial" w:hAnsi="Arial" w:cs="Arial"/>
          <w:color w:val="000000" w:themeColor="text1"/>
          <w:sz w:val="24"/>
          <w:szCs w:val="24"/>
        </w:rPr>
        <w:t>8</w:t>
      </w:r>
      <w:r w:rsidR="006A7703" w:rsidRPr="00796872">
        <w:rPr>
          <w:rFonts w:ascii="Arial" w:hAnsi="Arial" w:cs="Arial"/>
          <w:color w:val="000000" w:themeColor="text1"/>
          <w:sz w:val="24"/>
          <w:szCs w:val="24"/>
        </w:rPr>
        <w:t xml:space="preserve"> deste Edital, mediante o exame dos documentos a seguir relacionados, os</w:t>
      </w:r>
      <w:r w:rsidR="006A7703" w:rsidRPr="0017352C">
        <w:rPr>
          <w:rFonts w:ascii="Arial" w:hAnsi="Arial" w:cs="Arial"/>
          <w:color w:val="000000" w:themeColor="text1"/>
          <w:sz w:val="24"/>
          <w:szCs w:val="24"/>
        </w:rPr>
        <w:t xml:space="preserve"> quais dizem respeito à:</w:t>
      </w:r>
    </w:p>
    <w:p w14:paraId="2B432F5D" w14:textId="77777777" w:rsidR="00E57290"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p>
    <w:p w14:paraId="4B7CCCAA" w14:textId="33938593" w:rsidR="00E57290" w:rsidRPr="0017352C" w:rsidRDefault="00EB1827"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(A) </w:t>
      </w:r>
      <w:r w:rsidR="006A7703" w:rsidRPr="0017352C">
        <w:rPr>
          <w:rFonts w:ascii="Arial" w:hAnsi="Arial" w:cs="Arial"/>
          <w:color w:val="000000" w:themeColor="text1"/>
          <w:sz w:val="24"/>
          <w:szCs w:val="24"/>
        </w:rPr>
        <w:t>Documentação r</w:t>
      </w:r>
      <w:r w:rsidR="00AC12A8" w:rsidRPr="0017352C">
        <w:rPr>
          <w:rFonts w:ascii="Arial" w:hAnsi="Arial" w:cs="Arial"/>
          <w:color w:val="000000" w:themeColor="text1"/>
          <w:sz w:val="24"/>
          <w:szCs w:val="24"/>
        </w:rPr>
        <w:t>elativa à habilitação jurídica;</w:t>
      </w:r>
    </w:p>
    <w:p w14:paraId="0DC47359" w14:textId="570EBC38" w:rsidR="00E57290" w:rsidRPr="0017352C" w:rsidRDefault="00EB1827"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(B) </w:t>
      </w:r>
      <w:r w:rsidR="006A7703" w:rsidRPr="0017352C">
        <w:rPr>
          <w:rFonts w:ascii="Arial" w:hAnsi="Arial" w:cs="Arial"/>
          <w:color w:val="000000" w:themeColor="text1"/>
          <w:sz w:val="24"/>
          <w:szCs w:val="24"/>
        </w:rPr>
        <w:t>Documentação relativa à ha</w:t>
      </w:r>
      <w:r w:rsidR="00AC12A8" w:rsidRPr="0017352C">
        <w:rPr>
          <w:rFonts w:ascii="Arial" w:hAnsi="Arial" w:cs="Arial"/>
          <w:color w:val="000000" w:themeColor="text1"/>
          <w:sz w:val="24"/>
          <w:szCs w:val="24"/>
        </w:rPr>
        <w:t xml:space="preserve">bilitação </w:t>
      </w:r>
      <w:proofErr w:type="gramStart"/>
      <w:r w:rsidR="00AC12A8" w:rsidRPr="0017352C">
        <w:rPr>
          <w:rFonts w:ascii="Arial" w:hAnsi="Arial" w:cs="Arial"/>
          <w:color w:val="000000" w:themeColor="text1"/>
          <w:sz w:val="24"/>
          <w:szCs w:val="24"/>
        </w:rPr>
        <w:t>econômico–financeira</w:t>
      </w:r>
      <w:proofErr w:type="gramEnd"/>
      <w:r w:rsidR="00AC12A8" w:rsidRPr="0017352C">
        <w:rPr>
          <w:rFonts w:ascii="Arial" w:hAnsi="Arial" w:cs="Arial"/>
          <w:color w:val="000000" w:themeColor="text1"/>
          <w:sz w:val="24"/>
          <w:szCs w:val="24"/>
        </w:rPr>
        <w:t>;</w:t>
      </w:r>
    </w:p>
    <w:p w14:paraId="4489CBCA" w14:textId="7F2FD738" w:rsidR="006A7703" w:rsidRPr="0017352C" w:rsidRDefault="00EB1827"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(C) </w:t>
      </w:r>
      <w:r w:rsidR="006A7703" w:rsidRPr="0017352C">
        <w:rPr>
          <w:rFonts w:ascii="Arial" w:hAnsi="Arial" w:cs="Arial"/>
          <w:color w:val="000000" w:themeColor="text1"/>
          <w:sz w:val="24"/>
          <w:szCs w:val="24"/>
        </w:rPr>
        <w:t>Documentação</w:t>
      </w:r>
      <w:r w:rsidR="00AC12A8" w:rsidRPr="0017352C">
        <w:rPr>
          <w:rFonts w:ascii="Arial" w:hAnsi="Arial" w:cs="Arial"/>
          <w:color w:val="000000" w:themeColor="text1"/>
          <w:sz w:val="24"/>
          <w:szCs w:val="24"/>
        </w:rPr>
        <w:t xml:space="preserve"> relativa à habilitação fiscal;</w:t>
      </w:r>
    </w:p>
    <w:p w14:paraId="755BCF88" w14:textId="09608A5E" w:rsidR="00E57290" w:rsidRPr="0017352C" w:rsidRDefault="00EB1827"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(D) </w:t>
      </w:r>
      <w:r w:rsidR="006A7703" w:rsidRPr="0017352C">
        <w:rPr>
          <w:rFonts w:ascii="Arial" w:hAnsi="Arial" w:cs="Arial"/>
          <w:color w:val="000000" w:themeColor="text1"/>
          <w:sz w:val="24"/>
          <w:szCs w:val="24"/>
        </w:rPr>
        <w:t>Documentação relativa à habilitação social e tra</w:t>
      </w:r>
      <w:r w:rsidR="00AC12A8" w:rsidRPr="0017352C">
        <w:rPr>
          <w:rFonts w:ascii="Arial" w:hAnsi="Arial" w:cs="Arial"/>
          <w:color w:val="000000" w:themeColor="text1"/>
          <w:sz w:val="24"/>
          <w:szCs w:val="24"/>
        </w:rPr>
        <w:t>balhista;</w:t>
      </w:r>
    </w:p>
    <w:p w14:paraId="5E359BBA" w14:textId="4D735759" w:rsidR="006A7703" w:rsidRPr="0017352C" w:rsidRDefault="00EB1827"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(E) </w:t>
      </w:r>
      <w:r w:rsidR="006A7703" w:rsidRPr="0017352C">
        <w:rPr>
          <w:rFonts w:ascii="Arial" w:hAnsi="Arial" w:cs="Arial"/>
          <w:color w:val="000000" w:themeColor="text1"/>
          <w:sz w:val="24"/>
          <w:szCs w:val="24"/>
        </w:rPr>
        <w:t>Documentação relativa à qualificação técnica.</w:t>
      </w:r>
    </w:p>
    <w:p w14:paraId="49A40A35" w14:textId="77777777" w:rsidR="00023A08" w:rsidRPr="0017352C" w:rsidRDefault="00023A08" w:rsidP="006A4510">
      <w:pPr>
        <w:tabs>
          <w:tab w:val="right" w:pos="-142"/>
          <w:tab w:val="left" w:pos="7938"/>
        </w:tabs>
        <w:spacing w:after="5" w:line="271" w:lineRule="auto"/>
        <w:ind w:right="-1"/>
        <w:jc w:val="both"/>
        <w:rPr>
          <w:rFonts w:ascii="Arial" w:hAnsi="Arial" w:cs="Arial"/>
          <w:color w:val="000000" w:themeColor="text1"/>
          <w:sz w:val="24"/>
          <w:szCs w:val="24"/>
        </w:rPr>
      </w:pPr>
    </w:p>
    <w:p w14:paraId="352872B7" w14:textId="77777777" w:rsidR="00023A08" w:rsidRPr="0017352C" w:rsidRDefault="00023A08" w:rsidP="006A4510">
      <w:pPr>
        <w:tabs>
          <w:tab w:val="right" w:pos="-142"/>
          <w:tab w:val="left" w:pos="7938"/>
        </w:tabs>
        <w:suppressAutoHyphens/>
        <w:spacing w:after="5" w:line="271" w:lineRule="auto"/>
        <w:ind w:right="-1"/>
        <w:jc w:val="both"/>
        <w:rPr>
          <w:rFonts w:ascii="Arial" w:eastAsia="ArialMT" w:hAnsi="Arial" w:cs="Arial"/>
          <w:bCs/>
          <w:color w:val="FF0000"/>
          <w:sz w:val="24"/>
          <w:szCs w:val="24"/>
          <w:lang w:eastAsia="pt-BR"/>
        </w:rPr>
      </w:pPr>
      <w:r w:rsidRPr="0017352C">
        <w:rPr>
          <w:rFonts w:ascii="Arial" w:eastAsia="ArialMT" w:hAnsi="Arial" w:cs="Arial"/>
          <w:bCs/>
          <w:color w:val="000000"/>
          <w:sz w:val="24"/>
          <w:szCs w:val="24"/>
          <w:lang w:eastAsia="pt-BR"/>
        </w:rPr>
        <w:t>13.1.1 – As empresas estrangeiras que não funcionem no País deverão apresentar documentos equivalentes, na forma de regulamento previsto no art. 70, parágrafo único, da Lei Federal nº 14.133/2021.</w:t>
      </w:r>
      <w:r w:rsidRPr="0017352C">
        <w:rPr>
          <w:rFonts w:ascii="Arial" w:eastAsia="ArialMT" w:hAnsi="Arial" w:cs="Arial"/>
          <w:bCs/>
          <w:color w:val="FF0000"/>
          <w:sz w:val="24"/>
          <w:szCs w:val="24"/>
          <w:lang w:eastAsia="pt-BR"/>
        </w:rPr>
        <w:t xml:space="preserve"> </w:t>
      </w:r>
    </w:p>
    <w:p w14:paraId="6BC599B0" w14:textId="77777777" w:rsidR="00A4726F" w:rsidRPr="0017352C" w:rsidRDefault="00A4726F" w:rsidP="006A4510">
      <w:pPr>
        <w:tabs>
          <w:tab w:val="right" w:pos="-142"/>
          <w:tab w:val="left" w:pos="7938"/>
        </w:tabs>
        <w:spacing w:after="5" w:line="271" w:lineRule="auto"/>
        <w:ind w:right="-1"/>
        <w:jc w:val="both"/>
        <w:rPr>
          <w:rFonts w:ascii="Arial" w:hAnsi="Arial" w:cs="Arial"/>
          <w:color w:val="000000" w:themeColor="text1"/>
          <w:sz w:val="24"/>
          <w:szCs w:val="24"/>
        </w:rPr>
      </w:pPr>
    </w:p>
    <w:p w14:paraId="16A5F285" w14:textId="77777777"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13.2</w:t>
      </w:r>
      <w:r w:rsidR="004B606E"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Não serão aceitos como documentação hábil a suprir </w:t>
      </w:r>
      <w:proofErr w:type="gramStart"/>
      <w:r w:rsidR="006A7703" w:rsidRPr="0017352C">
        <w:rPr>
          <w:rFonts w:ascii="Arial" w:hAnsi="Arial" w:cs="Arial"/>
          <w:color w:val="000000" w:themeColor="text1"/>
          <w:sz w:val="24"/>
          <w:szCs w:val="24"/>
        </w:rPr>
        <w:t>exigências deste Edital pedidos de inscrição</w:t>
      </w:r>
      <w:proofErr w:type="gramEnd"/>
      <w:r w:rsidR="006A7703" w:rsidRPr="0017352C">
        <w:rPr>
          <w:rFonts w:ascii="Arial" w:hAnsi="Arial" w:cs="Arial"/>
          <w:color w:val="000000" w:themeColor="text1"/>
          <w:sz w:val="24"/>
          <w:szCs w:val="24"/>
        </w:rPr>
        <w:t>, protocolos, cartas ou qualquer outro documento que visem a substituir os exigidos, exceto nos casos admitidos pela legislação.</w:t>
      </w:r>
    </w:p>
    <w:p w14:paraId="77559C46"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A591FF8" w14:textId="77777777"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13.3 </w:t>
      </w:r>
      <w:r w:rsidR="006A7703" w:rsidRPr="0017352C">
        <w:rPr>
          <w:rFonts w:ascii="Arial" w:hAnsi="Arial" w:cs="Arial"/>
          <w:color w:val="000000" w:themeColor="text1"/>
          <w:sz w:val="24"/>
          <w:szCs w:val="24"/>
        </w:rPr>
        <w:t xml:space="preserve">– Se os Certificados, Declarações, Registros e Certidões não tiverem prazo de validade declarado no próprio documento, da mesma forma que não conste previsão em legislação específica, os referidos documentos deverão ter sido </w:t>
      </w:r>
      <w:r w:rsidR="006A7703" w:rsidRPr="0017352C">
        <w:rPr>
          <w:rFonts w:ascii="Arial" w:hAnsi="Arial" w:cs="Arial"/>
          <w:color w:val="000000" w:themeColor="text1"/>
          <w:sz w:val="24"/>
          <w:szCs w:val="24"/>
        </w:rPr>
        <w:lastRenderedPageBreak/>
        <w:t>emitidos há, no máximo, 90 (noventa) dias, contados até a data da realização da licitação.</w:t>
      </w:r>
    </w:p>
    <w:p w14:paraId="382C2E5B"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E100563" w14:textId="38CB4B5A" w:rsidR="006A7703"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A710DD">
        <w:rPr>
          <w:rFonts w:ascii="Arial" w:hAnsi="Arial" w:cs="Arial"/>
          <w:sz w:val="24"/>
          <w:szCs w:val="24"/>
        </w:rPr>
        <w:t xml:space="preserve">13.4 </w:t>
      </w:r>
      <w:r w:rsidR="006A7703" w:rsidRPr="009E0AAE">
        <w:rPr>
          <w:rFonts w:ascii="Arial" w:hAnsi="Arial" w:cs="Arial"/>
          <w:color w:val="000000" w:themeColor="text1"/>
          <w:sz w:val="24"/>
          <w:szCs w:val="24"/>
        </w:rPr>
        <w:t xml:space="preserve">– </w:t>
      </w:r>
      <w:r w:rsidR="009E0AAE" w:rsidRPr="009E0AAE">
        <w:rPr>
          <w:rFonts w:ascii="Arial" w:hAnsi="Arial" w:cs="Arial"/>
          <w:color w:val="000000" w:themeColor="text1"/>
          <w:sz w:val="24"/>
          <w:szCs w:val="24"/>
        </w:rPr>
        <w:t>A</w:t>
      </w:r>
      <w:r w:rsidR="009E0AAE" w:rsidRPr="00C01275">
        <w:rPr>
          <w:rFonts w:ascii="Arial" w:hAnsi="Arial" w:cs="Arial"/>
          <w:color w:val="000000" w:themeColor="text1"/>
          <w:sz w:val="24"/>
          <w:szCs w:val="24"/>
        </w:rPr>
        <w:t xml:space="preserve"> documentação exigida para atender as alíneas (A) à (E) poderá ser substituída pelos arquivos existentes no SICAF e em sistemas semelhantes mantidos pelo Município, </w:t>
      </w:r>
      <w:r w:rsidR="009E0AAE" w:rsidRPr="00165E5C">
        <w:rPr>
          <w:rFonts w:ascii="Arial" w:hAnsi="Arial" w:cs="Arial"/>
          <w:color w:val="000000" w:themeColor="text1"/>
          <w:sz w:val="24"/>
          <w:szCs w:val="24"/>
        </w:rPr>
        <w:t>dentro do prazo de validade,</w:t>
      </w:r>
      <w:r w:rsidR="009E0AAE">
        <w:rPr>
          <w:rFonts w:ascii="Times-Roman" w:hAnsi="Times-Roman" w:cs="Times-Roman"/>
          <w:sz w:val="24"/>
          <w:szCs w:val="24"/>
        </w:rPr>
        <w:t xml:space="preserve"> </w:t>
      </w:r>
      <w:r w:rsidR="009E0AAE" w:rsidRPr="00C01275">
        <w:rPr>
          <w:rFonts w:ascii="Arial" w:hAnsi="Arial" w:cs="Arial"/>
          <w:color w:val="000000" w:themeColor="text1"/>
          <w:sz w:val="24"/>
          <w:szCs w:val="24"/>
        </w:rPr>
        <w:t>desde que atendidas às exigências previstas no presente Edital.</w:t>
      </w:r>
    </w:p>
    <w:p w14:paraId="0537009C" w14:textId="77777777" w:rsidR="007C7360" w:rsidRPr="0017352C" w:rsidRDefault="007C7360" w:rsidP="006A4510">
      <w:pPr>
        <w:tabs>
          <w:tab w:val="right" w:pos="-142"/>
          <w:tab w:val="left" w:pos="7938"/>
        </w:tabs>
        <w:spacing w:after="5" w:line="271" w:lineRule="auto"/>
        <w:ind w:right="-1"/>
        <w:jc w:val="both"/>
        <w:rPr>
          <w:rFonts w:ascii="Arial" w:hAnsi="Arial" w:cs="Arial"/>
          <w:color w:val="000000" w:themeColor="text1"/>
          <w:sz w:val="24"/>
          <w:szCs w:val="24"/>
        </w:rPr>
      </w:pPr>
    </w:p>
    <w:p w14:paraId="77AB93C2" w14:textId="369DD426"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13.5</w:t>
      </w:r>
      <w:r w:rsidR="00E71403"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O </w:t>
      </w:r>
      <w:r w:rsidR="00780139" w:rsidRPr="0017352C">
        <w:rPr>
          <w:rFonts w:ascii="Arial" w:hAnsi="Arial" w:cs="Arial"/>
          <w:color w:val="000000" w:themeColor="text1"/>
          <w:sz w:val="24"/>
          <w:szCs w:val="24"/>
        </w:rPr>
        <w:t>P</w:t>
      </w:r>
      <w:r w:rsidR="006A7703" w:rsidRPr="0017352C">
        <w:rPr>
          <w:rFonts w:ascii="Arial" w:hAnsi="Arial" w:cs="Arial"/>
          <w:color w:val="000000" w:themeColor="text1"/>
          <w:sz w:val="24"/>
          <w:szCs w:val="24"/>
        </w:rPr>
        <w:t>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14:paraId="0C506FCB"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D5FD2CB" w14:textId="3DDEC89F" w:rsidR="006A7703" w:rsidRDefault="00150D1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13.5.1 </w:t>
      </w:r>
      <w:r w:rsidR="006A7703" w:rsidRPr="0017352C">
        <w:rPr>
          <w:rFonts w:ascii="Arial" w:hAnsi="Arial" w:cs="Arial"/>
          <w:color w:val="000000" w:themeColor="text1"/>
          <w:sz w:val="24"/>
          <w:szCs w:val="24"/>
        </w:rPr>
        <w:t>– Na hipótese de necessidade de suspensão da sessão pública para a realização das diligências, com vistas ao saneamento de que trata o item 13.5, a sessão pública somente poderá ser reiniciada mediante aviso prévio no sistema com, no mínimo, vinte e quatro horas de antecedência, e a ocorrência será registrada em ata.</w:t>
      </w:r>
    </w:p>
    <w:p w14:paraId="6887D00E" w14:textId="77777777" w:rsidR="00EF4763" w:rsidRPr="0017352C" w:rsidRDefault="00EF4763" w:rsidP="006A4510">
      <w:pPr>
        <w:tabs>
          <w:tab w:val="right" w:pos="-142"/>
          <w:tab w:val="left" w:pos="7938"/>
        </w:tabs>
        <w:spacing w:after="5" w:line="271" w:lineRule="auto"/>
        <w:ind w:right="-1"/>
        <w:jc w:val="both"/>
        <w:rPr>
          <w:rFonts w:ascii="Arial" w:hAnsi="Arial" w:cs="Arial"/>
          <w:color w:val="000000" w:themeColor="text1"/>
          <w:sz w:val="24"/>
          <w:szCs w:val="24"/>
        </w:rPr>
      </w:pPr>
    </w:p>
    <w:p w14:paraId="20269B20" w14:textId="77777777" w:rsidR="006A7703" w:rsidRPr="0017352C" w:rsidRDefault="006A7703" w:rsidP="006A4510">
      <w:pPr>
        <w:pStyle w:val="PargrafodaLista"/>
        <w:numPr>
          <w:ilvl w:val="0"/>
          <w:numId w:val="1"/>
        </w:numPr>
        <w:tabs>
          <w:tab w:val="right" w:pos="-142"/>
          <w:tab w:val="left" w:pos="426"/>
          <w:tab w:val="left" w:pos="7938"/>
        </w:tabs>
        <w:spacing w:after="5" w:line="271" w:lineRule="auto"/>
        <w:ind w:left="0" w:right="-1" w:firstLine="0"/>
        <w:jc w:val="both"/>
        <w:rPr>
          <w:rFonts w:ascii="Arial" w:hAnsi="Arial" w:cs="Arial"/>
          <w:b/>
          <w:color w:val="000000" w:themeColor="text1"/>
          <w:sz w:val="24"/>
          <w:szCs w:val="24"/>
        </w:rPr>
      </w:pPr>
      <w:r w:rsidRPr="0017352C">
        <w:rPr>
          <w:rFonts w:ascii="Arial" w:hAnsi="Arial" w:cs="Arial"/>
          <w:b/>
          <w:color w:val="000000" w:themeColor="text1"/>
          <w:sz w:val="24"/>
          <w:szCs w:val="24"/>
        </w:rPr>
        <w:t>– HABILITAÇÃO JURÍDICA</w:t>
      </w:r>
    </w:p>
    <w:p w14:paraId="0419EB40"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162BACF"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(A.1) Registro comercial, no caso de empresário individual;</w:t>
      </w:r>
    </w:p>
    <w:p w14:paraId="73A578C1"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E16712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2DFF0A48"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C3A395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(A.3) Inscrição do ato constitutivo, no caso de sociedade simples, acompanhada da prova da composição da diretoria em exercício.</w:t>
      </w:r>
    </w:p>
    <w:p w14:paraId="50B64F2A"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D07DD90"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w:t>
      </w:r>
      <w:proofErr w:type="gramStart"/>
      <w:r w:rsidRPr="0017352C">
        <w:rPr>
          <w:rFonts w:ascii="Arial" w:hAnsi="Arial" w:cs="Arial"/>
          <w:color w:val="000000" w:themeColor="text1"/>
          <w:sz w:val="24"/>
          <w:szCs w:val="24"/>
        </w:rPr>
        <w:t>3.</w:t>
      </w:r>
      <w:proofErr w:type="gramEnd"/>
      <w:r w:rsidRPr="0017352C">
        <w:rPr>
          <w:rFonts w:ascii="Arial" w:hAnsi="Arial" w:cs="Arial"/>
          <w:color w:val="000000" w:themeColor="text1"/>
          <w:sz w:val="24"/>
          <w:szCs w:val="24"/>
        </w:rPr>
        <w:t>a) A sociedade simples que não adotar um dos tipos societários regulados no Código Civil deverá mencionar no respectivo ato constitutivo as pessoas naturais incumbidas de sua administração, exceto se assumir a forma de sociedade cooperativa.</w:t>
      </w:r>
    </w:p>
    <w:p w14:paraId="31CBDF50"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542DF98"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(A.4) A prova da investidura dos administradores da sociedade limitada eventualmente designados em ato separado do Contrato Social, mediante termo de posse no livro de atas da Administração e averbação no registro competente.</w:t>
      </w:r>
    </w:p>
    <w:p w14:paraId="2188BAC3" w14:textId="77777777"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15719E17"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lastRenderedPageBreak/>
        <w:t>(A.5) Decreto de autorização, em se tratando de empresa ou sociedade estrangeira em funcionamento no país, e ato de registro ou autorização para funcionamento expedido pelo órgão competente, quando a atividade assim o exigir.</w:t>
      </w:r>
    </w:p>
    <w:p w14:paraId="42CA844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E40E91C"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(A.6) Na hipótese de existir alteração nos documentos citados acima posteriormente à constituição da sociedade, os referidos documentos deverão ser apresentados de forma consolidada, contendo todas as cláusulas em vigor.</w:t>
      </w:r>
    </w:p>
    <w:p w14:paraId="5B683D28" w14:textId="77777777"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p>
    <w:p w14:paraId="48F8A9A5" w14:textId="1D7C1D4D"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(A.7) As sociedades cooperativas deverão fornecer os seguintes documentos, de forma atualizada e consolidada:</w:t>
      </w:r>
    </w:p>
    <w:p w14:paraId="06910CDD" w14:textId="77777777"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p>
    <w:p w14:paraId="05A73FAC" w14:textId="770174B6"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w:t>
      </w:r>
      <w:proofErr w:type="gramStart"/>
      <w:r w:rsidRPr="0017352C">
        <w:rPr>
          <w:rFonts w:ascii="Arial" w:hAnsi="Arial" w:cs="Arial"/>
          <w:color w:val="000000" w:themeColor="text1"/>
          <w:sz w:val="24"/>
          <w:szCs w:val="24"/>
        </w:rPr>
        <w:t>7.</w:t>
      </w:r>
      <w:proofErr w:type="gramEnd"/>
      <w:r w:rsidRPr="0017352C">
        <w:rPr>
          <w:rFonts w:ascii="Arial" w:hAnsi="Arial" w:cs="Arial"/>
          <w:color w:val="000000" w:themeColor="text1"/>
          <w:sz w:val="24"/>
          <w:szCs w:val="24"/>
        </w:rPr>
        <w:t>a) Ato constitutivo;</w:t>
      </w:r>
    </w:p>
    <w:p w14:paraId="7C426499" w14:textId="77777777"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p>
    <w:p w14:paraId="1A1A4DDA" w14:textId="6B9D0F60"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w:t>
      </w:r>
      <w:proofErr w:type="gramStart"/>
      <w:r w:rsidRPr="0017352C">
        <w:rPr>
          <w:rFonts w:ascii="Arial" w:hAnsi="Arial" w:cs="Arial"/>
          <w:color w:val="000000" w:themeColor="text1"/>
          <w:sz w:val="24"/>
          <w:szCs w:val="24"/>
        </w:rPr>
        <w:t>7.</w:t>
      </w:r>
      <w:proofErr w:type="gramEnd"/>
      <w:r w:rsidRPr="0017352C">
        <w:rPr>
          <w:rFonts w:ascii="Arial" w:hAnsi="Arial" w:cs="Arial"/>
          <w:color w:val="000000" w:themeColor="text1"/>
          <w:sz w:val="24"/>
          <w:szCs w:val="24"/>
        </w:rPr>
        <w:t>b)</w:t>
      </w:r>
      <w:r w:rsidR="008A1D1E"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Estatuto acompanhado da ata da Assembleia que o aprovou;</w:t>
      </w:r>
    </w:p>
    <w:p w14:paraId="7E2958DE" w14:textId="77777777"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p>
    <w:p w14:paraId="13433117" w14:textId="54E11916"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w:t>
      </w:r>
      <w:proofErr w:type="gramStart"/>
      <w:r w:rsidRPr="0017352C">
        <w:rPr>
          <w:rFonts w:ascii="Arial" w:hAnsi="Arial" w:cs="Arial"/>
          <w:color w:val="000000" w:themeColor="text1"/>
          <w:sz w:val="24"/>
          <w:szCs w:val="24"/>
        </w:rPr>
        <w:t>7.</w:t>
      </w:r>
      <w:proofErr w:type="gramEnd"/>
      <w:r w:rsidRPr="0017352C">
        <w:rPr>
          <w:rFonts w:ascii="Arial" w:hAnsi="Arial" w:cs="Arial"/>
          <w:color w:val="000000" w:themeColor="text1"/>
          <w:sz w:val="24"/>
          <w:szCs w:val="24"/>
        </w:rPr>
        <w:t>c) Regimento interno acompanhado da ata da Assembleia que o aprovou;</w:t>
      </w:r>
    </w:p>
    <w:p w14:paraId="13BEFD53" w14:textId="77777777"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p>
    <w:p w14:paraId="74755FCD" w14:textId="7C55DB1D"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w:t>
      </w:r>
      <w:proofErr w:type="gramStart"/>
      <w:r w:rsidRPr="0017352C">
        <w:rPr>
          <w:rFonts w:ascii="Arial" w:hAnsi="Arial" w:cs="Arial"/>
          <w:color w:val="000000" w:themeColor="text1"/>
          <w:sz w:val="24"/>
          <w:szCs w:val="24"/>
        </w:rPr>
        <w:t>7.</w:t>
      </w:r>
      <w:proofErr w:type="gramEnd"/>
      <w:r w:rsidRPr="0017352C">
        <w:rPr>
          <w:rFonts w:ascii="Arial" w:hAnsi="Arial" w:cs="Arial"/>
          <w:color w:val="000000" w:themeColor="text1"/>
          <w:sz w:val="24"/>
          <w:szCs w:val="24"/>
        </w:rPr>
        <w:t>d) Regimentos dos fundos instituídos pelos cooperados acompanhados das atas das Assembleias que os aprovaram;</w:t>
      </w:r>
    </w:p>
    <w:p w14:paraId="55E93E26" w14:textId="77777777"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p>
    <w:p w14:paraId="72C7E4D1" w14:textId="68EC5D6B" w:rsidR="00BC6EE6"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w:t>
      </w:r>
      <w:proofErr w:type="gramStart"/>
      <w:r w:rsidRPr="0017352C">
        <w:rPr>
          <w:rFonts w:ascii="Arial" w:hAnsi="Arial" w:cs="Arial"/>
          <w:color w:val="000000" w:themeColor="text1"/>
          <w:sz w:val="24"/>
          <w:szCs w:val="24"/>
        </w:rPr>
        <w:t>7.</w:t>
      </w:r>
      <w:proofErr w:type="gramEnd"/>
      <w:r w:rsidRPr="0017352C">
        <w:rPr>
          <w:rFonts w:ascii="Arial" w:hAnsi="Arial" w:cs="Arial"/>
          <w:color w:val="000000" w:themeColor="text1"/>
          <w:sz w:val="24"/>
          <w:szCs w:val="24"/>
        </w:rPr>
        <w:t>e) Atas das Assembleias Gerais em que foram eleitos os dirigentes e conselheiros da cooperativa;</w:t>
      </w:r>
    </w:p>
    <w:p w14:paraId="4EC8C09D" w14:textId="77777777" w:rsidR="00FE02C0" w:rsidRPr="0017352C" w:rsidRDefault="00FE02C0" w:rsidP="006A4510">
      <w:pPr>
        <w:tabs>
          <w:tab w:val="right" w:pos="-142"/>
          <w:tab w:val="left" w:pos="7938"/>
        </w:tabs>
        <w:spacing w:after="5" w:line="271" w:lineRule="auto"/>
        <w:ind w:right="-1"/>
        <w:jc w:val="both"/>
        <w:rPr>
          <w:rFonts w:ascii="Arial" w:hAnsi="Arial" w:cs="Arial"/>
          <w:color w:val="000000" w:themeColor="text1"/>
          <w:sz w:val="24"/>
          <w:szCs w:val="24"/>
        </w:rPr>
      </w:pPr>
    </w:p>
    <w:p w14:paraId="79A224DA" w14:textId="4A08F4AD" w:rsidR="00BC6EE6" w:rsidRPr="0017352C"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w:t>
      </w:r>
      <w:proofErr w:type="gramStart"/>
      <w:r w:rsidRPr="0017352C">
        <w:rPr>
          <w:rFonts w:ascii="Arial" w:hAnsi="Arial" w:cs="Arial"/>
          <w:color w:val="000000" w:themeColor="text1"/>
          <w:sz w:val="24"/>
          <w:szCs w:val="24"/>
        </w:rPr>
        <w:t>7.</w:t>
      </w:r>
      <w:proofErr w:type="gramEnd"/>
      <w:r w:rsidRPr="0017352C">
        <w:rPr>
          <w:rFonts w:ascii="Arial" w:hAnsi="Arial" w:cs="Arial"/>
          <w:color w:val="000000" w:themeColor="text1"/>
          <w:sz w:val="24"/>
          <w:szCs w:val="24"/>
        </w:rPr>
        <w:t xml:space="preserve">f) </w:t>
      </w:r>
      <w:r w:rsidR="00BC6EE6" w:rsidRPr="0017352C">
        <w:rPr>
          <w:rFonts w:ascii="Arial" w:hAnsi="Arial" w:cs="Arial"/>
          <w:color w:val="000000" w:themeColor="text1"/>
          <w:sz w:val="24"/>
          <w:szCs w:val="24"/>
        </w:rPr>
        <w:t>Registro de presença dos cooperados nas 03 (três) últimas Assembleias Gerais;</w:t>
      </w:r>
    </w:p>
    <w:p w14:paraId="5C6CB402" w14:textId="77777777"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p>
    <w:p w14:paraId="1BDD73AA" w14:textId="052E1832"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w:t>
      </w:r>
      <w:proofErr w:type="gramStart"/>
      <w:r w:rsidRPr="0017352C">
        <w:rPr>
          <w:rFonts w:ascii="Arial" w:hAnsi="Arial" w:cs="Arial"/>
          <w:color w:val="000000" w:themeColor="text1"/>
          <w:sz w:val="24"/>
          <w:szCs w:val="24"/>
        </w:rPr>
        <w:t>7.</w:t>
      </w:r>
      <w:proofErr w:type="gramEnd"/>
      <w:r w:rsidRPr="0017352C">
        <w:rPr>
          <w:rFonts w:ascii="Arial" w:hAnsi="Arial" w:cs="Arial"/>
          <w:color w:val="000000" w:themeColor="text1"/>
          <w:sz w:val="24"/>
          <w:szCs w:val="24"/>
        </w:rPr>
        <w:t>g)</w:t>
      </w:r>
      <w:r w:rsidR="008A1D1E"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Ata da sessão em que os cooperados autorizam a cooperativa a contratar o objeto deste certame, acompanhada dos documentos comprobatórios da data de ingresso de cada qual na cooperativa;</w:t>
      </w:r>
    </w:p>
    <w:p w14:paraId="19AB0B17" w14:textId="77777777" w:rsidR="00BC6EE6" w:rsidRPr="0017352C" w:rsidRDefault="00BC6EE6" w:rsidP="006A4510">
      <w:pPr>
        <w:tabs>
          <w:tab w:val="right" w:pos="-142"/>
          <w:tab w:val="left" w:pos="7938"/>
        </w:tabs>
        <w:spacing w:after="5" w:line="271" w:lineRule="auto"/>
        <w:ind w:right="-1"/>
        <w:jc w:val="both"/>
        <w:rPr>
          <w:rFonts w:ascii="Arial" w:hAnsi="Arial" w:cs="Arial"/>
          <w:color w:val="000000" w:themeColor="text1"/>
          <w:sz w:val="24"/>
          <w:szCs w:val="24"/>
        </w:rPr>
      </w:pPr>
    </w:p>
    <w:p w14:paraId="48FF1873" w14:textId="0599929E" w:rsidR="00BC6EE6" w:rsidRPr="0017352C"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w:t>
      </w:r>
      <w:proofErr w:type="gramStart"/>
      <w:r w:rsidRPr="0017352C">
        <w:rPr>
          <w:rFonts w:ascii="Arial" w:hAnsi="Arial" w:cs="Arial"/>
          <w:color w:val="000000" w:themeColor="text1"/>
          <w:sz w:val="24"/>
          <w:szCs w:val="24"/>
        </w:rPr>
        <w:t>7.</w:t>
      </w:r>
      <w:proofErr w:type="gramEnd"/>
      <w:r w:rsidRPr="0017352C">
        <w:rPr>
          <w:rFonts w:ascii="Arial" w:hAnsi="Arial" w:cs="Arial"/>
          <w:color w:val="000000" w:themeColor="text1"/>
          <w:sz w:val="24"/>
          <w:szCs w:val="24"/>
        </w:rPr>
        <w:t xml:space="preserve">h) </w:t>
      </w:r>
      <w:r w:rsidR="00BC6EE6" w:rsidRPr="0017352C">
        <w:rPr>
          <w:rFonts w:ascii="Arial" w:hAnsi="Arial" w:cs="Arial"/>
          <w:color w:val="000000" w:themeColor="text1"/>
          <w:sz w:val="24"/>
          <w:szCs w:val="24"/>
        </w:rPr>
        <w:t>Demonstrativo de atuação em regime cooperado, com repartição de receitas e despesas entre os cooperados;</w:t>
      </w:r>
    </w:p>
    <w:p w14:paraId="4B3BD128"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0D3BA48" w14:textId="1C31DB96" w:rsidR="006A7703" w:rsidRDefault="009975F6"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w:t>
      </w:r>
      <w:r w:rsidR="00BC6EE6" w:rsidRPr="0017352C">
        <w:rPr>
          <w:rFonts w:ascii="Arial" w:hAnsi="Arial" w:cs="Arial"/>
          <w:color w:val="000000" w:themeColor="text1"/>
          <w:sz w:val="24"/>
          <w:szCs w:val="24"/>
        </w:rPr>
        <w:t>8</w:t>
      </w:r>
      <w:r w:rsidR="006A7703" w:rsidRPr="0017352C">
        <w:rPr>
          <w:rFonts w:ascii="Arial" w:hAnsi="Arial" w:cs="Arial"/>
          <w:color w:val="000000" w:themeColor="text1"/>
          <w:sz w:val="24"/>
          <w:szCs w:val="24"/>
        </w:rPr>
        <w:t>) Declaração formal de que atende às disposições do art. 9º, § 1º, da Lei Federal nº 14.133/2021 e do art. 2º, parágrafo único, do Decreto Municipal nº 19.381/2001, na forma do Anexo</w:t>
      </w:r>
      <w:r w:rsidR="00D016EB" w:rsidRPr="0017352C">
        <w:rPr>
          <w:rFonts w:ascii="Arial" w:hAnsi="Arial" w:cs="Arial"/>
          <w:color w:val="000000" w:themeColor="text1"/>
          <w:sz w:val="24"/>
          <w:szCs w:val="24"/>
        </w:rPr>
        <w:t xml:space="preserve"> IX</w:t>
      </w:r>
      <w:r w:rsidR="006A7703" w:rsidRPr="0017352C">
        <w:rPr>
          <w:rFonts w:ascii="Arial" w:hAnsi="Arial" w:cs="Arial"/>
          <w:color w:val="000000" w:themeColor="text1"/>
          <w:sz w:val="24"/>
          <w:szCs w:val="24"/>
        </w:rPr>
        <w:t>.</w:t>
      </w:r>
    </w:p>
    <w:p w14:paraId="659E3252"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0FD6FA6" w14:textId="77777777" w:rsidR="006A7703" w:rsidRDefault="00E57290" w:rsidP="006A4510">
      <w:pPr>
        <w:pStyle w:val="PargrafodaLista"/>
        <w:numPr>
          <w:ilvl w:val="0"/>
          <w:numId w:val="1"/>
        </w:numPr>
        <w:tabs>
          <w:tab w:val="right" w:pos="-142"/>
          <w:tab w:val="right" w:pos="284"/>
          <w:tab w:val="left" w:pos="426"/>
          <w:tab w:val="left" w:pos="7938"/>
        </w:tabs>
        <w:spacing w:after="5" w:line="271" w:lineRule="auto"/>
        <w:ind w:left="0" w:right="-1" w:firstLine="0"/>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 </w:t>
      </w:r>
      <w:r w:rsidR="006A7703" w:rsidRPr="0017352C">
        <w:rPr>
          <w:rFonts w:ascii="Arial" w:hAnsi="Arial" w:cs="Arial"/>
          <w:b/>
          <w:color w:val="000000" w:themeColor="text1"/>
          <w:sz w:val="24"/>
          <w:szCs w:val="24"/>
        </w:rPr>
        <w:t xml:space="preserve">HABILITAÇÃO </w:t>
      </w:r>
      <w:proofErr w:type="gramStart"/>
      <w:r w:rsidR="006A7703" w:rsidRPr="0017352C">
        <w:rPr>
          <w:rFonts w:ascii="Arial" w:hAnsi="Arial" w:cs="Arial"/>
          <w:b/>
          <w:color w:val="000000" w:themeColor="text1"/>
          <w:sz w:val="24"/>
          <w:szCs w:val="24"/>
        </w:rPr>
        <w:t>ECONÔMICO–FINANCEIRA</w:t>
      </w:r>
      <w:proofErr w:type="gramEnd"/>
    </w:p>
    <w:p w14:paraId="15B0F07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00527A6" w14:textId="0610EC8E" w:rsidR="00D44C5A" w:rsidRPr="0017352C" w:rsidRDefault="00D44C5A"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lastRenderedPageBreak/>
        <w:t xml:space="preserve">(B.1) Balanço patrimonial e demonstrações contábeis dos </w:t>
      </w:r>
      <w:proofErr w:type="gramStart"/>
      <w:r w:rsidRPr="0017352C">
        <w:rPr>
          <w:rFonts w:ascii="Arial" w:hAnsi="Arial" w:cs="Arial"/>
          <w:color w:val="000000" w:themeColor="text1"/>
          <w:sz w:val="24"/>
          <w:szCs w:val="24"/>
        </w:rPr>
        <w:t>2</w:t>
      </w:r>
      <w:proofErr w:type="gramEnd"/>
      <w:r w:rsidRPr="0017352C">
        <w:rPr>
          <w:rFonts w:ascii="Arial" w:hAnsi="Arial" w:cs="Arial"/>
          <w:color w:val="000000" w:themeColor="text1"/>
          <w:sz w:val="24"/>
          <w:szCs w:val="24"/>
        </w:rPr>
        <w:t xml:space="preserve"> (dois) últimos exercícios sociais, já exigíveis e apresentados na forma da lei, devidamente registrados na Junta Comercial do Estado de sua sede ou domicílio ou em outro órgão equivalente, devendo apresentar:</w:t>
      </w:r>
    </w:p>
    <w:p w14:paraId="20CECF4E" w14:textId="77777777" w:rsidR="006A7703" w:rsidRPr="0017352C" w:rsidRDefault="00E5729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75DEC4DC" w14:textId="69E337E3" w:rsidR="006A7703" w:rsidRDefault="00D44C5A" w:rsidP="006A4510">
      <w:pPr>
        <w:tabs>
          <w:tab w:val="right" w:pos="-142"/>
          <w:tab w:val="left" w:pos="7938"/>
        </w:tabs>
        <w:spacing w:after="5" w:line="271" w:lineRule="auto"/>
        <w:ind w:right="-1"/>
        <w:jc w:val="both"/>
        <w:rPr>
          <w:rFonts w:ascii="Arial" w:hAnsi="Arial" w:cs="Arial"/>
          <w:sz w:val="24"/>
          <w:szCs w:val="24"/>
        </w:rPr>
      </w:pPr>
      <w:r w:rsidRPr="0017352C">
        <w:rPr>
          <w:rFonts w:ascii="Arial" w:hAnsi="Arial" w:cs="Arial"/>
          <w:color w:val="000000" w:themeColor="text1"/>
          <w:sz w:val="24"/>
          <w:szCs w:val="24"/>
        </w:rPr>
        <w:t>(B.</w:t>
      </w:r>
      <w:proofErr w:type="gramStart"/>
      <w:r w:rsidRPr="0017352C">
        <w:rPr>
          <w:rFonts w:ascii="Arial" w:hAnsi="Arial" w:cs="Arial"/>
          <w:color w:val="000000" w:themeColor="text1"/>
          <w:sz w:val="24"/>
          <w:szCs w:val="24"/>
        </w:rPr>
        <w:t>1</w:t>
      </w:r>
      <w:r w:rsidR="00103FEF" w:rsidRPr="0017352C">
        <w:rPr>
          <w:rFonts w:ascii="Arial" w:hAnsi="Arial" w:cs="Arial"/>
          <w:color w:val="000000" w:themeColor="text1"/>
          <w:sz w:val="24"/>
          <w:szCs w:val="24"/>
        </w:rPr>
        <w:t>.</w:t>
      </w:r>
      <w:proofErr w:type="gramEnd"/>
      <w:r w:rsidR="00103FEF" w:rsidRPr="0017352C">
        <w:rPr>
          <w:rFonts w:ascii="Arial" w:hAnsi="Arial" w:cs="Arial"/>
          <w:color w:val="000000" w:themeColor="text1"/>
          <w:sz w:val="24"/>
          <w:szCs w:val="24"/>
        </w:rPr>
        <w:t>a</w:t>
      </w:r>
      <w:r w:rsidR="008A1D1E" w:rsidRPr="0017352C">
        <w:rPr>
          <w:rFonts w:ascii="Arial" w:hAnsi="Arial" w:cs="Arial"/>
          <w:color w:val="000000" w:themeColor="text1"/>
          <w:sz w:val="24"/>
          <w:szCs w:val="24"/>
        </w:rPr>
        <w:t xml:space="preserve">) </w:t>
      </w:r>
      <w:r w:rsidR="00103FEF" w:rsidRPr="0017352C">
        <w:rPr>
          <w:rFonts w:ascii="Arial" w:hAnsi="Arial" w:cs="Arial"/>
          <w:sz w:val="24"/>
          <w:szCs w:val="24"/>
        </w:rPr>
        <w:t xml:space="preserve">Índice de Liquidez Geral (ILG) igual ou maior que 1 (um). Será considerado como Índice de Liquidez Geral o quociente da soma do Ativo Circulante com o Realizável </w:t>
      </w:r>
      <w:proofErr w:type="gramStart"/>
      <w:r w:rsidR="00103FEF" w:rsidRPr="0017352C">
        <w:rPr>
          <w:rFonts w:ascii="Arial" w:hAnsi="Arial" w:cs="Arial"/>
          <w:sz w:val="24"/>
          <w:szCs w:val="24"/>
        </w:rPr>
        <w:t>a Longo Prazo</w:t>
      </w:r>
      <w:proofErr w:type="gramEnd"/>
      <w:r w:rsidR="00103FEF" w:rsidRPr="0017352C">
        <w:rPr>
          <w:rFonts w:ascii="Arial" w:hAnsi="Arial" w:cs="Arial"/>
          <w:sz w:val="24"/>
          <w:szCs w:val="24"/>
        </w:rPr>
        <w:t xml:space="preserve"> pela soma do Passivo Circulante com o Passivo Não Circulante</w:t>
      </w:r>
      <w:r w:rsidR="00B530EA">
        <w:rPr>
          <w:rFonts w:ascii="Arial" w:hAnsi="Arial" w:cs="Arial"/>
          <w:sz w:val="24"/>
          <w:szCs w:val="24"/>
        </w:rPr>
        <w:t>.</w:t>
      </w:r>
    </w:p>
    <w:p w14:paraId="75EB2573" w14:textId="77777777" w:rsidR="007A3B1C" w:rsidRPr="00B530EA" w:rsidRDefault="007A3B1C" w:rsidP="006A4510">
      <w:pPr>
        <w:tabs>
          <w:tab w:val="right" w:pos="-142"/>
          <w:tab w:val="left" w:pos="7938"/>
        </w:tabs>
        <w:spacing w:after="5" w:line="271" w:lineRule="auto"/>
        <w:ind w:right="-1"/>
        <w:jc w:val="both"/>
        <w:rPr>
          <w:rFonts w:ascii="Arial" w:hAnsi="Arial" w:cs="Arial"/>
          <w:sz w:val="24"/>
          <w:szCs w:val="24"/>
        </w:rPr>
      </w:pPr>
    </w:p>
    <w:p w14:paraId="72F25358" w14:textId="77777777" w:rsidR="00393403" w:rsidRDefault="00874C43" w:rsidP="006A4510">
      <w:pPr>
        <w:tabs>
          <w:tab w:val="right" w:pos="-142"/>
          <w:tab w:val="left" w:pos="7938"/>
        </w:tabs>
        <w:spacing w:after="5" w:line="271" w:lineRule="auto"/>
        <w:ind w:right="-1"/>
        <w:jc w:val="both"/>
        <w:rPr>
          <w:rFonts w:ascii="Arial" w:hAnsi="Arial" w:cs="Arial"/>
          <w:b/>
          <w:sz w:val="24"/>
          <w:szCs w:val="24"/>
        </w:rPr>
      </w:pPr>
      <w:r w:rsidRPr="0017352C">
        <w:rPr>
          <w:rFonts w:ascii="Arial" w:hAnsi="Arial" w:cs="Arial"/>
          <w:b/>
          <w:sz w:val="24"/>
          <w:szCs w:val="24"/>
        </w:rPr>
        <w:t xml:space="preserve">              </w:t>
      </w:r>
    </w:p>
    <w:p w14:paraId="2C7B9B51" w14:textId="77777777" w:rsidR="004D61E7" w:rsidRDefault="004D61E7" w:rsidP="006A4510">
      <w:pPr>
        <w:tabs>
          <w:tab w:val="right" w:pos="-142"/>
          <w:tab w:val="left" w:pos="7938"/>
        </w:tabs>
        <w:spacing w:after="5" w:line="271" w:lineRule="auto"/>
        <w:ind w:right="-1"/>
        <w:jc w:val="center"/>
        <w:rPr>
          <w:rFonts w:ascii="Arial" w:hAnsi="Arial" w:cs="Arial"/>
          <w:b/>
          <w:sz w:val="24"/>
          <w:szCs w:val="24"/>
        </w:rPr>
      </w:pPr>
    </w:p>
    <w:p w14:paraId="7E331545" w14:textId="7A0D7AF6" w:rsidR="00874C43" w:rsidRPr="0017352C" w:rsidRDefault="006A7703" w:rsidP="006A4510">
      <w:pPr>
        <w:tabs>
          <w:tab w:val="right" w:pos="-142"/>
          <w:tab w:val="left" w:pos="7938"/>
        </w:tabs>
        <w:spacing w:after="5" w:line="271" w:lineRule="auto"/>
        <w:ind w:right="-1"/>
        <w:jc w:val="center"/>
        <w:rPr>
          <w:rFonts w:ascii="Arial" w:hAnsi="Arial" w:cs="Arial"/>
          <w:b/>
          <w:sz w:val="24"/>
          <w:szCs w:val="24"/>
        </w:rPr>
      </w:pPr>
      <w:r w:rsidRPr="0017352C">
        <w:rPr>
          <w:rFonts w:ascii="Arial" w:hAnsi="Arial" w:cs="Arial"/>
          <w:b/>
          <w:sz w:val="24"/>
          <w:szCs w:val="24"/>
        </w:rPr>
        <w:t xml:space="preserve">ATIVO CIRCULANTE + REALIZÁVEL </w:t>
      </w:r>
      <w:proofErr w:type="gramStart"/>
      <w:r w:rsidRPr="0017352C">
        <w:rPr>
          <w:rFonts w:ascii="Arial" w:hAnsi="Arial" w:cs="Arial"/>
          <w:b/>
          <w:sz w:val="24"/>
          <w:szCs w:val="24"/>
        </w:rPr>
        <w:t>A LONGO PRAZO</w:t>
      </w:r>
      <w:proofErr w:type="gramEnd"/>
    </w:p>
    <w:p w14:paraId="08C3E0E5" w14:textId="77777777" w:rsidR="006A7703" w:rsidRPr="0017352C" w:rsidRDefault="006A7703" w:rsidP="006A4510">
      <w:pPr>
        <w:tabs>
          <w:tab w:val="right" w:pos="-142"/>
          <w:tab w:val="left" w:pos="7938"/>
        </w:tabs>
        <w:spacing w:after="5" w:line="271" w:lineRule="auto"/>
        <w:ind w:right="-1"/>
        <w:rPr>
          <w:rFonts w:ascii="Arial" w:hAnsi="Arial" w:cs="Arial"/>
          <w:b/>
          <w:sz w:val="24"/>
          <w:szCs w:val="24"/>
        </w:rPr>
      </w:pPr>
      <w:r w:rsidRPr="0017352C">
        <w:rPr>
          <w:rFonts w:ascii="Arial" w:hAnsi="Arial" w:cs="Arial"/>
          <w:b/>
          <w:sz w:val="24"/>
          <w:szCs w:val="24"/>
        </w:rPr>
        <w:t>ILG = ––––––––––––––––––––––––––––––––––––––––––––––––––––</w:t>
      </w:r>
    </w:p>
    <w:p w14:paraId="55FA512F" w14:textId="4CE3E61E" w:rsidR="00E2371B" w:rsidRDefault="00874C43" w:rsidP="006A4510">
      <w:pPr>
        <w:tabs>
          <w:tab w:val="right" w:pos="-142"/>
          <w:tab w:val="left" w:pos="7938"/>
        </w:tabs>
        <w:spacing w:after="5" w:line="271" w:lineRule="auto"/>
        <w:ind w:right="-1"/>
        <w:jc w:val="both"/>
        <w:rPr>
          <w:rFonts w:ascii="Arial" w:hAnsi="Arial" w:cs="Arial"/>
          <w:b/>
          <w:sz w:val="24"/>
          <w:szCs w:val="24"/>
        </w:rPr>
      </w:pPr>
      <w:r w:rsidRPr="0017352C">
        <w:rPr>
          <w:rFonts w:ascii="Arial" w:hAnsi="Arial" w:cs="Arial"/>
          <w:b/>
          <w:sz w:val="24"/>
          <w:szCs w:val="24"/>
        </w:rPr>
        <w:t xml:space="preserve">                </w:t>
      </w:r>
      <w:r w:rsidR="006A7703" w:rsidRPr="0017352C">
        <w:rPr>
          <w:rFonts w:ascii="Arial" w:hAnsi="Arial" w:cs="Arial"/>
          <w:b/>
          <w:sz w:val="24"/>
          <w:szCs w:val="24"/>
        </w:rPr>
        <w:t>PASSIVO CIRCULANTE + PASSIVO NÃO CIRCULANTE</w:t>
      </w:r>
    </w:p>
    <w:p w14:paraId="0F7291CB" w14:textId="77777777" w:rsidR="00ED5EB2" w:rsidRPr="0017352C" w:rsidRDefault="00ED5EB2" w:rsidP="006A4510">
      <w:pPr>
        <w:tabs>
          <w:tab w:val="right" w:pos="-142"/>
          <w:tab w:val="left" w:pos="7938"/>
        </w:tabs>
        <w:spacing w:after="5" w:line="271" w:lineRule="auto"/>
        <w:ind w:right="-1"/>
        <w:jc w:val="both"/>
        <w:rPr>
          <w:rFonts w:ascii="Arial" w:hAnsi="Arial" w:cs="Arial"/>
          <w:b/>
          <w:sz w:val="24"/>
          <w:szCs w:val="24"/>
        </w:rPr>
      </w:pPr>
    </w:p>
    <w:p w14:paraId="621AA793" w14:textId="1C465B10" w:rsidR="006A7703" w:rsidRDefault="006A7703" w:rsidP="006A4510">
      <w:pPr>
        <w:tabs>
          <w:tab w:val="right" w:pos="-142"/>
          <w:tab w:val="left" w:pos="7938"/>
        </w:tabs>
        <w:spacing w:after="5" w:line="271" w:lineRule="auto"/>
        <w:ind w:right="-1"/>
        <w:jc w:val="both"/>
        <w:rPr>
          <w:rFonts w:ascii="Arial" w:hAnsi="Arial" w:cs="Arial"/>
          <w:sz w:val="24"/>
          <w:szCs w:val="24"/>
        </w:rPr>
      </w:pPr>
      <w:r w:rsidRPr="0017352C">
        <w:rPr>
          <w:rFonts w:ascii="Arial" w:hAnsi="Arial" w:cs="Arial"/>
          <w:sz w:val="24"/>
          <w:szCs w:val="24"/>
        </w:rPr>
        <w:t>(B.</w:t>
      </w:r>
      <w:proofErr w:type="gramStart"/>
      <w:r w:rsidRPr="0017352C">
        <w:rPr>
          <w:rFonts w:ascii="Arial" w:hAnsi="Arial" w:cs="Arial"/>
          <w:sz w:val="24"/>
          <w:szCs w:val="24"/>
        </w:rPr>
        <w:t>1.</w:t>
      </w:r>
      <w:proofErr w:type="gramEnd"/>
      <w:r w:rsidRPr="0017352C">
        <w:rPr>
          <w:rFonts w:ascii="Arial" w:hAnsi="Arial" w:cs="Arial"/>
          <w:sz w:val="24"/>
          <w:szCs w:val="24"/>
        </w:rPr>
        <w:t>b) Índice de Liquidez Corrente (ILC) igual ou maior que</w:t>
      </w:r>
      <w:r w:rsidR="009975F6" w:rsidRPr="0017352C">
        <w:rPr>
          <w:rFonts w:ascii="Arial" w:hAnsi="Arial" w:cs="Arial"/>
          <w:sz w:val="24"/>
          <w:szCs w:val="24"/>
        </w:rPr>
        <w:t xml:space="preserve"> 1 (um)</w:t>
      </w:r>
      <w:r w:rsidRPr="0017352C">
        <w:rPr>
          <w:rFonts w:ascii="Arial" w:hAnsi="Arial" w:cs="Arial"/>
          <w:sz w:val="24"/>
          <w:szCs w:val="24"/>
        </w:rPr>
        <w:t>. Será considerado como índice de Liquidez Corrente o quociente da divisão do Ativo Circulante pelo Passivo Circulante.</w:t>
      </w:r>
    </w:p>
    <w:p w14:paraId="339B971B" w14:textId="77777777" w:rsidR="006A7703" w:rsidRPr="0017352C" w:rsidRDefault="006A7703" w:rsidP="006A4510">
      <w:pPr>
        <w:tabs>
          <w:tab w:val="right" w:pos="-142"/>
          <w:tab w:val="left" w:pos="7938"/>
        </w:tabs>
        <w:spacing w:after="5" w:line="271" w:lineRule="auto"/>
        <w:ind w:right="-1"/>
        <w:jc w:val="both"/>
        <w:rPr>
          <w:rFonts w:ascii="Arial" w:hAnsi="Arial" w:cs="Arial"/>
          <w:b/>
          <w:sz w:val="24"/>
          <w:szCs w:val="24"/>
        </w:rPr>
      </w:pPr>
    </w:p>
    <w:p w14:paraId="7300C571" w14:textId="77777777" w:rsidR="00874C43" w:rsidRPr="0017352C" w:rsidRDefault="00874C43" w:rsidP="006A4510">
      <w:pPr>
        <w:tabs>
          <w:tab w:val="right" w:pos="-142"/>
          <w:tab w:val="left" w:pos="7938"/>
        </w:tabs>
        <w:spacing w:after="5" w:line="271" w:lineRule="auto"/>
        <w:ind w:right="-1"/>
        <w:jc w:val="both"/>
        <w:rPr>
          <w:rFonts w:ascii="Arial" w:hAnsi="Arial" w:cs="Arial"/>
          <w:b/>
          <w:sz w:val="24"/>
          <w:szCs w:val="24"/>
        </w:rPr>
      </w:pPr>
      <w:r w:rsidRPr="0017352C">
        <w:rPr>
          <w:rFonts w:ascii="Arial" w:hAnsi="Arial" w:cs="Arial"/>
          <w:b/>
          <w:sz w:val="24"/>
          <w:szCs w:val="24"/>
        </w:rPr>
        <w:t xml:space="preserve">             </w:t>
      </w:r>
      <w:r w:rsidR="006A7703" w:rsidRPr="0017352C">
        <w:rPr>
          <w:rFonts w:ascii="Arial" w:hAnsi="Arial" w:cs="Arial"/>
          <w:b/>
          <w:sz w:val="24"/>
          <w:szCs w:val="24"/>
        </w:rPr>
        <w:t xml:space="preserve">ATIVO CIRCULANTE </w:t>
      </w:r>
    </w:p>
    <w:p w14:paraId="7FA369B2" w14:textId="77777777" w:rsidR="006A7703" w:rsidRPr="0017352C" w:rsidRDefault="006A7703" w:rsidP="006A4510">
      <w:pPr>
        <w:tabs>
          <w:tab w:val="right" w:pos="-142"/>
          <w:tab w:val="left" w:pos="7938"/>
        </w:tabs>
        <w:spacing w:after="5" w:line="271" w:lineRule="auto"/>
        <w:ind w:right="-1"/>
        <w:jc w:val="both"/>
        <w:rPr>
          <w:rFonts w:ascii="Arial" w:hAnsi="Arial" w:cs="Arial"/>
          <w:b/>
          <w:sz w:val="24"/>
          <w:szCs w:val="24"/>
        </w:rPr>
      </w:pPr>
      <w:r w:rsidRPr="0017352C">
        <w:rPr>
          <w:rFonts w:ascii="Arial" w:hAnsi="Arial" w:cs="Arial"/>
          <w:b/>
          <w:sz w:val="24"/>
          <w:szCs w:val="24"/>
        </w:rPr>
        <w:t>ILC = –––––––––––––––––––––––</w:t>
      </w:r>
    </w:p>
    <w:p w14:paraId="3B1AD65D" w14:textId="77777777" w:rsidR="006A7703" w:rsidRPr="0017352C" w:rsidRDefault="00874C43" w:rsidP="006A4510">
      <w:pPr>
        <w:tabs>
          <w:tab w:val="right" w:pos="-142"/>
          <w:tab w:val="left" w:pos="7938"/>
        </w:tabs>
        <w:spacing w:after="5" w:line="271" w:lineRule="auto"/>
        <w:ind w:right="-1"/>
        <w:jc w:val="both"/>
        <w:rPr>
          <w:rFonts w:ascii="Arial" w:hAnsi="Arial" w:cs="Arial"/>
          <w:b/>
          <w:sz w:val="24"/>
          <w:szCs w:val="24"/>
        </w:rPr>
      </w:pPr>
      <w:r w:rsidRPr="0017352C">
        <w:rPr>
          <w:rFonts w:ascii="Arial" w:hAnsi="Arial" w:cs="Arial"/>
          <w:b/>
          <w:sz w:val="24"/>
          <w:szCs w:val="24"/>
        </w:rPr>
        <w:t xml:space="preserve">            </w:t>
      </w:r>
      <w:r w:rsidR="006A7703" w:rsidRPr="0017352C">
        <w:rPr>
          <w:rFonts w:ascii="Arial" w:hAnsi="Arial" w:cs="Arial"/>
          <w:b/>
          <w:sz w:val="24"/>
          <w:szCs w:val="24"/>
        </w:rPr>
        <w:t>PASSIVO CIRCULANTE</w:t>
      </w:r>
    </w:p>
    <w:p w14:paraId="0F9E7BA4" w14:textId="77777777" w:rsidR="006A7703" w:rsidRPr="0017352C" w:rsidRDefault="006A7703" w:rsidP="006A4510">
      <w:pPr>
        <w:tabs>
          <w:tab w:val="right" w:pos="-142"/>
          <w:tab w:val="left" w:pos="7938"/>
        </w:tabs>
        <w:spacing w:after="5" w:line="271" w:lineRule="auto"/>
        <w:ind w:right="-1"/>
        <w:jc w:val="both"/>
        <w:rPr>
          <w:rFonts w:ascii="Arial" w:hAnsi="Arial" w:cs="Arial"/>
          <w:sz w:val="24"/>
          <w:szCs w:val="24"/>
        </w:rPr>
      </w:pPr>
    </w:p>
    <w:p w14:paraId="4DF9EB7D" w14:textId="5DFFE0E4" w:rsidR="006A7703" w:rsidRPr="0017352C" w:rsidRDefault="006A7703" w:rsidP="006A4510">
      <w:pPr>
        <w:tabs>
          <w:tab w:val="right" w:pos="-142"/>
          <w:tab w:val="left" w:pos="7938"/>
        </w:tabs>
        <w:spacing w:after="5" w:line="271" w:lineRule="auto"/>
        <w:ind w:right="-1"/>
        <w:jc w:val="both"/>
        <w:rPr>
          <w:rFonts w:ascii="Arial" w:hAnsi="Arial" w:cs="Arial"/>
          <w:sz w:val="24"/>
          <w:szCs w:val="24"/>
        </w:rPr>
      </w:pPr>
      <w:r w:rsidRPr="0017352C">
        <w:rPr>
          <w:rFonts w:ascii="Arial" w:hAnsi="Arial" w:cs="Arial"/>
          <w:sz w:val="24"/>
          <w:szCs w:val="24"/>
        </w:rPr>
        <w:t>(B.</w:t>
      </w:r>
      <w:proofErr w:type="gramStart"/>
      <w:r w:rsidRPr="0017352C">
        <w:rPr>
          <w:rFonts w:ascii="Arial" w:hAnsi="Arial" w:cs="Arial"/>
          <w:sz w:val="24"/>
          <w:szCs w:val="24"/>
        </w:rPr>
        <w:t>1.</w:t>
      </w:r>
      <w:proofErr w:type="gramEnd"/>
      <w:r w:rsidRPr="0017352C">
        <w:rPr>
          <w:rFonts w:ascii="Arial" w:hAnsi="Arial" w:cs="Arial"/>
          <w:sz w:val="24"/>
          <w:szCs w:val="24"/>
        </w:rPr>
        <w:t>c)</w:t>
      </w:r>
      <w:r w:rsidR="008A1D1E" w:rsidRPr="0017352C">
        <w:rPr>
          <w:rFonts w:ascii="Arial" w:hAnsi="Arial" w:cs="Arial"/>
          <w:sz w:val="24"/>
          <w:szCs w:val="24"/>
        </w:rPr>
        <w:t xml:space="preserve"> </w:t>
      </w:r>
      <w:r w:rsidRPr="0017352C">
        <w:rPr>
          <w:rFonts w:ascii="Arial" w:hAnsi="Arial" w:cs="Arial"/>
          <w:sz w:val="24"/>
          <w:szCs w:val="24"/>
        </w:rPr>
        <w:t>Índice de Endividamento (IE) menor ou igual a</w:t>
      </w:r>
      <w:r w:rsidR="009975F6" w:rsidRPr="0017352C">
        <w:rPr>
          <w:rFonts w:ascii="Arial" w:hAnsi="Arial" w:cs="Arial"/>
          <w:sz w:val="24"/>
          <w:szCs w:val="24"/>
        </w:rPr>
        <w:t xml:space="preserve"> 1 (um)</w:t>
      </w:r>
      <w:r w:rsidRPr="0017352C">
        <w:rPr>
          <w:rFonts w:ascii="Arial" w:hAnsi="Arial" w:cs="Arial"/>
          <w:sz w:val="24"/>
          <w:szCs w:val="24"/>
        </w:rPr>
        <w:t>. Será considerado Índice de Endividamento o quociente da divisão da soma do Passivo Circulante com o Passivo Não Circulante pelo Patrimônio Líquido.</w:t>
      </w:r>
    </w:p>
    <w:p w14:paraId="7F451F99" w14:textId="77777777" w:rsidR="00D51295" w:rsidRPr="0017352C" w:rsidRDefault="00D51295" w:rsidP="006A4510">
      <w:pPr>
        <w:tabs>
          <w:tab w:val="right" w:pos="-142"/>
          <w:tab w:val="left" w:pos="7938"/>
        </w:tabs>
        <w:spacing w:after="5" w:line="271" w:lineRule="auto"/>
        <w:ind w:right="-1"/>
        <w:jc w:val="both"/>
        <w:rPr>
          <w:rFonts w:ascii="Arial" w:hAnsi="Arial" w:cs="Arial"/>
          <w:b/>
          <w:sz w:val="24"/>
          <w:szCs w:val="24"/>
        </w:rPr>
      </w:pPr>
    </w:p>
    <w:p w14:paraId="6447AB71" w14:textId="6E5E4A34" w:rsidR="003B4DB8" w:rsidRDefault="009816D2" w:rsidP="006A4510">
      <w:pPr>
        <w:tabs>
          <w:tab w:val="right" w:pos="-142"/>
          <w:tab w:val="left" w:pos="7938"/>
        </w:tabs>
        <w:spacing w:after="5" w:line="271" w:lineRule="auto"/>
        <w:ind w:right="-1"/>
        <w:jc w:val="both"/>
        <w:rPr>
          <w:rFonts w:ascii="Arial" w:hAnsi="Arial" w:cs="Arial"/>
          <w:b/>
          <w:sz w:val="24"/>
          <w:szCs w:val="24"/>
        </w:rPr>
      </w:pPr>
      <w:r>
        <w:rPr>
          <w:rFonts w:ascii="Arial" w:hAnsi="Arial" w:cs="Arial"/>
          <w:b/>
          <w:sz w:val="24"/>
          <w:szCs w:val="24"/>
        </w:rPr>
        <w:t xml:space="preserve">           </w:t>
      </w:r>
    </w:p>
    <w:p w14:paraId="3768C149" w14:textId="325F5158" w:rsidR="00874C43" w:rsidRPr="0017352C" w:rsidRDefault="003B4DB8" w:rsidP="006A4510">
      <w:pPr>
        <w:tabs>
          <w:tab w:val="right" w:pos="-142"/>
          <w:tab w:val="left" w:pos="7938"/>
        </w:tabs>
        <w:spacing w:after="5" w:line="271" w:lineRule="auto"/>
        <w:ind w:right="-1"/>
        <w:jc w:val="both"/>
        <w:rPr>
          <w:rFonts w:ascii="Arial" w:hAnsi="Arial" w:cs="Arial"/>
          <w:b/>
          <w:sz w:val="24"/>
          <w:szCs w:val="24"/>
        </w:rPr>
      </w:pPr>
      <w:r>
        <w:rPr>
          <w:rFonts w:ascii="Arial" w:hAnsi="Arial" w:cs="Arial"/>
          <w:b/>
          <w:sz w:val="24"/>
          <w:szCs w:val="24"/>
        </w:rPr>
        <w:t xml:space="preserve">         </w:t>
      </w:r>
      <w:r w:rsidR="006A7703" w:rsidRPr="0017352C">
        <w:rPr>
          <w:rFonts w:ascii="Arial" w:hAnsi="Arial" w:cs="Arial"/>
          <w:b/>
          <w:sz w:val="24"/>
          <w:szCs w:val="24"/>
        </w:rPr>
        <w:t>PASSIVO CIRCULANTE + PASSIVO NÃO CIRCULANTE</w:t>
      </w:r>
    </w:p>
    <w:p w14:paraId="48CBCD49" w14:textId="77777777" w:rsidR="006A7703" w:rsidRPr="0017352C" w:rsidRDefault="006A7703" w:rsidP="006A4510">
      <w:pPr>
        <w:tabs>
          <w:tab w:val="right" w:pos="-142"/>
          <w:tab w:val="left" w:pos="7938"/>
        </w:tabs>
        <w:spacing w:after="5" w:line="271" w:lineRule="auto"/>
        <w:ind w:right="-1"/>
        <w:jc w:val="both"/>
        <w:rPr>
          <w:rFonts w:ascii="Arial" w:hAnsi="Arial" w:cs="Arial"/>
          <w:b/>
          <w:sz w:val="24"/>
          <w:szCs w:val="24"/>
        </w:rPr>
      </w:pPr>
      <w:r w:rsidRPr="0017352C">
        <w:rPr>
          <w:rFonts w:ascii="Arial" w:hAnsi="Arial" w:cs="Arial"/>
          <w:b/>
          <w:sz w:val="24"/>
          <w:szCs w:val="24"/>
        </w:rPr>
        <w:t>IE = ––––––––––––––––––––––––––––––––––––––––––––––––––––</w:t>
      </w:r>
    </w:p>
    <w:p w14:paraId="4D8F3319" w14:textId="77777777" w:rsidR="006A7703" w:rsidRPr="0017352C" w:rsidRDefault="00874C43" w:rsidP="006A4510">
      <w:pPr>
        <w:tabs>
          <w:tab w:val="right" w:pos="-142"/>
          <w:tab w:val="left" w:pos="7938"/>
        </w:tabs>
        <w:spacing w:after="5" w:line="271" w:lineRule="auto"/>
        <w:ind w:right="-1"/>
        <w:jc w:val="both"/>
        <w:rPr>
          <w:rFonts w:ascii="Arial" w:hAnsi="Arial" w:cs="Arial"/>
          <w:b/>
          <w:sz w:val="24"/>
          <w:szCs w:val="24"/>
        </w:rPr>
      </w:pPr>
      <w:r w:rsidRPr="0017352C">
        <w:rPr>
          <w:rFonts w:ascii="Arial" w:hAnsi="Arial" w:cs="Arial"/>
          <w:b/>
          <w:sz w:val="24"/>
          <w:szCs w:val="24"/>
        </w:rPr>
        <w:t xml:space="preserve">                                      </w:t>
      </w:r>
      <w:r w:rsidR="006A7703" w:rsidRPr="0017352C">
        <w:rPr>
          <w:rFonts w:ascii="Arial" w:hAnsi="Arial" w:cs="Arial"/>
          <w:b/>
          <w:sz w:val="24"/>
          <w:szCs w:val="24"/>
        </w:rPr>
        <w:t>PATRIMÔNIO LÍQUIDO</w:t>
      </w:r>
    </w:p>
    <w:p w14:paraId="13FF99D6" w14:textId="77777777" w:rsidR="006A7703" w:rsidRPr="0017352C" w:rsidRDefault="006A7703" w:rsidP="006A4510">
      <w:pPr>
        <w:tabs>
          <w:tab w:val="right" w:pos="-142"/>
          <w:tab w:val="left" w:pos="7938"/>
        </w:tabs>
        <w:spacing w:after="5" w:line="271" w:lineRule="auto"/>
        <w:ind w:right="-1"/>
        <w:jc w:val="both"/>
        <w:rPr>
          <w:rFonts w:ascii="Arial" w:hAnsi="Arial" w:cs="Arial"/>
          <w:sz w:val="24"/>
          <w:szCs w:val="24"/>
        </w:rPr>
      </w:pPr>
    </w:p>
    <w:p w14:paraId="4FBD7065" w14:textId="1290C254" w:rsidR="006A7703" w:rsidRPr="0017352C"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sz w:val="24"/>
          <w:szCs w:val="24"/>
        </w:rPr>
        <w:t>(B.1.1)</w:t>
      </w:r>
      <w:r w:rsidR="006A7703" w:rsidRPr="0017352C">
        <w:rPr>
          <w:rFonts w:ascii="Arial" w:hAnsi="Arial" w:cs="Arial"/>
          <w:sz w:val="24"/>
          <w:szCs w:val="24"/>
        </w:rPr>
        <w:t xml:space="preserve"> A licitante que utiliza a Escrituração Contábil Digital – ECD deverá apresentar o balanço patrimonial autenticado na forma eletrônica, pe</w:t>
      </w:r>
      <w:r w:rsidR="006A7703" w:rsidRPr="0017352C">
        <w:rPr>
          <w:rFonts w:ascii="Arial" w:hAnsi="Arial" w:cs="Arial"/>
          <w:color w:val="000000" w:themeColor="text1"/>
          <w:sz w:val="24"/>
          <w:szCs w:val="24"/>
        </w:rPr>
        <w:t>lo Sistema Público de Escrituração Digital – SPED</w:t>
      </w:r>
      <w:r w:rsidR="00B530EA">
        <w:rPr>
          <w:rFonts w:ascii="Arial" w:hAnsi="Arial" w:cs="Arial"/>
          <w:color w:val="000000" w:themeColor="text1"/>
          <w:sz w:val="24"/>
          <w:szCs w:val="24"/>
        </w:rPr>
        <w:t>.</w:t>
      </w:r>
    </w:p>
    <w:p w14:paraId="318DC1BD"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64E2A7B" w14:textId="0C05C9F3" w:rsidR="006A7703" w:rsidRPr="0017352C"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(B.1.2) </w:t>
      </w:r>
      <w:r w:rsidR="006A7703" w:rsidRPr="0017352C">
        <w:rPr>
          <w:rFonts w:ascii="Arial" w:hAnsi="Arial" w:cs="Arial"/>
          <w:color w:val="000000" w:themeColor="text1"/>
          <w:sz w:val="24"/>
          <w:szCs w:val="24"/>
        </w:rPr>
        <w:t>Serão considerados e aceitos como na forma da lei os balanços patrimoniais e demonstrações contábeis que contenham as seguintes exigências:</w:t>
      </w:r>
    </w:p>
    <w:p w14:paraId="1FC07AB7"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63083A4" w14:textId="336D3170"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lastRenderedPageBreak/>
        <w:t>(B.1.2.1) Quando se tratar de sociedades anônimas, o balanço deverá ser apresentado em jornal de grande circulação editado na localidade em que esteja situada a sede da companhia, observado o art. 289 da Lei Federal nº 6.404/76;</w:t>
      </w:r>
      <w:r w:rsidR="009975F6" w:rsidRPr="0017352C">
        <w:rPr>
          <w:rFonts w:ascii="Arial" w:hAnsi="Arial" w:cs="Arial"/>
          <w:color w:val="000000" w:themeColor="text1"/>
          <w:sz w:val="24"/>
          <w:szCs w:val="24"/>
        </w:rPr>
        <w:t xml:space="preserve"> ressalvada a hipótese das empresas enquadradas no art. 294 daquela legislação, que poderão fazer a sua apresentação em publicação eletrônica, na forma do disposto na Portaria ME n°12.071/2021 do Ministério da Econom</w:t>
      </w:r>
      <w:r w:rsidR="0093170A" w:rsidRPr="0017352C">
        <w:rPr>
          <w:rFonts w:ascii="Arial" w:hAnsi="Arial" w:cs="Arial"/>
          <w:color w:val="000000" w:themeColor="text1"/>
          <w:sz w:val="24"/>
          <w:szCs w:val="24"/>
        </w:rPr>
        <w:t>ia e suas sucessivas alterações;</w:t>
      </w:r>
    </w:p>
    <w:p w14:paraId="7E36F727"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DB48570" w14:textId="1E782702"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(B.1.2.2)</w:t>
      </w:r>
      <w:r w:rsidR="008A1D1E"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Quando se tratar de outro tipo societário, o balanço patrimonial acompanhado dos termos de abertura e de encerramento do Livro Diário deverá ser devidamente autenticado na Junta Comercial da sede ou domicílio da licitante ou em outro órgão equivalente, contendo:</w:t>
      </w:r>
    </w:p>
    <w:p w14:paraId="23BDAE00" w14:textId="77777777" w:rsidR="00E2371B" w:rsidRPr="0017352C" w:rsidRDefault="00E2371B" w:rsidP="006A4510">
      <w:pPr>
        <w:tabs>
          <w:tab w:val="right" w:pos="-142"/>
          <w:tab w:val="left" w:pos="7938"/>
        </w:tabs>
        <w:spacing w:after="5" w:line="271" w:lineRule="auto"/>
        <w:ind w:right="-1"/>
        <w:jc w:val="both"/>
        <w:rPr>
          <w:rFonts w:ascii="Arial" w:hAnsi="Arial" w:cs="Arial"/>
          <w:color w:val="000000" w:themeColor="text1"/>
          <w:sz w:val="24"/>
          <w:szCs w:val="24"/>
        </w:rPr>
      </w:pPr>
    </w:p>
    <w:p w14:paraId="292455AC" w14:textId="15A47764"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71F778A1"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DDBADD4" w14:textId="5957A942"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(B.1.2.2.2) Quando se tratar de sociedade constituída há menos de dois anos, os documentos referidos no item B.1 limitar–se–</w:t>
      </w:r>
      <w:proofErr w:type="spellStart"/>
      <w:r w:rsidRPr="0017352C">
        <w:rPr>
          <w:rFonts w:ascii="Arial" w:hAnsi="Arial" w:cs="Arial"/>
          <w:color w:val="000000" w:themeColor="text1"/>
          <w:sz w:val="24"/>
          <w:szCs w:val="24"/>
        </w:rPr>
        <w:t>ão</w:t>
      </w:r>
      <w:proofErr w:type="spellEnd"/>
      <w:r w:rsidRPr="0017352C">
        <w:rPr>
          <w:rFonts w:ascii="Arial" w:hAnsi="Arial" w:cs="Arial"/>
          <w:color w:val="000000" w:themeColor="text1"/>
          <w:sz w:val="24"/>
          <w:szCs w:val="24"/>
        </w:rPr>
        <w:t xml:space="preserve"> ao último exercício.</w:t>
      </w:r>
    </w:p>
    <w:p w14:paraId="2FA862E0" w14:textId="77777777" w:rsidR="006A7703" w:rsidRPr="00A16DD7" w:rsidRDefault="006A7703" w:rsidP="006A4510">
      <w:pPr>
        <w:tabs>
          <w:tab w:val="right" w:pos="-142"/>
          <w:tab w:val="left" w:pos="7938"/>
          <w:tab w:val="left" w:pos="9072"/>
        </w:tabs>
        <w:spacing w:after="5" w:line="271" w:lineRule="auto"/>
        <w:ind w:right="-1"/>
        <w:jc w:val="both"/>
        <w:rPr>
          <w:rFonts w:ascii="Arial" w:hAnsi="Arial" w:cs="Arial"/>
          <w:sz w:val="24"/>
          <w:szCs w:val="24"/>
        </w:rPr>
      </w:pPr>
    </w:p>
    <w:p w14:paraId="6CA713DF" w14:textId="5F69920A" w:rsidR="00161DFE" w:rsidRPr="00A16DD7" w:rsidRDefault="00161DFE" w:rsidP="006A4510">
      <w:pPr>
        <w:tabs>
          <w:tab w:val="right" w:pos="-426"/>
          <w:tab w:val="right" w:pos="-142"/>
          <w:tab w:val="left" w:pos="567"/>
          <w:tab w:val="left" w:pos="851"/>
          <w:tab w:val="left" w:pos="1276"/>
          <w:tab w:val="left" w:pos="8222"/>
          <w:tab w:val="left" w:pos="9214"/>
        </w:tabs>
        <w:spacing w:after="5" w:line="271" w:lineRule="auto"/>
        <w:ind w:right="-1"/>
        <w:jc w:val="both"/>
        <w:rPr>
          <w:rFonts w:ascii="Arial" w:hAnsi="Arial" w:cs="Arial"/>
          <w:sz w:val="24"/>
          <w:szCs w:val="24"/>
        </w:rPr>
      </w:pPr>
      <w:r w:rsidRPr="00A16DD7">
        <w:rPr>
          <w:rFonts w:ascii="Arial" w:hAnsi="Arial" w:cs="Arial"/>
          <w:sz w:val="24"/>
          <w:szCs w:val="24"/>
        </w:rPr>
        <w:t xml:space="preserve">(B.2) </w:t>
      </w:r>
      <w:r w:rsidR="004F66B3" w:rsidRPr="00714DDC">
        <w:rPr>
          <w:rFonts w:ascii="Arial" w:hAnsi="Arial" w:cs="Arial"/>
          <w:color w:val="000000" w:themeColor="text1"/>
          <w:sz w:val="24"/>
          <w:szCs w:val="24"/>
        </w:rPr>
        <w:t>A licitante que não alcançar o índice (ou quaisquer dos índices) acima exigido(s), conforme o caso</w:t>
      </w:r>
      <w:proofErr w:type="gramStart"/>
      <w:r w:rsidR="004F66B3" w:rsidRPr="00714DDC">
        <w:rPr>
          <w:rFonts w:ascii="Arial" w:hAnsi="Arial" w:cs="Arial"/>
          <w:color w:val="000000" w:themeColor="text1"/>
          <w:sz w:val="24"/>
          <w:szCs w:val="24"/>
        </w:rPr>
        <w:t>, deverá</w:t>
      </w:r>
      <w:proofErr w:type="gramEnd"/>
      <w:r w:rsidR="004F66B3" w:rsidRPr="00714DDC">
        <w:rPr>
          <w:rFonts w:ascii="Arial" w:hAnsi="Arial" w:cs="Arial"/>
          <w:color w:val="000000" w:themeColor="text1"/>
          <w:sz w:val="24"/>
          <w:szCs w:val="24"/>
        </w:rPr>
        <w:t xml:space="preserve"> comprovar que possui patrimônio líquido mínimo igual ou superior a 10% (dez por cento) do valor estimado para a contratação. A comprovação será obrigatoriamente feita pelo balanço patrimonial e demonstrações contábeis dos dois últimos exercícios sociais, já exigíveis e apresentados na forma da lei</w:t>
      </w:r>
      <w:r w:rsidR="004F66B3" w:rsidRPr="0022163F">
        <w:rPr>
          <w:rFonts w:ascii="Arial" w:hAnsi="Arial" w:cs="Arial"/>
          <w:color w:val="000000" w:themeColor="text1"/>
          <w:sz w:val="24"/>
          <w:szCs w:val="24"/>
        </w:rPr>
        <w:t>, conforme § 4º do Art. 69 da Lei 14.133/2021.</w:t>
      </w:r>
    </w:p>
    <w:p w14:paraId="37F88570" w14:textId="77777777" w:rsidR="002A16F2" w:rsidRPr="0017352C" w:rsidRDefault="002A16F2" w:rsidP="006A4510">
      <w:pPr>
        <w:tabs>
          <w:tab w:val="right" w:pos="-142"/>
          <w:tab w:val="left" w:pos="7938"/>
          <w:tab w:val="decimal" w:pos="9214"/>
        </w:tabs>
        <w:spacing w:after="5" w:line="271" w:lineRule="auto"/>
        <w:ind w:right="-1"/>
        <w:jc w:val="both"/>
        <w:rPr>
          <w:rFonts w:ascii="Arial" w:hAnsi="Arial" w:cs="Arial"/>
          <w:color w:val="000000" w:themeColor="text1"/>
          <w:sz w:val="24"/>
          <w:szCs w:val="24"/>
        </w:rPr>
      </w:pPr>
    </w:p>
    <w:p w14:paraId="5423F21A" w14:textId="2C925298" w:rsidR="002A16F2" w:rsidRPr="0017352C" w:rsidRDefault="002A16F2"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(B.2.1) </w:t>
      </w:r>
      <w:r w:rsidR="004F66B3" w:rsidRPr="00CD1797">
        <w:rPr>
          <w:rFonts w:ascii="Arial" w:hAnsi="Arial" w:cs="Arial"/>
          <w:color w:val="000000" w:themeColor="text1"/>
          <w:sz w:val="24"/>
          <w:szCs w:val="24"/>
        </w:rPr>
        <w:t>Salvo os consórcios compostos, em sua totalidade, de microempresas e pequenas empresas, s</w:t>
      </w:r>
      <w:r w:rsidRPr="00CD1797">
        <w:rPr>
          <w:rFonts w:ascii="Arial" w:hAnsi="Arial" w:cs="Arial"/>
          <w:color w:val="000000" w:themeColor="text1"/>
          <w:sz w:val="24"/>
          <w:szCs w:val="24"/>
        </w:rPr>
        <w:t xml:space="preserve">erá exigido do consórcio licitante um acréscimo de </w:t>
      </w:r>
      <w:r w:rsidR="005176F3" w:rsidRPr="00CD1797">
        <w:rPr>
          <w:rFonts w:ascii="Arial" w:hAnsi="Arial" w:cs="Arial"/>
          <w:color w:val="000000" w:themeColor="text1"/>
          <w:sz w:val="24"/>
          <w:szCs w:val="24"/>
        </w:rPr>
        <w:t>10</w:t>
      </w:r>
      <w:r w:rsidRPr="00CD1797">
        <w:rPr>
          <w:rFonts w:ascii="Arial" w:hAnsi="Arial" w:cs="Arial"/>
          <w:color w:val="000000" w:themeColor="text1"/>
          <w:sz w:val="24"/>
          <w:szCs w:val="24"/>
        </w:rPr>
        <w:t>%</w:t>
      </w:r>
      <w:r w:rsidR="005176F3" w:rsidRPr="00CD1797">
        <w:rPr>
          <w:rFonts w:ascii="Arial" w:hAnsi="Arial" w:cs="Arial"/>
          <w:color w:val="000000" w:themeColor="text1"/>
          <w:sz w:val="24"/>
          <w:szCs w:val="24"/>
        </w:rPr>
        <w:t xml:space="preserve"> (dez por cento)</w:t>
      </w:r>
      <w:r w:rsidRPr="00CD1797">
        <w:rPr>
          <w:rFonts w:ascii="Arial" w:hAnsi="Arial" w:cs="Arial"/>
          <w:color w:val="000000" w:themeColor="text1"/>
          <w:sz w:val="24"/>
          <w:szCs w:val="24"/>
        </w:rPr>
        <w:t xml:space="preserve"> sobre o valor exigido de licitante individual para fins de habilitação </w:t>
      </w:r>
      <w:proofErr w:type="gramStart"/>
      <w:r w:rsidRPr="00CD1797">
        <w:rPr>
          <w:rFonts w:ascii="Arial" w:hAnsi="Arial" w:cs="Arial"/>
          <w:color w:val="000000" w:themeColor="text1"/>
          <w:sz w:val="24"/>
          <w:szCs w:val="24"/>
        </w:rPr>
        <w:t>econômico–financeira</w:t>
      </w:r>
      <w:proofErr w:type="gramEnd"/>
      <w:r w:rsidRPr="00CD1797">
        <w:rPr>
          <w:rFonts w:ascii="Arial" w:hAnsi="Arial" w:cs="Arial"/>
          <w:color w:val="000000" w:themeColor="text1"/>
          <w:sz w:val="24"/>
          <w:szCs w:val="24"/>
        </w:rPr>
        <w:t>, conforme o § 1</w:t>
      </w:r>
      <w:r w:rsidR="00103FEF" w:rsidRPr="00CD1797">
        <w:rPr>
          <w:rFonts w:ascii="Arial" w:hAnsi="Arial" w:cs="Arial"/>
          <w:color w:val="000000" w:themeColor="text1"/>
          <w:sz w:val="24"/>
          <w:szCs w:val="24"/>
        </w:rPr>
        <w:t>º</w:t>
      </w:r>
      <w:r w:rsidR="004F66B3" w:rsidRPr="00CD1797">
        <w:rPr>
          <w:rFonts w:ascii="Arial" w:hAnsi="Arial" w:cs="Arial"/>
          <w:color w:val="000000" w:themeColor="text1"/>
          <w:sz w:val="24"/>
          <w:szCs w:val="24"/>
        </w:rPr>
        <w:t xml:space="preserve"> do art. 15 da Lei Federal nº</w:t>
      </w:r>
      <w:r w:rsidRPr="00CD1797">
        <w:rPr>
          <w:rFonts w:ascii="Arial" w:hAnsi="Arial" w:cs="Arial"/>
          <w:color w:val="000000" w:themeColor="text1"/>
          <w:sz w:val="24"/>
          <w:szCs w:val="24"/>
        </w:rPr>
        <w:t xml:space="preserve"> 14.133/2021.</w:t>
      </w:r>
    </w:p>
    <w:p w14:paraId="020BB62D" w14:textId="77777777" w:rsidR="006A7703" w:rsidRPr="0017352C" w:rsidRDefault="00874C4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4656020C" w14:textId="098A52B0" w:rsidR="00B5383A"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B5383A">
        <w:rPr>
          <w:rFonts w:ascii="Arial" w:hAnsi="Arial" w:cs="Arial"/>
          <w:color w:val="000000" w:themeColor="text1"/>
          <w:sz w:val="24"/>
          <w:szCs w:val="24"/>
        </w:rPr>
        <w:t>(B.3)</w:t>
      </w:r>
      <w:r w:rsidR="008A1D1E" w:rsidRPr="00B5383A">
        <w:rPr>
          <w:rFonts w:ascii="Arial" w:hAnsi="Arial" w:cs="Arial"/>
          <w:color w:val="000000" w:themeColor="text1"/>
          <w:sz w:val="24"/>
          <w:szCs w:val="24"/>
        </w:rPr>
        <w:t xml:space="preserve"> </w:t>
      </w:r>
      <w:r w:rsidR="00B5383A" w:rsidRPr="00B5383A">
        <w:rPr>
          <w:rFonts w:ascii="Arial" w:hAnsi="Arial" w:cs="Arial"/>
          <w:color w:val="000000" w:themeColor="text1"/>
          <w:sz w:val="24"/>
          <w:szCs w:val="24"/>
        </w:rPr>
        <w:t xml:space="preserve">Certidões negativas de falência, recuperação judicial e extrajudicial, ou de insolvência </w:t>
      </w:r>
      <w:proofErr w:type="gramStart"/>
      <w:r w:rsidR="00B5383A" w:rsidRPr="00B5383A">
        <w:rPr>
          <w:rFonts w:ascii="Arial" w:hAnsi="Arial" w:cs="Arial"/>
          <w:color w:val="000000" w:themeColor="text1"/>
          <w:sz w:val="24"/>
          <w:szCs w:val="24"/>
        </w:rPr>
        <w:t>civil expedidas pelo Distribuidor da sede da licitante</w:t>
      </w:r>
      <w:proofErr w:type="gramEnd"/>
      <w:r w:rsidR="00B5383A" w:rsidRPr="00B5383A">
        <w:rPr>
          <w:rFonts w:ascii="Arial" w:hAnsi="Arial" w:cs="Arial"/>
          <w:color w:val="000000" w:themeColor="text1"/>
          <w:sz w:val="24"/>
          <w:szCs w:val="24"/>
        </w:rPr>
        <w:t>. Para as licitantes sediadas na Cidade do Rio de Janeiro, a prova será feita mediante apresentação de certidão do 2º Ofício de Registro de Distribuição</w:t>
      </w:r>
      <w:r w:rsidR="003B77E6">
        <w:rPr>
          <w:rFonts w:ascii="Arial" w:hAnsi="Arial" w:cs="Arial"/>
          <w:color w:val="000000" w:themeColor="text1"/>
          <w:sz w:val="24"/>
          <w:szCs w:val="24"/>
        </w:rPr>
        <w:t>.</w:t>
      </w:r>
    </w:p>
    <w:p w14:paraId="0E7046C1" w14:textId="77777777" w:rsidR="003B77E6" w:rsidRDefault="003B77E6" w:rsidP="006A4510">
      <w:pPr>
        <w:tabs>
          <w:tab w:val="right" w:pos="-142"/>
          <w:tab w:val="left" w:pos="7938"/>
        </w:tabs>
        <w:spacing w:after="5" w:line="271" w:lineRule="auto"/>
        <w:ind w:right="-1"/>
        <w:jc w:val="both"/>
        <w:rPr>
          <w:rFonts w:ascii="Arial" w:hAnsi="Arial" w:cs="Arial"/>
          <w:color w:val="000000" w:themeColor="text1"/>
          <w:sz w:val="24"/>
          <w:szCs w:val="24"/>
        </w:rPr>
      </w:pPr>
    </w:p>
    <w:p w14:paraId="1A552FAB" w14:textId="745F5FC6" w:rsidR="003B77E6" w:rsidRPr="00D01057" w:rsidRDefault="003B77E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lastRenderedPageBreak/>
        <w:t>(B.3.1) A Pessoa Física ou Microempreendedor Individual - MEI deverá apresentar também as certidões emitidas pelos 1º e 2º Ofícios de Interdições e Tutelas.</w:t>
      </w:r>
    </w:p>
    <w:p w14:paraId="3CD42648" w14:textId="77777777" w:rsidR="003B77E6" w:rsidRPr="00D01057" w:rsidRDefault="003B77E6" w:rsidP="006A4510">
      <w:pPr>
        <w:tabs>
          <w:tab w:val="right" w:pos="-142"/>
          <w:tab w:val="left" w:pos="7938"/>
        </w:tabs>
        <w:spacing w:after="5" w:line="271" w:lineRule="auto"/>
        <w:ind w:right="-1"/>
        <w:jc w:val="both"/>
        <w:rPr>
          <w:rFonts w:ascii="Arial" w:hAnsi="Arial" w:cs="Arial"/>
          <w:color w:val="000000" w:themeColor="text1"/>
          <w:sz w:val="24"/>
          <w:szCs w:val="24"/>
        </w:rPr>
      </w:pPr>
    </w:p>
    <w:p w14:paraId="27198BE8" w14:textId="2F2B5160" w:rsidR="006A7703" w:rsidRPr="00D01057"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(B.3.</w:t>
      </w:r>
      <w:r w:rsidR="003B77E6" w:rsidRPr="00D01057">
        <w:rPr>
          <w:rFonts w:ascii="Arial" w:hAnsi="Arial" w:cs="Arial"/>
          <w:color w:val="000000" w:themeColor="text1"/>
          <w:sz w:val="24"/>
          <w:szCs w:val="24"/>
        </w:rPr>
        <w:t>2</w:t>
      </w:r>
      <w:r w:rsidRPr="00D01057">
        <w:rPr>
          <w:rFonts w:ascii="Arial" w:hAnsi="Arial" w:cs="Arial"/>
          <w:color w:val="000000" w:themeColor="text1"/>
          <w:sz w:val="24"/>
          <w:szCs w:val="24"/>
        </w:rPr>
        <w:t>)</w:t>
      </w:r>
      <w:r w:rsidR="00874C43" w:rsidRPr="00D01057">
        <w:rPr>
          <w:rFonts w:ascii="Arial" w:hAnsi="Arial" w:cs="Arial"/>
          <w:color w:val="000000" w:themeColor="text1"/>
          <w:sz w:val="24"/>
          <w:szCs w:val="24"/>
        </w:rPr>
        <w:t xml:space="preserve"> </w:t>
      </w:r>
      <w:r w:rsidR="006A7703" w:rsidRPr="00D01057">
        <w:rPr>
          <w:rFonts w:ascii="Arial" w:hAnsi="Arial" w:cs="Arial"/>
          <w:color w:val="000000" w:themeColor="text1"/>
          <w:sz w:val="24"/>
          <w:szCs w:val="24"/>
        </w:rPr>
        <w:t>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14:paraId="33E90B88" w14:textId="77777777" w:rsidR="003B77E6" w:rsidRPr="00D01057" w:rsidRDefault="003B77E6" w:rsidP="006A4510">
      <w:pPr>
        <w:tabs>
          <w:tab w:val="right" w:pos="-142"/>
          <w:tab w:val="left" w:pos="7938"/>
        </w:tabs>
        <w:spacing w:after="5" w:line="271" w:lineRule="auto"/>
        <w:ind w:right="-1"/>
        <w:jc w:val="both"/>
        <w:rPr>
          <w:rFonts w:ascii="Arial" w:hAnsi="Arial" w:cs="Arial"/>
          <w:color w:val="000000" w:themeColor="text1"/>
          <w:sz w:val="24"/>
          <w:szCs w:val="24"/>
        </w:rPr>
      </w:pPr>
    </w:p>
    <w:p w14:paraId="523B97BA" w14:textId="77777777" w:rsidR="003B77E6" w:rsidRPr="00D01057" w:rsidRDefault="003B77E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 </w:t>
      </w:r>
    </w:p>
    <w:p w14:paraId="3EE137F4" w14:textId="77777777" w:rsidR="003B77E6" w:rsidRPr="00D01057" w:rsidRDefault="003B77E6" w:rsidP="006A4510">
      <w:pPr>
        <w:tabs>
          <w:tab w:val="right" w:pos="-142"/>
          <w:tab w:val="left" w:pos="7938"/>
        </w:tabs>
        <w:spacing w:after="5" w:line="271" w:lineRule="auto"/>
        <w:ind w:right="-1"/>
        <w:jc w:val="both"/>
        <w:rPr>
          <w:rFonts w:ascii="Arial" w:hAnsi="Arial" w:cs="Arial"/>
          <w:color w:val="000000" w:themeColor="text1"/>
          <w:sz w:val="24"/>
          <w:szCs w:val="24"/>
        </w:rPr>
      </w:pPr>
    </w:p>
    <w:p w14:paraId="0378BA67" w14:textId="77777777" w:rsidR="003B77E6" w:rsidRPr="00D01057" w:rsidRDefault="003B77E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 xml:space="preserve">(B.3.4)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 </w:t>
      </w:r>
    </w:p>
    <w:p w14:paraId="3F95C923" w14:textId="77777777" w:rsidR="003B77E6" w:rsidRPr="00D01057" w:rsidRDefault="003B77E6" w:rsidP="006A4510">
      <w:pPr>
        <w:tabs>
          <w:tab w:val="right" w:pos="-142"/>
          <w:tab w:val="left" w:pos="7938"/>
        </w:tabs>
        <w:spacing w:after="5" w:line="271" w:lineRule="auto"/>
        <w:ind w:right="-1"/>
        <w:jc w:val="both"/>
        <w:rPr>
          <w:rFonts w:ascii="Arial" w:hAnsi="Arial" w:cs="Arial"/>
          <w:color w:val="000000" w:themeColor="text1"/>
          <w:sz w:val="24"/>
          <w:szCs w:val="24"/>
        </w:rPr>
      </w:pPr>
    </w:p>
    <w:p w14:paraId="68BE57A9" w14:textId="4993A10A" w:rsidR="003B77E6" w:rsidRPr="0017352C" w:rsidRDefault="003B77E6" w:rsidP="006A4510">
      <w:pPr>
        <w:tabs>
          <w:tab w:val="right" w:pos="-142"/>
          <w:tab w:val="left" w:pos="7938"/>
        </w:tabs>
        <w:spacing w:after="5" w:line="271" w:lineRule="auto"/>
        <w:ind w:right="-1"/>
        <w:jc w:val="both"/>
        <w:rPr>
          <w:rFonts w:ascii="Arial" w:hAnsi="Arial" w:cs="Arial"/>
          <w:color w:val="000000" w:themeColor="text1"/>
          <w:sz w:val="24"/>
          <w:szCs w:val="24"/>
        </w:rPr>
      </w:pPr>
      <w:r w:rsidRPr="00D01057">
        <w:rPr>
          <w:rFonts w:ascii="Arial" w:hAnsi="Arial" w:cs="Arial"/>
          <w:color w:val="000000" w:themeColor="text1"/>
          <w:sz w:val="24"/>
          <w:szCs w:val="24"/>
        </w:rPr>
        <w:t>(B.4) O MEI (Microempreendedor Individual) para fins da habilitação econômico-financeira deverá apresentar a Declaração Anual Simplificada para o Microempreendedor Individual (DASN-SIMEI) ou sua substituta, a Declaração Única do MEI (DUMEI). Caso o MEI tenha sido constituído no mesmo exercício do lançamento da licitação, deverá apresentar os relatórios mensais de receita bruta, assinados pelo próprio Microempreendedor Individual.</w:t>
      </w:r>
    </w:p>
    <w:p w14:paraId="1A190E10"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E3D39ED" w14:textId="3A025A63" w:rsidR="006A7703"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(B.</w:t>
      </w:r>
      <w:r w:rsidR="003B77E6">
        <w:rPr>
          <w:rFonts w:ascii="Arial" w:hAnsi="Arial" w:cs="Arial"/>
          <w:color w:val="000000" w:themeColor="text1"/>
          <w:sz w:val="24"/>
          <w:szCs w:val="24"/>
        </w:rPr>
        <w:t>5</w:t>
      </w:r>
      <w:r w:rsidRPr="0017352C">
        <w:rPr>
          <w:rFonts w:ascii="Arial" w:hAnsi="Arial" w:cs="Arial"/>
          <w:color w:val="000000" w:themeColor="text1"/>
          <w:sz w:val="24"/>
          <w:szCs w:val="24"/>
        </w:rPr>
        <w:t xml:space="preserve">) Exige–se dos licitantes, </w:t>
      </w:r>
      <w:proofErr w:type="gramStart"/>
      <w:r w:rsidRPr="0017352C">
        <w:rPr>
          <w:rFonts w:ascii="Arial" w:hAnsi="Arial" w:cs="Arial"/>
          <w:color w:val="000000" w:themeColor="text1"/>
          <w:sz w:val="24"/>
          <w:szCs w:val="24"/>
        </w:rPr>
        <w:t>sob pena</w:t>
      </w:r>
      <w:proofErr w:type="gramEnd"/>
      <w:r w:rsidRPr="0017352C">
        <w:rPr>
          <w:rFonts w:ascii="Arial" w:hAnsi="Arial" w:cs="Arial"/>
          <w:color w:val="000000" w:themeColor="text1"/>
          <w:sz w:val="24"/>
          <w:szCs w:val="24"/>
        </w:rPr>
        <w:t xml:space="preserve"> de desclassificação, declaração de que suas propostas econômicas compreendem a integralidade dos custos para atendimento dos direitos trabalhistas assegurados na Constituição Federal, nas leis trabalhistas, nas normas </w:t>
      </w:r>
      <w:proofErr w:type="spellStart"/>
      <w:r w:rsidRPr="0017352C">
        <w:rPr>
          <w:rFonts w:ascii="Arial" w:hAnsi="Arial" w:cs="Arial"/>
          <w:color w:val="000000" w:themeColor="text1"/>
          <w:sz w:val="24"/>
          <w:szCs w:val="24"/>
        </w:rPr>
        <w:t>infralegais</w:t>
      </w:r>
      <w:proofErr w:type="spellEnd"/>
      <w:r w:rsidRPr="0017352C">
        <w:rPr>
          <w:rFonts w:ascii="Arial" w:hAnsi="Arial" w:cs="Arial"/>
          <w:color w:val="000000" w:themeColor="text1"/>
          <w:sz w:val="24"/>
          <w:szCs w:val="24"/>
        </w:rPr>
        <w:t>, nas convenções coletivas de trabalho e nos termos de ajustamento de conduta vigentes na data de entrega das propos</w:t>
      </w:r>
      <w:r w:rsidR="00472C10" w:rsidRPr="0017352C">
        <w:rPr>
          <w:rFonts w:ascii="Arial" w:hAnsi="Arial" w:cs="Arial"/>
          <w:color w:val="000000" w:themeColor="text1"/>
          <w:sz w:val="24"/>
          <w:szCs w:val="24"/>
        </w:rPr>
        <w:t>tas, na forma do</w:t>
      </w:r>
      <w:r w:rsidR="001D33E5">
        <w:rPr>
          <w:rFonts w:ascii="Arial" w:hAnsi="Arial" w:cs="Arial"/>
          <w:color w:val="000000" w:themeColor="text1"/>
          <w:sz w:val="24"/>
          <w:szCs w:val="24"/>
        </w:rPr>
        <w:t xml:space="preserve"> </w:t>
      </w:r>
      <w:r w:rsidR="001D33E5" w:rsidRPr="001D33E5">
        <w:rPr>
          <w:rFonts w:ascii="Arial" w:hAnsi="Arial" w:cs="Arial"/>
          <w:sz w:val="24"/>
          <w:szCs w:val="24"/>
        </w:rPr>
        <w:t>inciso I e § 1º do art. 63 da Lei Federal nº 14.133/2021</w:t>
      </w:r>
      <w:r w:rsidR="001D33E5">
        <w:t xml:space="preserve"> </w:t>
      </w:r>
      <w:r w:rsidRPr="0017352C">
        <w:rPr>
          <w:rFonts w:ascii="Arial" w:hAnsi="Arial" w:cs="Arial"/>
          <w:color w:val="000000" w:themeColor="text1"/>
          <w:sz w:val="24"/>
          <w:szCs w:val="24"/>
        </w:rPr>
        <w:t xml:space="preserve">e do </w:t>
      </w:r>
      <w:r w:rsidR="004B606E" w:rsidRPr="0017352C">
        <w:rPr>
          <w:rFonts w:ascii="Arial" w:hAnsi="Arial" w:cs="Arial"/>
          <w:color w:val="000000" w:themeColor="text1"/>
          <w:sz w:val="24"/>
          <w:szCs w:val="24"/>
        </w:rPr>
        <w:t xml:space="preserve">Anexo </w:t>
      </w:r>
      <w:r w:rsidR="009721F2" w:rsidRPr="0017352C">
        <w:rPr>
          <w:rFonts w:ascii="Arial" w:hAnsi="Arial" w:cs="Arial"/>
          <w:color w:val="000000" w:themeColor="text1"/>
          <w:sz w:val="24"/>
          <w:szCs w:val="24"/>
        </w:rPr>
        <w:t>VI</w:t>
      </w:r>
      <w:r w:rsidR="008A1D1E" w:rsidRPr="0017352C">
        <w:rPr>
          <w:rFonts w:ascii="Arial" w:hAnsi="Arial" w:cs="Arial"/>
          <w:color w:val="000000" w:themeColor="text1"/>
          <w:sz w:val="24"/>
          <w:szCs w:val="24"/>
        </w:rPr>
        <w:t>I</w:t>
      </w:r>
      <w:r w:rsidR="009721F2"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do Edital de Pregão Eletrônico nº</w:t>
      </w:r>
      <w:r w:rsidR="00C921A7">
        <w:rPr>
          <w:rFonts w:ascii="Arial" w:hAnsi="Arial" w:cs="Arial"/>
          <w:color w:val="000000" w:themeColor="text1"/>
          <w:sz w:val="24"/>
          <w:szCs w:val="24"/>
        </w:rPr>
        <w:t xml:space="preserve"> 90352</w:t>
      </w:r>
      <w:r w:rsidR="00874C43" w:rsidRPr="0017352C">
        <w:rPr>
          <w:rFonts w:ascii="Arial" w:hAnsi="Arial" w:cs="Arial"/>
          <w:color w:val="000000" w:themeColor="text1"/>
          <w:sz w:val="24"/>
          <w:szCs w:val="24"/>
        </w:rPr>
        <w:t>/</w:t>
      </w:r>
      <w:r w:rsidR="00EE547D">
        <w:rPr>
          <w:rFonts w:ascii="Arial" w:hAnsi="Arial" w:cs="Arial"/>
          <w:color w:val="000000" w:themeColor="text1"/>
          <w:sz w:val="24"/>
          <w:szCs w:val="24"/>
        </w:rPr>
        <w:t>2026</w:t>
      </w:r>
      <w:r w:rsidRPr="0017352C">
        <w:rPr>
          <w:rFonts w:ascii="Arial" w:hAnsi="Arial" w:cs="Arial"/>
          <w:color w:val="000000" w:themeColor="text1"/>
          <w:sz w:val="24"/>
          <w:szCs w:val="24"/>
        </w:rPr>
        <w:t>.</w:t>
      </w:r>
    </w:p>
    <w:p w14:paraId="629B3770" w14:textId="77777777" w:rsidR="0028112D" w:rsidRPr="0017352C" w:rsidRDefault="0028112D" w:rsidP="006A4510">
      <w:pPr>
        <w:tabs>
          <w:tab w:val="right" w:pos="-142"/>
          <w:tab w:val="left" w:pos="7938"/>
        </w:tabs>
        <w:spacing w:after="5" w:line="271" w:lineRule="auto"/>
        <w:ind w:right="-1"/>
        <w:jc w:val="both"/>
        <w:rPr>
          <w:rFonts w:ascii="Arial" w:hAnsi="Arial" w:cs="Arial"/>
          <w:color w:val="000000" w:themeColor="text1"/>
          <w:sz w:val="24"/>
          <w:szCs w:val="24"/>
        </w:rPr>
      </w:pPr>
    </w:p>
    <w:p w14:paraId="550D0C73" w14:textId="77777777" w:rsidR="006A7703" w:rsidRPr="0017352C" w:rsidRDefault="006A7703" w:rsidP="006A4510">
      <w:pPr>
        <w:pStyle w:val="PargrafodaLista"/>
        <w:numPr>
          <w:ilvl w:val="0"/>
          <w:numId w:val="1"/>
        </w:numPr>
        <w:tabs>
          <w:tab w:val="right" w:pos="-142"/>
          <w:tab w:val="right" w:pos="284"/>
          <w:tab w:val="left" w:pos="426"/>
          <w:tab w:val="left" w:pos="7938"/>
        </w:tabs>
        <w:spacing w:after="5" w:line="271" w:lineRule="auto"/>
        <w:ind w:left="0" w:right="-1" w:firstLine="0"/>
        <w:jc w:val="both"/>
        <w:rPr>
          <w:rFonts w:ascii="Arial" w:hAnsi="Arial" w:cs="Arial"/>
          <w:b/>
          <w:color w:val="000000" w:themeColor="text1"/>
          <w:sz w:val="24"/>
          <w:szCs w:val="24"/>
        </w:rPr>
      </w:pPr>
      <w:r w:rsidRPr="0017352C">
        <w:rPr>
          <w:rFonts w:ascii="Arial" w:hAnsi="Arial" w:cs="Arial"/>
          <w:b/>
          <w:color w:val="000000" w:themeColor="text1"/>
          <w:sz w:val="24"/>
          <w:szCs w:val="24"/>
        </w:rPr>
        <w:t>– HABILITAÇÃO FISCAL</w:t>
      </w:r>
    </w:p>
    <w:p w14:paraId="70A374D6"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9C62682" w14:textId="140224D0" w:rsidR="006A7703" w:rsidRPr="0017352C"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lastRenderedPageBreak/>
        <w:t>(C.1)</w:t>
      </w:r>
      <w:r w:rsidR="00874C43"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Prova de inscrição no Cadastro Nacional de Pessoas Jurídicas – CNPJ ou no Cadastro de Pessoas Físicas – CPF.</w:t>
      </w:r>
    </w:p>
    <w:p w14:paraId="51C0314D"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5303C46" w14:textId="695F89DA" w:rsidR="006A7703" w:rsidRPr="0017352C"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(C.2)</w:t>
      </w:r>
      <w:r w:rsidR="00874C43"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Prova de inscrição no cadastro de contribuintes estadual ou municipal, se </w:t>
      </w:r>
      <w:proofErr w:type="gramStart"/>
      <w:r w:rsidR="006A7703" w:rsidRPr="0017352C">
        <w:rPr>
          <w:rFonts w:ascii="Arial" w:hAnsi="Arial" w:cs="Arial"/>
          <w:color w:val="000000" w:themeColor="text1"/>
          <w:sz w:val="24"/>
          <w:szCs w:val="24"/>
        </w:rPr>
        <w:t>houver,</w:t>
      </w:r>
      <w:proofErr w:type="gramEnd"/>
      <w:r w:rsidR="006A7703" w:rsidRPr="0017352C">
        <w:rPr>
          <w:rFonts w:ascii="Arial" w:hAnsi="Arial" w:cs="Arial"/>
          <w:color w:val="000000" w:themeColor="text1"/>
          <w:sz w:val="24"/>
          <w:szCs w:val="24"/>
        </w:rPr>
        <w:t xml:space="preserve"> relativo ao domicílio ou sede da licitante, pertinente à atividade empresarial objeto desta licitação.</w:t>
      </w:r>
    </w:p>
    <w:p w14:paraId="3685397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FF9B976" w14:textId="39D8AF28" w:rsidR="006A7703" w:rsidRPr="0017352C"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(C.3) </w:t>
      </w:r>
      <w:r w:rsidR="006A7703" w:rsidRPr="0017352C">
        <w:rPr>
          <w:rFonts w:ascii="Arial" w:hAnsi="Arial" w:cs="Arial"/>
          <w:color w:val="000000" w:themeColor="text1"/>
          <w:sz w:val="24"/>
          <w:szCs w:val="24"/>
        </w:rPr>
        <w:t>Prova de regularidade com as Fazendas Federal, Estadual e Municipal mediante a apresentação dos seguintes documentos:</w:t>
      </w:r>
    </w:p>
    <w:p w14:paraId="1A4C9EB0" w14:textId="77777777" w:rsidR="006A7703" w:rsidRPr="0017352C" w:rsidRDefault="0000528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08708FF8" w14:textId="3F7710DE" w:rsidR="006A7703" w:rsidRPr="0017352C" w:rsidRDefault="006A7703" w:rsidP="006A4510">
      <w:pPr>
        <w:tabs>
          <w:tab w:val="right" w:pos="-142"/>
          <w:tab w:val="left" w:pos="567"/>
          <w:tab w:val="left" w:pos="709"/>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w:t>
      </w:r>
      <w:proofErr w:type="gramStart"/>
      <w:r w:rsidRPr="0017352C">
        <w:rPr>
          <w:rFonts w:ascii="Arial" w:hAnsi="Arial" w:cs="Arial"/>
          <w:color w:val="000000" w:themeColor="text1"/>
          <w:sz w:val="24"/>
          <w:szCs w:val="24"/>
        </w:rPr>
        <w:t>3.</w:t>
      </w:r>
      <w:proofErr w:type="gramEnd"/>
      <w:r w:rsidRPr="0017352C">
        <w:rPr>
          <w:rFonts w:ascii="Arial" w:hAnsi="Arial" w:cs="Arial"/>
          <w:color w:val="000000" w:themeColor="text1"/>
          <w:sz w:val="24"/>
          <w:szCs w:val="24"/>
        </w:rPr>
        <w:t>a)</w:t>
      </w:r>
      <w:r w:rsidR="003B77E6">
        <w:rPr>
          <w:rFonts w:ascii="Arial" w:hAnsi="Arial" w:cs="Arial"/>
          <w:color w:val="000000" w:themeColor="text1"/>
          <w:sz w:val="24"/>
          <w:szCs w:val="24"/>
        </w:rPr>
        <w:t xml:space="preserve"> </w:t>
      </w:r>
      <w:r w:rsidRPr="0017352C">
        <w:rPr>
          <w:rFonts w:ascii="Arial" w:hAnsi="Arial" w:cs="Arial"/>
          <w:color w:val="000000" w:themeColor="text1"/>
          <w:sz w:val="24"/>
          <w:szCs w:val="24"/>
        </w:rPr>
        <w:t>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w:t>
      </w:r>
      <w:r w:rsidR="00FA4561"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PGFN, da sede da licitante;</w:t>
      </w:r>
    </w:p>
    <w:p w14:paraId="614FE240"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0A7A430" w14:textId="6BC86DF4"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w:t>
      </w:r>
      <w:proofErr w:type="gramStart"/>
      <w:r w:rsidRPr="0017352C">
        <w:rPr>
          <w:rFonts w:ascii="Arial" w:hAnsi="Arial" w:cs="Arial"/>
          <w:color w:val="000000" w:themeColor="text1"/>
          <w:sz w:val="24"/>
          <w:szCs w:val="24"/>
        </w:rPr>
        <w:t>3.</w:t>
      </w:r>
      <w:proofErr w:type="gramEnd"/>
      <w:r w:rsidRPr="0017352C">
        <w:rPr>
          <w:rFonts w:ascii="Arial" w:hAnsi="Arial" w:cs="Arial"/>
          <w:color w:val="000000" w:themeColor="text1"/>
          <w:sz w:val="24"/>
          <w:szCs w:val="24"/>
        </w:rPr>
        <w:t>b)</w:t>
      </w:r>
      <w:r w:rsidR="008A1D1E"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4A52B7B4"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25E4E4E" w14:textId="175E69B5" w:rsidR="006A7703" w:rsidRPr="0017352C" w:rsidRDefault="006A7703" w:rsidP="006A4510">
      <w:pPr>
        <w:tabs>
          <w:tab w:val="right" w:pos="-142"/>
          <w:tab w:val="left" w:pos="567"/>
          <w:tab w:val="left" w:pos="709"/>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w:t>
      </w:r>
      <w:proofErr w:type="gramStart"/>
      <w:r w:rsidRPr="0017352C">
        <w:rPr>
          <w:rFonts w:ascii="Arial" w:hAnsi="Arial" w:cs="Arial"/>
          <w:color w:val="000000" w:themeColor="text1"/>
          <w:sz w:val="24"/>
          <w:szCs w:val="24"/>
        </w:rPr>
        <w:t>3.</w:t>
      </w:r>
      <w:proofErr w:type="gramEnd"/>
      <w:r w:rsidRPr="0017352C">
        <w:rPr>
          <w:rFonts w:ascii="Arial" w:hAnsi="Arial" w:cs="Arial"/>
          <w:color w:val="000000" w:themeColor="text1"/>
          <w:sz w:val="24"/>
          <w:szCs w:val="24"/>
        </w:rP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14:paraId="56EEDEFA"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4ECF217" w14:textId="406B8BAB" w:rsidR="006A7703" w:rsidRPr="0017352C"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(C.3.c.1)</w:t>
      </w:r>
      <w:r w:rsidR="00874C43"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No caso de licitante domiciliada no Município do Rio de Janeiro, essa deverá apresentar, além dos documentos listados no item acima, certidão </w:t>
      </w:r>
      <w:r w:rsidR="003B77E6" w:rsidRPr="003B77E6">
        <w:rPr>
          <w:rFonts w:ascii="Arial" w:hAnsi="Arial" w:cs="Arial"/>
          <w:color w:val="000000" w:themeColor="text1"/>
          <w:sz w:val="24"/>
          <w:szCs w:val="24"/>
        </w:rPr>
        <w:t xml:space="preserve">de </w:t>
      </w:r>
      <w:r w:rsidR="003B77E6" w:rsidRPr="00D01057">
        <w:rPr>
          <w:rFonts w:ascii="Arial" w:hAnsi="Arial" w:cs="Arial"/>
          <w:color w:val="000000" w:themeColor="text1"/>
          <w:sz w:val="24"/>
          <w:szCs w:val="24"/>
        </w:rPr>
        <w:t>Situação Fiscal e Enfitêutica do Imposto Predial e Territorial Urbano - IPTU</w:t>
      </w:r>
      <w:r w:rsidR="006A7703" w:rsidRPr="00D01057">
        <w:rPr>
          <w:rFonts w:ascii="Arial" w:hAnsi="Arial" w:cs="Arial"/>
          <w:color w:val="000000" w:themeColor="text1"/>
          <w:sz w:val="24"/>
          <w:szCs w:val="24"/>
        </w:rPr>
        <w:t>.</w:t>
      </w:r>
      <w:r w:rsidR="006A7703" w:rsidRPr="0017352C">
        <w:rPr>
          <w:rFonts w:ascii="Arial" w:hAnsi="Arial" w:cs="Arial"/>
          <w:color w:val="000000" w:themeColor="text1"/>
          <w:sz w:val="24"/>
          <w:szCs w:val="24"/>
        </w:rPr>
        <w:t xml:space="preserve"> Não sendo a licitante proprietária do imóvel onde localizada a sua sede, deverá apresentar declaração própria, atestando essa circunstância.</w:t>
      </w:r>
    </w:p>
    <w:p w14:paraId="31102AF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F9DF889" w14:textId="38613C30" w:rsidR="006A7703"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(C.4)</w:t>
      </w:r>
      <w:r w:rsidR="006A7703" w:rsidRPr="0017352C">
        <w:rPr>
          <w:rFonts w:ascii="Arial" w:hAnsi="Arial" w:cs="Arial"/>
          <w:color w:val="000000" w:themeColor="text1"/>
          <w:sz w:val="24"/>
          <w:szCs w:val="24"/>
        </w:rPr>
        <w:t xml:space="preserve">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do Imposto sobre Propriedade Predial e Territorial </w:t>
      </w:r>
      <w:r w:rsidR="006A7703" w:rsidRPr="00D01057">
        <w:rPr>
          <w:rFonts w:ascii="Arial" w:hAnsi="Arial" w:cs="Arial"/>
          <w:color w:val="000000" w:themeColor="text1"/>
          <w:sz w:val="24"/>
          <w:szCs w:val="24"/>
        </w:rPr>
        <w:t>Urbana</w:t>
      </w:r>
      <w:r w:rsidR="003B77E6" w:rsidRPr="00D01057">
        <w:rPr>
          <w:rFonts w:ascii="Arial" w:hAnsi="Arial" w:cs="Arial"/>
          <w:color w:val="000000" w:themeColor="text1"/>
          <w:sz w:val="24"/>
          <w:szCs w:val="24"/>
        </w:rPr>
        <w:t xml:space="preserve"> - IPTU</w:t>
      </w:r>
      <w:r w:rsidR="006A7703" w:rsidRPr="00D01057">
        <w:rPr>
          <w:rFonts w:ascii="Arial" w:hAnsi="Arial" w:cs="Arial"/>
          <w:color w:val="000000" w:themeColor="text1"/>
          <w:sz w:val="24"/>
          <w:szCs w:val="24"/>
        </w:rPr>
        <w:t xml:space="preserve"> e certidão negativa ou positiva com efeito negativo da </w:t>
      </w:r>
      <w:r w:rsidR="006A7703" w:rsidRPr="00D01057">
        <w:rPr>
          <w:rFonts w:ascii="Arial" w:hAnsi="Arial" w:cs="Arial"/>
          <w:color w:val="000000" w:themeColor="text1"/>
          <w:sz w:val="24"/>
          <w:szCs w:val="24"/>
        </w:rPr>
        <w:lastRenderedPageBreak/>
        <w:t>dívida ativa ou, se for o caso</w:t>
      </w:r>
      <w:r w:rsidR="006A7703" w:rsidRPr="0017352C">
        <w:rPr>
          <w:rFonts w:ascii="Arial" w:hAnsi="Arial" w:cs="Arial"/>
          <w:color w:val="000000" w:themeColor="text1"/>
          <w:sz w:val="24"/>
          <w:szCs w:val="24"/>
        </w:rPr>
        <w:t>,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14:paraId="7E637F64" w14:textId="77777777" w:rsidR="00FE02C0" w:rsidRPr="0017352C" w:rsidRDefault="00FE02C0" w:rsidP="006A4510">
      <w:pPr>
        <w:tabs>
          <w:tab w:val="right" w:pos="-142"/>
          <w:tab w:val="left" w:pos="7938"/>
        </w:tabs>
        <w:spacing w:after="5" w:line="271" w:lineRule="auto"/>
        <w:ind w:right="-1"/>
        <w:jc w:val="both"/>
        <w:rPr>
          <w:rFonts w:ascii="Arial" w:hAnsi="Arial" w:cs="Arial"/>
          <w:color w:val="000000" w:themeColor="text1"/>
          <w:sz w:val="24"/>
          <w:szCs w:val="24"/>
        </w:rPr>
      </w:pPr>
    </w:p>
    <w:p w14:paraId="635BD88E" w14:textId="7039E03A" w:rsidR="008A0DAC"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(C.5)</w:t>
      </w:r>
      <w:r w:rsidR="00874C43"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Prova de Regularidade perante o Fundo de Garantia por Tempo de Serviço – CRF– FGTS.</w:t>
      </w:r>
    </w:p>
    <w:p w14:paraId="775BF5EC" w14:textId="77777777" w:rsidR="00A16DD7" w:rsidRPr="00A16DD7" w:rsidRDefault="00A16DD7" w:rsidP="006A4510">
      <w:pPr>
        <w:tabs>
          <w:tab w:val="right" w:pos="-142"/>
          <w:tab w:val="left" w:pos="7938"/>
        </w:tabs>
        <w:spacing w:after="5" w:line="271" w:lineRule="auto"/>
        <w:ind w:right="-1"/>
        <w:jc w:val="both"/>
        <w:rPr>
          <w:rFonts w:ascii="Arial" w:hAnsi="Arial" w:cs="Arial"/>
          <w:color w:val="000000" w:themeColor="text1"/>
          <w:sz w:val="24"/>
          <w:szCs w:val="24"/>
        </w:rPr>
      </w:pPr>
    </w:p>
    <w:p w14:paraId="57D5A213" w14:textId="45EB9B9C" w:rsidR="008A0DAC" w:rsidRPr="0017352C" w:rsidRDefault="00A16DD7"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(C.6</w:t>
      </w:r>
      <w:r w:rsidR="008A0DAC" w:rsidRPr="00D01057">
        <w:rPr>
          <w:rFonts w:ascii="Arial" w:hAnsi="Arial" w:cs="Arial"/>
          <w:color w:val="000000" w:themeColor="text1"/>
          <w:sz w:val="24"/>
          <w:szCs w:val="24"/>
        </w:rPr>
        <w:t>)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14:paraId="61607A2B"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4E9E88D" w14:textId="7BA2CDAB" w:rsidR="006A7703" w:rsidRPr="0017352C" w:rsidRDefault="0028112D" w:rsidP="006A4510">
      <w:pPr>
        <w:tabs>
          <w:tab w:val="right" w:pos="-142"/>
          <w:tab w:val="left" w:pos="284"/>
          <w:tab w:val="left" w:pos="567"/>
          <w:tab w:val="left" w:pos="7938"/>
        </w:tabs>
        <w:spacing w:after="5" w:line="271" w:lineRule="auto"/>
        <w:ind w:right="-1"/>
        <w:jc w:val="both"/>
        <w:rPr>
          <w:rFonts w:ascii="Arial" w:hAnsi="Arial" w:cs="Arial"/>
          <w:b/>
          <w:color w:val="000000" w:themeColor="text1"/>
          <w:sz w:val="24"/>
          <w:szCs w:val="24"/>
        </w:rPr>
      </w:pPr>
      <w:r>
        <w:rPr>
          <w:rFonts w:ascii="Arial" w:hAnsi="Arial" w:cs="Arial"/>
          <w:b/>
          <w:color w:val="000000" w:themeColor="text1"/>
          <w:sz w:val="24"/>
          <w:szCs w:val="24"/>
        </w:rPr>
        <w:t>(D</w:t>
      </w:r>
      <w:proofErr w:type="gramStart"/>
      <w:r>
        <w:rPr>
          <w:rFonts w:ascii="Arial" w:hAnsi="Arial" w:cs="Arial"/>
          <w:b/>
          <w:color w:val="000000" w:themeColor="text1"/>
          <w:sz w:val="24"/>
          <w:szCs w:val="24"/>
        </w:rPr>
        <w:t>)</w:t>
      </w:r>
      <w:proofErr w:type="gramEnd"/>
      <w:r>
        <w:rPr>
          <w:rFonts w:ascii="Arial" w:hAnsi="Arial" w:cs="Arial"/>
          <w:b/>
          <w:color w:val="000000" w:themeColor="text1"/>
          <w:sz w:val="24"/>
          <w:szCs w:val="24"/>
        </w:rPr>
        <w:tab/>
        <w:t xml:space="preserve"> – </w:t>
      </w:r>
      <w:r w:rsidR="006A7703" w:rsidRPr="0017352C">
        <w:rPr>
          <w:rFonts w:ascii="Arial" w:hAnsi="Arial" w:cs="Arial"/>
          <w:b/>
          <w:color w:val="000000" w:themeColor="text1"/>
          <w:sz w:val="24"/>
          <w:szCs w:val="24"/>
        </w:rPr>
        <w:t>DOCUMENTAÇÃO RELATIVA À HABILITAÇÃO SOCIAL E TRABALHISTA</w:t>
      </w:r>
    </w:p>
    <w:p w14:paraId="0A32362E" w14:textId="77777777" w:rsidR="00E2371B" w:rsidRPr="0017352C" w:rsidRDefault="00E2371B" w:rsidP="006A4510">
      <w:pPr>
        <w:tabs>
          <w:tab w:val="right" w:pos="-142"/>
          <w:tab w:val="left" w:pos="7938"/>
        </w:tabs>
        <w:spacing w:after="5" w:line="271" w:lineRule="auto"/>
        <w:ind w:right="-1"/>
        <w:jc w:val="both"/>
        <w:rPr>
          <w:rFonts w:ascii="Arial" w:hAnsi="Arial" w:cs="Arial"/>
          <w:color w:val="000000" w:themeColor="text1"/>
          <w:sz w:val="24"/>
          <w:szCs w:val="24"/>
        </w:rPr>
      </w:pPr>
    </w:p>
    <w:p w14:paraId="67955797" w14:textId="09A96B86"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w:t>
      </w:r>
      <w:proofErr w:type="gramStart"/>
      <w:r w:rsidRPr="0017352C">
        <w:rPr>
          <w:rFonts w:ascii="Arial" w:hAnsi="Arial" w:cs="Arial"/>
          <w:color w:val="000000" w:themeColor="text1"/>
          <w:sz w:val="24"/>
          <w:szCs w:val="24"/>
        </w:rPr>
        <w:t>D.</w:t>
      </w:r>
      <w:proofErr w:type="gramEnd"/>
      <w:r w:rsidRPr="0017352C">
        <w:rPr>
          <w:rFonts w:ascii="Arial" w:hAnsi="Arial" w:cs="Arial"/>
          <w:color w:val="000000" w:themeColor="text1"/>
          <w:sz w:val="24"/>
          <w:szCs w:val="24"/>
        </w:rPr>
        <w:t>1)</w:t>
      </w:r>
      <w:r w:rsidR="008A1D1E"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Certidão Negativa de Ilícitos Trabalhistas praticados em face de trabalhadores menores, emitida pelo Ministério do Trabalho e Emprego, ou Declaração firmada pela licitante, na forma do Anexo</w:t>
      </w:r>
      <w:r w:rsidR="004B606E" w:rsidRPr="0017352C">
        <w:rPr>
          <w:rFonts w:ascii="Arial" w:hAnsi="Arial" w:cs="Arial"/>
          <w:color w:val="000000" w:themeColor="text1"/>
          <w:sz w:val="24"/>
          <w:szCs w:val="24"/>
        </w:rPr>
        <w:t xml:space="preserve"> </w:t>
      </w:r>
      <w:r w:rsidR="0072722A" w:rsidRPr="0017352C">
        <w:rPr>
          <w:rFonts w:ascii="Arial" w:hAnsi="Arial" w:cs="Arial"/>
          <w:color w:val="000000" w:themeColor="text1"/>
          <w:sz w:val="24"/>
          <w:szCs w:val="24"/>
        </w:rPr>
        <w:t>X</w:t>
      </w:r>
      <w:r w:rsidRPr="0017352C">
        <w:rPr>
          <w:rFonts w:ascii="Arial" w:hAnsi="Arial" w:cs="Arial"/>
          <w:color w:val="000000" w:themeColor="text1"/>
          <w:sz w:val="24"/>
          <w:szCs w:val="24"/>
        </w:rPr>
        <w:t>, de que não emprega menor de dezoito anos em trabalho noturno, perigoso ou insalubre e de que não emprega menor de dezesseis anos, salvo maiores de quatorze anos na condição de aprendiz, sob as penas da lei, consoante o disposto no Decreto Rio nº 23.445/2003.</w:t>
      </w:r>
    </w:p>
    <w:p w14:paraId="674E3B1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F3D7ECD" w14:textId="1B12809E" w:rsidR="006A7703"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w:t>
      </w:r>
      <w:proofErr w:type="gramStart"/>
      <w:r w:rsidRPr="0017352C">
        <w:rPr>
          <w:rFonts w:ascii="Arial" w:hAnsi="Arial" w:cs="Arial"/>
          <w:color w:val="000000" w:themeColor="text1"/>
          <w:sz w:val="24"/>
          <w:szCs w:val="24"/>
        </w:rPr>
        <w:t>D.</w:t>
      </w:r>
      <w:proofErr w:type="gramEnd"/>
      <w:r w:rsidRPr="0017352C">
        <w:rPr>
          <w:rFonts w:ascii="Arial" w:hAnsi="Arial" w:cs="Arial"/>
          <w:color w:val="000000" w:themeColor="text1"/>
          <w:sz w:val="24"/>
          <w:szCs w:val="24"/>
        </w:rPr>
        <w:t>2) Certidão Negativa de Débitos Trabalhistas – CNDT ou Certidão Positiva de Débitos Trabalhistas com efeito negativo.</w:t>
      </w:r>
    </w:p>
    <w:p w14:paraId="54551E28" w14:textId="77777777" w:rsidR="00A035DE" w:rsidRPr="0017352C" w:rsidRDefault="00A035DE" w:rsidP="006A4510">
      <w:pPr>
        <w:tabs>
          <w:tab w:val="right" w:pos="-142"/>
          <w:tab w:val="left" w:pos="7938"/>
        </w:tabs>
        <w:spacing w:after="5" w:line="271" w:lineRule="auto"/>
        <w:ind w:right="-1"/>
        <w:jc w:val="both"/>
        <w:rPr>
          <w:rFonts w:ascii="Arial" w:hAnsi="Arial" w:cs="Arial"/>
          <w:color w:val="000000" w:themeColor="text1"/>
          <w:sz w:val="24"/>
          <w:szCs w:val="24"/>
        </w:rPr>
      </w:pPr>
    </w:p>
    <w:p w14:paraId="236E5FFE" w14:textId="77777777" w:rsidR="00A035DE" w:rsidRPr="00DB2E28" w:rsidRDefault="00A035DE" w:rsidP="00A035DE">
      <w:pPr>
        <w:spacing w:after="5" w:line="271" w:lineRule="auto"/>
        <w:jc w:val="both"/>
        <w:rPr>
          <w:rFonts w:ascii="Arial" w:eastAsia="Arial" w:hAnsi="Arial" w:cs="Arial"/>
          <w:sz w:val="24"/>
          <w:szCs w:val="24"/>
        </w:rPr>
      </w:pPr>
      <w:r w:rsidRPr="00DB2E28">
        <w:rPr>
          <w:rFonts w:ascii="Arial" w:hAnsi="Arial" w:cs="Arial"/>
          <w:sz w:val="24"/>
          <w:szCs w:val="24"/>
        </w:rPr>
        <w:t>(</w:t>
      </w:r>
      <w:proofErr w:type="gramStart"/>
      <w:r w:rsidRPr="00DB2E28">
        <w:rPr>
          <w:rFonts w:ascii="Arial" w:hAnsi="Arial" w:cs="Arial"/>
          <w:sz w:val="24"/>
          <w:szCs w:val="24"/>
        </w:rPr>
        <w:t>D.</w:t>
      </w:r>
      <w:proofErr w:type="gramEnd"/>
      <w:r w:rsidRPr="00DB2E28">
        <w:rPr>
          <w:rFonts w:ascii="Arial" w:hAnsi="Arial" w:cs="Arial"/>
          <w:sz w:val="24"/>
          <w:szCs w:val="24"/>
        </w:rPr>
        <w:t>3) Certidão emitida pelo Ministério do Trabalho e Emprego de que cumpre a exigência de reserva de cargos para pessoa com deficiência e para reabilitado da Previdência Social, prevista em lei, obtida no endereço eletrônico</w:t>
      </w:r>
      <w:r w:rsidRPr="00DB2E28">
        <w:t xml:space="preserve"> </w:t>
      </w:r>
      <w:r w:rsidRPr="00DB2E28">
        <w:rPr>
          <w:rFonts w:ascii="Arial" w:hAnsi="Arial" w:cs="Arial"/>
          <w:b/>
          <w:bCs/>
          <w:color w:val="0000FF" w:themeColor="hyperlink"/>
          <w:sz w:val="24"/>
          <w:szCs w:val="24"/>
          <w:u w:val="single"/>
        </w:rPr>
        <w:t>https://certidoes.sit.trabalho.gov.br</w:t>
      </w:r>
      <w:r w:rsidRPr="00DB2E28">
        <w:rPr>
          <w:rFonts w:ascii="Arial" w:eastAsia="Arial" w:hAnsi="Arial" w:cs="Arial"/>
          <w:sz w:val="24"/>
          <w:szCs w:val="24"/>
        </w:rPr>
        <w:t xml:space="preserve"> </w:t>
      </w:r>
      <w:r w:rsidRPr="00DB2E28">
        <w:rPr>
          <w:rFonts w:ascii="Arial" w:hAnsi="Arial" w:cs="Arial"/>
          <w:sz w:val="24"/>
          <w:szCs w:val="24"/>
        </w:rPr>
        <w:t xml:space="preserve">ou outro que venha substituí-lo, ou declaração de possuir menos de 100 (cem) empregados, na forma </w:t>
      </w:r>
      <w:r w:rsidRPr="00665C49">
        <w:rPr>
          <w:rFonts w:ascii="Arial" w:hAnsi="Arial" w:cs="Arial"/>
          <w:sz w:val="24"/>
          <w:szCs w:val="24"/>
        </w:rPr>
        <w:t>do Anexo XXI.</w:t>
      </w:r>
      <w:r w:rsidRPr="00DB2E28">
        <w:rPr>
          <w:rFonts w:ascii="Arial" w:eastAsia="Arial" w:hAnsi="Arial" w:cs="Arial"/>
          <w:sz w:val="24"/>
          <w:szCs w:val="24"/>
        </w:rPr>
        <w:t xml:space="preserve"> </w:t>
      </w:r>
    </w:p>
    <w:p w14:paraId="5C656B63" w14:textId="77777777" w:rsidR="00A035DE" w:rsidRPr="00DB2E28" w:rsidRDefault="00A035DE" w:rsidP="00A035DE">
      <w:pPr>
        <w:spacing w:after="5" w:line="271" w:lineRule="auto"/>
        <w:jc w:val="both"/>
        <w:rPr>
          <w:rFonts w:ascii="Arial" w:eastAsia="Arial" w:hAnsi="Arial" w:cs="Arial"/>
          <w:sz w:val="24"/>
          <w:szCs w:val="24"/>
        </w:rPr>
      </w:pPr>
    </w:p>
    <w:p w14:paraId="39D5A62F" w14:textId="77777777" w:rsidR="00A035DE" w:rsidRPr="0088318C" w:rsidRDefault="00A035DE" w:rsidP="00A035DE">
      <w:pPr>
        <w:jc w:val="both"/>
      </w:pPr>
      <w:r w:rsidRPr="00DB2E28">
        <w:t>(</w:t>
      </w:r>
      <w:proofErr w:type="gramStart"/>
      <w:r w:rsidRPr="00DB2E28">
        <w:rPr>
          <w:rFonts w:ascii="Arial" w:hAnsi="Arial" w:cs="Arial"/>
          <w:sz w:val="24"/>
          <w:szCs w:val="24"/>
        </w:rPr>
        <w:t>D.</w:t>
      </w:r>
      <w:proofErr w:type="gramEnd"/>
      <w:r w:rsidRPr="00DB2E28">
        <w:rPr>
          <w:rFonts w:ascii="Arial" w:hAnsi="Arial" w:cs="Arial"/>
          <w:sz w:val="24"/>
          <w:szCs w:val="24"/>
        </w:rPr>
        <w:t>4) Certidão emitida pelo Ministério do Trabalho e Emprego de que cumpre a exigência de contratação de aprendiz, prevista em lei, obtida no endereço eletrônico</w:t>
      </w:r>
      <w:r w:rsidRPr="00DB2E28">
        <w:t xml:space="preserve"> </w:t>
      </w:r>
      <w:r w:rsidRPr="00DB2E28">
        <w:rPr>
          <w:rFonts w:ascii="Arial" w:hAnsi="Arial" w:cs="Arial"/>
          <w:b/>
          <w:bCs/>
          <w:color w:val="0000FF" w:themeColor="hyperlink"/>
          <w:sz w:val="24"/>
          <w:szCs w:val="24"/>
          <w:u w:val="single"/>
        </w:rPr>
        <w:t>https://certidoes.sit.trabalho.gov.br</w:t>
      </w:r>
      <w:r w:rsidRPr="00DB2E28">
        <w:rPr>
          <w:rFonts w:ascii="Arial" w:eastAsia="Arial" w:hAnsi="Arial" w:cs="Arial"/>
          <w:sz w:val="24"/>
          <w:szCs w:val="24"/>
        </w:rPr>
        <w:t xml:space="preserve"> </w:t>
      </w:r>
      <w:r w:rsidRPr="00DB2E28">
        <w:t xml:space="preserve"> </w:t>
      </w:r>
      <w:r w:rsidRPr="00DB2E28">
        <w:rPr>
          <w:rFonts w:ascii="Arial" w:hAnsi="Arial" w:cs="Arial"/>
          <w:sz w:val="24"/>
          <w:szCs w:val="24"/>
        </w:rPr>
        <w:t>ou outro que venha substituí-lo, sendo dispensadas de tal exigência as microempresas e empresas de pequeno porte.</w:t>
      </w:r>
    </w:p>
    <w:p w14:paraId="0C927027" w14:textId="77777777" w:rsidR="006A7703" w:rsidRPr="00D01057"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8E52D1C" w14:textId="7FE6F8B7" w:rsidR="006A7703" w:rsidRPr="00D01057" w:rsidRDefault="006A7703" w:rsidP="006A4510">
      <w:pPr>
        <w:tabs>
          <w:tab w:val="right" w:pos="-142"/>
          <w:tab w:val="right" w:pos="851"/>
          <w:tab w:val="left" w:pos="993"/>
          <w:tab w:val="left" w:pos="7938"/>
        </w:tabs>
        <w:spacing w:after="5" w:line="271" w:lineRule="auto"/>
        <w:ind w:right="-1"/>
        <w:jc w:val="both"/>
        <w:rPr>
          <w:rFonts w:ascii="Arial" w:hAnsi="Arial" w:cs="Arial"/>
          <w:b/>
          <w:color w:val="000000" w:themeColor="text1"/>
          <w:sz w:val="24"/>
          <w:szCs w:val="24"/>
        </w:rPr>
      </w:pPr>
      <w:r w:rsidRPr="00AC1DD7">
        <w:rPr>
          <w:rFonts w:ascii="Arial" w:hAnsi="Arial" w:cs="Arial"/>
          <w:b/>
          <w:color w:val="000000" w:themeColor="text1"/>
          <w:sz w:val="24"/>
          <w:szCs w:val="24"/>
        </w:rPr>
        <w:t>(E</w:t>
      </w:r>
      <w:proofErr w:type="gramStart"/>
      <w:r w:rsidRPr="00AC1DD7">
        <w:rPr>
          <w:rFonts w:ascii="Arial" w:hAnsi="Arial" w:cs="Arial"/>
          <w:b/>
          <w:color w:val="000000" w:themeColor="text1"/>
          <w:sz w:val="24"/>
          <w:szCs w:val="24"/>
        </w:rPr>
        <w:t>)</w:t>
      </w:r>
      <w:proofErr w:type="gramEnd"/>
      <w:r w:rsidRPr="00AC1DD7">
        <w:rPr>
          <w:rFonts w:ascii="Arial" w:hAnsi="Arial" w:cs="Arial"/>
          <w:b/>
          <w:color w:val="000000" w:themeColor="text1"/>
          <w:sz w:val="24"/>
          <w:szCs w:val="24"/>
        </w:rPr>
        <w:tab/>
      </w:r>
      <w:r w:rsidR="00EB1827" w:rsidRPr="00AC1DD7">
        <w:rPr>
          <w:rFonts w:ascii="Arial" w:hAnsi="Arial" w:cs="Arial"/>
          <w:b/>
          <w:color w:val="000000" w:themeColor="text1"/>
          <w:sz w:val="24"/>
          <w:szCs w:val="24"/>
        </w:rPr>
        <w:t xml:space="preserve"> </w:t>
      </w:r>
      <w:r w:rsidRPr="00AC1DD7">
        <w:rPr>
          <w:rFonts w:ascii="Arial" w:hAnsi="Arial" w:cs="Arial"/>
          <w:b/>
          <w:color w:val="000000" w:themeColor="text1"/>
          <w:sz w:val="24"/>
          <w:szCs w:val="24"/>
        </w:rPr>
        <w:t>– QUALIFICAÇÃO TÉCNICA</w:t>
      </w:r>
    </w:p>
    <w:p w14:paraId="1A7CDFE5" w14:textId="77777777" w:rsidR="00B51E17" w:rsidRPr="00B51E17" w:rsidRDefault="00B51E17" w:rsidP="006A4510">
      <w:pPr>
        <w:tabs>
          <w:tab w:val="right" w:pos="-142"/>
          <w:tab w:val="left" w:pos="7938"/>
        </w:tabs>
        <w:spacing w:after="5" w:line="271" w:lineRule="auto"/>
        <w:ind w:right="-1"/>
        <w:jc w:val="both"/>
        <w:rPr>
          <w:rFonts w:ascii="Arial" w:hAnsi="Arial" w:cs="Arial"/>
          <w:color w:val="000000" w:themeColor="text1"/>
          <w:sz w:val="24"/>
          <w:szCs w:val="24"/>
          <w:highlight w:val="yellow"/>
        </w:rPr>
      </w:pPr>
    </w:p>
    <w:p w14:paraId="1A0A0FEC" w14:textId="6A4F7891" w:rsidR="006A7703" w:rsidRPr="00BF69CF"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BF69CF">
        <w:rPr>
          <w:rFonts w:ascii="Arial" w:hAnsi="Arial" w:cs="Arial"/>
          <w:color w:val="000000" w:themeColor="text1"/>
          <w:sz w:val="24"/>
          <w:szCs w:val="24"/>
        </w:rPr>
        <w:t>(</w:t>
      </w:r>
      <w:proofErr w:type="gramStart"/>
      <w:r w:rsidRPr="00BF69CF">
        <w:rPr>
          <w:rFonts w:ascii="Arial" w:hAnsi="Arial" w:cs="Arial"/>
          <w:color w:val="000000" w:themeColor="text1"/>
          <w:sz w:val="24"/>
          <w:szCs w:val="24"/>
        </w:rPr>
        <w:t>E.</w:t>
      </w:r>
      <w:proofErr w:type="gramEnd"/>
      <w:r w:rsidRPr="00BF69CF">
        <w:rPr>
          <w:rFonts w:ascii="Arial" w:hAnsi="Arial" w:cs="Arial"/>
          <w:color w:val="000000" w:themeColor="text1"/>
          <w:sz w:val="24"/>
          <w:szCs w:val="24"/>
        </w:rPr>
        <w:t xml:space="preserve">1) Prova de registro da licitante na entidade de fiscalização profissional </w:t>
      </w:r>
      <w:r w:rsidR="00D454C7" w:rsidRPr="00BF69CF">
        <w:rPr>
          <w:rFonts w:ascii="Arial" w:hAnsi="Arial" w:cs="Arial"/>
          <w:color w:val="000000" w:themeColor="text1"/>
          <w:sz w:val="24"/>
          <w:szCs w:val="24"/>
        </w:rPr>
        <w:t>devidamente registrado no CREA ou CAU.</w:t>
      </w:r>
    </w:p>
    <w:p w14:paraId="4870C6C3" w14:textId="77777777" w:rsidR="00640411" w:rsidRDefault="00640411" w:rsidP="006A4510">
      <w:pPr>
        <w:tabs>
          <w:tab w:val="right" w:pos="-142"/>
          <w:tab w:val="left" w:pos="7938"/>
        </w:tabs>
        <w:spacing w:after="5" w:line="271" w:lineRule="auto"/>
        <w:ind w:right="-1"/>
        <w:jc w:val="both"/>
        <w:rPr>
          <w:rFonts w:ascii="Arial" w:hAnsi="Arial" w:cs="Arial"/>
          <w:color w:val="000000"/>
          <w:sz w:val="24"/>
          <w:szCs w:val="24"/>
        </w:rPr>
      </w:pPr>
    </w:p>
    <w:p w14:paraId="2985F06C" w14:textId="3E9DB09F" w:rsidR="00640411" w:rsidRDefault="00640411" w:rsidP="006A4510">
      <w:pPr>
        <w:tabs>
          <w:tab w:val="right" w:pos="-142"/>
          <w:tab w:val="left" w:pos="7938"/>
        </w:tabs>
        <w:spacing w:after="5" w:line="271" w:lineRule="auto"/>
        <w:ind w:right="-1"/>
        <w:jc w:val="both"/>
        <w:rPr>
          <w:rFonts w:ascii="Arial" w:hAnsi="Arial" w:cs="Arial"/>
          <w:color w:val="000000"/>
          <w:sz w:val="24"/>
          <w:szCs w:val="24"/>
        </w:rPr>
      </w:pPr>
      <w:r w:rsidRPr="002B0504">
        <w:rPr>
          <w:rFonts w:ascii="Arial" w:hAnsi="Arial" w:cs="Arial"/>
          <w:color w:val="000000"/>
          <w:sz w:val="24"/>
          <w:szCs w:val="24"/>
        </w:rPr>
        <w:t>(</w:t>
      </w:r>
      <w:proofErr w:type="gramStart"/>
      <w:r w:rsidRPr="002B0504">
        <w:rPr>
          <w:rFonts w:ascii="Arial" w:hAnsi="Arial" w:cs="Arial"/>
          <w:color w:val="000000"/>
          <w:sz w:val="24"/>
          <w:szCs w:val="24"/>
        </w:rPr>
        <w:t>E.</w:t>
      </w:r>
      <w:proofErr w:type="gramEnd"/>
      <w:r w:rsidRPr="002B0504">
        <w:rPr>
          <w:rFonts w:ascii="Arial" w:hAnsi="Arial" w:cs="Arial"/>
          <w:color w:val="000000"/>
          <w:sz w:val="24"/>
          <w:szCs w:val="24"/>
        </w:rPr>
        <w:t>2)</w:t>
      </w:r>
      <w:r w:rsidRPr="00640411">
        <w:rPr>
          <w:rFonts w:ascii="Arial" w:hAnsi="Arial" w:cs="Arial"/>
          <w:color w:val="000000"/>
          <w:sz w:val="24"/>
          <w:szCs w:val="24"/>
        </w:rPr>
        <w:t xml:space="preserve"> Prova de aptidão da empresa licitante para desempenho de atividade pertinente e compatível com o objeto da licitação, conforme definido no item 14 – QUALIFICAÇÃO TÉCNICA do Termo de Referência, mediante apresentação de certidões ou atestados de capacidade técnica, inclusive Certidão de Acervo Operacional (CAO), fornecidos por pessoa jurídica de direito público ou privado, devidamente registrados e emitidos pelo CREA ou CAU, que comprovem a capacidade operacional da licitante na execução de serviços</w:t>
      </w:r>
      <w:r>
        <w:rPr>
          <w:rFonts w:ascii="Arial" w:hAnsi="Arial" w:cs="Arial"/>
          <w:color w:val="000000"/>
          <w:sz w:val="24"/>
          <w:szCs w:val="24"/>
        </w:rPr>
        <w:t xml:space="preserve"> iguais ou</w:t>
      </w:r>
      <w:r w:rsidRPr="00640411">
        <w:rPr>
          <w:rFonts w:ascii="Arial" w:hAnsi="Arial" w:cs="Arial"/>
          <w:color w:val="000000"/>
          <w:sz w:val="24"/>
          <w:szCs w:val="24"/>
        </w:rPr>
        <w:t xml:space="preserve"> similares, de complexidade tecnológica e operacional equivalente ou superior ao objeto licitado, acompanhados dos documentos comprobatórios emitidos na forma do § 3º do art. 88 da Lei Federal nº 14.133/2021, relativos às parcelas de maior relevância técnica e valor significativo abaixo relacionadas:</w:t>
      </w:r>
    </w:p>
    <w:p w14:paraId="4E90AB3B" w14:textId="77777777" w:rsidR="00004201" w:rsidRDefault="00004201" w:rsidP="006A4510">
      <w:pPr>
        <w:tabs>
          <w:tab w:val="right" w:pos="-142"/>
          <w:tab w:val="left" w:pos="7938"/>
        </w:tabs>
        <w:spacing w:after="5" w:line="271" w:lineRule="auto"/>
        <w:ind w:right="-1"/>
        <w:jc w:val="both"/>
        <w:rPr>
          <w:rFonts w:ascii="Arial" w:hAnsi="Arial" w:cs="Arial"/>
          <w:color w:val="000000"/>
          <w:sz w:val="24"/>
          <w:szCs w:val="24"/>
        </w:rPr>
      </w:pPr>
    </w:p>
    <w:p w14:paraId="4BC1ED00" w14:textId="77777777" w:rsidR="00360723" w:rsidRDefault="00360723" w:rsidP="00360723">
      <w:pPr>
        <w:numPr>
          <w:ilvl w:val="0"/>
          <w:numId w:val="9"/>
        </w:numPr>
        <w:tabs>
          <w:tab w:val="clear" w:pos="1428"/>
          <w:tab w:val="num" w:pos="0"/>
          <w:tab w:val="num" w:pos="426"/>
        </w:tabs>
        <w:spacing w:after="5" w:line="271" w:lineRule="auto"/>
        <w:ind w:left="0" w:firstLine="0"/>
        <w:jc w:val="both"/>
        <w:rPr>
          <w:rFonts w:ascii="Arial" w:eastAsia="Times New Roman" w:hAnsi="Arial" w:cs="Arial"/>
          <w:sz w:val="24"/>
          <w:szCs w:val="24"/>
          <w:lang w:eastAsia="pt-BR"/>
        </w:rPr>
      </w:pPr>
      <w:r w:rsidRPr="00360723">
        <w:rPr>
          <w:rFonts w:ascii="Arial" w:eastAsia="Times New Roman" w:hAnsi="Arial" w:cs="Arial"/>
          <w:sz w:val="24"/>
          <w:szCs w:val="24"/>
          <w:lang w:eastAsia="pt-BR"/>
        </w:rPr>
        <w:t>Montagem e desmontagem de plataforma ou passarela de madeira – quantitativo mínimo de 96m2 (equivalente a 25% do previsto em contrato);</w:t>
      </w:r>
    </w:p>
    <w:p w14:paraId="4BC80BC4" w14:textId="77777777" w:rsidR="00360723" w:rsidRPr="00360723" w:rsidRDefault="00360723" w:rsidP="00360723">
      <w:pPr>
        <w:tabs>
          <w:tab w:val="num" w:pos="426"/>
        </w:tabs>
        <w:spacing w:after="5" w:line="271" w:lineRule="auto"/>
        <w:jc w:val="both"/>
        <w:rPr>
          <w:rFonts w:ascii="Arial" w:eastAsia="Times New Roman" w:hAnsi="Arial" w:cs="Arial"/>
          <w:sz w:val="24"/>
          <w:szCs w:val="24"/>
          <w:lang w:eastAsia="pt-BR"/>
        </w:rPr>
      </w:pPr>
    </w:p>
    <w:p w14:paraId="69ADF815" w14:textId="77777777" w:rsidR="00360723" w:rsidRDefault="00360723" w:rsidP="00360723">
      <w:pPr>
        <w:numPr>
          <w:ilvl w:val="0"/>
          <w:numId w:val="9"/>
        </w:numPr>
        <w:tabs>
          <w:tab w:val="clear" w:pos="1428"/>
          <w:tab w:val="num" w:pos="0"/>
          <w:tab w:val="num" w:pos="426"/>
        </w:tabs>
        <w:spacing w:after="5" w:line="271" w:lineRule="auto"/>
        <w:ind w:left="0" w:firstLine="0"/>
        <w:jc w:val="both"/>
        <w:rPr>
          <w:rFonts w:ascii="Arial" w:eastAsia="Times New Roman" w:hAnsi="Arial" w:cs="Arial"/>
          <w:sz w:val="24"/>
          <w:szCs w:val="24"/>
          <w:lang w:eastAsia="pt-BR"/>
        </w:rPr>
      </w:pPr>
      <w:r w:rsidRPr="00360723">
        <w:rPr>
          <w:rFonts w:ascii="Arial" w:eastAsia="Times New Roman" w:hAnsi="Arial" w:cs="Arial"/>
          <w:sz w:val="24"/>
          <w:szCs w:val="24"/>
          <w:lang w:eastAsia="pt-BR"/>
        </w:rPr>
        <w:t>Colocação e retirada de tela para proteção de fachadas – quantitativo mínimo de 90m2 (equivalente a 25% do previsto em contrato);</w:t>
      </w:r>
    </w:p>
    <w:p w14:paraId="5478302D" w14:textId="77777777" w:rsidR="00360723" w:rsidRPr="00360723" w:rsidRDefault="00360723" w:rsidP="00360723">
      <w:pPr>
        <w:tabs>
          <w:tab w:val="num" w:pos="426"/>
        </w:tabs>
        <w:spacing w:after="5" w:line="271" w:lineRule="auto"/>
        <w:jc w:val="both"/>
        <w:rPr>
          <w:rFonts w:ascii="Arial" w:eastAsia="Times New Roman" w:hAnsi="Arial" w:cs="Arial"/>
          <w:sz w:val="24"/>
          <w:szCs w:val="24"/>
          <w:lang w:eastAsia="pt-BR"/>
        </w:rPr>
      </w:pPr>
    </w:p>
    <w:p w14:paraId="52132AB9" w14:textId="77777777" w:rsidR="00360723" w:rsidRDefault="00360723" w:rsidP="00360723">
      <w:pPr>
        <w:numPr>
          <w:ilvl w:val="0"/>
          <w:numId w:val="9"/>
        </w:numPr>
        <w:tabs>
          <w:tab w:val="clear" w:pos="1428"/>
          <w:tab w:val="num" w:pos="0"/>
          <w:tab w:val="num" w:pos="426"/>
        </w:tabs>
        <w:spacing w:after="5" w:line="271" w:lineRule="auto"/>
        <w:ind w:left="0" w:firstLine="0"/>
        <w:jc w:val="both"/>
        <w:rPr>
          <w:rFonts w:ascii="Arial" w:eastAsia="Times New Roman" w:hAnsi="Arial" w:cs="Arial"/>
          <w:sz w:val="24"/>
          <w:szCs w:val="24"/>
          <w:lang w:eastAsia="pt-BR"/>
        </w:rPr>
      </w:pPr>
      <w:r w:rsidRPr="00360723">
        <w:rPr>
          <w:rFonts w:ascii="Arial" w:eastAsia="Times New Roman" w:hAnsi="Arial" w:cs="Arial"/>
          <w:sz w:val="24"/>
          <w:szCs w:val="24"/>
          <w:lang w:eastAsia="pt-BR"/>
        </w:rPr>
        <w:t>Montagem e desmontagem de escoramento tubular¹ – quantitativo mínimo de 120m3 ou 40m2 de área escorada (equivalente a 25% do previsto em contrato);</w:t>
      </w:r>
    </w:p>
    <w:p w14:paraId="395EB64A" w14:textId="77777777" w:rsidR="00360723" w:rsidRPr="00360723" w:rsidRDefault="00360723" w:rsidP="00360723">
      <w:pPr>
        <w:tabs>
          <w:tab w:val="num" w:pos="426"/>
        </w:tabs>
        <w:spacing w:after="5" w:line="271" w:lineRule="auto"/>
        <w:jc w:val="both"/>
        <w:rPr>
          <w:rFonts w:ascii="Arial" w:eastAsia="Times New Roman" w:hAnsi="Arial" w:cs="Arial"/>
          <w:sz w:val="24"/>
          <w:szCs w:val="24"/>
          <w:lang w:eastAsia="pt-BR"/>
        </w:rPr>
      </w:pPr>
    </w:p>
    <w:p w14:paraId="445AE707" w14:textId="77777777" w:rsidR="00360723" w:rsidRDefault="00360723" w:rsidP="00360723">
      <w:pPr>
        <w:numPr>
          <w:ilvl w:val="0"/>
          <w:numId w:val="9"/>
        </w:numPr>
        <w:tabs>
          <w:tab w:val="clear" w:pos="1428"/>
          <w:tab w:val="num" w:pos="0"/>
          <w:tab w:val="num" w:pos="426"/>
        </w:tabs>
        <w:spacing w:after="5" w:line="271" w:lineRule="auto"/>
        <w:ind w:left="0" w:firstLine="0"/>
        <w:jc w:val="both"/>
        <w:rPr>
          <w:rFonts w:ascii="Arial" w:eastAsia="Times New Roman" w:hAnsi="Arial" w:cs="Arial"/>
          <w:sz w:val="24"/>
          <w:szCs w:val="24"/>
          <w:lang w:eastAsia="pt-BR"/>
        </w:rPr>
      </w:pPr>
      <w:r w:rsidRPr="00360723">
        <w:rPr>
          <w:rFonts w:ascii="Arial" w:eastAsia="Times New Roman" w:hAnsi="Arial" w:cs="Arial"/>
          <w:sz w:val="24"/>
          <w:szCs w:val="24"/>
          <w:lang w:eastAsia="pt-BR"/>
        </w:rPr>
        <w:t>Demolição manual e/ou mecânica dos elementos estruturais em concreto armado e/ou alvenaria estrutural, incluindo peças em posição espacial² – quantitativo mínimo de 405m3 (equivalente a 25% do previsto em contrato);</w:t>
      </w:r>
    </w:p>
    <w:p w14:paraId="4072552F" w14:textId="77777777" w:rsidR="00360723" w:rsidRPr="00360723" w:rsidRDefault="00360723" w:rsidP="00360723">
      <w:pPr>
        <w:tabs>
          <w:tab w:val="num" w:pos="426"/>
        </w:tabs>
        <w:spacing w:after="5" w:line="271" w:lineRule="auto"/>
        <w:jc w:val="both"/>
        <w:rPr>
          <w:rFonts w:ascii="Arial" w:eastAsia="Times New Roman" w:hAnsi="Arial" w:cs="Arial"/>
          <w:sz w:val="24"/>
          <w:szCs w:val="24"/>
          <w:lang w:eastAsia="pt-BR"/>
        </w:rPr>
      </w:pPr>
    </w:p>
    <w:p w14:paraId="3B89B33C" w14:textId="70E52529" w:rsidR="00360723" w:rsidRDefault="00360723" w:rsidP="00360723">
      <w:pPr>
        <w:numPr>
          <w:ilvl w:val="0"/>
          <w:numId w:val="9"/>
        </w:numPr>
        <w:tabs>
          <w:tab w:val="clear" w:pos="1428"/>
          <w:tab w:val="num" w:pos="0"/>
          <w:tab w:val="num" w:pos="426"/>
        </w:tabs>
        <w:spacing w:after="5" w:line="271" w:lineRule="auto"/>
        <w:ind w:left="0" w:firstLine="0"/>
        <w:jc w:val="both"/>
        <w:rPr>
          <w:rFonts w:ascii="Arial" w:eastAsia="Times New Roman" w:hAnsi="Arial" w:cs="Arial"/>
          <w:sz w:val="24"/>
          <w:szCs w:val="24"/>
          <w:lang w:eastAsia="pt-BR"/>
        </w:rPr>
      </w:pPr>
      <w:r w:rsidRPr="00360723">
        <w:rPr>
          <w:rFonts w:ascii="Arial" w:eastAsia="Times New Roman" w:hAnsi="Arial" w:cs="Arial"/>
          <w:sz w:val="24"/>
          <w:szCs w:val="24"/>
          <w:lang w:eastAsia="pt-BR"/>
        </w:rPr>
        <w:t>Remoção de coberturas – quantitativo mínimo de 1.656m2 (equivalente a 25% do previsto em contrato).</w:t>
      </w:r>
    </w:p>
    <w:p w14:paraId="3B1F679F" w14:textId="77777777" w:rsidR="002B0504" w:rsidRDefault="002B0504" w:rsidP="002B0504">
      <w:pPr>
        <w:pStyle w:val="PargrafodaLista"/>
        <w:rPr>
          <w:rFonts w:ascii="Arial" w:eastAsia="Times New Roman" w:hAnsi="Arial" w:cs="Arial"/>
          <w:sz w:val="24"/>
          <w:szCs w:val="24"/>
          <w:lang w:eastAsia="pt-BR"/>
        </w:rPr>
      </w:pPr>
    </w:p>
    <w:p w14:paraId="58662144" w14:textId="77777777" w:rsidR="002B0504" w:rsidRPr="005568E3" w:rsidRDefault="002B0504" w:rsidP="002B0504">
      <w:pPr>
        <w:pStyle w:val="NormalWeb"/>
        <w:spacing w:before="0" w:beforeAutospacing="0" w:after="5" w:afterAutospacing="0" w:line="271" w:lineRule="auto"/>
        <w:jc w:val="both"/>
        <w:rPr>
          <w:rFonts w:ascii="Arial" w:hAnsi="Arial" w:cs="Arial"/>
          <w:b/>
          <w:lang w:eastAsia="zh-CN"/>
        </w:rPr>
      </w:pPr>
      <w:r w:rsidRPr="002B0504">
        <w:rPr>
          <w:rFonts w:ascii="Arial" w:hAnsi="Arial" w:cs="Arial"/>
        </w:rPr>
        <w:t xml:space="preserve"> </w:t>
      </w:r>
      <w:proofErr w:type="gramStart"/>
      <w:r w:rsidRPr="005568E3">
        <w:rPr>
          <w:rFonts w:ascii="Arial" w:hAnsi="Arial" w:cs="Arial"/>
          <w:b/>
          <w:lang w:eastAsia="zh-CN"/>
        </w:rPr>
        <w:t>¹</w:t>
      </w:r>
      <w:proofErr w:type="gramEnd"/>
      <w:r w:rsidRPr="005568E3">
        <w:rPr>
          <w:b/>
        </w:rPr>
        <w:t xml:space="preserve"> </w:t>
      </w:r>
      <w:r w:rsidRPr="005568E3">
        <w:rPr>
          <w:rFonts w:ascii="Arial" w:hAnsi="Arial" w:cs="Arial"/>
          <w:lang w:eastAsia="zh-CN"/>
        </w:rPr>
        <w:t xml:space="preserve">Para fins de equivalência entre as unidades, adotou-se altura média de referência de </w:t>
      </w:r>
      <w:r w:rsidRPr="005568E3">
        <w:rPr>
          <w:rFonts w:ascii="Arial" w:hAnsi="Arial" w:cs="Arial"/>
          <w:bCs/>
          <w:lang w:eastAsia="zh-CN"/>
        </w:rPr>
        <w:t>3,00 m</w:t>
      </w:r>
      <w:r w:rsidRPr="005568E3">
        <w:rPr>
          <w:rFonts w:ascii="Arial" w:hAnsi="Arial" w:cs="Arial"/>
          <w:lang w:eastAsia="zh-CN"/>
        </w:rPr>
        <w:t xml:space="preserve"> para escoramentos tubulares, conforme prática usual de mercado, resultando na relação </w:t>
      </w:r>
      <w:r w:rsidRPr="005568E3">
        <w:rPr>
          <w:rFonts w:ascii="Arial" w:hAnsi="Arial" w:cs="Arial"/>
          <w:b/>
          <w:bCs/>
          <w:lang w:eastAsia="zh-CN"/>
        </w:rPr>
        <w:t>Volume (m³) = Área (m²) x Altura (m)</w:t>
      </w:r>
      <w:r w:rsidRPr="005568E3">
        <w:rPr>
          <w:rFonts w:ascii="Arial" w:hAnsi="Arial" w:cs="Arial"/>
          <w:b/>
          <w:lang w:eastAsia="zh-CN"/>
        </w:rPr>
        <w:t>.</w:t>
      </w:r>
    </w:p>
    <w:p w14:paraId="2F579AFB" w14:textId="77777777" w:rsidR="002B0504" w:rsidRPr="005568E3" w:rsidRDefault="002B0504" w:rsidP="002B0504">
      <w:pPr>
        <w:pStyle w:val="NormalWeb"/>
        <w:spacing w:before="0" w:beforeAutospacing="0" w:after="5" w:afterAutospacing="0" w:line="271" w:lineRule="auto"/>
        <w:jc w:val="both"/>
        <w:rPr>
          <w:rFonts w:ascii="Arial" w:hAnsi="Arial" w:cs="Arial"/>
          <w:lang w:eastAsia="zh-CN"/>
        </w:rPr>
      </w:pPr>
    </w:p>
    <w:p w14:paraId="5FCD75A2" w14:textId="77777777" w:rsidR="002B0504" w:rsidRDefault="002B0504" w:rsidP="002B0504">
      <w:pPr>
        <w:pStyle w:val="NormalWeb"/>
        <w:spacing w:before="0" w:beforeAutospacing="0" w:after="5" w:afterAutospacing="0" w:line="271" w:lineRule="auto"/>
        <w:jc w:val="both"/>
        <w:rPr>
          <w:rFonts w:ascii="Arial" w:hAnsi="Arial" w:cs="Arial"/>
          <w:lang w:eastAsia="zh-CN"/>
        </w:rPr>
      </w:pPr>
      <w:r w:rsidRPr="005568E3">
        <w:rPr>
          <w:rFonts w:ascii="Arial" w:hAnsi="Arial" w:cs="Arial"/>
          <w:lang w:eastAsia="zh-CN"/>
        </w:rPr>
        <w:t xml:space="preserve">Serão aceitos atestados apresentados em </w:t>
      </w:r>
      <w:r w:rsidRPr="005568E3">
        <w:rPr>
          <w:rFonts w:ascii="Arial" w:hAnsi="Arial" w:cs="Arial"/>
          <w:bCs/>
          <w:lang w:eastAsia="zh-CN"/>
        </w:rPr>
        <w:t>m³ ou m²</w:t>
      </w:r>
      <w:r w:rsidRPr="005568E3">
        <w:rPr>
          <w:rFonts w:ascii="Arial" w:hAnsi="Arial" w:cs="Arial"/>
          <w:lang w:eastAsia="zh-CN"/>
        </w:rPr>
        <w:t xml:space="preserve">, desde que compatíveis com o objeto licitado. Na hipótese de apresentação em unidade diversa da principal </w:t>
      </w:r>
      <w:r w:rsidRPr="005568E3">
        <w:rPr>
          <w:rFonts w:ascii="Arial" w:hAnsi="Arial" w:cs="Arial"/>
          <w:lang w:eastAsia="zh-CN"/>
        </w:rPr>
        <w:lastRenderedPageBreak/>
        <w:t>adotada, poderá ser exigida memória de cálculo ou documentação complementar que comprove a equivalência entre os quantitativos.</w:t>
      </w:r>
    </w:p>
    <w:p w14:paraId="4F52717B" w14:textId="77777777" w:rsidR="005568E3" w:rsidRDefault="005568E3" w:rsidP="002B0504">
      <w:pPr>
        <w:pStyle w:val="NormalWeb"/>
        <w:spacing w:before="0" w:beforeAutospacing="0" w:after="5" w:afterAutospacing="0" w:line="271" w:lineRule="auto"/>
        <w:jc w:val="both"/>
        <w:rPr>
          <w:rFonts w:ascii="Arial" w:hAnsi="Arial" w:cs="Arial"/>
          <w:lang w:eastAsia="zh-CN"/>
        </w:rPr>
      </w:pPr>
    </w:p>
    <w:p w14:paraId="10301204" w14:textId="77777777" w:rsidR="005568E3" w:rsidRDefault="005568E3" w:rsidP="005568E3">
      <w:pPr>
        <w:pStyle w:val="NormalWeb"/>
        <w:spacing w:before="0" w:beforeAutospacing="0" w:after="5" w:afterAutospacing="0" w:line="271" w:lineRule="auto"/>
        <w:jc w:val="both"/>
        <w:rPr>
          <w:rFonts w:ascii="Arial" w:hAnsi="Arial" w:cs="Arial"/>
          <w:lang w:eastAsia="zh-CN"/>
        </w:rPr>
      </w:pPr>
      <w:proofErr w:type="gramStart"/>
      <w:r w:rsidRPr="005568E3">
        <w:rPr>
          <w:rFonts w:ascii="Arial" w:hAnsi="Arial" w:cs="Arial"/>
          <w:lang w:eastAsia="zh-CN"/>
        </w:rPr>
        <w:t>²</w:t>
      </w:r>
      <w:proofErr w:type="gramEnd"/>
      <w:r w:rsidRPr="005568E3">
        <w:rPr>
          <w:rFonts w:ascii="Arial" w:hAnsi="Arial" w:cs="Arial"/>
          <w:lang w:eastAsia="zh-CN"/>
        </w:rPr>
        <w:t xml:space="preserve"> Para fins de equivalência entre unidades, adotam-se os seguintes parâmetros técnicos de referência:</w:t>
      </w:r>
    </w:p>
    <w:p w14:paraId="7430C013" w14:textId="77777777" w:rsidR="005568E3" w:rsidRPr="005568E3" w:rsidRDefault="005568E3" w:rsidP="005568E3">
      <w:pPr>
        <w:pStyle w:val="NormalWeb"/>
        <w:spacing w:before="0" w:beforeAutospacing="0" w:after="5" w:afterAutospacing="0" w:line="271" w:lineRule="auto"/>
        <w:jc w:val="both"/>
        <w:rPr>
          <w:rFonts w:ascii="Arial" w:hAnsi="Arial" w:cs="Arial"/>
          <w:lang w:eastAsia="zh-CN"/>
        </w:rPr>
      </w:pPr>
    </w:p>
    <w:p w14:paraId="1F2FE10C" w14:textId="77777777" w:rsidR="005568E3" w:rsidRPr="005568E3" w:rsidRDefault="005568E3" w:rsidP="005568E3">
      <w:pPr>
        <w:numPr>
          <w:ilvl w:val="0"/>
          <w:numId w:val="25"/>
        </w:numPr>
        <w:tabs>
          <w:tab w:val="clear" w:pos="1428"/>
          <w:tab w:val="num" w:pos="284"/>
        </w:tabs>
        <w:spacing w:after="5" w:line="271" w:lineRule="auto"/>
        <w:ind w:left="0" w:firstLine="0"/>
        <w:jc w:val="both"/>
        <w:rPr>
          <w:rFonts w:ascii="Arial" w:hAnsi="Arial" w:cs="Arial"/>
          <w:sz w:val="24"/>
          <w:szCs w:val="24"/>
          <w:lang w:eastAsia="zh-CN"/>
        </w:rPr>
      </w:pPr>
      <w:r w:rsidRPr="005568E3">
        <w:rPr>
          <w:rFonts w:ascii="Arial" w:hAnsi="Arial" w:cs="Arial"/>
          <w:b/>
          <w:bCs/>
          <w:sz w:val="24"/>
          <w:szCs w:val="24"/>
          <w:lang w:eastAsia="zh-CN"/>
        </w:rPr>
        <w:t>Espessura média:</w:t>
      </w:r>
      <w:r w:rsidRPr="005568E3">
        <w:rPr>
          <w:rFonts w:ascii="Arial" w:hAnsi="Arial" w:cs="Arial"/>
          <w:sz w:val="24"/>
          <w:szCs w:val="24"/>
          <w:lang w:eastAsia="zh-CN"/>
        </w:rPr>
        <w:t xml:space="preserve"> 0,10 m (10 cm), conforme características do objeto; </w:t>
      </w:r>
    </w:p>
    <w:p w14:paraId="0AD948AD" w14:textId="77777777" w:rsidR="005568E3" w:rsidRPr="005568E3" w:rsidRDefault="005568E3" w:rsidP="005568E3">
      <w:pPr>
        <w:numPr>
          <w:ilvl w:val="0"/>
          <w:numId w:val="25"/>
        </w:numPr>
        <w:tabs>
          <w:tab w:val="clear" w:pos="1428"/>
          <w:tab w:val="num" w:pos="284"/>
        </w:tabs>
        <w:spacing w:before="100" w:beforeAutospacing="1" w:after="5" w:line="271" w:lineRule="auto"/>
        <w:ind w:left="0" w:firstLine="0"/>
        <w:jc w:val="both"/>
        <w:rPr>
          <w:rFonts w:ascii="Arial" w:hAnsi="Arial" w:cs="Arial"/>
          <w:sz w:val="24"/>
          <w:szCs w:val="24"/>
          <w:lang w:eastAsia="zh-CN"/>
        </w:rPr>
      </w:pPr>
      <w:r w:rsidRPr="005568E3">
        <w:rPr>
          <w:rFonts w:ascii="Arial" w:hAnsi="Arial" w:cs="Arial"/>
          <w:b/>
          <w:bCs/>
          <w:sz w:val="24"/>
          <w:szCs w:val="24"/>
          <w:lang w:eastAsia="zh-CN"/>
        </w:rPr>
        <w:t>Densidade do concreto armado:</w:t>
      </w:r>
      <w:r w:rsidRPr="005568E3">
        <w:rPr>
          <w:rFonts w:ascii="Arial" w:hAnsi="Arial" w:cs="Arial"/>
          <w:sz w:val="24"/>
          <w:szCs w:val="24"/>
          <w:lang w:eastAsia="zh-CN"/>
        </w:rPr>
        <w:t xml:space="preserve"> 2,40 t/m³. </w:t>
      </w:r>
    </w:p>
    <w:p w14:paraId="4CC5DAFB" w14:textId="77777777" w:rsidR="005568E3" w:rsidRPr="005568E3" w:rsidRDefault="005568E3" w:rsidP="005568E3">
      <w:pPr>
        <w:pStyle w:val="NormalWeb"/>
        <w:tabs>
          <w:tab w:val="num" w:pos="284"/>
        </w:tabs>
        <w:spacing w:before="0" w:beforeAutospacing="0" w:after="5" w:afterAutospacing="0" w:line="271" w:lineRule="auto"/>
        <w:jc w:val="both"/>
        <w:rPr>
          <w:rFonts w:ascii="Arial" w:hAnsi="Arial" w:cs="Arial"/>
          <w:lang w:eastAsia="zh-CN"/>
        </w:rPr>
      </w:pPr>
      <w:r w:rsidRPr="005568E3">
        <w:rPr>
          <w:rFonts w:ascii="Arial" w:hAnsi="Arial" w:cs="Arial"/>
          <w:lang w:eastAsia="zh-CN"/>
        </w:rPr>
        <w:t>As conversões observarão as seguintes relações:</w:t>
      </w:r>
    </w:p>
    <w:p w14:paraId="5D6EA99F" w14:textId="77777777" w:rsidR="005568E3" w:rsidRPr="005568E3" w:rsidRDefault="005568E3" w:rsidP="005568E3">
      <w:pPr>
        <w:numPr>
          <w:ilvl w:val="0"/>
          <w:numId w:val="26"/>
        </w:numPr>
        <w:tabs>
          <w:tab w:val="clear" w:pos="1428"/>
          <w:tab w:val="num" w:pos="284"/>
        </w:tabs>
        <w:spacing w:after="5" w:line="271" w:lineRule="auto"/>
        <w:ind w:left="0" w:firstLine="0"/>
        <w:jc w:val="both"/>
        <w:rPr>
          <w:rFonts w:ascii="Arial" w:hAnsi="Arial" w:cs="Arial"/>
          <w:sz w:val="24"/>
          <w:szCs w:val="24"/>
          <w:lang w:eastAsia="zh-CN"/>
        </w:rPr>
      </w:pPr>
      <w:r w:rsidRPr="005568E3">
        <w:rPr>
          <w:rFonts w:ascii="Arial" w:hAnsi="Arial" w:cs="Arial"/>
          <w:b/>
          <w:bCs/>
          <w:sz w:val="24"/>
          <w:szCs w:val="24"/>
          <w:lang w:eastAsia="zh-CN"/>
        </w:rPr>
        <w:t>Volume (m³) = Área (m²) x Espessura (m);</w:t>
      </w:r>
      <w:r w:rsidRPr="005568E3">
        <w:rPr>
          <w:rFonts w:ascii="Arial" w:hAnsi="Arial" w:cs="Arial"/>
          <w:sz w:val="24"/>
          <w:szCs w:val="24"/>
          <w:lang w:eastAsia="zh-CN"/>
        </w:rPr>
        <w:t xml:space="preserve"> </w:t>
      </w:r>
    </w:p>
    <w:p w14:paraId="4D516338" w14:textId="6DD66422" w:rsidR="00693EE3" w:rsidRDefault="005568E3" w:rsidP="00693EE3">
      <w:pPr>
        <w:numPr>
          <w:ilvl w:val="0"/>
          <w:numId w:val="26"/>
        </w:numPr>
        <w:tabs>
          <w:tab w:val="clear" w:pos="1428"/>
          <w:tab w:val="num" w:pos="284"/>
        </w:tabs>
        <w:spacing w:before="100" w:beforeAutospacing="1" w:after="5" w:line="271" w:lineRule="auto"/>
        <w:ind w:left="0" w:firstLine="0"/>
        <w:jc w:val="both"/>
        <w:rPr>
          <w:rFonts w:ascii="Arial" w:hAnsi="Arial" w:cs="Arial"/>
          <w:sz w:val="24"/>
          <w:szCs w:val="24"/>
          <w:lang w:eastAsia="zh-CN"/>
        </w:rPr>
      </w:pPr>
      <w:r w:rsidRPr="005568E3">
        <w:rPr>
          <w:rFonts w:ascii="Arial" w:hAnsi="Arial" w:cs="Arial"/>
          <w:b/>
          <w:bCs/>
          <w:sz w:val="24"/>
          <w:szCs w:val="24"/>
          <w:lang w:eastAsia="zh-CN"/>
        </w:rPr>
        <w:t>Massa (t) = Volume (m³) x Densidade (t/m³).</w:t>
      </w:r>
      <w:r w:rsidRPr="005568E3">
        <w:rPr>
          <w:rFonts w:ascii="Arial" w:hAnsi="Arial" w:cs="Arial"/>
          <w:sz w:val="24"/>
          <w:szCs w:val="24"/>
          <w:lang w:eastAsia="zh-CN"/>
        </w:rPr>
        <w:t xml:space="preserve"> </w:t>
      </w:r>
    </w:p>
    <w:p w14:paraId="54CC65A9" w14:textId="77777777" w:rsidR="00693EE3" w:rsidRPr="00693EE3" w:rsidRDefault="00693EE3" w:rsidP="00693EE3">
      <w:pPr>
        <w:spacing w:before="100" w:beforeAutospacing="1" w:after="5" w:line="271" w:lineRule="auto"/>
        <w:jc w:val="both"/>
        <w:rPr>
          <w:rFonts w:ascii="Arial" w:hAnsi="Arial" w:cs="Arial"/>
          <w:sz w:val="24"/>
          <w:szCs w:val="24"/>
          <w:lang w:eastAsia="zh-CN"/>
        </w:rPr>
      </w:pPr>
    </w:p>
    <w:p w14:paraId="102DFFB7" w14:textId="77777777" w:rsidR="005568E3" w:rsidRDefault="005568E3" w:rsidP="005568E3">
      <w:pPr>
        <w:pStyle w:val="NormalWeb"/>
        <w:tabs>
          <w:tab w:val="num" w:pos="284"/>
        </w:tabs>
        <w:spacing w:before="0" w:beforeAutospacing="0" w:after="5" w:afterAutospacing="0" w:line="271" w:lineRule="auto"/>
        <w:jc w:val="both"/>
        <w:rPr>
          <w:rFonts w:ascii="Arial" w:hAnsi="Arial" w:cs="Arial"/>
          <w:lang w:eastAsia="zh-CN"/>
        </w:rPr>
      </w:pPr>
      <w:r w:rsidRPr="005568E3">
        <w:rPr>
          <w:rFonts w:ascii="Arial" w:hAnsi="Arial" w:cs="Arial"/>
          <w:lang w:eastAsia="zh-CN"/>
        </w:rPr>
        <w:t>Serão adotados os seguintes critérios de avaliação:</w:t>
      </w:r>
    </w:p>
    <w:p w14:paraId="3FED4B21" w14:textId="77777777" w:rsidR="005568E3" w:rsidRPr="005568E3" w:rsidRDefault="005568E3" w:rsidP="005568E3">
      <w:pPr>
        <w:pStyle w:val="NormalWeb"/>
        <w:tabs>
          <w:tab w:val="num" w:pos="284"/>
        </w:tabs>
        <w:spacing w:before="0" w:beforeAutospacing="0" w:after="5" w:afterAutospacing="0" w:line="271" w:lineRule="auto"/>
        <w:jc w:val="both"/>
        <w:rPr>
          <w:rFonts w:ascii="Arial" w:hAnsi="Arial" w:cs="Arial"/>
          <w:lang w:eastAsia="zh-CN"/>
        </w:rPr>
      </w:pPr>
    </w:p>
    <w:p w14:paraId="4FB7BA6A" w14:textId="77777777" w:rsidR="005568E3" w:rsidRPr="005568E3" w:rsidRDefault="005568E3" w:rsidP="005568E3">
      <w:pPr>
        <w:numPr>
          <w:ilvl w:val="0"/>
          <w:numId w:val="27"/>
        </w:numPr>
        <w:tabs>
          <w:tab w:val="clear" w:pos="1428"/>
          <w:tab w:val="num" w:pos="284"/>
        </w:tabs>
        <w:spacing w:after="5" w:line="271" w:lineRule="auto"/>
        <w:ind w:left="0" w:firstLine="0"/>
        <w:jc w:val="both"/>
        <w:rPr>
          <w:rFonts w:ascii="Arial" w:hAnsi="Arial" w:cs="Arial"/>
          <w:sz w:val="24"/>
          <w:szCs w:val="24"/>
          <w:lang w:eastAsia="zh-CN"/>
        </w:rPr>
      </w:pPr>
      <w:proofErr w:type="gramStart"/>
      <w:r w:rsidRPr="005568E3">
        <w:rPr>
          <w:rFonts w:ascii="Arial" w:hAnsi="Arial" w:cs="Arial"/>
          <w:sz w:val="24"/>
          <w:szCs w:val="24"/>
          <w:lang w:eastAsia="zh-CN"/>
        </w:rPr>
        <w:t>atestados</w:t>
      </w:r>
      <w:proofErr w:type="gramEnd"/>
      <w:r w:rsidRPr="005568E3">
        <w:rPr>
          <w:rFonts w:ascii="Arial" w:hAnsi="Arial" w:cs="Arial"/>
          <w:sz w:val="24"/>
          <w:szCs w:val="24"/>
          <w:lang w:eastAsia="zh-CN"/>
        </w:rPr>
        <w:t xml:space="preserve"> apresentados em </w:t>
      </w:r>
      <w:r w:rsidRPr="005568E3">
        <w:rPr>
          <w:rFonts w:ascii="Arial" w:hAnsi="Arial" w:cs="Arial"/>
          <w:b/>
          <w:bCs/>
          <w:sz w:val="24"/>
          <w:szCs w:val="24"/>
          <w:lang w:eastAsia="zh-CN"/>
        </w:rPr>
        <w:t>m³</w:t>
      </w:r>
      <w:r w:rsidRPr="005568E3">
        <w:rPr>
          <w:rFonts w:ascii="Arial" w:hAnsi="Arial" w:cs="Arial"/>
          <w:sz w:val="24"/>
          <w:szCs w:val="24"/>
          <w:lang w:eastAsia="zh-CN"/>
        </w:rPr>
        <w:t xml:space="preserve"> serão comparados diretamente com o quantitativo mínimo exigido; </w:t>
      </w:r>
    </w:p>
    <w:p w14:paraId="5677516B" w14:textId="77777777" w:rsidR="005568E3" w:rsidRPr="005568E3" w:rsidRDefault="005568E3" w:rsidP="005568E3">
      <w:pPr>
        <w:numPr>
          <w:ilvl w:val="0"/>
          <w:numId w:val="27"/>
        </w:numPr>
        <w:tabs>
          <w:tab w:val="clear" w:pos="1428"/>
          <w:tab w:val="num" w:pos="284"/>
        </w:tabs>
        <w:spacing w:before="100" w:beforeAutospacing="1" w:after="5" w:line="271" w:lineRule="auto"/>
        <w:ind w:left="0" w:firstLine="0"/>
        <w:jc w:val="both"/>
        <w:rPr>
          <w:rFonts w:ascii="Arial" w:hAnsi="Arial" w:cs="Arial"/>
          <w:sz w:val="24"/>
          <w:szCs w:val="24"/>
          <w:lang w:eastAsia="zh-CN"/>
        </w:rPr>
      </w:pPr>
      <w:proofErr w:type="gramStart"/>
      <w:r w:rsidRPr="005568E3">
        <w:rPr>
          <w:rFonts w:ascii="Arial" w:hAnsi="Arial" w:cs="Arial"/>
          <w:sz w:val="24"/>
          <w:szCs w:val="24"/>
          <w:lang w:eastAsia="zh-CN"/>
        </w:rPr>
        <w:t>atestados</w:t>
      </w:r>
      <w:proofErr w:type="gramEnd"/>
      <w:r w:rsidRPr="005568E3">
        <w:rPr>
          <w:rFonts w:ascii="Arial" w:hAnsi="Arial" w:cs="Arial"/>
          <w:sz w:val="24"/>
          <w:szCs w:val="24"/>
          <w:lang w:eastAsia="zh-CN"/>
        </w:rPr>
        <w:t xml:space="preserve"> apresentados em </w:t>
      </w:r>
      <w:r w:rsidRPr="005568E3">
        <w:rPr>
          <w:rFonts w:ascii="Arial" w:hAnsi="Arial" w:cs="Arial"/>
          <w:b/>
          <w:bCs/>
          <w:sz w:val="24"/>
          <w:szCs w:val="24"/>
          <w:lang w:eastAsia="zh-CN"/>
        </w:rPr>
        <w:t>m²</w:t>
      </w:r>
      <w:r w:rsidRPr="005568E3">
        <w:rPr>
          <w:rFonts w:ascii="Arial" w:hAnsi="Arial" w:cs="Arial"/>
          <w:sz w:val="24"/>
          <w:szCs w:val="24"/>
          <w:lang w:eastAsia="zh-CN"/>
        </w:rPr>
        <w:t xml:space="preserve"> serão convertidos em volume (m³) utilizando a espessura informada no documento; na ausência dessa informação, será adotada a espessura de referência de 0,10 m; </w:t>
      </w:r>
    </w:p>
    <w:p w14:paraId="3A7B58B4" w14:textId="77777777" w:rsidR="005568E3" w:rsidRPr="005568E3" w:rsidRDefault="005568E3" w:rsidP="005568E3">
      <w:pPr>
        <w:numPr>
          <w:ilvl w:val="0"/>
          <w:numId w:val="27"/>
        </w:numPr>
        <w:tabs>
          <w:tab w:val="clear" w:pos="1428"/>
          <w:tab w:val="num" w:pos="284"/>
        </w:tabs>
        <w:spacing w:before="100" w:beforeAutospacing="1" w:after="5" w:line="271" w:lineRule="auto"/>
        <w:ind w:left="0" w:firstLine="0"/>
        <w:jc w:val="both"/>
        <w:rPr>
          <w:rFonts w:ascii="Arial" w:hAnsi="Arial" w:cs="Arial"/>
          <w:sz w:val="24"/>
          <w:szCs w:val="24"/>
          <w:lang w:eastAsia="zh-CN"/>
        </w:rPr>
      </w:pPr>
      <w:proofErr w:type="gramStart"/>
      <w:r w:rsidRPr="005568E3">
        <w:rPr>
          <w:rFonts w:ascii="Arial" w:hAnsi="Arial" w:cs="Arial"/>
          <w:sz w:val="24"/>
          <w:szCs w:val="24"/>
          <w:lang w:eastAsia="zh-CN"/>
        </w:rPr>
        <w:t>atestados</w:t>
      </w:r>
      <w:proofErr w:type="gramEnd"/>
      <w:r w:rsidRPr="005568E3">
        <w:rPr>
          <w:rFonts w:ascii="Arial" w:hAnsi="Arial" w:cs="Arial"/>
          <w:sz w:val="24"/>
          <w:szCs w:val="24"/>
          <w:lang w:eastAsia="zh-CN"/>
        </w:rPr>
        <w:t xml:space="preserve"> apresentados em </w:t>
      </w:r>
      <w:r w:rsidRPr="005568E3">
        <w:rPr>
          <w:rFonts w:ascii="Arial" w:hAnsi="Arial" w:cs="Arial"/>
          <w:b/>
          <w:bCs/>
          <w:sz w:val="24"/>
          <w:szCs w:val="24"/>
          <w:lang w:eastAsia="zh-CN"/>
        </w:rPr>
        <w:t>toneladas (t)</w:t>
      </w:r>
      <w:r w:rsidRPr="005568E3">
        <w:rPr>
          <w:rFonts w:ascii="Arial" w:hAnsi="Arial" w:cs="Arial"/>
          <w:sz w:val="24"/>
          <w:szCs w:val="24"/>
          <w:lang w:eastAsia="zh-CN"/>
        </w:rPr>
        <w:t xml:space="preserve"> serão convertidos em volume (m³) utilizando a densidade de referência de 2,40 t/m³; </w:t>
      </w:r>
    </w:p>
    <w:p w14:paraId="71626CE0" w14:textId="14FAA0B4" w:rsidR="009A7C3D" w:rsidRDefault="005568E3" w:rsidP="009A7C3D">
      <w:pPr>
        <w:numPr>
          <w:ilvl w:val="0"/>
          <w:numId w:val="27"/>
        </w:numPr>
        <w:tabs>
          <w:tab w:val="clear" w:pos="1428"/>
          <w:tab w:val="num" w:pos="284"/>
        </w:tabs>
        <w:spacing w:before="100" w:beforeAutospacing="1" w:after="5" w:line="271" w:lineRule="auto"/>
        <w:ind w:left="0" w:firstLine="0"/>
        <w:jc w:val="both"/>
        <w:rPr>
          <w:rFonts w:ascii="Arial" w:hAnsi="Arial" w:cs="Arial"/>
          <w:sz w:val="24"/>
          <w:szCs w:val="24"/>
          <w:lang w:eastAsia="zh-CN"/>
        </w:rPr>
      </w:pPr>
      <w:proofErr w:type="gramStart"/>
      <w:r w:rsidRPr="005568E3">
        <w:rPr>
          <w:rFonts w:ascii="Arial" w:hAnsi="Arial" w:cs="Arial"/>
          <w:sz w:val="24"/>
          <w:szCs w:val="24"/>
          <w:lang w:eastAsia="zh-CN"/>
        </w:rPr>
        <w:t>na</w:t>
      </w:r>
      <w:proofErr w:type="gramEnd"/>
      <w:r w:rsidRPr="005568E3">
        <w:rPr>
          <w:rFonts w:ascii="Arial" w:hAnsi="Arial" w:cs="Arial"/>
          <w:sz w:val="24"/>
          <w:szCs w:val="24"/>
          <w:lang w:eastAsia="zh-CN"/>
        </w:rPr>
        <w:t xml:space="preserve"> hipótese de apresentação de múltiplas unidades, será admitida a soma dos quantitativos, desde que devidamente convertidos para uma unidade comum. </w:t>
      </w:r>
    </w:p>
    <w:p w14:paraId="6DF3D27C" w14:textId="77777777" w:rsidR="00693EE3" w:rsidRPr="00693EE3" w:rsidRDefault="00693EE3" w:rsidP="00693EE3">
      <w:pPr>
        <w:spacing w:before="100" w:beforeAutospacing="1" w:after="5" w:line="271" w:lineRule="auto"/>
        <w:jc w:val="both"/>
        <w:rPr>
          <w:rFonts w:ascii="Arial" w:hAnsi="Arial" w:cs="Arial"/>
          <w:sz w:val="24"/>
          <w:szCs w:val="24"/>
          <w:lang w:eastAsia="zh-CN"/>
        </w:rPr>
      </w:pPr>
    </w:p>
    <w:p w14:paraId="28D861E3" w14:textId="79379090" w:rsidR="005568E3" w:rsidRPr="005568E3" w:rsidRDefault="005568E3" w:rsidP="005568E3">
      <w:pPr>
        <w:pStyle w:val="NormalWeb"/>
        <w:tabs>
          <w:tab w:val="num" w:pos="284"/>
        </w:tabs>
        <w:spacing w:before="0" w:beforeAutospacing="0" w:after="5" w:afterAutospacing="0" w:line="271" w:lineRule="auto"/>
        <w:jc w:val="both"/>
        <w:rPr>
          <w:rFonts w:ascii="Arial" w:hAnsi="Arial" w:cs="Arial"/>
          <w:lang w:eastAsia="zh-CN"/>
        </w:rPr>
      </w:pPr>
      <w:r w:rsidRPr="005568E3">
        <w:rPr>
          <w:rFonts w:ascii="Arial" w:hAnsi="Arial" w:cs="Arial"/>
          <w:lang w:eastAsia="zh-CN"/>
        </w:rPr>
        <w:t>Poderá ser solicitada memória de cálculo ou documentação complementar para verificação da compatibilidade dos quantitativos apresentados com o objeto licitado.</w:t>
      </w:r>
    </w:p>
    <w:p w14:paraId="731F7697" w14:textId="6826B0C0" w:rsidR="003B29AB" w:rsidRPr="002B0504" w:rsidRDefault="002B0504" w:rsidP="002B0504">
      <w:pPr>
        <w:pStyle w:val="NormalWeb"/>
        <w:spacing w:before="0" w:beforeAutospacing="0" w:after="5" w:afterAutospacing="0" w:line="271" w:lineRule="auto"/>
        <w:jc w:val="both"/>
        <w:rPr>
          <w:rFonts w:ascii="Arial" w:hAnsi="Arial" w:cs="Arial"/>
          <w:lang w:eastAsia="zh-CN"/>
        </w:rPr>
      </w:pPr>
      <w:r>
        <w:rPr>
          <w:rFonts w:ascii="Arial" w:hAnsi="Arial" w:cs="Arial"/>
        </w:rPr>
        <w:t xml:space="preserve">              </w:t>
      </w:r>
      <w:r w:rsidR="003B29AB" w:rsidRPr="002B0504">
        <w:rPr>
          <w:rFonts w:ascii="Arial" w:hAnsi="Arial" w:cs="Arial"/>
        </w:rPr>
        <w:t xml:space="preserve">                                                                                         </w:t>
      </w:r>
    </w:p>
    <w:p w14:paraId="21CF7F52" w14:textId="308A93BC" w:rsidR="00360723" w:rsidRPr="005568E3" w:rsidRDefault="00360723" w:rsidP="005568E3">
      <w:pPr>
        <w:pStyle w:val="PargrafodaLista"/>
        <w:tabs>
          <w:tab w:val="right" w:pos="-142"/>
        </w:tabs>
        <w:ind w:left="0" w:right="-1" w:firstLine="2"/>
        <w:jc w:val="both"/>
        <w:rPr>
          <w:rFonts w:cs="Arial"/>
          <w:szCs w:val="24"/>
        </w:rPr>
      </w:pPr>
      <w:r w:rsidRPr="002B0504">
        <w:rPr>
          <w:rFonts w:ascii="Arial" w:eastAsia="Times New Roman" w:hAnsi="Arial" w:cs="Arial"/>
          <w:sz w:val="24"/>
          <w:szCs w:val="24"/>
          <w:lang w:eastAsia="pt-BR"/>
        </w:rPr>
        <w:t>(</w:t>
      </w:r>
      <w:proofErr w:type="gramStart"/>
      <w:r w:rsidRPr="002B0504">
        <w:rPr>
          <w:rFonts w:ascii="Arial" w:eastAsia="Times New Roman" w:hAnsi="Arial" w:cs="Arial"/>
          <w:sz w:val="24"/>
          <w:szCs w:val="24"/>
          <w:lang w:eastAsia="pt-BR"/>
        </w:rPr>
        <w:t>E.</w:t>
      </w:r>
      <w:proofErr w:type="gramEnd"/>
      <w:r w:rsidRPr="002B0504">
        <w:rPr>
          <w:rFonts w:ascii="Arial" w:eastAsia="Times New Roman" w:hAnsi="Arial" w:cs="Arial"/>
          <w:sz w:val="24"/>
          <w:szCs w:val="24"/>
          <w:lang w:eastAsia="pt-BR"/>
        </w:rPr>
        <w:t>2.a)</w:t>
      </w:r>
      <w:r w:rsidRPr="00CD1797">
        <w:rPr>
          <w:rFonts w:ascii="Arial" w:eastAsia="Times New Roman" w:hAnsi="Arial" w:cs="Arial"/>
          <w:sz w:val="24"/>
          <w:szCs w:val="24"/>
          <w:lang w:eastAsia="pt-BR"/>
        </w:rPr>
        <w:t xml:space="preserve"> Para fins de contratação, visando a comprovação de </w:t>
      </w:r>
      <w:r w:rsidRPr="00CD1797">
        <w:rPr>
          <w:rFonts w:ascii="Arial" w:eastAsia="Times New Roman" w:hAnsi="Arial" w:cs="Arial"/>
          <w:b/>
          <w:sz w:val="24"/>
          <w:szCs w:val="24"/>
          <w:lang w:eastAsia="pt-BR"/>
        </w:rPr>
        <w:t>qualificação técnico profissional</w:t>
      </w:r>
      <w:r w:rsidRPr="00CD1797">
        <w:rPr>
          <w:rFonts w:ascii="Arial" w:eastAsia="Times New Roman" w:hAnsi="Arial" w:cs="Arial"/>
          <w:sz w:val="24"/>
          <w:szCs w:val="24"/>
          <w:lang w:eastAsia="pt-BR"/>
        </w:rPr>
        <w:t xml:space="preserve">, a licitante </w:t>
      </w:r>
      <w:r w:rsidRPr="00640411">
        <w:rPr>
          <w:rFonts w:ascii="Arial" w:eastAsia="Times New Roman" w:hAnsi="Arial" w:cs="Arial"/>
          <w:sz w:val="24"/>
          <w:szCs w:val="24"/>
          <w:lang w:eastAsia="pt-BR"/>
        </w:rPr>
        <w:t>deverá apresentar</w:t>
      </w:r>
      <w:r w:rsidRPr="00640411">
        <w:rPr>
          <w:rFonts w:ascii="Arial" w:hAnsi="Arial" w:cs="Arial"/>
        </w:rPr>
        <w:t xml:space="preserve"> certidões ou atestados, inclusive Certidão de Acervo Operacional (CAO), regularmente emitidos pelo CREA ou CAU</w:t>
      </w:r>
      <w:r w:rsidRPr="00640411">
        <w:rPr>
          <w:rFonts w:ascii="Arial" w:eastAsia="Times New Roman" w:hAnsi="Arial" w:cs="Arial"/>
          <w:sz w:val="24"/>
          <w:szCs w:val="24"/>
          <w:lang w:eastAsia="pt-BR"/>
        </w:rPr>
        <w:t xml:space="preserve">  e</w:t>
      </w:r>
      <w:r>
        <w:rPr>
          <w:rFonts w:ascii="Arial" w:eastAsia="Times New Roman" w:hAnsi="Arial" w:cs="Arial"/>
          <w:sz w:val="24"/>
          <w:szCs w:val="24"/>
          <w:lang w:eastAsia="pt-BR"/>
        </w:rPr>
        <w:t xml:space="preserve"> </w:t>
      </w:r>
      <w:r w:rsidRPr="00CD1797">
        <w:rPr>
          <w:rFonts w:ascii="Arial" w:eastAsia="Times New Roman" w:hAnsi="Arial" w:cs="Arial"/>
          <w:sz w:val="24"/>
          <w:szCs w:val="24"/>
          <w:lang w:eastAsia="pt-BR"/>
        </w:rPr>
        <w:t>declaração ou qualquer outro meio comprobatório de disponibilidade do profissional técnico  responsável, devidamente registrado n</w:t>
      </w:r>
      <w:r w:rsidRPr="00CD1797">
        <w:rPr>
          <w:rFonts w:ascii="Arial" w:hAnsi="Arial" w:cs="Arial"/>
          <w:color w:val="000000"/>
          <w:sz w:val="24"/>
          <w:szCs w:val="24"/>
        </w:rPr>
        <w:t>o CREA ou CAU,</w:t>
      </w:r>
      <w:r w:rsidRPr="00CD1797">
        <w:rPr>
          <w:rFonts w:ascii="Arial" w:eastAsia="Times New Roman" w:hAnsi="Arial" w:cs="Arial"/>
          <w:sz w:val="24"/>
          <w:szCs w:val="24"/>
          <w:lang w:eastAsia="pt-BR"/>
        </w:rPr>
        <w:t xml:space="preserve"> que assumirá o encargo em caso de vitória da licitante, devendo este ser o detentor do(s) atestado(s) de responsabilidade técnica por execução de obra ou serviços de características semelhantes apresentado(s), para comprovação de aptidão relativa às parcelas de maior relevância técnica.</w:t>
      </w:r>
    </w:p>
    <w:p w14:paraId="2C604B06" w14:textId="77777777" w:rsidR="001833D1" w:rsidRPr="001833D1" w:rsidRDefault="001833D1" w:rsidP="006A4510">
      <w:pPr>
        <w:pStyle w:val="Recuodecorpodetexto2"/>
        <w:tabs>
          <w:tab w:val="left" w:pos="720"/>
        </w:tabs>
        <w:spacing w:before="120"/>
        <w:ind w:left="0" w:firstLine="0"/>
        <w:jc w:val="both"/>
        <w:rPr>
          <w:rFonts w:cs="Arial"/>
          <w:szCs w:val="24"/>
        </w:rPr>
      </w:pPr>
      <w:r w:rsidRPr="001833D1">
        <w:rPr>
          <w:rFonts w:cs="Arial"/>
          <w:szCs w:val="24"/>
        </w:rPr>
        <w:t xml:space="preserve">Alternativamente, é admitida a apresentação de atestado em nome da empresa, na qual conste o nome do responsável técnico, bem como, também deverá ser </w:t>
      </w:r>
      <w:r w:rsidRPr="001833D1">
        <w:rPr>
          <w:rFonts w:cs="Arial"/>
          <w:szCs w:val="24"/>
        </w:rPr>
        <w:lastRenderedPageBreak/>
        <w:t>apresentada a ART baixada ou CAT, comprovando a responsabilidade dos serviços executados pelo profissional constante do atestado.</w:t>
      </w:r>
    </w:p>
    <w:p w14:paraId="4B78243C" w14:textId="77777777" w:rsidR="00AC1DD7" w:rsidRPr="00A35DF5" w:rsidRDefault="00AC1DD7" w:rsidP="006A4510">
      <w:pPr>
        <w:tabs>
          <w:tab w:val="right" w:pos="-142"/>
        </w:tabs>
        <w:suppressAutoHyphens/>
        <w:spacing w:after="5" w:line="271" w:lineRule="auto"/>
        <w:ind w:right="-1"/>
        <w:jc w:val="both"/>
        <w:rPr>
          <w:rFonts w:ascii="Arial" w:hAnsi="Arial" w:cs="Arial"/>
          <w:sz w:val="24"/>
          <w:szCs w:val="24"/>
        </w:rPr>
      </w:pPr>
    </w:p>
    <w:p w14:paraId="3C032C44" w14:textId="3F40DD7E" w:rsidR="006A7703" w:rsidRPr="0017352C" w:rsidRDefault="00D06298"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w:t>
      </w:r>
      <w:proofErr w:type="gramStart"/>
      <w:r>
        <w:rPr>
          <w:rFonts w:ascii="Arial" w:hAnsi="Arial" w:cs="Arial"/>
          <w:color w:val="000000" w:themeColor="text1"/>
          <w:sz w:val="24"/>
          <w:szCs w:val="24"/>
        </w:rPr>
        <w:t>E.</w:t>
      </w:r>
      <w:proofErr w:type="gramEnd"/>
      <w:r>
        <w:rPr>
          <w:rFonts w:ascii="Arial" w:hAnsi="Arial" w:cs="Arial"/>
          <w:color w:val="000000" w:themeColor="text1"/>
          <w:sz w:val="24"/>
          <w:szCs w:val="24"/>
        </w:rPr>
        <w:t>3</w:t>
      </w:r>
      <w:r w:rsidR="006A7703" w:rsidRPr="0017352C">
        <w:rPr>
          <w:rFonts w:ascii="Arial" w:hAnsi="Arial" w:cs="Arial"/>
          <w:color w:val="000000" w:themeColor="text1"/>
          <w:sz w:val="24"/>
          <w:szCs w:val="24"/>
        </w:rPr>
        <w:t>) Será admitida a soma dos atestados ou certidões apresentados pelas licitantes, desde que tais documentos sejam tecnicamente pertinentes e compatíveis em características, quantidades e pr</w:t>
      </w:r>
      <w:r w:rsidR="00F3119D" w:rsidRPr="0017352C">
        <w:rPr>
          <w:rFonts w:ascii="Arial" w:hAnsi="Arial" w:cs="Arial"/>
          <w:color w:val="000000" w:themeColor="text1"/>
          <w:sz w:val="24"/>
          <w:szCs w:val="24"/>
        </w:rPr>
        <w:t>azos com o objeto da licitação.</w:t>
      </w:r>
    </w:p>
    <w:p w14:paraId="60C5F7B4"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5BCADC7" w14:textId="1DE896DF" w:rsidR="006A7703" w:rsidRPr="0017352C" w:rsidRDefault="00D06298"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w:t>
      </w:r>
      <w:proofErr w:type="gramStart"/>
      <w:r>
        <w:rPr>
          <w:rFonts w:ascii="Arial" w:hAnsi="Arial" w:cs="Arial"/>
          <w:color w:val="000000" w:themeColor="text1"/>
          <w:sz w:val="24"/>
          <w:szCs w:val="24"/>
        </w:rPr>
        <w:t>E.</w:t>
      </w:r>
      <w:proofErr w:type="gramEnd"/>
      <w:r>
        <w:rPr>
          <w:rFonts w:ascii="Arial" w:hAnsi="Arial" w:cs="Arial"/>
          <w:color w:val="000000" w:themeColor="text1"/>
          <w:sz w:val="24"/>
          <w:szCs w:val="24"/>
        </w:rPr>
        <w:t>4</w:t>
      </w:r>
      <w:r w:rsidR="008A1D1E" w:rsidRPr="0017352C">
        <w:rPr>
          <w:rFonts w:ascii="Arial" w:hAnsi="Arial" w:cs="Arial"/>
          <w:color w:val="000000" w:themeColor="text1"/>
          <w:sz w:val="24"/>
          <w:szCs w:val="24"/>
        </w:rPr>
        <w:t>)</w:t>
      </w:r>
      <w:r w:rsidR="00874C43"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Os atestados ou certidões</w:t>
      </w:r>
      <w:r w:rsidR="00FA4561"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recebido</w:t>
      </w:r>
      <w:r w:rsidR="00FD6CB0" w:rsidRPr="0017352C">
        <w:rPr>
          <w:rFonts w:ascii="Arial" w:hAnsi="Arial" w:cs="Arial"/>
          <w:color w:val="000000" w:themeColor="text1"/>
          <w:sz w:val="24"/>
          <w:szCs w:val="24"/>
        </w:rPr>
        <w:t xml:space="preserve">s </w:t>
      </w:r>
      <w:r w:rsidR="006A7703" w:rsidRPr="0017352C">
        <w:rPr>
          <w:rFonts w:ascii="Arial" w:hAnsi="Arial" w:cs="Arial"/>
          <w:color w:val="000000" w:themeColor="text1"/>
          <w:sz w:val="24"/>
          <w:szCs w:val="24"/>
        </w:rPr>
        <w:t xml:space="preserve">estão sujeitos à verificação do Pregoeiro e da sua Equipe de Apoio quanto à veracidade dos respectivos conteúdos, inclusive para os efeitos previstos nos </w:t>
      </w:r>
      <w:proofErr w:type="spellStart"/>
      <w:r w:rsidR="006A7703" w:rsidRPr="0017352C">
        <w:rPr>
          <w:rFonts w:ascii="Arial" w:hAnsi="Arial" w:cs="Arial"/>
          <w:color w:val="000000" w:themeColor="text1"/>
          <w:sz w:val="24"/>
          <w:szCs w:val="24"/>
        </w:rPr>
        <w:t>arts</w:t>
      </w:r>
      <w:proofErr w:type="spellEnd"/>
      <w:r w:rsidR="006A7703" w:rsidRPr="0017352C">
        <w:rPr>
          <w:rFonts w:ascii="Arial" w:hAnsi="Arial" w:cs="Arial"/>
          <w:color w:val="000000" w:themeColor="text1"/>
          <w:sz w:val="24"/>
          <w:szCs w:val="24"/>
        </w:rPr>
        <w:t>. 169, § 3º, II, da Lei Federal nº 14.133/2021, e 337–F do Código Penal.</w:t>
      </w:r>
    </w:p>
    <w:p w14:paraId="526368A9"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AB2EC2B" w14:textId="2731BAFE" w:rsidR="006A7703" w:rsidRPr="00C72FC5" w:rsidRDefault="00D06298"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w:t>
      </w:r>
      <w:proofErr w:type="gramStart"/>
      <w:r>
        <w:rPr>
          <w:rFonts w:ascii="Arial" w:hAnsi="Arial" w:cs="Arial"/>
          <w:color w:val="000000" w:themeColor="text1"/>
          <w:sz w:val="24"/>
          <w:szCs w:val="24"/>
        </w:rPr>
        <w:t>E.</w:t>
      </w:r>
      <w:proofErr w:type="gramEnd"/>
      <w:r>
        <w:rPr>
          <w:rFonts w:ascii="Arial" w:hAnsi="Arial" w:cs="Arial"/>
          <w:color w:val="000000" w:themeColor="text1"/>
          <w:sz w:val="24"/>
          <w:szCs w:val="24"/>
        </w:rPr>
        <w:t>5</w:t>
      </w:r>
      <w:r w:rsidR="008A1D1E" w:rsidRPr="0017352C">
        <w:rPr>
          <w:rFonts w:ascii="Arial" w:hAnsi="Arial" w:cs="Arial"/>
          <w:color w:val="000000" w:themeColor="text1"/>
          <w:sz w:val="24"/>
          <w:szCs w:val="24"/>
        </w:rPr>
        <w:t>)</w:t>
      </w:r>
      <w:r w:rsidR="00874C43"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Declaração formal da licitante de que assume o compromisso de utilização exclusiva de produtos </w:t>
      </w:r>
      <w:r w:rsidR="006A7703" w:rsidRPr="00C72FC5">
        <w:rPr>
          <w:rFonts w:ascii="Arial" w:hAnsi="Arial" w:cs="Arial"/>
          <w:color w:val="000000" w:themeColor="text1"/>
          <w:sz w:val="24"/>
          <w:szCs w:val="24"/>
        </w:rPr>
        <w:t>e subprodutos de madeira que tenham procedência legal, sob as penas da lei, na forma do Anexo</w:t>
      </w:r>
      <w:r w:rsidR="004B606E" w:rsidRPr="00C72FC5">
        <w:rPr>
          <w:rFonts w:ascii="Arial" w:hAnsi="Arial" w:cs="Arial"/>
          <w:color w:val="000000" w:themeColor="text1"/>
          <w:sz w:val="24"/>
          <w:szCs w:val="24"/>
        </w:rPr>
        <w:t xml:space="preserve"> </w:t>
      </w:r>
      <w:r w:rsidR="00F140AF" w:rsidRPr="00C72FC5">
        <w:rPr>
          <w:rFonts w:ascii="Arial" w:hAnsi="Arial" w:cs="Arial"/>
          <w:color w:val="000000" w:themeColor="text1"/>
          <w:sz w:val="24"/>
          <w:szCs w:val="24"/>
        </w:rPr>
        <w:t>X</w:t>
      </w:r>
      <w:r w:rsidR="00A00990" w:rsidRPr="00C72FC5">
        <w:rPr>
          <w:rFonts w:ascii="Arial" w:hAnsi="Arial" w:cs="Arial"/>
          <w:color w:val="000000" w:themeColor="text1"/>
          <w:sz w:val="24"/>
          <w:szCs w:val="24"/>
        </w:rPr>
        <w:t>I</w:t>
      </w:r>
      <w:r w:rsidR="006A7703" w:rsidRPr="00C72FC5">
        <w:rPr>
          <w:rFonts w:ascii="Arial" w:hAnsi="Arial" w:cs="Arial"/>
          <w:color w:val="000000" w:themeColor="text1"/>
          <w:sz w:val="24"/>
          <w:szCs w:val="24"/>
        </w:rPr>
        <w:t>, quando for o caso.</w:t>
      </w:r>
    </w:p>
    <w:p w14:paraId="4D1B001E" w14:textId="77777777" w:rsidR="00B71054" w:rsidRPr="00C72FC5" w:rsidRDefault="00B71054" w:rsidP="006A4510">
      <w:pPr>
        <w:tabs>
          <w:tab w:val="right" w:pos="-142"/>
          <w:tab w:val="left" w:pos="7938"/>
        </w:tabs>
        <w:spacing w:after="5" w:line="271" w:lineRule="auto"/>
        <w:ind w:right="-1"/>
        <w:jc w:val="both"/>
        <w:rPr>
          <w:rFonts w:ascii="Arial" w:hAnsi="Arial" w:cs="Arial"/>
          <w:sz w:val="24"/>
          <w:szCs w:val="24"/>
        </w:rPr>
      </w:pPr>
    </w:p>
    <w:p w14:paraId="1FE05837" w14:textId="1FA51051" w:rsidR="00B71054" w:rsidRPr="00C72FC5" w:rsidRDefault="00D06298" w:rsidP="006A4510">
      <w:pPr>
        <w:tabs>
          <w:tab w:val="right" w:pos="-142"/>
          <w:tab w:val="left" w:pos="7938"/>
        </w:tabs>
        <w:spacing w:after="5" w:line="271" w:lineRule="auto"/>
        <w:ind w:right="-1"/>
        <w:jc w:val="both"/>
        <w:rPr>
          <w:rFonts w:ascii="Arial" w:hAnsi="Arial" w:cs="Arial"/>
          <w:sz w:val="24"/>
          <w:szCs w:val="24"/>
        </w:rPr>
      </w:pPr>
      <w:r w:rsidRPr="00C72FC5">
        <w:rPr>
          <w:rFonts w:ascii="Arial" w:hAnsi="Arial" w:cs="Arial"/>
          <w:sz w:val="24"/>
          <w:szCs w:val="24"/>
        </w:rPr>
        <w:t>(</w:t>
      </w:r>
      <w:proofErr w:type="gramStart"/>
      <w:r w:rsidRPr="00C72FC5">
        <w:rPr>
          <w:rFonts w:ascii="Arial" w:hAnsi="Arial" w:cs="Arial"/>
          <w:sz w:val="24"/>
          <w:szCs w:val="24"/>
        </w:rPr>
        <w:t>E.</w:t>
      </w:r>
      <w:proofErr w:type="gramEnd"/>
      <w:r w:rsidRPr="00C72FC5">
        <w:rPr>
          <w:rFonts w:ascii="Arial" w:hAnsi="Arial" w:cs="Arial"/>
          <w:sz w:val="24"/>
          <w:szCs w:val="24"/>
        </w:rPr>
        <w:t>6</w:t>
      </w:r>
      <w:r w:rsidR="00B71054" w:rsidRPr="00C72FC5">
        <w:rPr>
          <w:rFonts w:ascii="Arial" w:hAnsi="Arial" w:cs="Arial"/>
          <w:sz w:val="24"/>
          <w:szCs w:val="24"/>
        </w:rPr>
        <w:t>)</w:t>
      </w:r>
      <w:r w:rsidR="008A1D1E" w:rsidRPr="00C72FC5">
        <w:rPr>
          <w:rFonts w:ascii="Arial" w:hAnsi="Arial" w:cs="Arial"/>
          <w:sz w:val="24"/>
          <w:szCs w:val="24"/>
        </w:rPr>
        <w:t xml:space="preserve"> </w:t>
      </w:r>
      <w:r w:rsidR="00B71054" w:rsidRPr="00C72FC5">
        <w:rPr>
          <w:rFonts w:ascii="Arial" w:hAnsi="Arial" w:cs="Arial"/>
          <w:sz w:val="24"/>
          <w:szCs w:val="24"/>
        </w:rPr>
        <w:t xml:space="preserve">Declaração formal da licitante de que assume o compromisso de utilização de agregados reciclados oriundos de resíduos da construção, sob as penas, na </w:t>
      </w:r>
      <w:r w:rsidR="00024DE2" w:rsidRPr="00C72FC5">
        <w:rPr>
          <w:rFonts w:ascii="Arial" w:hAnsi="Arial" w:cs="Arial"/>
          <w:color w:val="000000" w:themeColor="text1"/>
          <w:sz w:val="24"/>
          <w:szCs w:val="24"/>
        </w:rPr>
        <w:t>forma do (Anexo XI</w:t>
      </w:r>
      <w:r w:rsidR="00B71054" w:rsidRPr="00C72FC5">
        <w:rPr>
          <w:rFonts w:ascii="Arial" w:hAnsi="Arial" w:cs="Arial"/>
          <w:color w:val="000000" w:themeColor="text1"/>
          <w:sz w:val="24"/>
          <w:szCs w:val="24"/>
        </w:rPr>
        <w:t>I).</w:t>
      </w:r>
    </w:p>
    <w:p w14:paraId="5F6DFC52" w14:textId="77777777" w:rsidR="00525260" w:rsidRPr="00C72FC5" w:rsidRDefault="00525260" w:rsidP="006A4510">
      <w:pPr>
        <w:tabs>
          <w:tab w:val="right" w:pos="-142"/>
          <w:tab w:val="left" w:pos="7938"/>
        </w:tabs>
        <w:spacing w:after="5" w:line="271" w:lineRule="auto"/>
        <w:ind w:right="-1"/>
        <w:jc w:val="both"/>
        <w:rPr>
          <w:rFonts w:ascii="Arial" w:hAnsi="Arial" w:cs="Arial"/>
          <w:color w:val="000000" w:themeColor="text1"/>
          <w:sz w:val="24"/>
          <w:szCs w:val="24"/>
        </w:rPr>
      </w:pPr>
    </w:p>
    <w:p w14:paraId="23936E06" w14:textId="4AE9807E" w:rsidR="0018030B" w:rsidRPr="00C72FC5" w:rsidRDefault="0070130F" w:rsidP="006A4510">
      <w:pPr>
        <w:tabs>
          <w:tab w:val="right" w:pos="-142"/>
          <w:tab w:val="left" w:pos="7938"/>
        </w:tabs>
        <w:autoSpaceDE w:val="0"/>
        <w:autoSpaceDN w:val="0"/>
        <w:adjustRightInd w:val="0"/>
        <w:spacing w:after="5" w:line="271" w:lineRule="auto"/>
        <w:ind w:right="-1"/>
        <w:jc w:val="both"/>
        <w:rPr>
          <w:rFonts w:ascii="Times-Roman" w:hAnsi="Times-Roman" w:cs="Times-Roman"/>
          <w:sz w:val="24"/>
          <w:szCs w:val="24"/>
        </w:rPr>
      </w:pPr>
      <w:r w:rsidRPr="00C72FC5">
        <w:rPr>
          <w:rFonts w:ascii="Arial" w:hAnsi="Arial" w:cs="Arial"/>
          <w:sz w:val="24"/>
          <w:szCs w:val="24"/>
        </w:rPr>
        <w:t>(</w:t>
      </w:r>
      <w:proofErr w:type="gramStart"/>
      <w:r w:rsidRPr="00C72FC5">
        <w:rPr>
          <w:rFonts w:ascii="Arial" w:hAnsi="Arial" w:cs="Arial"/>
          <w:sz w:val="24"/>
          <w:szCs w:val="24"/>
        </w:rPr>
        <w:t>E.</w:t>
      </w:r>
      <w:proofErr w:type="gramEnd"/>
      <w:r w:rsidR="00D06298" w:rsidRPr="00C72FC5">
        <w:rPr>
          <w:rFonts w:ascii="Arial" w:hAnsi="Arial" w:cs="Arial"/>
          <w:sz w:val="24"/>
          <w:szCs w:val="24"/>
        </w:rPr>
        <w:t>7</w:t>
      </w:r>
      <w:r w:rsidRPr="00C72FC5">
        <w:rPr>
          <w:rFonts w:ascii="Arial" w:hAnsi="Arial" w:cs="Arial"/>
          <w:sz w:val="24"/>
          <w:szCs w:val="24"/>
        </w:rPr>
        <w:t>)</w:t>
      </w:r>
      <w:r w:rsidR="008A1D1E" w:rsidRPr="00C72FC5">
        <w:rPr>
          <w:rFonts w:ascii="Arial" w:hAnsi="Arial" w:cs="Arial"/>
          <w:sz w:val="24"/>
          <w:szCs w:val="24"/>
        </w:rPr>
        <w:t xml:space="preserve"> </w:t>
      </w:r>
      <w:r w:rsidRPr="00C72FC5">
        <w:rPr>
          <w:rFonts w:ascii="Arial" w:hAnsi="Arial" w:cs="Arial"/>
          <w:sz w:val="24"/>
          <w:szCs w:val="24"/>
        </w:rPr>
        <w:t xml:space="preserve"> </w:t>
      </w:r>
      <w:r w:rsidR="008475D9" w:rsidRPr="00C72FC5">
        <w:rPr>
          <w:rFonts w:ascii="Arial" w:hAnsi="Arial" w:cs="Arial"/>
          <w:color w:val="000000" w:themeColor="text1"/>
          <w:sz w:val="24"/>
          <w:szCs w:val="24"/>
        </w:rPr>
        <w:t xml:space="preserve">Prova, feita por intermédio da apresentação, em original, do ATESTADO DE VISITA fornecido e assinado pelo servidor do órgão fiscalizador, ou declaração da licitante, na forma do Anexo </w:t>
      </w:r>
      <w:r w:rsidR="00024DE2" w:rsidRPr="00C72FC5">
        <w:rPr>
          <w:rFonts w:ascii="Arial" w:hAnsi="Arial" w:cs="Arial"/>
          <w:color w:val="000000" w:themeColor="text1"/>
          <w:sz w:val="24"/>
          <w:szCs w:val="24"/>
        </w:rPr>
        <w:t>XIII</w:t>
      </w:r>
      <w:r w:rsidR="008475D9" w:rsidRPr="00C72FC5">
        <w:rPr>
          <w:rFonts w:ascii="Arial" w:hAnsi="Arial" w:cs="Arial"/>
          <w:color w:val="000000" w:themeColor="text1"/>
          <w:sz w:val="24"/>
          <w:szCs w:val="24"/>
        </w:rPr>
        <w:t>, de que o seu Responsável Técnico ou outro profissional de qualificação correlata visitou o local dos serviços, na data de ____/___/_____ às ____ h, e tomou conhecimento das condições para execução do objeto desta licitação, quando for o caso. O ATESTADO DE VISITA pode ser substituído por declaração em que o licitante ateste que conhece o local e as condições de realização do ob</w:t>
      </w:r>
      <w:r w:rsidR="000A4573" w:rsidRPr="00C72FC5">
        <w:rPr>
          <w:rFonts w:ascii="Arial" w:hAnsi="Arial" w:cs="Arial"/>
          <w:color w:val="000000" w:themeColor="text1"/>
          <w:sz w:val="24"/>
          <w:szCs w:val="24"/>
        </w:rPr>
        <w:t>jeto do contrato, conforme o § 3</w:t>
      </w:r>
      <w:r w:rsidR="008475D9" w:rsidRPr="00C72FC5">
        <w:rPr>
          <w:rFonts w:ascii="Arial" w:hAnsi="Arial" w:cs="Arial"/>
          <w:color w:val="000000" w:themeColor="text1"/>
          <w:sz w:val="24"/>
          <w:szCs w:val="24"/>
        </w:rPr>
        <w:t>º do art. 63 da Lei Federal nº 14.133/2021</w:t>
      </w:r>
      <w:r w:rsidR="008475D9" w:rsidRPr="00C72FC5">
        <w:rPr>
          <w:rFonts w:ascii="Times-Roman" w:hAnsi="Times-Roman" w:cs="Times-Roman"/>
          <w:sz w:val="24"/>
          <w:szCs w:val="24"/>
        </w:rPr>
        <w:t>.</w:t>
      </w:r>
    </w:p>
    <w:p w14:paraId="166E6BFB" w14:textId="77777777" w:rsidR="00FC021A" w:rsidRPr="00C72FC5" w:rsidRDefault="00FC021A" w:rsidP="006A4510">
      <w:pPr>
        <w:tabs>
          <w:tab w:val="right" w:pos="-142"/>
          <w:tab w:val="left" w:pos="7938"/>
        </w:tabs>
        <w:autoSpaceDE w:val="0"/>
        <w:autoSpaceDN w:val="0"/>
        <w:adjustRightInd w:val="0"/>
        <w:spacing w:after="5" w:line="271" w:lineRule="auto"/>
        <w:ind w:right="-1"/>
        <w:jc w:val="both"/>
        <w:rPr>
          <w:rFonts w:ascii="Times-Roman" w:hAnsi="Times-Roman" w:cs="Times-Roman"/>
          <w:sz w:val="24"/>
          <w:szCs w:val="24"/>
        </w:rPr>
      </w:pPr>
    </w:p>
    <w:p w14:paraId="57D0146F" w14:textId="6D5FCC62" w:rsidR="007937B2" w:rsidRDefault="00D06298" w:rsidP="006A4510">
      <w:pPr>
        <w:tabs>
          <w:tab w:val="right" w:pos="-142"/>
          <w:tab w:val="left" w:pos="7938"/>
        </w:tabs>
        <w:autoSpaceDE w:val="0"/>
        <w:autoSpaceDN w:val="0"/>
        <w:adjustRightInd w:val="0"/>
        <w:spacing w:after="5" w:line="271" w:lineRule="auto"/>
        <w:ind w:right="-1"/>
        <w:jc w:val="both"/>
        <w:rPr>
          <w:rFonts w:ascii="Arial" w:hAnsi="Arial" w:cs="Arial"/>
          <w:color w:val="000000" w:themeColor="text1"/>
          <w:sz w:val="24"/>
          <w:szCs w:val="24"/>
        </w:rPr>
      </w:pPr>
      <w:r w:rsidRPr="00C72FC5">
        <w:rPr>
          <w:rFonts w:ascii="Arial" w:hAnsi="Arial" w:cs="Arial"/>
          <w:color w:val="000000" w:themeColor="text1"/>
          <w:sz w:val="24"/>
          <w:szCs w:val="24"/>
        </w:rPr>
        <w:t>(</w:t>
      </w:r>
      <w:proofErr w:type="gramStart"/>
      <w:r w:rsidRPr="00C72FC5">
        <w:rPr>
          <w:rFonts w:ascii="Arial" w:hAnsi="Arial" w:cs="Arial"/>
          <w:color w:val="000000" w:themeColor="text1"/>
          <w:sz w:val="24"/>
          <w:szCs w:val="24"/>
        </w:rPr>
        <w:t>E.</w:t>
      </w:r>
      <w:proofErr w:type="gramEnd"/>
      <w:r w:rsidRPr="00C72FC5">
        <w:rPr>
          <w:rFonts w:ascii="Arial" w:hAnsi="Arial" w:cs="Arial"/>
          <w:color w:val="000000" w:themeColor="text1"/>
          <w:sz w:val="24"/>
          <w:szCs w:val="24"/>
        </w:rPr>
        <w:t>8</w:t>
      </w:r>
      <w:r w:rsidR="00FC021A" w:rsidRPr="00C72FC5">
        <w:rPr>
          <w:rFonts w:ascii="Arial" w:hAnsi="Arial" w:cs="Arial"/>
          <w:color w:val="000000" w:themeColor="text1"/>
          <w:sz w:val="24"/>
          <w:szCs w:val="24"/>
        </w:rPr>
        <w:t xml:space="preserve">) Declaração formal da licitante indicando a localização das instalações dedicadas ao desempenho de sua atividade, acompanhada de cópia do respectivo Alvará de Funcionamento, na forma do Anexo </w:t>
      </w:r>
      <w:r w:rsidR="00024DE2" w:rsidRPr="00C72FC5">
        <w:rPr>
          <w:rFonts w:ascii="Arial" w:hAnsi="Arial" w:cs="Arial"/>
          <w:color w:val="000000" w:themeColor="text1"/>
          <w:sz w:val="24"/>
          <w:szCs w:val="24"/>
        </w:rPr>
        <w:t>XV</w:t>
      </w:r>
      <w:r w:rsidR="00FC021A" w:rsidRPr="00C72FC5">
        <w:rPr>
          <w:rFonts w:ascii="Arial" w:hAnsi="Arial" w:cs="Arial"/>
          <w:color w:val="000000" w:themeColor="text1"/>
          <w:sz w:val="24"/>
          <w:szCs w:val="24"/>
        </w:rPr>
        <w:t>, quando for o caso.</w:t>
      </w:r>
    </w:p>
    <w:p w14:paraId="19DA1B82" w14:textId="77777777" w:rsidR="00D51295" w:rsidRPr="00D51295" w:rsidRDefault="00D51295" w:rsidP="006A4510">
      <w:pPr>
        <w:tabs>
          <w:tab w:val="right" w:pos="-142"/>
          <w:tab w:val="left" w:pos="7938"/>
        </w:tabs>
        <w:autoSpaceDE w:val="0"/>
        <w:autoSpaceDN w:val="0"/>
        <w:adjustRightInd w:val="0"/>
        <w:spacing w:after="5" w:line="271" w:lineRule="auto"/>
        <w:ind w:right="-1"/>
        <w:jc w:val="both"/>
        <w:rPr>
          <w:rFonts w:ascii="Arial" w:hAnsi="Arial" w:cs="Arial"/>
          <w:color w:val="000000" w:themeColor="text1"/>
          <w:sz w:val="24"/>
          <w:szCs w:val="24"/>
        </w:rPr>
      </w:pPr>
    </w:p>
    <w:p w14:paraId="69F0A828" w14:textId="0C4BDFF8" w:rsidR="0018030B" w:rsidRPr="0017352C" w:rsidRDefault="0018030B" w:rsidP="006A4510">
      <w:pPr>
        <w:tabs>
          <w:tab w:val="right" w:pos="-142"/>
          <w:tab w:val="right" w:pos="851"/>
          <w:tab w:val="left" w:pos="993"/>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14.</w:t>
      </w:r>
      <w:r w:rsidRPr="0017352C">
        <w:rPr>
          <w:rFonts w:ascii="Arial" w:hAnsi="Arial" w:cs="Arial"/>
          <w:b/>
          <w:color w:val="000000" w:themeColor="text1"/>
          <w:sz w:val="24"/>
          <w:szCs w:val="24"/>
        </w:rPr>
        <w:tab/>
      </w:r>
      <w:r w:rsidR="00557BD0">
        <w:rPr>
          <w:rFonts w:ascii="Arial" w:hAnsi="Arial" w:cs="Arial"/>
          <w:b/>
          <w:color w:val="000000" w:themeColor="text1"/>
          <w:sz w:val="24"/>
          <w:szCs w:val="24"/>
        </w:rPr>
        <w:t xml:space="preserve"> </w:t>
      </w:r>
      <w:r w:rsidRPr="0017352C">
        <w:rPr>
          <w:rFonts w:ascii="Arial" w:hAnsi="Arial" w:cs="Arial"/>
          <w:b/>
          <w:color w:val="000000" w:themeColor="text1"/>
          <w:sz w:val="24"/>
          <w:szCs w:val="24"/>
        </w:rPr>
        <w:t>MEDIÇÕES</w:t>
      </w:r>
    </w:p>
    <w:p w14:paraId="506FE76A" w14:textId="77777777" w:rsidR="0018030B" w:rsidRPr="0017352C" w:rsidRDefault="0018030B" w:rsidP="006A4510">
      <w:pPr>
        <w:tabs>
          <w:tab w:val="right" w:pos="-142"/>
          <w:tab w:val="left" w:pos="7938"/>
        </w:tabs>
        <w:spacing w:after="5" w:line="271" w:lineRule="auto"/>
        <w:ind w:right="-1"/>
        <w:jc w:val="both"/>
        <w:rPr>
          <w:rFonts w:ascii="Arial" w:hAnsi="Arial" w:cs="Arial"/>
          <w:b/>
          <w:color w:val="000000" w:themeColor="text1"/>
          <w:sz w:val="24"/>
          <w:szCs w:val="24"/>
        </w:rPr>
      </w:pPr>
    </w:p>
    <w:p w14:paraId="700DA206" w14:textId="77777777" w:rsidR="0018030B" w:rsidRPr="0017352C" w:rsidRDefault="0018030B" w:rsidP="006A4510">
      <w:pPr>
        <w:tabs>
          <w:tab w:val="right" w:pos="-142"/>
          <w:tab w:val="left" w:pos="7938"/>
        </w:tabs>
        <w:spacing w:after="5" w:line="271" w:lineRule="auto"/>
        <w:ind w:right="-1"/>
        <w:jc w:val="both"/>
        <w:rPr>
          <w:rFonts w:ascii="Arial" w:hAnsi="Arial" w:cs="Arial"/>
          <w:spacing w:val="-1"/>
          <w:sz w:val="24"/>
          <w:szCs w:val="24"/>
        </w:rPr>
      </w:pPr>
      <w:r w:rsidRPr="0017352C">
        <w:rPr>
          <w:rFonts w:ascii="Arial" w:hAnsi="Arial" w:cs="Arial"/>
          <w:bCs/>
          <w:color w:val="000000" w:themeColor="text1"/>
          <w:sz w:val="24"/>
          <w:szCs w:val="24"/>
        </w:rPr>
        <w:t>14.1</w:t>
      </w:r>
      <w:r w:rsidRPr="0017352C">
        <w:rPr>
          <w:rFonts w:ascii="Arial" w:hAnsi="Arial" w:cs="Arial"/>
          <w:b/>
          <w:color w:val="000000" w:themeColor="text1"/>
          <w:sz w:val="24"/>
          <w:szCs w:val="24"/>
        </w:rPr>
        <w:t xml:space="preserve"> </w:t>
      </w:r>
      <w:r w:rsidRPr="0017352C">
        <w:rPr>
          <w:rFonts w:ascii="Arial" w:hAnsi="Arial" w:cs="Arial"/>
          <w:sz w:val="24"/>
          <w:szCs w:val="24"/>
        </w:rPr>
        <w:t>– As medições d</w:t>
      </w:r>
      <w:r w:rsidR="00F27CDC" w:rsidRPr="0017352C">
        <w:rPr>
          <w:rFonts w:ascii="Arial" w:hAnsi="Arial" w:cs="Arial"/>
          <w:sz w:val="24"/>
          <w:szCs w:val="24"/>
        </w:rPr>
        <w:t xml:space="preserve">os </w:t>
      </w:r>
      <w:r w:rsidRPr="0017352C">
        <w:rPr>
          <w:rFonts w:ascii="Arial" w:hAnsi="Arial" w:cs="Arial"/>
          <w:sz w:val="24"/>
          <w:szCs w:val="24"/>
        </w:rPr>
        <w:t>serviços</w:t>
      </w:r>
      <w:r w:rsidR="003C49A9" w:rsidRPr="0017352C">
        <w:rPr>
          <w:rFonts w:ascii="Arial" w:hAnsi="Arial" w:cs="Arial"/>
          <w:sz w:val="24"/>
          <w:szCs w:val="24"/>
        </w:rPr>
        <w:t xml:space="preserve"> </w:t>
      </w:r>
      <w:r w:rsidRPr="0017352C">
        <w:rPr>
          <w:rFonts w:ascii="Arial" w:hAnsi="Arial" w:cs="Arial"/>
          <w:sz w:val="24"/>
          <w:szCs w:val="24"/>
        </w:rPr>
        <w:t>obedecerão ao Cronograma Físico-</w:t>
      </w:r>
      <w:r w:rsidRPr="0017352C">
        <w:rPr>
          <w:rFonts w:ascii="Arial" w:hAnsi="Arial" w:cs="Arial"/>
          <w:color w:val="000000" w:themeColor="text1"/>
          <w:sz w:val="24"/>
          <w:szCs w:val="24"/>
        </w:rPr>
        <w:t>Financeiro</w:t>
      </w:r>
      <w:r w:rsidRPr="0017352C">
        <w:rPr>
          <w:rFonts w:ascii="Arial" w:hAnsi="Arial" w:cs="Arial"/>
          <w:color w:val="000000" w:themeColor="text1"/>
          <w:spacing w:val="1"/>
          <w:sz w:val="24"/>
          <w:szCs w:val="24"/>
        </w:rPr>
        <w:t xml:space="preserve"> </w:t>
      </w:r>
      <w:r w:rsidRPr="0017352C">
        <w:rPr>
          <w:rFonts w:ascii="Arial" w:hAnsi="Arial" w:cs="Arial"/>
          <w:color w:val="000000" w:themeColor="text1"/>
          <w:sz w:val="24"/>
          <w:szCs w:val="24"/>
        </w:rPr>
        <w:t xml:space="preserve">(Anexo IV), </w:t>
      </w:r>
      <w:r w:rsidRPr="0017352C">
        <w:rPr>
          <w:rFonts w:ascii="Arial" w:hAnsi="Arial" w:cs="Arial"/>
          <w:sz w:val="24"/>
          <w:szCs w:val="24"/>
        </w:rPr>
        <w:t xml:space="preserve">que será ajustado em função de inícios ou reinícios de etapas </w:t>
      </w:r>
      <w:r w:rsidR="00F27CDC" w:rsidRPr="0017352C">
        <w:rPr>
          <w:rFonts w:ascii="Arial" w:hAnsi="Arial" w:cs="Arial"/>
          <w:sz w:val="24"/>
          <w:szCs w:val="24"/>
        </w:rPr>
        <w:t>dos</w:t>
      </w:r>
      <w:r w:rsidRPr="0017352C">
        <w:rPr>
          <w:rFonts w:ascii="Arial" w:hAnsi="Arial" w:cs="Arial"/>
          <w:spacing w:val="1"/>
          <w:sz w:val="24"/>
          <w:szCs w:val="24"/>
        </w:rPr>
        <w:t xml:space="preserve"> </w:t>
      </w:r>
      <w:r w:rsidRPr="0017352C">
        <w:rPr>
          <w:rFonts w:ascii="Arial" w:hAnsi="Arial" w:cs="Arial"/>
          <w:sz w:val="24"/>
          <w:szCs w:val="24"/>
        </w:rPr>
        <w:t>serviço</w:t>
      </w:r>
      <w:r w:rsidR="00F27CDC" w:rsidRPr="0017352C">
        <w:rPr>
          <w:rFonts w:ascii="Arial" w:hAnsi="Arial" w:cs="Arial"/>
          <w:sz w:val="24"/>
          <w:szCs w:val="24"/>
        </w:rPr>
        <w:t>s</w:t>
      </w:r>
      <w:r w:rsidRPr="0017352C">
        <w:rPr>
          <w:rFonts w:ascii="Arial" w:hAnsi="Arial" w:cs="Arial"/>
          <w:spacing w:val="-1"/>
          <w:sz w:val="24"/>
          <w:szCs w:val="24"/>
        </w:rPr>
        <w:t xml:space="preserve"> </w:t>
      </w:r>
      <w:r w:rsidRPr="0017352C">
        <w:rPr>
          <w:rFonts w:ascii="Arial" w:hAnsi="Arial" w:cs="Arial"/>
          <w:sz w:val="24"/>
          <w:szCs w:val="24"/>
        </w:rPr>
        <w:t>em dias diferentes do</w:t>
      </w:r>
      <w:r w:rsidRPr="0017352C">
        <w:rPr>
          <w:rFonts w:ascii="Arial" w:hAnsi="Arial" w:cs="Arial"/>
          <w:spacing w:val="-1"/>
          <w:sz w:val="24"/>
          <w:szCs w:val="24"/>
        </w:rPr>
        <w:t xml:space="preserve"> </w:t>
      </w:r>
      <w:r w:rsidRPr="0017352C">
        <w:rPr>
          <w:rFonts w:ascii="Arial" w:hAnsi="Arial" w:cs="Arial"/>
          <w:sz w:val="24"/>
          <w:szCs w:val="24"/>
        </w:rPr>
        <w:t>primeiro dia</w:t>
      </w:r>
      <w:r w:rsidRPr="0017352C">
        <w:rPr>
          <w:rFonts w:ascii="Arial" w:hAnsi="Arial" w:cs="Arial"/>
          <w:spacing w:val="-1"/>
          <w:sz w:val="24"/>
          <w:szCs w:val="24"/>
        </w:rPr>
        <w:t xml:space="preserve"> </w:t>
      </w:r>
      <w:r w:rsidRPr="0017352C">
        <w:rPr>
          <w:rFonts w:ascii="Arial" w:hAnsi="Arial" w:cs="Arial"/>
          <w:sz w:val="24"/>
          <w:szCs w:val="24"/>
        </w:rPr>
        <w:t>útil de</w:t>
      </w:r>
      <w:r w:rsidRPr="0017352C">
        <w:rPr>
          <w:rFonts w:ascii="Arial" w:hAnsi="Arial" w:cs="Arial"/>
          <w:spacing w:val="-2"/>
          <w:sz w:val="24"/>
          <w:szCs w:val="24"/>
        </w:rPr>
        <w:t xml:space="preserve"> </w:t>
      </w:r>
      <w:r w:rsidRPr="0017352C">
        <w:rPr>
          <w:rFonts w:ascii="Arial" w:hAnsi="Arial" w:cs="Arial"/>
          <w:sz w:val="24"/>
          <w:szCs w:val="24"/>
        </w:rPr>
        <w:t>cada</w:t>
      </w:r>
      <w:r w:rsidRPr="0017352C">
        <w:rPr>
          <w:rFonts w:ascii="Arial" w:hAnsi="Arial" w:cs="Arial"/>
          <w:spacing w:val="-1"/>
          <w:sz w:val="24"/>
          <w:szCs w:val="24"/>
        </w:rPr>
        <w:t xml:space="preserve"> </w:t>
      </w:r>
      <w:r w:rsidRPr="0017352C">
        <w:rPr>
          <w:rFonts w:ascii="Arial" w:hAnsi="Arial" w:cs="Arial"/>
          <w:sz w:val="24"/>
          <w:szCs w:val="24"/>
        </w:rPr>
        <w:t>mês.</w:t>
      </w:r>
    </w:p>
    <w:p w14:paraId="560DBC2F" w14:textId="77777777" w:rsidR="0018030B" w:rsidRPr="0017352C" w:rsidRDefault="0018030B" w:rsidP="006A4510">
      <w:pPr>
        <w:tabs>
          <w:tab w:val="right" w:pos="-142"/>
          <w:tab w:val="left" w:pos="7938"/>
        </w:tabs>
        <w:spacing w:after="5" w:line="271" w:lineRule="auto"/>
        <w:ind w:right="-1"/>
        <w:jc w:val="both"/>
        <w:rPr>
          <w:rFonts w:ascii="Arial" w:hAnsi="Arial" w:cs="Arial"/>
          <w:sz w:val="24"/>
          <w:szCs w:val="24"/>
        </w:rPr>
      </w:pPr>
    </w:p>
    <w:p w14:paraId="67F94897" w14:textId="69E68A28" w:rsidR="0018030B" w:rsidRPr="0017352C" w:rsidRDefault="0018030B" w:rsidP="006A4510">
      <w:pPr>
        <w:tabs>
          <w:tab w:val="right" w:pos="-142"/>
          <w:tab w:val="left" w:pos="7938"/>
        </w:tabs>
        <w:spacing w:after="5" w:line="271" w:lineRule="auto"/>
        <w:ind w:right="-1"/>
        <w:jc w:val="both"/>
        <w:rPr>
          <w:rFonts w:ascii="Arial" w:eastAsia="Times New Roman" w:hAnsi="Arial" w:cs="Arial"/>
          <w:sz w:val="24"/>
          <w:szCs w:val="24"/>
          <w:lang w:val="pt-PT"/>
        </w:rPr>
      </w:pPr>
      <w:r w:rsidRPr="0017352C">
        <w:rPr>
          <w:rFonts w:ascii="Arial" w:hAnsi="Arial" w:cs="Arial"/>
          <w:bCs/>
          <w:sz w:val="24"/>
          <w:szCs w:val="24"/>
        </w:rPr>
        <w:lastRenderedPageBreak/>
        <w:t>14.2</w:t>
      </w:r>
      <w:r w:rsidRPr="0017352C">
        <w:rPr>
          <w:rFonts w:ascii="Arial" w:hAnsi="Arial" w:cs="Arial"/>
          <w:b/>
          <w:sz w:val="24"/>
          <w:szCs w:val="24"/>
        </w:rPr>
        <w:t xml:space="preserve"> </w:t>
      </w:r>
      <w:r w:rsidRPr="0017352C">
        <w:rPr>
          <w:rFonts w:ascii="Arial" w:hAnsi="Arial" w:cs="Arial"/>
          <w:sz w:val="24"/>
          <w:szCs w:val="24"/>
        </w:rPr>
        <w:t xml:space="preserve">– </w:t>
      </w:r>
      <w:r w:rsidRPr="0017352C">
        <w:rPr>
          <w:rFonts w:ascii="Arial" w:eastAsia="Times New Roman" w:hAnsi="Arial" w:cs="Arial"/>
          <w:sz w:val="24"/>
          <w:szCs w:val="24"/>
          <w:lang w:val="pt-PT"/>
        </w:rPr>
        <w:t>A cada alteração contratual, por acréscimo ou redução do objeto, valor ou prazo do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Contrato, observado o limite legal estabelecido no art. 125 da Lei</w:t>
      </w:r>
      <w:r w:rsidR="00FE02C0">
        <w:rPr>
          <w:rFonts w:ascii="Arial" w:eastAsia="Times New Roman" w:hAnsi="Arial" w:cs="Arial"/>
          <w:sz w:val="24"/>
          <w:szCs w:val="24"/>
          <w:lang w:val="pt-PT"/>
        </w:rPr>
        <w:t xml:space="preserve"> </w:t>
      </w:r>
      <w:r w:rsidRPr="0017352C">
        <w:rPr>
          <w:rFonts w:ascii="Arial" w:eastAsia="Times New Roman" w:hAnsi="Arial" w:cs="Arial"/>
          <w:sz w:val="24"/>
          <w:szCs w:val="24"/>
          <w:lang w:val="pt-PT"/>
        </w:rPr>
        <w:t>Federal nº 14.133/2021,</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será</w:t>
      </w:r>
      <w:r w:rsidRPr="0017352C">
        <w:rPr>
          <w:rFonts w:ascii="Arial" w:eastAsia="Times New Roman" w:hAnsi="Arial" w:cs="Arial"/>
          <w:spacing w:val="-13"/>
          <w:sz w:val="24"/>
          <w:szCs w:val="24"/>
          <w:lang w:val="pt-PT"/>
        </w:rPr>
        <w:t xml:space="preserve"> </w:t>
      </w:r>
      <w:r w:rsidRPr="0017352C">
        <w:rPr>
          <w:rFonts w:ascii="Arial" w:eastAsia="Times New Roman" w:hAnsi="Arial" w:cs="Arial"/>
          <w:sz w:val="24"/>
          <w:szCs w:val="24"/>
          <w:lang w:val="pt-PT"/>
        </w:rPr>
        <w:t>acordado</w:t>
      </w:r>
      <w:r w:rsidRPr="0017352C">
        <w:rPr>
          <w:rFonts w:ascii="Arial" w:eastAsia="Times New Roman" w:hAnsi="Arial" w:cs="Arial"/>
          <w:spacing w:val="-13"/>
          <w:sz w:val="24"/>
          <w:szCs w:val="24"/>
          <w:lang w:val="pt-PT"/>
        </w:rPr>
        <w:t xml:space="preserve"> </w:t>
      </w:r>
      <w:r w:rsidRPr="0017352C">
        <w:rPr>
          <w:rFonts w:ascii="Arial" w:eastAsia="Times New Roman" w:hAnsi="Arial" w:cs="Arial"/>
          <w:sz w:val="24"/>
          <w:szCs w:val="24"/>
          <w:lang w:val="pt-PT"/>
        </w:rPr>
        <w:t>novo</w:t>
      </w:r>
      <w:r w:rsidRPr="0017352C">
        <w:rPr>
          <w:rFonts w:ascii="Arial" w:eastAsia="Times New Roman" w:hAnsi="Arial" w:cs="Arial"/>
          <w:spacing w:val="-13"/>
          <w:sz w:val="24"/>
          <w:szCs w:val="24"/>
          <w:lang w:val="pt-PT"/>
        </w:rPr>
        <w:t xml:space="preserve"> </w:t>
      </w:r>
      <w:r w:rsidRPr="0017352C">
        <w:rPr>
          <w:rFonts w:ascii="Arial" w:eastAsia="Times New Roman" w:hAnsi="Arial" w:cs="Arial"/>
          <w:sz w:val="24"/>
          <w:szCs w:val="24"/>
          <w:lang w:val="pt-PT"/>
        </w:rPr>
        <w:t>Cronograma,</w:t>
      </w:r>
      <w:r w:rsidRPr="0017352C">
        <w:rPr>
          <w:rFonts w:ascii="Arial" w:eastAsia="Times New Roman" w:hAnsi="Arial" w:cs="Arial"/>
          <w:spacing w:val="-12"/>
          <w:sz w:val="24"/>
          <w:szCs w:val="24"/>
          <w:lang w:val="pt-PT"/>
        </w:rPr>
        <w:t xml:space="preserve"> </w:t>
      </w:r>
      <w:r w:rsidRPr="0017352C">
        <w:rPr>
          <w:rFonts w:ascii="Arial" w:eastAsia="Times New Roman" w:hAnsi="Arial" w:cs="Arial"/>
          <w:sz w:val="24"/>
          <w:szCs w:val="24"/>
          <w:lang w:val="pt-PT"/>
        </w:rPr>
        <w:t>atendido</w:t>
      </w:r>
      <w:r w:rsidRPr="0017352C">
        <w:rPr>
          <w:rFonts w:ascii="Arial" w:eastAsia="Times New Roman" w:hAnsi="Arial" w:cs="Arial"/>
          <w:spacing w:val="-13"/>
          <w:sz w:val="24"/>
          <w:szCs w:val="24"/>
          <w:lang w:val="pt-PT"/>
        </w:rPr>
        <w:t xml:space="preserve"> </w:t>
      </w:r>
      <w:r w:rsidRPr="0017352C">
        <w:rPr>
          <w:rFonts w:ascii="Arial" w:eastAsia="Times New Roman" w:hAnsi="Arial" w:cs="Arial"/>
          <w:sz w:val="24"/>
          <w:szCs w:val="24"/>
          <w:lang w:val="pt-PT"/>
        </w:rPr>
        <w:t>o</w:t>
      </w:r>
      <w:r w:rsidRPr="0017352C">
        <w:rPr>
          <w:rFonts w:ascii="Arial" w:eastAsia="Times New Roman" w:hAnsi="Arial" w:cs="Arial"/>
          <w:spacing w:val="-13"/>
          <w:sz w:val="24"/>
          <w:szCs w:val="24"/>
          <w:lang w:val="pt-PT"/>
        </w:rPr>
        <w:t xml:space="preserve"> </w:t>
      </w:r>
      <w:r w:rsidRPr="0017352C">
        <w:rPr>
          <w:rFonts w:ascii="Arial" w:eastAsia="Times New Roman" w:hAnsi="Arial" w:cs="Arial"/>
          <w:sz w:val="24"/>
          <w:szCs w:val="24"/>
          <w:lang w:val="pt-PT"/>
        </w:rPr>
        <w:t>interesse</w:t>
      </w:r>
      <w:r w:rsidRPr="0017352C">
        <w:rPr>
          <w:rFonts w:ascii="Arial" w:eastAsia="Times New Roman" w:hAnsi="Arial" w:cs="Arial"/>
          <w:spacing w:val="-14"/>
          <w:sz w:val="24"/>
          <w:szCs w:val="24"/>
          <w:lang w:val="pt-PT"/>
        </w:rPr>
        <w:t xml:space="preserve"> </w:t>
      </w:r>
      <w:r w:rsidRPr="0017352C">
        <w:rPr>
          <w:rFonts w:ascii="Arial" w:eastAsia="Times New Roman" w:hAnsi="Arial" w:cs="Arial"/>
          <w:sz w:val="24"/>
          <w:szCs w:val="24"/>
          <w:lang w:val="pt-PT"/>
        </w:rPr>
        <w:t>da Secretaria Municipal de Conservação</w:t>
      </w:r>
      <w:r w:rsidR="009C594D">
        <w:rPr>
          <w:rFonts w:ascii="Arial" w:eastAsia="Times New Roman" w:hAnsi="Arial" w:cs="Arial"/>
          <w:sz w:val="24"/>
          <w:szCs w:val="24"/>
          <w:lang w:val="pt-PT"/>
        </w:rPr>
        <w:t xml:space="preserve"> </w:t>
      </w:r>
      <w:r w:rsidR="009C594D">
        <w:rPr>
          <w:rFonts w:ascii="Arial" w:hAnsi="Arial" w:cs="Arial"/>
          <w:color w:val="000000" w:themeColor="text1"/>
          <w:sz w:val="24"/>
          <w:szCs w:val="24"/>
        </w:rPr>
        <w:t>e Serviços Públicos</w:t>
      </w:r>
      <w:r w:rsidRPr="0017352C">
        <w:rPr>
          <w:rFonts w:ascii="Arial" w:eastAsia="Times New Roman" w:hAnsi="Arial" w:cs="Arial"/>
          <w:sz w:val="24"/>
          <w:szCs w:val="24"/>
          <w:lang w:val="pt-PT"/>
        </w:rPr>
        <w:t xml:space="preserve"> – SECONSERVA.</w:t>
      </w:r>
    </w:p>
    <w:p w14:paraId="6162A9D0" w14:textId="77777777" w:rsidR="0018030B" w:rsidRPr="0017352C" w:rsidRDefault="0018030B" w:rsidP="006A4510">
      <w:pPr>
        <w:tabs>
          <w:tab w:val="right" w:pos="-142"/>
          <w:tab w:val="left" w:pos="7938"/>
        </w:tabs>
        <w:spacing w:after="5" w:line="271" w:lineRule="auto"/>
        <w:ind w:right="-1"/>
        <w:jc w:val="both"/>
        <w:rPr>
          <w:rFonts w:ascii="Arial" w:eastAsia="Times New Roman" w:hAnsi="Arial" w:cs="Arial"/>
          <w:sz w:val="24"/>
          <w:szCs w:val="24"/>
          <w:lang w:val="pt-PT"/>
        </w:rPr>
      </w:pPr>
    </w:p>
    <w:p w14:paraId="21196C0D" w14:textId="77777777" w:rsidR="0018030B" w:rsidRPr="0017352C" w:rsidRDefault="005C5942" w:rsidP="006A4510">
      <w:pPr>
        <w:tabs>
          <w:tab w:val="right" w:pos="-142"/>
          <w:tab w:val="left" w:pos="567"/>
          <w:tab w:val="left" w:pos="7938"/>
        </w:tabs>
        <w:spacing w:after="5" w:line="271" w:lineRule="auto"/>
        <w:ind w:right="-1"/>
        <w:jc w:val="both"/>
        <w:rPr>
          <w:rFonts w:ascii="Arial" w:eastAsia="Times New Roman" w:hAnsi="Arial" w:cs="Arial"/>
          <w:sz w:val="24"/>
          <w:szCs w:val="24"/>
          <w:lang w:val="pt-PT"/>
        </w:rPr>
      </w:pPr>
      <w:r w:rsidRPr="0017352C">
        <w:rPr>
          <w:rFonts w:ascii="Arial" w:hAnsi="Arial" w:cs="Arial"/>
          <w:bCs/>
          <w:color w:val="000000" w:themeColor="text1"/>
          <w:sz w:val="24"/>
          <w:szCs w:val="24"/>
        </w:rPr>
        <w:t>14.3</w:t>
      </w:r>
      <w:r w:rsidRPr="0017352C">
        <w:rPr>
          <w:rFonts w:ascii="Arial" w:hAnsi="Arial" w:cs="Arial"/>
          <w:b/>
          <w:color w:val="000000" w:themeColor="text1"/>
          <w:sz w:val="24"/>
          <w:szCs w:val="24"/>
        </w:rPr>
        <w:t xml:space="preserve"> </w:t>
      </w:r>
      <w:r w:rsidRPr="0017352C">
        <w:rPr>
          <w:rFonts w:ascii="Arial" w:hAnsi="Arial" w:cs="Arial"/>
          <w:sz w:val="24"/>
          <w:szCs w:val="24"/>
        </w:rPr>
        <w:t xml:space="preserve">– </w:t>
      </w:r>
      <w:r w:rsidRPr="0017352C">
        <w:rPr>
          <w:rFonts w:ascii="Arial" w:eastAsia="Times New Roman" w:hAnsi="Arial" w:cs="Arial"/>
          <w:sz w:val="24"/>
          <w:szCs w:val="24"/>
          <w:lang w:val="pt-PT"/>
        </w:rPr>
        <w:t>As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medições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serão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processadas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independentemente</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da</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solicitação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da</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CONTRATADA. A primeira medição será realizada em até 30 (trinta) dias corridos após o</w:t>
      </w:r>
      <w:r w:rsidRPr="0017352C">
        <w:rPr>
          <w:rFonts w:ascii="Arial" w:eastAsia="Times New Roman" w:hAnsi="Arial" w:cs="Arial"/>
          <w:spacing w:val="-57"/>
          <w:sz w:val="24"/>
          <w:szCs w:val="24"/>
          <w:lang w:val="pt-PT"/>
        </w:rPr>
        <w:t xml:space="preserve"> </w:t>
      </w:r>
      <w:r w:rsidRPr="0017352C">
        <w:rPr>
          <w:rFonts w:ascii="Arial" w:eastAsia="Times New Roman" w:hAnsi="Arial" w:cs="Arial"/>
          <w:sz w:val="24"/>
          <w:szCs w:val="24"/>
          <w:lang w:val="pt-PT"/>
        </w:rPr>
        <w:t>recebimento da ordem de i</w:t>
      </w:r>
      <w:r w:rsidR="00082AFF" w:rsidRPr="0017352C">
        <w:rPr>
          <w:rFonts w:ascii="Arial" w:eastAsia="Times New Roman" w:hAnsi="Arial" w:cs="Arial"/>
          <w:sz w:val="24"/>
          <w:szCs w:val="24"/>
          <w:lang w:val="pt-PT"/>
        </w:rPr>
        <w:t xml:space="preserve">nício, e as subsequentes a cada </w:t>
      </w:r>
      <w:r w:rsidRPr="0017352C">
        <w:rPr>
          <w:rFonts w:ascii="Arial" w:eastAsia="Times New Roman" w:hAnsi="Arial" w:cs="Arial"/>
          <w:sz w:val="24"/>
          <w:szCs w:val="24"/>
          <w:lang w:val="pt-PT"/>
        </w:rPr>
        <w:t>período de até 30 (trinta) dias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corridos, contados da data do encerramento da medição anterior. O último dia de uma</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medição</w:t>
      </w:r>
      <w:r w:rsidRPr="0017352C">
        <w:rPr>
          <w:rFonts w:ascii="Arial" w:eastAsia="Times New Roman" w:hAnsi="Arial" w:cs="Arial"/>
          <w:spacing w:val="58"/>
          <w:sz w:val="24"/>
          <w:szCs w:val="24"/>
          <w:lang w:val="pt-PT"/>
        </w:rPr>
        <w:t xml:space="preserve"> </w:t>
      </w:r>
      <w:r w:rsidRPr="0017352C">
        <w:rPr>
          <w:rFonts w:ascii="Arial" w:eastAsia="Times New Roman" w:hAnsi="Arial" w:cs="Arial"/>
          <w:sz w:val="24"/>
          <w:szCs w:val="24"/>
          <w:lang w:val="pt-PT"/>
        </w:rPr>
        <w:t>coincidirá</w:t>
      </w:r>
      <w:r w:rsidRPr="0017352C">
        <w:rPr>
          <w:rFonts w:ascii="Arial" w:eastAsia="Times New Roman" w:hAnsi="Arial" w:cs="Arial"/>
          <w:spacing w:val="57"/>
          <w:sz w:val="24"/>
          <w:szCs w:val="24"/>
          <w:lang w:val="pt-PT"/>
        </w:rPr>
        <w:t xml:space="preserve"> </w:t>
      </w:r>
      <w:r w:rsidRPr="0017352C">
        <w:rPr>
          <w:rFonts w:ascii="Arial" w:eastAsia="Times New Roman" w:hAnsi="Arial" w:cs="Arial"/>
          <w:sz w:val="24"/>
          <w:szCs w:val="24"/>
          <w:lang w:val="pt-PT"/>
        </w:rPr>
        <w:t>obrigatoriamente</w:t>
      </w:r>
      <w:r w:rsidRPr="0017352C">
        <w:rPr>
          <w:rFonts w:ascii="Arial" w:eastAsia="Times New Roman" w:hAnsi="Arial" w:cs="Arial"/>
          <w:spacing w:val="58"/>
          <w:sz w:val="24"/>
          <w:szCs w:val="24"/>
          <w:lang w:val="pt-PT"/>
        </w:rPr>
        <w:t xml:space="preserve"> </w:t>
      </w:r>
      <w:r w:rsidRPr="0017352C">
        <w:rPr>
          <w:rFonts w:ascii="Arial" w:eastAsia="Times New Roman" w:hAnsi="Arial" w:cs="Arial"/>
          <w:sz w:val="24"/>
          <w:szCs w:val="24"/>
          <w:lang w:val="pt-PT"/>
        </w:rPr>
        <w:t>com</w:t>
      </w:r>
      <w:r w:rsidRPr="0017352C">
        <w:rPr>
          <w:rFonts w:ascii="Arial" w:eastAsia="Times New Roman" w:hAnsi="Arial" w:cs="Arial"/>
          <w:spacing w:val="58"/>
          <w:sz w:val="24"/>
          <w:szCs w:val="24"/>
          <w:lang w:val="pt-PT"/>
        </w:rPr>
        <w:t xml:space="preserve"> </w:t>
      </w:r>
      <w:r w:rsidRPr="0017352C">
        <w:rPr>
          <w:rFonts w:ascii="Arial" w:eastAsia="Times New Roman" w:hAnsi="Arial" w:cs="Arial"/>
          <w:sz w:val="24"/>
          <w:szCs w:val="24"/>
          <w:lang w:val="pt-PT"/>
        </w:rPr>
        <w:t>o</w:t>
      </w:r>
      <w:r w:rsidRPr="0017352C">
        <w:rPr>
          <w:rFonts w:ascii="Arial" w:eastAsia="Times New Roman" w:hAnsi="Arial" w:cs="Arial"/>
          <w:spacing w:val="58"/>
          <w:sz w:val="24"/>
          <w:szCs w:val="24"/>
          <w:lang w:val="pt-PT"/>
        </w:rPr>
        <w:t xml:space="preserve"> </w:t>
      </w:r>
      <w:r w:rsidRPr="0017352C">
        <w:rPr>
          <w:rFonts w:ascii="Arial" w:eastAsia="Times New Roman" w:hAnsi="Arial" w:cs="Arial"/>
          <w:sz w:val="24"/>
          <w:szCs w:val="24"/>
          <w:lang w:val="pt-PT"/>
        </w:rPr>
        <w:t>último</w:t>
      </w:r>
      <w:r w:rsidRPr="0017352C">
        <w:rPr>
          <w:rFonts w:ascii="Arial" w:eastAsia="Times New Roman" w:hAnsi="Arial" w:cs="Arial"/>
          <w:spacing w:val="59"/>
          <w:sz w:val="24"/>
          <w:szCs w:val="24"/>
          <w:lang w:val="pt-PT"/>
        </w:rPr>
        <w:t xml:space="preserve"> </w:t>
      </w:r>
      <w:r w:rsidRPr="0017352C">
        <w:rPr>
          <w:rFonts w:ascii="Arial" w:eastAsia="Times New Roman" w:hAnsi="Arial" w:cs="Arial"/>
          <w:sz w:val="24"/>
          <w:szCs w:val="24"/>
          <w:lang w:val="pt-PT"/>
        </w:rPr>
        <w:t>dia</w:t>
      </w:r>
      <w:r w:rsidRPr="0017352C">
        <w:rPr>
          <w:rFonts w:ascii="Arial" w:eastAsia="Times New Roman" w:hAnsi="Arial" w:cs="Arial"/>
          <w:spacing w:val="57"/>
          <w:sz w:val="24"/>
          <w:szCs w:val="24"/>
          <w:lang w:val="pt-PT"/>
        </w:rPr>
        <w:t xml:space="preserve"> </w:t>
      </w:r>
      <w:r w:rsidRPr="0017352C">
        <w:rPr>
          <w:rFonts w:ascii="Arial" w:eastAsia="Times New Roman" w:hAnsi="Arial" w:cs="Arial"/>
          <w:sz w:val="24"/>
          <w:szCs w:val="24"/>
          <w:lang w:val="pt-PT"/>
        </w:rPr>
        <w:t>útil</w:t>
      </w:r>
      <w:r w:rsidRPr="0017352C">
        <w:rPr>
          <w:rFonts w:ascii="Arial" w:eastAsia="Times New Roman" w:hAnsi="Arial" w:cs="Arial"/>
          <w:spacing w:val="56"/>
          <w:sz w:val="24"/>
          <w:szCs w:val="24"/>
          <w:lang w:val="pt-PT"/>
        </w:rPr>
        <w:t xml:space="preserve"> </w:t>
      </w:r>
      <w:r w:rsidRPr="0017352C">
        <w:rPr>
          <w:rFonts w:ascii="Arial" w:eastAsia="Times New Roman" w:hAnsi="Arial" w:cs="Arial"/>
          <w:sz w:val="24"/>
          <w:szCs w:val="24"/>
          <w:lang w:val="pt-PT"/>
        </w:rPr>
        <w:t>do</w:t>
      </w:r>
      <w:r w:rsidRPr="0017352C">
        <w:rPr>
          <w:rFonts w:ascii="Arial" w:eastAsia="Times New Roman" w:hAnsi="Arial" w:cs="Arial"/>
          <w:spacing w:val="59"/>
          <w:sz w:val="24"/>
          <w:szCs w:val="24"/>
          <w:lang w:val="pt-PT"/>
        </w:rPr>
        <w:t xml:space="preserve"> </w:t>
      </w:r>
      <w:r w:rsidRPr="0017352C">
        <w:rPr>
          <w:rFonts w:ascii="Arial" w:eastAsia="Times New Roman" w:hAnsi="Arial" w:cs="Arial"/>
          <w:sz w:val="24"/>
          <w:szCs w:val="24"/>
          <w:lang w:val="pt-PT"/>
        </w:rPr>
        <w:t>mês</w:t>
      </w:r>
      <w:r w:rsidRPr="0017352C">
        <w:rPr>
          <w:rFonts w:ascii="Arial" w:eastAsia="Times New Roman" w:hAnsi="Arial" w:cs="Arial"/>
          <w:spacing w:val="58"/>
          <w:sz w:val="24"/>
          <w:szCs w:val="24"/>
          <w:lang w:val="pt-PT"/>
        </w:rPr>
        <w:t xml:space="preserve"> </w:t>
      </w:r>
      <w:r w:rsidRPr="0017352C">
        <w:rPr>
          <w:rFonts w:ascii="Arial" w:eastAsia="Times New Roman" w:hAnsi="Arial" w:cs="Arial"/>
          <w:sz w:val="24"/>
          <w:szCs w:val="24"/>
          <w:lang w:val="pt-PT"/>
        </w:rPr>
        <w:t>calendário</w:t>
      </w:r>
      <w:r w:rsidRPr="0017352C">
        <w:rPr>
          <w:rFonts w:ascii="Arial" w:eastAsia="Times New Roman" w:hAnsi="Arial" w:cs="Arial"/>
          <w:spacing w:val="59"/>
          <w:sz w:val="24"/>
          <w:szCs w:val="24"/>
          <w:lang w:val="pt-PT"/>
        </w:rPr>
        <w:t xml:space="preserve"> </w:t>
      </w:r>
      <w:r w:rsidRPr="0017352C">
        <w:rPr>
          <w:rFonts w:ascii="Arial" w:eastAsia="Times New Roman" w:hAnsi="Arial" w:cs="Arial"/>
          <w:sz w:val="24"/>
          <w:szCs w:val="24"/>
          <w:lang w:val="pt-PT"/>
        </w:rPr>
        <w:t>da</w:t>
      </w:r>
      <w:r w:rsidRPr="0017352C">
        <w:rPr>
          <w:rFonts w:ascii="Arial" w:eastAsia="Times New Roman" w:hAnsi="Arial" w:cs="Arial"/>
          <w:spacing w:val="57"/>
          <w:sz w:val="24"/>
          <w:szCs w:val="24"/>
          <w:lang w:val="pt-PT"/>
        </w:rPr>
        <w:t xml:space="preserve"> </w:t>
      </w:r>
      <w:r w:rsidRPr="0017352C">
        <w:rPr>
          <w:rFonts w:ascii="Arial" w:eastAsia="Times New Roman" w:hAnsi="Arial" w:cs="Arial"/>
          <w:sz w:val="24"/>
          <w:szCs w:val="24"/>
          <w:lang w:val="pt-PT"/>
        </w:rPr>
        <w:t>sua realização. Poderão ser realizadas medições intermediárias cujo último dia não coincida com o último dia útil do mês calendário de sua realização, a critério do CONTRATANTE.</w:t>
      </w:r>
    </w:p>
    <w:p w14:paraId="6753003E" w14:textId="77777777" w:rsidR="005C5942" w:rsidRPr="0017352C" w:rsidRDefault="005C5942" w:rsidP="006A4510">
      <w:pPr>
        <w:tabs>
          <w:tab w:val="right" w:pos="-142"/>
          <w:tab w:val="left" w:pos="567"/>
          <w:tab w:val="left" w:pos="7938"/>
        </w:tabs>
        <w:spacing w:after="5" w:line="271" w:lineRule="auto"/>
        <w:ind w:right="-1"/>
        <w:jc w:val="both"/>
        <w:rPr>
          <w:rFonts w:ascii="Arial" w:eastAsia="Times New Roman" w:hAnsi="Arial" w:cs="Arial"/>
          <w:sz w:val="24"/>
          <w:szCs w:val="24"/>
          <w:lang w:val="pt-PT"/>
        </w:rPr>
      </w:pPr>
    </w:p>
    <w:p w14:paraId="763D3C56" w14:textId="77777777" w:rsidR="005C5942" w:rsidRPr="0017352C" w:rsidRDefault="005C5942" w:rsidP="006A4510">
      <w:pPr>
        <w:tabs>
          <w:tab w:val="right" w:pos="-142"/>
          <w:tab w:val="left" w:pos="567"/>
          <w:tab w:val="left" w:pos="7938"/>
        </w:tabs>
        <w:spacing w:after="5" w:line="271" w:lineRule="auto"/>
        <w:ind w:right="-1"/>
        <w:jc w:val="both"/>
        <w:rPr>
          <w:rFonts w:ascii="Arial" w:hAnsi="Arial" w:cs="Arial"/>
          <w:sz w:val="24"/>
          <w:szCs w:val="24"/>
        </w:rPr>
      </w:pPr>
      <w:r w:rsidRPr="0017352C">
        <w:rPr>
          <w:rFonts w:ascii="Arial" w:eastAsia="Times New Roman" w:hAnsi="Arial" w:cs="Arial"/>
          <w:sz w:val="24"/>
          <w:szCs w:val="24"/>
          <w:lang w:val="pt-PT"/>
        </w:rPr>
        <w:t xml:space="preserve">14.4 </w:t>
      </w:r>
      <w:r w:rsidRPr="0017352C">
        <w:rPr>
          <w:rFonts w:ascii="Arial" w:hAnsi="Arial" w:cs="Arial"/>
          <w:sz w:val="24"/>
          <w:szCs w:val="24"/>
        </w:rPr>
        <w:t>–</w:t>
      </w:r>
      <w:r w:rsidRPr="0017352C">
        <w:rPr>
          <w:rFonts w:ascii="Arial" w:hAnsi="Arial" w:cs="Arial"/>
          <w:spacing w:val="-2"/>
          <w:sz w:val="24"/>
          <w:szCs w:val="24"/>
        </w:rPr>
        <w:t xml:space="preserve"> </w:t>
      </w:r>
      <w:r w:rsidRPr="0017352C">
        <w:rPr>
          <w:rFonts w:ascii="Arial" w:hAnsi="Arial" w:cs="Arial"/>
          <w:sz w:val="24"/>
          <w:szCs w:val="24"/>
        </w:rPr>
        <w:t>O</w:t>
      </w:r>
      <w:r w:rsidRPr="0017352C">
        <w:rPr>
          <w:rFonts w:ascii="Arial" w:hAnsi="Arial" w:cs="Arial"/>
          <w:spacing w:val="-3"/>
          <w:sz w:val="24"/>
          <w:szCs w:val="24"/>
        </w:rPr>
        <w:t xml:space="preserve"> </w:t>
      </w:r>
      <w:r w:rsidRPr="0017352C">
        <w:rPr>
          <w:rFonts w:ascii="Arial" w:hAnsi="Arial" w:cs="Arial"/>
          <w:sz w:val="24"/>
          <w:szCs w:val="24"/>
        </w:rPr>
        <w:t>processamento das</w:t>
      </w:r>
      <w:r w:rsidRPr="0017352C">
        <w:rPr>
          <w:rFonts w:ascii="Arial" w:hAnsi="Arial" w:cs="Arial"/>
          <w:spacing w:val="-2"/>
          <w:sz w:val="24"/>
          <w:szCs w:val="24"/>
        </w:rPr>
        <w:t xml:space="preserve"> </w:t>
      </w:r>
      <w:r w:rsidRPr="0017352C">
        <w:rPr>
          <w:rFonts w:ascii="Arial" w:hAnsi="Arial" w:cs="Arial"/>
          <w:sz w:val="24"/>
          <w:szCs w:val="24"/>
        </w:rPr>
        <w:t>medições</w:t>
      </w:r>
      <w:r w:rsidRPr="0017352C">
        <w:rPr>
          <w:rFonts w:ascii="Arial" w:hAnsi="Arial" w:cs="Arial"/>
          <w:spacing w:val="-1"/>
          <w:sz w:val="24"/>
          <w:szCs w:val="24"/>
        </w:rPr>
        <w:t xml:space="preserve"> </w:t>
      </w:r>
      <w:r w:rsidRPr="0017352C">
        <w:rPr>
          <w:rFonts w:ascii="Arial" w:hAnsi="Arial" w:cs="Arial"/>
          <w:sz w:val="24"/>
          <w:szCs w:val="24"/>
        </w:rPr>
        <w:t>obedecerá</w:t>
      </w:r>
      <w:r w:rsidRPr="0017352C">
        <w:rPr>
          <w:rFonts w:ascii="Arial" w:hAnsi="Arial" w:cs="Arial"/>
          <w:spacing w:val="-1"/>
          <w:sz w:val="24"/>
          <w:szCs w:val="24"/>
        </w:rPr>
        <w:t xml:space="preserve"> </w:t>
      </w:r>
      <w:r w:rsidRPr="0017352C">
        <w:rPr>
          <w:rFonts w:ascii="Arial" w:hAnsi="Arial" w:cs="Arial"/>
          <w:sz w:val="24"/>
          <w:szCs w:val="24"/>
        </w:rPr>
        <w:t>à</w:t>
      </w:r>
      <w:r w:rsidRPr="0017352C">
        <w:rPr>
          <w:rFonts w:ascii="Arial" w:hAnsi="Arial" w:cs="Arial"/>
          <w:spacing w:val="-3"/>
          <w:sz w:val="24"/>
          <w:szCs w:val="24"/>
        </w:rPr>
        <w:t xml:space="preserve"> </w:t>
      </w:r>
      <w:r w:rsidRPr="0017352C">
        <w:rPr>
          <w:rFonts w:ascii="Arial" w:hAnsi="Arial" w:cs="Arial"/>
          <w:sz w:val="24"/>
          <w:szCs w:val="24"/>
        </w:rPr>
        <w:t>seguinte</w:t>
      </w:r>
      <w:r w:rsidRPr="0017352C">
        <w:rPr>
          <w:rFonts w:ascii="Arial" w:hAnsi="Arial" w:cs="Arial"/>
          <w:spacing w:val="-3"/>
          <w:sz w:val="24"/>
          <w:szCs w:val="24"/>
        </w:rPr>
        <w:t xml:space="preserve"> </w:t>
      </w:r>
      <w:r w:rsidRPr="0017352C">
        <w:rPr>
          <w:rFonts w:ascii="Arial" w:hAnsi="Arial" w:cs="Arial"/>
          <w:sz w:val="24"/>
          <w:szCs w:val="24"/>
        </w:rPr>
        <w:t>sistemática:</w:t>
      </w:r>
    </w:p>
    <w:p w14:paraId="2640AC13" w14:textId="77777777" w:rsidR="005C5942" w:rsidRPr="0017352C" w:rsidRDefault="005C5942" w:rsidP="006A4510">
      <w:pPr>
        <w:widowControl w:val="0"/>
        <w:tabs>
          <w:tab w:val="right" w:pos="-142"/>
          <w:tab w:val="left" w:pos="7938"/>
        </w:tabs>
        <w:autoSpaceDE w:val="0"/>
        <w:autoSpaceDN w:val="0"/>
        <w:spacing w:after="5" w:line="271" w:lineRule="auto"/>
        <w:ind w:right="-1"/>
        <w:rPr>
          <w:rFonts w:ascii="Arial" w:eastAsia="Times New Roman" w:hAnsi="Arial" w:cs="Arial"/>
          <w:sz w:val="24"/>
          <w:szCs w:val="24"/>
          <w:lang w:val="pt-PT"/>
        </w:rPr>
      </w:pPr>
    </w:p>
    <w:p w14:paraId="1A16200F" w14:textId="7744FCCC" w:rsidR="005C5942" w:rsidRPr="0017352C" w:rsidRDefault="005C5942" w:rsidP="006A4510">
      <w:pPr>
        <w:widowControl w:val="0"/>
        <w:numPr>
          <w:ilvl w:val="0"/>
          <w:numId w:val="4"/>
        </w:numPr>
        <w:tabs>
          <w:tab w:val="right" w:pos="-142"/>
          <w:tab w:val="left" w:pos="284"/>
          <w:tab w:val="right" w:pos="426"/>
          <w:tab w:val="left" w:pos="993"/>
          <w:tab w:val="left" w:pos="7938"/>
        </w:tabs>
        <w:autoSpaceDE w:val="0"/>
        <w:autoSpaceDN w:val="0"/>
        <w:spacing w:after="5" w:line="271" w:lineRule="auto"/>
        <w:ind w:left="0" w:right="-1" w:firstLine="0"/>
        <w:jc w:val="both"/>
        <w:rPr>
          <w:rFonts w:ascii="Arial" w:eastAsia="Times New Roman" w:hAnsi="Arial" w:cs="Arial"/>
          <w:sz w:val="24"/>
          <w:szCs w:val="24"/>
          <w:lang w:val="pt-PT"/>
        </w:rPr>
      </w:pPr>
      <w:r w:rsidRPr="0017352C">
        <w:rPr>
          <w:rFonts w:ascii="Arial" w:eastAsia="Times New Roman" w:hAnsi="Arial" w:cs="Arial"/>
          <w:sz w:val="24"/>
          <w:szCs w:val="24"/>
          <w:lang w:val="pt-PT"/>
        </w:rPr>
        <w:t xml:space="preserve">Todos os </w:t>
      </w:r>
      <w:r w:rsidRPr="0017352C">
        <w:rPr>
          <w:rFonts w:ascii="Arial" w:eastAsia="Times New Roman" w:hAnsi="Arial" w:cs="Arial"/>
          <w:color w:val="000000" w:themeColor="text1"/>
          <w:sz w:val="24"/>
          <w:szCs w:val="24"/>
          <w:lang w:val="pt-PT"/>
        </w:rPr>
        <w:t>itens constantes da Planilha de Quantitativos e Custos Unitários (Anexo II),</w:t>
      </w:r>
      <w:r w:rsidRPr="0017352C">
        <w:rPr>
          <w:rFonts w:ascii="Arial" w:eastAsia="Times New Roman" w:hAnsi="Arial" w:cs="Arial"/>
          <w:color w:val="000000" w:themeColor="text1"/>
          <w:spacing w:val="-57"/>
          <w:sz w:val="24"/>
          <w:szCs w:val="24"/>
          <w:lang w:val="pt-PT"/>
        </w:rPr>
        <w:t xml:space="preserve"> </w:t>
      </w:r>
      <w:r w:rsidRPr="0017352C">
        <w:rPr>
          <w:rFonts w:ascii="Arial" w:eastAsia="Times New Roman" w:hAnsi="Arial" w:cs="Arial"/>
          <w:sz w:val="24"/>
          <w:szCs w:val="24"/>
          <w:lang w:val="pt-PT"/>
        </w:rPr>
        <w:t>originariamente ou em virtude de alterações contratuais, serão apontados em impresso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próprio,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assinado pela</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Fiscalização.</w:t>
      </w:r>
    </w:p>
    <w:p w14:paraId="5DD89A0B" w14:textId="77777777" w:rsidR="005C5942" w:rsidRPr="0017352C" w:rsidRDefault="005C5942" w:rsidP="006A4510">
      <w:pPr>
        <w:widowControl w:val="0"/>
        <w:tabs>
          <w:tab w:val="right" w:pos="-142"/>
          <w:tab w:val="left" w:pos="7938"/>
        </w:tabs>
        <w:autoSpaceDE w:val="0"/>
        <w:autoSpaceDN w:val="0"/>
        <w:spacing w:after="5" w:line="271" w:lineRule="auto"/>
        <w:ind w:right="-1"/>
        <w:rPr>
          <w:rFonts w:ascii="Arial" w:eastAsia="Times New Roman" w:hAnsi="Arial" w:cs="Arial"/>
          <w:sz w:val="24"/>
          <w:szCs w:val="24"/>
          <w:lang w:val="pt-PT"/>
        </w:rPr>
      </w:pPr>
    </w:p>
    <w:p w14:paraId="154D2D92" w14:textId="74DC9E4D" w:rsidR="005C5942" w:rsidRPr="00FE4120" w:rsidRDefault="005C5942" w:rsidP="006A4510">
      <w:pPr>
        <w:widowControl w:val="0"/>
        <w:numPr>
          <w:ilvl w:val="0"/>
          <w:numId w:val="4"/>
        </w:numPr>
        <w:tabs>
          <w:tab w:val="right" w:pos="-142"/>
          <w:tab w:val="left" w:pos="284"/>
          <w:tab w:val="right" w:pos="426"/>
          <w:tab w:val="left" w:pos="993"/>
          <w:tab w:val="left" w:pos="7938"/>
        </w:tabs>
        <w:autoSpaceDE w:val="0"/>
        <w:autoSpaceDN w:val="0"/>
        <w:spacing w:after="5" w:line="271" w:lineRule="auto"/>
        <w:ind w:left="0" w:right="-1" w:firstLine="0"/>
        <w:jc w:val="both"/>
        <w:rPr>
          <w:rFonts w:ascii="Arial" w:eastAsia="Times New Roman" w:hAnsi="Arial" w:cs="Arial"/>
          <w:sz w:val="24"/>
          <w:szCs w:val="24"/>
          <w:lang w:val="pt-PT"/>
        </w:rPr>
      </w:pPr>
      <w:r w:rsidRPr="0017352C">
        <w:rPr>
          <w:rFonts w:ascii="Arial" w:eastAsia="Times New Roman" w:hAnsi="Arial" w:cs="Arial"/>
          <w:sz w:val="24"/>
          <w:szCs w:val="24"/>
          <w:lang w:val="pt-PT"/>
        </w:rPr>
        <w:t>O preço unitário dos itens não contemplados na Planilha de Quantitativos e Custos</w:t>
      </w:r>
      <w:r w:rsidRPr="0017352C">
        <w:rPr>
          <w:rFonts w:ascii="Arial" w:eastAsia="Times New Roman" w:hAnsi="Arial" w:cs="Arial"/>
          <w:spacing w:val="1"/>
          <w:sz w:val="24"/>
          <w:szCs w:val="24"/>
          <w:lang w:val="pt-PT"/>
        </w:rPr>
        <w:t xml:space="preserve"> </w:t>
      </w:r>
      <w:r w:rsidRPr="0017352C">
        <w:rPr>
          <w:rFonts w:ascii="Arial" w:eastAsia="Times New Roman" w:hAnsi="Arial" w:cs="Arial"/>
          <w:color w:val="000000" w:themeColor="text1"/>
          <w:spacing w:val="-1"/>
          <w:sz w:val="24"/>
          <w:szCs w:val="24"/>
          <w:lang w:val="pt-PT"/>
        </w:rPr>
        <w:t>Unitários</w:t>
      </w:r>
      <w:r w:rsidRPr="0017352C">
        <w:rPr>
          <w:rFonts w:ascii="Arial" w:eastAsia="Times New Roman" w:hAnsi="Arial" w:cs="Arial"/>
          <w:color w:val="000000" w:themeColor="text1"/>
          <w:spacing w:val="-15"/>
          <w:sz w:val="24"/>
          <w:szCs w:val="24"/>
          <w:lang w:val="pt-PT"/>
        </w:rPr>
        <w:t xml:space="preserve"> </w:t>
      </w:r>
      <w:r w:rsidRPr="0017352C">
        <w:rPr>
          <w:rFonts w:ascii="Arial" w:eastAsia="Times New Roman" w:hAnsi="Arial" w:cs="Arial"/>
          <w:color w:val="000000" w:themeColor="text1"/>
          <w:spacing w:val="-1"/>
          <w:sz w:val="24"/>
          <w:szCs w:val="24"/>
          <w:lang w:val="pt-PT"/>
        </w:rPr>
        <w:t>(Anexo</w:t>
      </w:r>
      <w:r w:rsidR="002A16F2" w:rsidRPr="0017352C">
        <w:rPr>
          <w:rFonts w:ascii="Arial" w:eastAsia="Times New Roman" w:hAnsi="Arial" w:cs="Arial"/>
          <w:color w:val="000000" w:themeColor="text1"/>
          <w:spacing w:val="-1"/>
          <w:sz w:val="24"/>
          <w:szCs w:val="24"/>
          <w:lang w:val="pt-PT"/>
        </w:rPr>
        <w:t xml:space="preserve"> II</w:t>
      </w:r>
      <w:r w:rsidRPr="0017352C">
        <w:rPr>
          <w:rFonts w:ascii="Arial" w:eastAsia="Times New Roman" w:hAnsi="Arial" w:cs="Arial"/>
          <w:color w:val="000000" w:themeColor="text1"/>
          <w:spacing w:val="-1"/>
          <w:sz w:val="24"/>
          <w:szCs w:val="24"/>
          <w:lang w:val="pt-PT"/>
        </w:rPr>
        <w:t>),</w:t>
      </w:r>
      <w:r w:rsidRPr="0017352C">
        <w:rPr>
          <w:rFonts w:ascii="Arial" w:eastAsia="Times New Roman" w:hAnsi="Arial" w:cs="Arial"/>
          <w:color w:val="000000" w:themeColor="text1"/>
          <w:spacing w:val="-15"/>
          <w:sz w:val="24"/>
          <w:szCs w:val="24"/>
          <w:lang w:val="pt-PT"/>
        </w:rPr>
        <w:t xml:space="preserve"> </w:t>
      </w:r>
      <w:r w:rsidRPr="0017352C">
        <w:rPr>
          <w:rFonts w:ascii="Arial" w:eastAsia="Times New Roman" w:hAnsi="Arial" w:cs="Arial"/>
          <w:color w:val="000000" w:themeColor="text1"/>
          <w:spacing w:val="-1"/>
          <w:sz w:val="24"/>
          <w:szCs w:val="24"/>
          <w:lang w:val="pt-PT"/>
        </w:rPr>
        <w:t>incluídos</w:t>
      </w:r>
      <w:r w:rsidRPr="0017352C">
        <w:rPr>
          <w:rFonts w:ascii="Arial" w:eastAsia="Times New Roman" w:hAnsi="Arial" w:cs="Arial"/>
          <w:color w:val="000000" w:themeColor="text1"/>
          <w:spacing w:val="-14"/>
          <w:sz w:val="24"/>
          <w:szCs w:val="24"/>
          <w:lang w:val="pt-PT"/>
        </w:rPr>
        <w:t xml:space="preserve"> </w:t>
      </w:r>
      <w:r w:rsidRPr="0017352C">
        <w:rPr>
          <w:rFonts w:ascii="Arial" w:eastAsia="Times New Roman" w:hAnsi="Arial" w:cs="Arial"/>
          <w:sz w:val="24"/>
          <w:szCs w:val="24"/>
          <w:lang w:val="pt-PT"/>
        </w:rPr>
        <w:t>em</w:t>
      </w:r>
      <w:r w:rsidRPr="0017352C">
        <w:rPr>
          <w:rFonts w:ascii="Arial" w:eastAsia="Times New Roman" w:hAnsi="Arial" w:cs="Arial"/>
          <w:spacing w:val="-14"/>
          <w:sz w:val="24"/>
          <w:szCs w:val="24"/>
          <w:lang w:val="pt-PT"/>
        </w:rPr>
        <w:t xml:space="preserve"> </w:t>
      </w:r>
      <w:r w:rsidRPr="0017352C">
        <w:rPr>
          <w:rFonts w:ascii="Arial" w:eastAsia="Times New Roman" w:hAnsi="Arial" w:cs="Arial"/>
          <w:sz w:val="24"/>
          <w:szCs w:val="24"/>
          <w:lang w:val="pt-PT"/>
        </w:rPr>
        <w:t>virtude</w:t>
      </w:r>
      <w:r w:rsidRPr="0017352C">
        <w:rPr>
          <w:rFonts w:ascii="Arial" w:eastAsia="Times New Roman" w:hAnsi="Arial" w:cs="Arial"/>
          <w:spacing w:val="-16"/>
          <w:sz w:val="24"/>
          <w:szCs w:val="24"/>
          <w:lang w:val="pt-PT"/>
        </w:rPr>
        <w:t xml:space="preserve"> </w:t>
      </w:r>
      <w:r w:rsidRPr="0017352C">
        <w:rPr>
          <w:rFonts w:ascii="Arial" w:eastAsia="Times New Roman" w:hAnsi="Arial" w:cs="Arial"/>
          <w:sz w:val="24"/>
          <w:szCs w:val="24"/>
          <w:lang w:val="pt-PT"/>
        </w:rPr>
        <w:t>de</w:t>
      </w:r>
      <w:r w:rsidRPr="0017352C">
        <w:rPr>
          <w:rFonts w:ascii="Arial" w:eastAsia="Times New Roman" w:hAnsi="Arial" w:cs="Arial"/>
          <w:spacing w:val="-15"/>
          <w:sz w:val="24"/>
          <w:szCs w:val="24"/>
          <w:lang w:val="pt-PT"/>
        </w:rPr>
        <w:t xml:space="preserve"> </w:t>
      </w:r>
      <w:r w:rsidRPr="0017352C">
        <w:rPr>
          <w:rFonts w:ascii="Arial" w:eastAsia="Times New Roman" w:hAnsi="Arial" w:cs="Arial"/>
          <w:sz w:val="24"/>
          <w:szCs w:val="24"/>
          <w:lang w:val="pt-PT"/>
        </w:rPr>
        <w:t>alterações</w:t>
      </w:r>
      <w:r w:rsidRPr="0017352C">
        <w:rPr>
          <w:rFonts w:ascii="Arial" w:eastAsia="Times New Roman" w:hAnsi="Arial" w:cs="Arial"/>
          <w:spacing w:val="-15"/>
          <w:sz w:val="24"/>
          <w:szCs w:val="24"/>
          <w:lang w:val="pt-PT"/>
        </w:rPr>
        <w:t xml:space="preserve"> </w:t>
      </w:r>
      <w:r w:rsidRPr="0017352C">
        <w:rPr>
          <w:rFonts w:ascii="Arial" w:eastAsia="Times New Roman" w:hAnsi="Arial" w:cs="Arial"/>
          <w:sz w:val="24"/>
          <w:szCs w:val="24"/>
          <w:lang w:val="pt-PT"/>
        </w:rPr>
        <w:t>contratuais,</w:t>
      </w:r>
      <w:r w:rsidRPr="0017352C">
        <w:rPr>
          <w:rFonts w:ascii="Arial" w:eastAsia="Times New Roman" w:hAnsi="Arial" w:cs="Arial"/>
          <w:spacing w:val="-14"/>
          <w:sz w:val="24"/>
          <w:szCs w:val="24"/>
          <w:lang w:val="pt-PT"/>
        </w:rPr>
        <w:t xml:space="preserve"> </w:t>
      </w:r>
      <w:r w:rsidRPr="0017352C">
        <w:rPr>
          <w:rFonts w:ascii="Arial" w:eastAsia="Times New Roman" w:hAnsi="Arial" w:cs="Arial"/>
          <w:sz w:val="24"/>
          <w:szCs w:val="24"/>
          <w:lang w:val="pt-PT"/>
        </w:rPr>
        <w:t>observados</w:t>
      </w:r>
      <w:r w:rsidRPr="0017352C">
        <w:rPr>
          <w:rFonts w:ascii="Arial" w:eastAsia="Times New Roman" w:hAnsi="Arial" w:cs="Arial"/>
          <w:spacing w:val="-15"/>
          <w:sz w:val="24"/>
          <w:szCs w:val="24"/>
          <w:lang w:val="pt-PT"/>
        </w:rPr>
        <w:t xml:space="preserve"> </w:t>
      </w:r>
      <w:r w:rsidRPr="0017352C">
        <w:rPr>
          <w:rFonts w:ascii="Arial" w:eastAsia="Times New Roman" w:hAnsi="Arial" w:cs="Arial"/>
          <w:sz w:val="24"/>
          <w:szCs w:val="24"/>
          <w:lang w:val="pt-PT"/>
        </w:rPr>
        <w:t>os</w:t>
      </w:r>
      <w:r w:rsidRPr="0017352C">
        <w:rPr>
          <w:rFonts w:ascii="Arial" w:eastAsia="Times New Roman" w:hAnsi="Arial" w:cs="Arial"/>
          <w:spacing w:val="-15"/>
          <w:sz w:val="24"/>
          <w:szCs w:val="24"/>
          <w:lang w:val="pt-PT"/>
        </w:rPr>
        <w:t xml:space="preserve"> </w:t>
      </w:r>
      <w:r w:rsidRPr="0017352C">
        <w:rPr>
          <w:rFonts w:ascii="Arial" w:eastAsia="Times New Roman" w:hAnsi="Arial" w:cs="Arial"/>
          <w:sz w:val="24"/>
          <w:szCs w:val="24"/>
          <w:lang w:val="pt-PT"/>
        </w:rPr>
        <w:t>limites</w:t>
      </w:r>
      <w:r w:rsidRPr="0017352C">
        <w:rPr>
          <w:rFonts w:ascii="Arial" w:eastAsia="Times New Roman" w:hAnsi="Arial" w:cs="Arial"/>
          <w:spacing w:val="-58"/>
          <w:sz w:val="24"/>
          <w:szCs w:val="24"/>
          <w:lang w:val="pt-PT"/>
        </w:rPr>
        <w:t xml:space="preserve"> </w:t>
      </w:r>
      <w:r w:rsidRPr="0017352C">
        <w:rPr>
          <w:rFonts w:ascii="Arial" w:eastAsia="Times New Roman" w:hAnsi="Arial" w:cs="Arial"/>
          <w:sz w:val="24"/>
          <w:szCs w:val="24"/>
          <w:lang w:val="pt-PT"/>
        </w:rPr>
        <w:t>legais,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será</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calculado de</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acordo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com</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a</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seguinte</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fórmula:</w:t>
      </w:r>
    </w:p>
    <w:p w14:paraId="4CDA057E" w14:textId="77777777" w:rsidR="005C5942" w:rsidRPr="0017352C" w:rsidRDefault="005C5942" w:rsidP="006A4510">
      <w:pPr>
        <w:widowControl w:val="0"/>
        <w:tabs>
          <w:tab w:val="right" w:pos="-142"/>
          <w:tab w:val="left" w:pos="7938"/>
        </w:tabs>
        <w:autoSpaceDE w:val="0"/>
        <w:autoSpaceDN w:val="0"/>
        <w:spacing w:after="5" w:line="271" w:lineRule="auto"/>
        <w:ind w:right="-1"/>
        <w:rPr>
          <w:rFonts w:ascii="Arial" w:eastAsia="Times New Roman" w:hAnsi="Arial" w:cs="Arial"/>
          <w:sz w:val="24"/>
          <w:szCs w:val="24"/>
          <w:lang w:val="pt-PT"/>
        </w:rPr>
      </w:pPr>
    </w:p>
    <w:p w14:paraId="6311893D" w14:textId="2AC78D5D" w:rsidR="005C5942" w:rsidRPr="0017352C" w:rsidRDefault="005C5942" w:rsidP="006A4510">
      <w:pPr>
        <w:widowControl w:val="0"/>
        <w:tabs>
          <w:tab w:val="right" w:pos="-142"/>
          <w:tab w:val="left" w:pos="1481"/>
          <w:tab w:val="left" w:pos="2542"/>
          <w:tab w:val="left" w:pos="7938"/>
        </w:tabs>
        <w:autoSpaceDE w:val="0"/>
        <w:autoSpaceDN w:val="0"/>
        <w:spacing w:after="5" w:line="271" w:lineRule="auto"/>
        <w:ind w:right="-1"/>
        <w:rPr>
          <w:rFonts w:ascii="Arial" w:eastAsia="Times New Roman" w:hAnsi="Arial" w:cs="Arial"/>
          <w:sz w:val="24"/>
          <w:szCs w:val="24"/>
          <w:lang w:val="pt-PT"/>
        </w:rPr>
      </w:pPr>
      <w:r w:rsidRPr="0017352C">
        <w:rPr>
          <w:rFonts w:ascii="Arial" w:eastAsia="Times New Roman" w:hAnsi="Arial" w:cs="Arial"/>
          <w:sz w:val="24"/>
          <w:szCs w:val="24"/>
          <w:lang w:val="pt-PT"/>
        </w:rPr>
        <w:t>PUII</w:t>
      </w:r>
      <w:r w:rsidRPr="0017352C">
        <w:rPr>
          <w:rFonts w:ascii="Arial" w:eastAsia="Times New Roman" w:hAnsi="Arial" w:cs="Arial"/>
          <w:spacing w:val="-2"/>
          <w:sz w:val="24"/>
          <w:szCs w:val="24"/>
          <w:lang w:val="pt-PT"/>
        </w:rPr>
        <w:t xml:space="preserve"> </w:t>
      </w:r>
      <w:r w:rsidR="008A1D1E" w:rsidRPr="0017352C">
        <w:rPr>
          <w:rFonts w:ascii="Arial" w:eastAsia="Times New Roman" w:hAnsi="Arial" w:cs="Arial"/>
          <w:sz w:val="24"/>
          <w:szCs w:val="24"/>
          <w:lang w:val="pt-PT"/>
        </w:rPr>
        <w:t xml:space="preserve">=      </w:t>
      </w:r>
      <w:r w:rsidR="00FC021A">
        <w:rPr>
          <w:rFonts w:ascii="Arial" w:eastAsia="Times New Roman" w:hAnsi="Arial" w:cs="Arial"/>
          <w:sz w:val="24"/>
          <w:szCs w:val="24"/>
          <w:lang w:val="pt-PT"/>
        </w:rPr>
        <w:t xml:space="preserve">  </w:t>
      </w:r>
      <w:r w:rsidR="008A1D1E" w:rsidRPr="0017352C">
        <w:rPr>
          <w:rFonts w:ascii="Arial" w:eastAsia="Times New Roman" w:hAnsi="Arial" w:cs="Arial"/>
          <w:sz w:val="24"/>
          <w:szCs w:val="24"/>
          <w:lang w:val="pt-PT"/>
        </w:rPr>
        <w:t xml:space="preserve">PLO </w:t>
      </w:r>
      <w:r w:rsidRPr="0017352C">
        <w:rPr>
          <w:rFonts w:ascii="Arial" w:eastAsia="Times New Roman" w:hAnsi="Arial" w:cs="Arial"/>
          <w:sz w:val="24"/>
          <w:szCs w:val="24"/>
          <w:lang w:val="pt-PT"/>
        </w:rPr>
        <w:t>x PUEII</w:t>
      </w:r>
    </w:p>
    <w:p w14:paraId="0D385396" w14:textId="3A675F80" w:rsidR="00E2371B" w:rsidRPr="0017352C" w:rsidRDefault="005C5942" w:rsidP="006A4510">
      <w:pPr>
        <w:widowControl w:val="0"/>
        <w:tabs>
          <w:tab w:val="right" w:pos="-142"/>
          <w:tab w:val="left" w:pos="7938"/>
        </w:tabs>
        <w:autoSpaceDE w:val="0"/>
        <w:autoSpaceDN w:val="0"/>
        <w:spacing w:after="5" w:line="271" w:lineRule="auto"/>
        <w:ind w:right="-1"/>
        <w:rPr>
          <w:rFonts w:ascii="Arial" w:eastAsia="Times New Roman" w:hAnsi="Arial" w:cs="Arial"/>
          <w:sz w:val="24"/>
          <w:szCs w:val="24"/>
          <w:lang w:val="pt-PT"/>
        </w:rPr>
      </w:pPr>
      <w:r w:rsidRPr="0017352C">
        <w:rPr>
          <w:rFonts w:ascii="Arial" w:eastAsia="Times New Roman" w:hAnsi="Arial" w:cs="Arial"/>
          <w:noProof/>
          <w:sz w:val="24"/>
          <w:szCs w:val="24"/>
          <w:lang w:eastAsia="pt-BR"/>
        </w:rPr>
        <mc:AlternateContent>
          <mc:Choice Requires="wps">
            <w:drawing>
              <wp:anchor distT="0" distB="0" distL="0" distR="0" simplePos="0" relativeHeight="251659264" behindDoc="1" locked="0" layoutInCell="1" allowOverlap="1" wp14:anchorId="02406E9C" wp14:editId="7CDFF7DD">
                <wp:simplePos x="0" y="0"/>
                <wp:positionH relativeFrom="page">
                  <wp:posOffset>1501140</wp:posOffset>
                </wp:positionH>
                <wp:positionV relativeFrom="paragraph">
                  <wp:posOffset>102235</wp:posOffset>
                </wp:positionV>
                <wp:extent cx="1138555" cy="6350"/>
                <wp:effectExtent l="0" t="0" r="0" b="0"/>
                <wp:wrapTopAndBottom/>
                <wp:docPr id="11" name="Retângulo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855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D5EDAB6" id="Retângulo 11" o:spid="_x0000_s1026" style="position:absolute;margin-left:118.2pt;margin-top:8.05pt;width:89.65pt;height:.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" fillcolor="black" stroked="f">
                <w10:wrap type="topAndBottom" anchorx="page"/>
              </v:rect>
            </w:pict>
          </mc:Fallback>
        </mc:AlternateContent>
      </w:r>
      <w:r w:rsidR="00FC021A">
        <w:rPr>
          <w:rFonts w:ascii="Arial" w:eastAsia="Times New Roman" w:hAnsi="Arial" w:cs="Arial"/>
          <w:sz w:val="24"/>
          <w:szCs w:val="24"/>
          <w:lang w:val="pt-PT"/>
        </w:rPr>
        <w:t xml:space="preserve">                       </w:t>
      </w:r>
      <w:r w:rsidRPr="0017352C">
        <w:rPr>
          <w:rFonts w:ascii="Arial" w:eastAsia="Times New Roman" w:hAnsi="Arial" w:cs="Arial"/>
          <w:sz w:val="24"/>
          <w:szCs w:val="24"/>
          <w:lang w:val="pt-PT"/>
        </w:rPr>
        <w:t xml:space="preserve"> PEO</w:t>
      </w:r>
    </w:p>
    <w:p w14:paraId="4486F6C9" w14:textId="77777777" w:rsidR="00FC021A" w:rsidRDefault="00FC021A" w:rsidP="006A4510">
      <w:pPr>
        <w:widowControl w:val="0"/>
        <w:tabs>
          <w:tab w:val="right" w:pos="-142"/>
          <w:tab w:val="left" w:pos="7938"/>
        </w:tabs>
        <w:autoSpaceDE w:val="0"/>
        <w:autoSpaceDN w:val="0"/>
        <w:spacing w:after="5" w:line="271" w:lineRule="auto"/>
        <w:ind w:right="-1"/>
        <w:rPr>
          <w:rFonts w:ascii="Arial" w:eastAsia="Times New Roman" w:hAnsi="Arial" w:cs="Arial"/>
          <w:b/>
          <w:sz w:val="24"/>
          <w:szCs w:val="24"/>
          <w:lang w:val="pt-PT"/>
        </w:rPr>
      </w:pPr>
    </w:p>
    <w:p w14:paraId="01156A46" w14:textId="3C046C72" w:rsidR="005C5942" w:rsidRPr="00FC021A" w:rsidRDefault="005C5942" w:rsidP="006A4510">
      <w:pPr>
        <w:widowControl w:val="0"/>
        <w:tabs>
          <w:tab w:val="right" w:pos="-142"/>
          <w:tab w:val="left" w:pos="7938"/>
        </w:tabs>
        <w:autoSpaceDE w:val="0"/>
        <w:autoSpaceDN w:val="0"/>
        <w:spacing w:after="5" w:line="271" w:lineRule="auto"/>
        <w:ind w:right="-1"/>
        <w:rPr>
          <w:rFonts w:ascii="Arial" w:eastAsia="Times New Roman" w:hAnsi="Arial" w:cs="Arial"/>
          <w:b/>
          <w:sz w:val="24"/>
          <w:szCs w:val="24"/>
          <w:lang w:val="pt-PT"/>
        </w:rPr>
      </w:pPr>
      <w:r w:rsidRPr="0017352C">
        <w:rPr>
          <w:rFonts w:ascii="Arial" w:eastAsia="Times New Roman" w:hAnsi="Arial" w:cs="Arial"/>
          <w:b/>
          <w:sz w:val="24"/>
          <w:szCs w:val="24"/>
          <w:lang w:val="pt-PT"/>
        </w:rPr>
        <w:t>Onde:</w:t>
      </w:r>
    </w:p>
    <w:p w14:paraId="2D9AAB90" w14:textId="77777777" w:rsidR="005C5942" w:rsidRPr="0017352C" w:rsidRDefault="005C5942" w:rsidP="006A4510">
      <w:pPr>
        <w:widowControl w:val="0"/>
        <w:tabs>
          <w:tab w:val="right" w:pos="-142"/>
          <w:tab w:val="left" w:pos="7938"/>
        </w:tabs>
        <w:autoSpaceDE w:val="0"/>
        <w:autoSpaceDN w:val="0"/>
        <w:spacing w:after="5" w:line="271" w:lineRule="auto"/>
        <w:ind w:right="-1"/>
        <w:jc w:val="both"/>
        <w:rPr>
          <w:rFonts w:ascii="Arial" w:eastAsia="Times New Roman" w:hAnsi="Arial" w:cs="Arial"/>
          <w:sz w:val="24"/>
          <w:szCs w:val="24"/>
          <w:lang w:val="pt-PT"/>
        </w:rPr>
      </w:pPr>
      <w:r w:rsidRPr="0017352C">
        <w:rPr>
          <w:rFonts w:ascii="Arial" w:eastAsia="Times New Roman" w:hAnsi="Arial" w:cs="Arial"/>
          <w:sz w:val="24"/>
          <w:szCs w:val="24"/>
          <w:lang w:val="pt-PT"/>
        </w:rPr>
        <w:t>PUII</w:t>
      </w:r>
      <w:r w:rsidRPr="0017352C">
        <w:rPr>
          <w:rFonts w:ascii="Arial" w:eastAsia="Times New Roman" w:hAnsi="Arial" w:cs="Arial"/>
          <w:spacing w:val="-3"/>
          <w:sz w:val="24"/>
          <w:szCs w:val="24"/>
          <w:lang w:val="pt-PT"/>
        </w:rPr>
        <w:t xml:space="preserve"> </w:t>
      </w:r>
      <w:r w:rsidRPr="0017352C">
        <w:rPr>
          <w:rFonts w:ascii="Arial" w:eastAsia="Times New Roman" w:hAnsi="Arial" w:cs="Arial"/>
          <w:sz w:val="24"/>
          <w:szCs w:val="24"/>
          <w:lang w:val="pt-PT"/>
        </w:rPr>
        <w:t>=</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Preço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unitário</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do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item</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incluído,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referido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ao mês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base</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do</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orçamento;</w:t>
      </w:r>
    </w:p>
    <w:p w14:paraId="0FAA263D" w14:textId="77777777" w:rsidR="006666ED" w:rsidRPr="0017352C" w:rsidRDefault="005C5942" w:rsidP="006A4510">
      <w:pPr>
        <w:widowControl w:val="0"/>
        <w:tabs>
          <w:tab w:val="right" w:pos="-142"/>
          <w:tab w:val="left" w:pos="7938"/>
        </w:tabs>
        <w:autoSpaceDE w:val="0"/>
        <w:autoSpaceDN w:val="0"/>
        <w:spacing w:after="5" w:line="271" w:lineRule="auto"/>
        <w:ind w:right="-1"/>
        <w:jc w:val="both"/>
        <w:rPr>
          <w:rFonts w:ascii="Arial" w:eastAsia="Times New Roman" w:hAnsi="Arial" w:cs="Arial"/>
          <w:sz w:val="24"/>
          <w:szCs w:val="24"/>
          <w:lang w:val="pt-PT"/>
        </w:rPr>
      </w:pPr>
      <w:r w:rsidRPr="0017352C">
        <w:rPr>
          <w:rFonts w:ascii="Arial" w:eastAsia="Times New Roman" w:hAnsi="Arial" w:cs="Arial"/>
          <w:sz w:val="24"/>
          <w:szCs w:val="24"/>
          <w:lang w:val="pt-PT"/>
        </w:rPr>
        <w:t>PEO</w:t>
      </w:r>
      <w:r w:rsidRPr="0017352C">
        <w:rPr>
          <w:rFonts w:ascii="Arial" w:eastAsia="Times New Roman" w:hAnsi="Arial" w:cs="Arial"/>
          <w:spacing w:val="-4"/>
          <w:sz w:val="24"/>
          <w:szCs w:val="24"/>
          <w:lang w:val="pt-PT"/>
        </w:rPr>
        <w:t xml:space="preserve"> </w:t>
      </w:r>
      <w:r w:rsidRPr="0017352C">
        <w:rPr>
          <w:rFonts w:ascii="Arial" w:eastAsia="Times New Roman" w:hAnsi="Arial" w:cs="Arial"/>
          <w:sz w:val="24"/>
          <w:szCs w:val="24"/>
          <w:lang w:val="pt-PT"/>
        </w:rPr>
        <w:t>=</w:t>
      </w:r>
      <w:r w:rsidRPr="0017352C">
        <w:rPr>
          <w:rFonts w:ascii="Arial" w:eastAsia="Times New Roman" w:hAnsi="Arial" w:cs="Arial"/>
          <w:spacing w:val="-5"/>
          <w:sz w:val="24"/>
          <w:szCs w:val="24"/>
          <w:lang w:val="pt-PT"/>
        </w:rPr>
        <w:t xml:space="preserve"> </w:t>
      </w:r>
      <w:r w:rsidRPr="0017352C">
        <w:rPr>
          <w:rFonts w:ascii="Arial" w:eastAsia="Times New Roman" w:hAnsi="Arial" w:cs="Arial"/>
          <w:sz w:val="24"/>
          <w:szCs w:val="24"/>
          <w:lang w:val="pt-PT"/>
        </w:rPr>
        <w:t>Preço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(SCO-RIO)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d</w:t>
      </w:r>
      <w:r w:rsidR="006666ED" w:rsidRPr="0017352C">
        <w:rPr>
          <w:rFonts w:ascii="Arial" w:eastAsia="Times New Roman" w:hAnsi="Arial" w:cs="Arial"/>
          <w:sz w:val="24"/>
          <w:szCs w:val="24"/>
          <w:lang w:val="pt-PT"/>
        </w:rPr>
        <w:t xml:space="preserve">o </w:t>
      </w:r>
      <w:r w:rsidRPr="0017352C">
        <w:rPr>
          <w:rFonts w:ascii="Arial" w:eastAsia="Times New Roman" w:hAnsi="Arial" w:cs="Arial"/>
          <w:sz w:val="24"/>
          <w:szCs w:val="24"/>
          <w:lang w:val="pt-PT"/>
        </w:rPr>
        <w:t>serviço, referido</w:t>
      </w:r>
      <w:r w:rsidRPr="0017352C">
        <w:rPr>
          <w:rFonts w:ascii="Arial" w:eastAsia="Times New Roman" w:hAnsi="Arial" w:cs="Arial"/>
          <w:spacing w:val="-4"/>
          <w:sz w:val="24"/>
          <w:szCs w:val="24"/>
          <w:lang w:val="pt-PT"/>
        </w:rPr>
        <w:t xml:space="preserve"> </w:t>
      </w:r>
      <w:r w:rsidRPr="0017352C">
        <w:rPr>
          <w:rFonts w:ascii="Arial" w:eastAsia="Times New Roman" w:hAnsi="Arial" w:cs="Arial"/>
          <w:sz w:val="24"/>
          <w:szCs w:val="24"/>
          <w:lang w:val="pt-PT"/>
        </w:rPr>
        <w:t>ao</w:t>
      </w:r>
      <w:r w:rsidRPr="0017352C">
        <w:rPr>
          <w:rFonts w:ascii="Arial" w:eastAsia="Times New Roman" w:hAnsi="Arial" w:cs="Arial"/>
          <w:spacing w:val="-4"/>
          <w:sz w:val="24"/>
          <w:szCs w:val="24"/>
          <w:lang w:val="pt-PT"/>
        </w:rPr>
        <w:t xml:space="preserve"> </w:t>
      </w:r>
      <w:r w:rsidRPr="0017352C">
        <w:rPr>
          <w:rFonts w:ascii="Arial" w:eastAsia="Times New Roman" w:hAnsi="Arial" w:cs="Arial"/>
          <w:sz w:val="24"/>
          <w:szCs w:val="24"/>
          <w:lang w:val="pt-PT"/>
        </w:rPr>
        <w:t>mês base</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do</w:t>
      </w:r>
      <w:r w:rsidRPr="0017352C">
        <w:rPr>
          <w:rFonts w:ascii="Arial" w:eastAsia="Times New Roman" w:hAnsi="Arial" w:cs="Arial"/>
          <w:spacing w:val="-4"/>
          <w:sz w:val="24"/>
          <w:szCs w:val="24"/>
          <w:lang w:val="pt-PT"/>
        </w:rPr>
        <w:t xml:space="preserve"> </w:t>
      </w:r>
      <w:r w:rsidRPr="0017352C">
        <w:rPr>
          <w:rFonts w:ascii="Arial" w:eastAsia="Times New Roman" w:hAnsi="Arial" w:cs="Arial"/>
          <w:sz w:val="24"/>
          <w:szCs w:val="24"/>
          <w:lang w:val="pt-PT"/>
        </w:rPr>
        <w:t>orçamento;</w:t>
      </w:r>
    </w:p>
    <w:p w14:paraId="21B48CA1" w14:textId="2A3880A4" w:rsidR="005C5942" w:rsidRPr="0017352C" w:rsidRDefault="005C5942" w:rsidP="006A4510">
      <w:pPr>
        <w:widowControl w:val="0"/>
        <w:tabs>
          <w:tab w:val="right" w:pos="-142"/>
          <w:tab w:val="left" w:pos="7938"/>
        </w:tabs>
        <w:autoSpaceDE w:val="0"/>
        <w:autoSpaceDN w:val="0"/>
        <w:spacing w:after="5" w:line="271" w:lineRule="auto"/>
        <w:ind w:right="-1"/>
        <w:jc w:val="both"/>
        <w:rPr>
          <w:rFonts w:ascii="Arial" w:eastAsia="Times New Roman" w:hAnsi="Arial" w:cs="Arial"/>
          <w:sz w:val="24"/>
          <w:szCs w:val="24"/>
          <w:lang w:val="pt-PT"/>
        </w:rPr>
      </w:pPr>
      <w:r w:rsidRPr="0017352C">
        <w:rPr>
          <w:rFonts w:ascii="Arial" w:eastAsia="Times New Roman" w:hAnsi="Arial" w:cs="Arial"/>
          <w:spacing w:val="-57"/>
          <w:sz w:val="24"/>
          <w:szCs w:val="24"/>
          <w:lang w:val="pt-PT"/>
        </w:rPr>
        <w:t xml:space="preserve"> </w:t>
      </w:r>
      <w:r w:rsidRPr="0017352C">
        <w:rPr>
          <w:rFonts w:ascii="Arial" w:eastAsia="Times New Roman" w:hAnsi="Arial" w:cs="Arial"/>
          <w:sz w:val="24"/>
          <w:szCs w:val="24"/>
          <w:lang w:val="pt-PT"/>
        </w:rPr>
        <w:t>PLO</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Preço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da</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licitante para</w:t>
      </w:r>
      <w:r w:rsidRPr="0017352C">
        <w:rPr>
          <w:rFonts w:ascii="Arial" w:eastAsia="Times New Roman" w:hAnsi="Arial" w:cs="Arial"/>
          <w:spacing w:val="-1"/>
          <w:sz w:val="24"/>
          <w:szCs w:val="24"/>
          <w:lang w:val="pt-PT"/>
        </w:rPr>
        <w:t xml:space="preserve"> </w:t>
      </w:r>
      <w:r w:rsidR="006666ED" w:rsidRPr="0017352C">
        <w:rPr>
          <w:rFonts w:ascii="Arial" w:eastAsia="Times New Roman" w:hAnsi="Arial" w:cs="Arial"/>
          <w:sz w:val="24"/>
          <w:szCs w:val="24"/>
          <w:lang w:val="pt-PT"/>
        </w:rPr>
        <w:t>o serviço</w:t>
      </w:r>
      <w:r w:rsidRPr="0017352C">
        <w:rPr>
          <w:rFonts w:ascii="Arial" w:eastAsia="Times New Roman" w:hAnsi="Arial" w:cs="Arial"/>
          <w:sz w:val="24"/>
          <w:szCs w:val="24"/>
          <w:lang w:val="pt-PT"/>
        </w:rPr>
        <w:t>, referido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ao</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mês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base</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do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orçamento;</w:t>
      </w:r>
    </w:p>
    <w:p w14:paraId="2683CF40" w14:textId="38C4EA8D" w:rsidR="005C5942" w:rsidRDefault="005C5942" w:rsidP="006A4510">
      <w:pPr>
        <w:widowControl w:val="0"/>
        <w:tabs>
          <w:tab w:val="right" w:pos="-142"/>
          <w:tab w:val="left" w:pos="7938"/>
        </w:tabs>
        <w:autoSpaceDE w:val="0"/>
        <w:autoSpaceDN w:val="0"/>
        <w:spacing w:after="5" w:line="271" w:lineRule="auto"/>
        <w:ind w:right="-1"/>
        <w:jc w:val="both"/>
        <w:rPr>
          <w:rFonts w:ascii="Arial" w:eastAsia="Times New Roman" w:hAnsi="Arial" w:cs="Arial"/>
          <w:sz w:val="24"/>
          <w:szCs w:val="24"/>
          <w:lang w:val="pt-PT"/>
        </w:rPr>
      </w:pPr>
      <w:r w:rsidRPr="0017352C">
        <w:rPr>
          <w:rFonts w:ascii="Arial" w:eastAsia="Times New Roman" w:hAnsi="Arial" w:cs="Arial"/>
          <w:sz w:val="24"/>
          <w:szCs w:val="24"/>
          <w:lang w:val="pt-PT"/>
        </w:rPr>
        <w:t>PUEII</w:t>
      </w:r>
      <w:r w:rsidRPr="0017352C">
        <w:rPr>
          <w:rFonts w:ascii="Arial" w:eastAsia="Times New Roman" w:hAnsi="Arial" w:cs="Arial"/>
          <w:spacing w:val="18"/>
          <w:sz w:val="24"/>
          <w:szCs w:val="24"/>
          <w:lang w:val="pt-PT"/>
        </w:rPr>
        <w:t xml:space="preserve"> </w:t>
      </w:r>
      <w:r w:rsidRPr="0017352C">
        <w:rPr>
          <w:rFonts w:ascii="Arial" w:eastAsia="Times New Roman" w:hAnsi="Arial" w:cs="Arial"/>
          <w:sz w:val="24"/>
          <w:szCs w:val="24"/>
          <w:lang w:val="pt-PT"/>
        </w:rPr>
        <w:t>=</w:t>
      </w:r>
      <w:r w:rsidRPr="0017352C">
        <w:rPr>
          <w:rFonts w:ascii="Arial" w:eastAsia="Times New Roman" w:hAnsi="Arial" w:cs="Arial"/>
          <w:spacing w:val="22"/>
          <w:sz w:val="24"/>
          <w:szCs w:val="24"/>
          <w:lang w:val="pt-PT"/>
        </w:rPr>
        <w:t xml:space="preserve"> </w:t>
      </w:r>
      <w:r w:rsidRPr="0017352C">
        <w:rPr>
          <w:rFonts w:ascii="Arial" w:eastAsia="Times New Roman" w:hAnsi="Arial" w:cs="Arial"/>
          <w:sz w:val="24"/>
          <w:szCs w:val="24"/>
          <w:lang w:val="pt-PT"/>
        </w:rPr>
        <w:t>Preço</w:t>
      </w:r>
      <w:r w:rsidRPr="0017352C">
        <w:rPr>
          <w:rFonts w:ascii="Arial" w:eastAsia="Times New Roman" w:hAnsi="Arial" w:cs="Arial"/>
          <w:spacing w:val="23"/>
          <w:sz w:val="24"/>
          <w:szCs w:val="24"/>
          <w:lang w:val="pt-PT"/>
        </w:rPr>
        <w:t xml:space="preserve"> </w:t>
      </w:r>
      <w:r w:rsidRPr="0017352C">
        <w:rPr>
          <w:rFonts w:ascii="Arial" w:eastAsia="Times New Roman" w:hAnsi="Arial" w:cs="Arial"/>
          <w:sz w:val="24"/>
          <w:szCs w:val="24"/>
          <w:lang w:val="pt-PT"/>
        </w:rPr>
        <w:t>unitário</w:t>
      </w:r>
      <w:r w:rsidRPr="0017352C">
        <w:rPr>
          <w:rFonts w:ascii="Arial" w:eastAsia="Times New Roman" w:hAnsi="Arial" w:cs="Arial"/>
          <w:spacing w:val="25"/>
          <w:sz w:val="24"/>
          <w:szCs w:val="24"/>
          <w:lang w:val="pt-PT"/>
        </w:rPr>
        <w:t xml:space="preserve"> </w:t>
      </w:r>
      <w:r w:rsidRPr="0017352C">
        <w:rPr>
          <w:rFonts w:ascii="Arial" w:eastAsia="Times New Roman" w:hAnsi="Arial" w:cs="Arial"/>
          <w:sz w:val="24"/>
          <w:szCs w:val="24"/>
          <w:lang w:val="pt-PT"/>
        </w:rPr>
        <w:t>(SCO-RIO),</w:t>
      </w:r>
      <w:r w:rsidRPr="0017352C">
        <w:rPr>
          <w:rFonts w:ascii="Arial" w:eastAsia="Times New Roman" w:hAnsi="Arial" w:cs="Arial"/>
          <w:spacing w:val="23"/>
          <w:sz w:val="24"/>
          <w:szCs w:val="24"/>
          <w:lang w:val="pt-PT"/>
        </w:rPr>
        <w:t xml:space="preserve"> </w:t>
      </w:r>
      <w:r w:rsidRPr="0017352C">
        <w:rPr>
          <w:rFonts w:ascii="Arial" w:eastAsia="Times New Roman" w:hAnsi="Arial" w:cs="Arial"/>
          <w:sz w:val="24"/>
          <w:szCs w:val="24"/>
          <w:lang w:val="pt-PT"/>
        </w:rPr>
        <w:t>do</w:t>
      </w:r>
      <w:r w:rsidRPr="0017352C">
        <w:rPr>
          <w:rFonts w:ascii="Arial" w:eastAsia="Times New Roman" w:hAnsi="Arial" w:cs="Arial"/>
          <w:spacing w:val="22"/>
          <w:sz w:val="24"/>
          <w:szCs w:val="24"/>
          <w:lang w:val="pt-PT"/>
        </w:rPr>
        <w:t xml:space="preserve"> </w:t>
      </w:r>
      <w:r w:rsidRPr="0017352C">
        <w:rPr>
          <w:rFonts w:ascii="Arial" w:eastAsia="Times New Roman" w:hAnsi="Arial" w:cs="Arial"/>
          <w:sz w:val="24"/>
          <w:szCs w:val="24"/>
          <w:lang w:val="pt-PT"/>
        </w:rPr>
        <w:t>item</w:t>
      </w:r>
      <w:r w:rsidRPr="0017352C">
        <w:rPr>
          <w:rFonts w:ascii="Arial" w:eastAsia="Times New Roman" w:hAnsi="Arial" w:cs="Arial"/>
          <w:spacing w:val="23"/>
          <w:sz w:val="24"/>
          <w:szCs w:val="24"/>
          <w:lang w:val="pt-PT"/>
        </w:rPr>
        <w:t xml:space="preserve"> </w:t>
      </w:r>
      <w:r w:rsidRPr="0017352C">
        <w:rPr>
          <w:rFonts w:ascii="Arial" w:eastAsia="Times New Roman" w:hAnsi="Arial" w:cs="Arial"/>
          <w:sz w:val="24"/>
          <w:szCs w:val="24"/>
          <w:lang w:val="pt-PT"/>
        </w:rPr>
        <w:t>incluído,</w:t>
      </w:r>
      <w:r w:rsidRPr="0017352C">
        <w:rPr>
          <w:rFonts w:ascii="Arial" w:eastAsia="Times New Roman" w:hAnsi="Arial" w:cs="Arial"/>
          <w:spacing w:val="23"/>
          <w:sz w:val="24"/>
          <w:szCs w:val="24"/>
          <w:lang w:val="pt-PT"/>
        </w:rPr>
        <w:t xml:space="preserve"> </w:t>
      </w:r>
      <w:r w:rsidRPr="0017352C">
        <w:rPr>
          <w:rFonts w:ascii="Arial" w:eastAsia="Times New Roman" w:hAnsi="Arial" w:cs="Arial"/>
          <w:sz w:val="24"/>
          <w:szCs w:val="24"/>
          <w:lang w:val="pt-PT"/>
        </w:rPr>
        <w:t>referido</w:t>
      </w:r>
      <w:r w:rsidRPr="0017352C">
        <w:rPr>
          <w:rFonts w:ascii="Arial" w:eastAsia="Times New Roman" w:hAnsi="Arial" w:cs="Arial"/>
          <w:spacing w:val="25"/>
          <w:sz w:val="24"/>
          <w:szCs w:val="24"/>
          <w:lang w:val="pt-PT"/>
        </w:rPr>
        <w:t xml:space="preserve"> </w:t>
      </w:r>
      <w:r w:rsidRPr="0017352C">
        <w:rPr>
          <w:rFonts w:ascii="Arial" w:eastAsia="Times New Roman" w:hAnsi="Arial" w:cs="Arial"/>
          <w:sz w:val="24"/>
          <w:szCs w:val="24"/>
          <w:lang w:val="pt-PT"/>
        </w:rPr>
        <w:t>ao</w:t>
      </w:r>
      <w:r w:rsidRPr="0017352C">
        <w:rPr>
          <w:rFonts w:ascii="Arial" w:eastAsia="Times New Roman" w:hAnsi="Arial" w:cs="Arial"/>
          <w:spacing w:val="23"/>
          <w:sz w:val="24"/>
          <w:szCs w:val="24"/>
          <w:lang w:val="pt-PT"/>
        </w:rPr>
        <w:t xml:space="preserve"> </w:t>
      </w:r>
      <w:r w:rsidRPr="0017352C">
        <w:rPr>
          <w:rFonts w:ascii="Arial" w:eastAsia="Times New Roman" w:hAnsi="Arial" w:cs="Arial"/>
          <w:sz w:val="24"/>
          <w:szCs w:val="24"/>
          <w:lang w:val="pt-PT"/>
        </w:rPr>
        <w:t>mês</w:t>
      </w:r>
      <w:r w:rsidRPr="0017352C">
        <w:rPr>
          <w:rFonts w:ascii="Arial" w:eastAsia="Times New Roman" w:hAnsi="Arial" w:cs="Arial"/>
          <w:spacing w:val="23"/>
          <w:sz w:val="24"/>
          <w:szCs w:val="24"/>
          <w:lang w:val="pt-PT"/>
        </w:rPr>
        <w:t xml:space="preserve"> </w:t>
      </w:r>
      <w:r w:rsidRPr="0017352C">
        <w:rPr>
          <w:rFonts w:ascii="Arial" w:eastAsia="Times New Roman" w:hAnsi="Arial" w:cs="Arial"/>
          <w:sz w:val="24"/>
          <w:szCs w:val="24"/>
          <w:lang w:val="pt-PT"/>
        </w:rPr>
        <w:t>base</w:t>
      </w:r>
      <w:r w:rsidRPr="0017352C">
        <w:rPr>
          <w:rFonts w:ascii="Arial" w:eastAsia="Times New Roman" w:hAnsi="Arial" w:cs="Arial"/>
          <w:spacing w:val="21"/>
          <w:sz w:val="24"/>
          <w:szCs w:val="24"/>
          <w:lang w:val="pt-PT"/>
        </w:rPr>
        <w:t xml:space="preserve"> </w:t>
      </w:r>
      <w:r w:rsidRPr="0017352C">
        <w:rPr>
          <w:rFonts w:ascii="Arial" w:eastAsia="Times New Roman" w:hAnsi="Arial" w:cs="Arial"/>
          <w:sz w:val="24"/>
          <w:szCs w:val="24"/>
          <w:lang w:val="pt-PT"/>
        </w:rPr>
        <w:t>do orçamento.</w:t>
      </w:r>
    </w:p>
    <w:p w14:paraId="29B28269" w14:textId="77777777" w:rsidR="005C5942" w:rsidRPr="0017352C" w:rsidRDefault="005C5942" w:rsidP="006A4510">
      <w:pPr>
        <w:widowControl w:val="0"/>
        <w:tabs>
          <w:tab w:val="right" w:pos="-142"/>
          <w:tab w:val="left" w:pos="7938"/>
        </w:tabs>
        <w:autoSpaceDE w:val="0"/>
        <w:autoSpaceDN w:val="0"/>
        <w:spacing w:after="5" w:line="271" w:lineRule="auto"/>
        <w:ind w:right="-1"/>
        <w:rPr>
          <w:rFonts w:ascii="Arial" w:eastAsia="Times New Roman" w:hAnsi="Arial" w:cs="Arial"/>
          <w:sz w:val="24"/>
          <w:szCs w:val="24"/>
          <w:lang w:val="pt-PT"/>
        </w:rPr>
      </w:pPr>
    </w:p>
    <w:p w14:paraId="4041C229" w14:textId="0908323A" w:rsidR="005C5942" w:rsidRPr="0017352C" w:rsidRDefault="005C5942" w:rsidP="006A4510">
      <w:pPr>
        <w:widowControl w:val="0"/>
        <w:tabs>
          <w:tab w:val="right" w:pos="-142"/>
          <w:tab w:val="left" w:pos="580"/>
          <w:tab w:val="left" w:pos="7938"/>
        </w:tabs>
        <w:autoSpaceDE w:val="0"/>
        <w:autoSpaceDN w:val="0"/>
        <w:spacing w:after="5" w:line="271" w:lineRule="auto"/>
        <w:ind w:right="-1"/>
        <w:jc w:val="both"/>
        <w:rPr>
          <w:rFonts w:ascii="Arial" w:hAnsi="Arial" w:cs="Arial"/>
          <w:sz w:val="24"/>
          <w:szCs w:val="24"/>
        </w:rPr>
      </w:pPr>
      <w:r w:rsidRPr="00AD43EE">
        <w:rPr>
          <w:rFonts w:ascii="Arial" w:eastAsia="Times New Roman" w:hAnsi="Arial" w:cs="Arial"/>
          <w:sz w:val="24"/>
          <w:szCs w:val="24"/>
          <w:lang w:val="pt-PT"/>
        </w:rPr>
        <w:t xml:space="preserve">14.5 </w:t>
      </w:r>
      <w:r w:rsidRPr="00AD43EE">
        <w:rPr>
          <w:rFonts w:ascii="Arial" w:hAnsi="Arial" w:cs="Arial"/>
          <w:sz w:val="24"/>
          <w:szCs w:val="24"/>
        </w:rPr>
        <w:t>–</w:t>
      </w:r>
      <w:r w:rsidRPr="00AD43EE">
        <w:rPr>
          <w:rFonts w:ascii="Arial" w:hAnsi="Arial" w:cs="Arial"/>
          <w:spacing w:val="-5"/>
          <w:sz w:val="24"/>
          <w:szCs w:val="24"/>
        </w:rPr>
        <w:t xml:space="preserve"> </w:t>
      </w:r>
      <w:r w:rsidRPr="00AD43EE">
        <w:rPr>
          <w:rFonts w:ascii="Arial" w:hAnsi="Arial" w:cs="Arial"/>
          <w:sz w:val="24"/>
          <w:szCs w:val="24"/>
        </w:rPr>
        <w:t>Não</w:t>
      </w:r>
      <w:r w:rsidRPr="00AD43EE">
        <w:rPr>
          <w:rFonts w:ascii="Arial" w:hAnsi="Arial" w:cs="Arial"/>
          <w:spacing w:val="-4"/>
          <w:sz w:val="24"/>
          <w:szCs w:val="24"/>
        </w:rPr>
        <w:t xml:space="preserve"> </w:t>
      </w:r>
      <w:r w:rsidRPr="00AD43EE">
        <w:rPr>
          <w:rFonts w:ascii="Arial" w:hAnsi="Arial" w:cs="Arial"/>
          <w:sz w:val="24"/>
          <w:szCs w:val="24"/>
        </w:rPr>
        <w:t>serão</w:t>
      </w:r>
      <w:r w:rsidRPr="00AD43EE">
        <w:rPr>
          <w:rFonts w:ascii="Arial" w:hAnsi="Arial" w:cs="Arial"/>
          <w:spacing w:val="-1"/>
          <w:sz w:val="24"/>
          <w:szCs w:val="24"/>
        </w:rPr>
        <w:t xml:space="preserve"> </w:t>
      </w:r>
      <w:r w:rsidRPr="00AD43EE">
        <w:rPr>
          <w:rFonts w:ascii="Arial" w:hAnsi="Arial" w:cs="Arial"/>
          <w:sz w:val="24"/>
          <w:szCs w:val="24"/>
        </w:rPr>
        <w:t>considerados</w:t>
      </w:r>
      <w:r w:rsidRPr="00AD43EE">
        <w:rPr>
          <w:rFonts w:ascii="Arial" w:hAnsi="Arial" w:cs="Arial"/>
          <w:spacing w:val="-5"/>
          <w:sz w:val="24"/>
          <w:szCs w:val="24"/>
        </w:rPr>
        <w:t xml:space="preserve"> </w:t>
      </w:r>
      <w:r w:rsidRPr="00AD43EE">
        <w:rPr>
          <w:rFonts w:ascii="Arial" w:hAnsi="Arial" w:cs="Arial"/>
          <w:sz w:val="24"/>
          <w:szCs w:val="24"/>
        </w:rPr>
        <w:t>nas</w:t>
      </w:r>
      <w:r w:rsidRPr="00AD43EE">
        <w:rPr>
          <w:rFonts w:ascii="Arial" w:hAnsi="Arial" w:cs="Arial"/>
          <w:spacing w:val="-4"/>
          <w:sz w:val="24"/>
          <w:szCs w:val="24"/>
        </w:rPr>
        <w:t xml:space="preserve"> </w:t>
      </w:r>
      <w:r w:rsidRPr="00AD43EE">
        <w:rPr>
          <w:rFonts w:ascii="Arial" w:hAnsi="Arial" w:cs="Arial"/>
          <w:sz w:val="24"/>
          <w:szCs w:val="24"/>
        </w:rPr>
        <w:t>medições</w:t>
      </w:r>
      <w:r w:rsidRPr="00AD43EE">
        <w:rPr>
          <w:rFonts w:ascii="Arial" w:hAnsi="Arial" w:cs="Arial"/>
          <w:spacing w:val="-4"/>
          <w:sz w:val="24"/>
          <w:szCs w:val="24"/>
        </w:rPr>
        <w:t xml:space="preserve"> </w:t>
      </w:r>
      <w:r w:rsidRPr="00AD43EE">
        <w:rPr>
          <w:rFonts w:ascii="Arial" w:hAnsi="Arial" w:cs="Arial"/>
          <w:sz w:val="24"/>
          <w:szCs w:val="24"/>
        </w:rPr>
        <w:t>quaisquer</w:t>
      </w:r>
      <w:r w:rsidRPr="00AD43EE">
        <w:rPr>
          <w:rFonts w:ascii="Arial" w:hAnsi="Arial" w:cs="Arial"/>
          <w:spacing w:val="-6"/>
          <w:sz w:val="24"/>
          <w:szCs w:val="24"/>
        </w:rPr>
        <w:t xml:space="preserve"> </w:t>
      </w:r>
      <w:r w:rsidRPr="00AD43EE">
        <w:rPr>
          <w:rFonts w:ascii="Arial" w:hAnsi="Arial" w:cs="Arial"/>
          <w:sz w:val="24"/>
          <w:szCs w:val="24"/>
        </w:rPr>
        <w:t>serviços</w:t>
      </w:r>
      <w:r w:rsidRPr="00AD43EE">
        <w:rPr>
          <w:rFonts w:ascii="Arial" w:hAnsi="Arial" w:cs="Arial"/>
          <w:spacing w:val="-1"/>
          <w:sz w:val="24"/>
          <w:szCs w:val="24"/>
        </w:rPr>
        <w:t xml:space="preserve"> </w:t>
      </w:r>
      <w:r w:rsidRPr="00AD43EE">
        <w:rPr>
          <w:rFonts w:ascii="Arial" w:hAnsi="Arial" w:cs="Arial"/>
          <w:sz w:val="24"/>
          <w:szCs w:val="24"/>
        </w:rPr>
        <w:t>executados,</w:t>
      </w:r>
      <w:r w:rsidRPr="00AD43EE">
        <w:rPr>
          <w:rFonts w:ascii="Arial" w:hAnsi="Arial" w:cs="Arial"/>
          <w:spacing w:val="-5"/>
          <w:sz w:val="24"/>
          <w:szCs w:val="24"/>
        </w:rPr>
        <w:t xml:space="preserve"> </w:t>
      </w:r>
      <w:r w:rsidRPr="00AD43EE">
        <w:rPr>
          <w:rFonts w:ascii="Arial" w:hAnsi="Arial" w:cs="Arial"/>
          <w:sz w:val="24"/>
          <w:szCs w:val="24"/>
        </w:rPr>
        <w:t>mas</w:t>
      </w:r>
      <w:r w:rsidRPr="00AD43EE">
        <w:rPr>
          <w:rFonts w:ascii="Arial" w:hAnsi="Arial" w:cs="Arial"/>
          <w:spacing w:val="-57"/>
          <w:sz w:val="24"/>
          <w:szCs w:val="24"/>
        </w:rPr>
        <w:t xml:space="preserve"> </w:t>
      </w:r>
      <w:r w:rsidRPr="00AD43EE">
        <w:rPr>
          <w:rFonts w:ascii="Arial" w:hAnsi="Arial" w:cs="Arial"/>
          <w:sz w:val="24"/>
          <w:szCs w:val="24"/>
        </w:rPr>
        <w:t xml:space="preserve">não discriminados na Planilha de Quantitativos e Custos </w:t>
      </w:r>
      <w:r w:rsidRPr="00AD43EE">
        <w:rPr>
          <w:rFonts w:ascii="Arial" w:hAnsi="Arial" w:cs="Arial"/>
          <w:color w:val="000000" w:themeColor="text1"/>
          <w:sz w:val="24"/>
          <w:szCs w:val="24"/>
        </w:rPr>
        <w:t xml:space="preserve">Unitários (Anexo II), </w:t>
      </w:r>
      <w:r w:rsidRPr="00AD43EE">
        <w:rPr>
          <w:rFonts w:ascii="Arial" w:hAnsi="Arial" w:cs="Arial"/>
          <w:sz w:val="24"/>
          <w:szCs w:val="24"/>
        </w:rPr>
        <w:t>ou em</w:t>
      </w:r>
      <w:r w:rsidRPr="00AD43EE">
        <w:rPr>
          <w:rFonts w:ascii="Arial" w:hAnsi="Arial" w:cs="Arial"/>
          <w:spacing w:val="1"/>
          <w:sz w:val="24"/>
          <w:szCs w:val="24"/>
        </w:rPr>
        <w:t xml:space="preserve"> </w:t>
      </w:r>
      <w:r w:rsidRPr="00AD43EE">
        <w:rPr>
          <w:rFonts w:ascii="Arial" w:hAnsi="Arial" w:cs="Arial"/>
          <w:sz w:val="24"/>
          <w:szCs w:val="24"/>
        </w:rPr>
        <w:t>suas</w:t>
      </w:r>
      <w:r w:rsidRPr="00AD43EE">
        <w:rPr>
          <w:rFonts w:ascii="Arial" w:hAnsi="Arial" w:cs="Arial"/>
          <w:spacing w:val="-1"/>
          <w:sz w:val="24"/>
          <w:szCs w:val="24"/>
        </w:rPr>
        <w:t xml:space="preserve"> </w:t>
      </w:r>
      <w:r w:rsidRPr="00AD43EE">
        <w:rPr>
          <w:rFonts w:ascii="Arial" w:hAnsi="Arial" w:cs="Arial"/>
          <w:sz w:val="24"/>
          <w:szCs w:val="24"/>
        </w:rPr>
        <w:t>eventuais alterações</w:t>
      </w:r>
      <w:r w:rsidRPr="00AD43EE">
        <w:rPr>
          <w:rFonts w:ascii="Arial" w:hAnsi="Arial" w:cs="Arial"/>
          <w:spacing w:val="2"/>
          <w:sz w:val="24"/>
          <w:szCs w:val="24"/>
        </w:rPr>
        <w:t xml:space="preserve"> </w:t>
      </w:r>
      <w:r w:rsidRPr="00AD43EE">
        <w:rPr>
          <w:rFonts w:ascii="Arial" w:hAnsi="Arial" w:cs="Arial"/>
          <w:sz w:val="24"/>
          <w:szCs w:val="24"/>
        </w:rPr>
        <w:t>no curso do Contrato.</w:t>
      </w:r>
    </w:p>
    <w:p w14:paraId="35C27015" w14:textId="77777777" w:rsidR="005C5942" w:rsidRPr="0017352C" w:rsidRDefault="005C5942" w:rsidP="006A4510">
      <w:pPr>
        <w:widowControl w:val="0"/>
        <w:tabs>
          <w:tab w:val="right" w:pos="-142"/>
          <w:tab w:val="left" w:pos="580"/>
          <w:tab w:val="left" w:pos="7938"/>
        </w:tabs>
        <w:autoSpaceDE w:val="0"/>
        <w:autoSpaceDN w:val="0"/>
        <w:spacing w:after="5" w:line="271" w:lineRule="auto"/>
        <w:ind w:right="-1"/>
        <w:jc w:val="both"/>
        <w:rPr>
          <w:rFonts w:ascii="Arial" w:hAnsi="Arial" w:cs="Arial"/>
          <w:sz w:val="24"/>
          <w:szCs w:val="24"/>
        </w:rPr>
      </w:pPr>
    </w:p>
    <w:p w14:paraId="7F5294DD" w14:textId="77777777" w:rsidR="005C5942" w:rsidRPr="0017352C" w:rsidRDefault="005C5942" w:rsidP="006A4510">
      <w:pPr>
        <w:widowControl w:val="0"/>
        <w:tabs>
          <w:tab w:val="right" w:pos="-142"/>
          <w:tab w:val="left" w:pos="582"/>
          <w:tab w:val="left" w:pos="7938"/>
        </w:tabs>
        <w:autoSpaceDE w:val="0"/>
        <w:autoSpaceDN w:val="0"/>
        <w:spacing w:after="5" w:line="271" w:lineRule="auto"/>
        <w:ind w:right="-1"/>
        <w:jc w:val="both"/>
        <w:rPr>
          <w:rFonts w:ascii="Arial" w:eastAsia="Times New Roman" w:hAnsi="Arial" w:cs="Arial"/>
          <w:sz w:val="24"/>
          <w:szCs w:val="24"/>
          <w:lang w:val="pt-PT"/>
        </w:rPr>
      </w:pPr>
      <w:r w:rsidRPr="0017352C">
        <w:rPr>
          <w:rFonts w:ascii="Arial" w:hAnsi="Arial" w:cs="Arial"/>
          <w:sz w:val="24"/>
          <w:szCs w:val="24"/>
        </w:rPr>
        <w:t xml:space="preserve">14.6 </w:t>
      </w:r>
      <w:r w:rsidRPr="0017352C">
        <w:rPr>
          <w:rFonts w:ascii="Arial" w:eastAsia="Times New Roman" w:hAnsi="Arial" w:cs="Arial"/>
          <w:sz w:val="24"/>
          <w:szCs w:val="24"/>
          <w:lang w:val="pt-PT"/>
        </w:rPr>
        <w:t>–</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Para</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obtenção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do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valor</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de</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cada</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medição,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será</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observado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seguinte procedimento:</w:t>
      </w:r>
    </w:p>
    <w:p w14:paraId="1E25EE2E" w14:textId="77777777" w:rsidR="00FC1846" w:rsidRPr="0017352C" w:rsidRDefault="00FC1846" w:rsidP="006A4510">
      <w:pPr>
        <w:widowControl w:val="0"/>
        <w:tabs>
          <w:tab w:val="right" w:pos="-142"/>
          <w:tab w:val="left" w:pos="582"/>
          <w:tab w:val="left" w:pos="7938"/>
        </w:tabs>
        <w:autoSpaceDE w:val="0"/>
        <w:autoSpaceDN w:val="0"/>
        <w:spacing w:after="5" w:line="271" w:lineRule="auto"/>
        <w:ind w:right="-1"/>
        <w:jc w:val="both"/>
        <w:rPr>
          <w:rFonts w:ascii="Arial" w:eastAsia="Times New Roman" w:hAnsi="Arial" w:cs="Arial"/>
          <w:sz w:val="24"/>
          <w:szCs w:val="24"/>
          <w:lang w:val="pt-PT"/>
        </w:rPr>
      </w:pPr>
    </w:p>
    <w:p w14:paraId="302F12FC" w14:textId="77777777" w:rsidR="005C5942" w:rsidRPr="0017352C" w:rsidRDefault="005C5942" w:rsidP="006A4510">
      <w:pPr>
        <w:widowControl w:val="0"/>
        <w:numPr>
          <w:ilvl w:val="0"/>
          <w:numId w:val="5"/>
        </w:numPr>
        <w:tabs>
          <w:tab w:val="right" w:pos="-142"/>
          <w:tab w:val="left" w:pos="284"/>
          <w:tab w:val="left" w:pos="426"/>
        </w:tabs>
        <w:autoSpaceDE w:val="0"/>
        <w:autoSpaceDN w:val="0"/>
        <w:spacing w:after="5" w:line="271" w:lineRule="auto"/>
        <w:ind w:left="0" w:right="-1" w:firstLine="0"/>
        <w:jc w:val="both"/>
        <w:rPr>
          <w:rFonts w:ascii="Arial" w:eastAsia="Times New Roman" w:hAnsi="Arial" w:cs="Arial"/>
          <w:sz w:val="24"/>
          <w:szCs w:val="24"/>
          <w:lang w:val="pt-PT"/>
        </w:rPr>
      </w:pPr>
      <w:proofErr w:type="gramStart"/>
      <w:r w:rsidRPr="0017352C">
        <w:rPr>
          <w:rFonts w:ascii="Arial" w:eastAsia="Times New Roman" w:hAnsi="Arial" w:cs="Arial"/>
          <w:sz w:val="24"/>
          <w:szCs w:val="24"/>
          <w:lang w:val="pt-PT"/>
        </w:rPr>
        <w:t>as</w:t>
      </w:r>
      <w:proofErr w:type="gramEnd"/>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quantidades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medidas</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serão</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multiplicadas</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pelos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respectivos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preços</w:t>
      </w:r>
      <w:r w:rsidRPr="0017352C">
        <w:rPr>
          <w:rFonts w:ascii="Arial" w:eastAsia="Times New Roman" w:hAnsi="Arial" w:cs="Arial"/>
          <w:spacing w:val="-2"/>
          <w:sz w:val="24"/>
          <w:szCs w:val="24"/>
          <w:lang w:val="pt-PT"/>
        </w:rPr>
        <w:t xml:space="preserve"> </w:t>
      </w:r>
      <w:r w:rsidRPr="0017352C">
        <w:rPr>
          <w:rFonts w:ascii="Arial" w:eastAsia="Times New Roman" w:hAnsi="Arial" w:cs="Arial"/>
          <w:sz w:val="24"/>
          <w:szCs w:val="24"/>
          <w:lang w:val="pt-PT"/>
        </w:rPr>
        <w:t>unitários;</w:t>
      </w:r>
    </w:p>
    <w:p w14:paraId="18F810D6" w14:textId="77777777" w:rsidR="001D772A" w:rsidRPr="0017352C" w:rsidRDefault="001D772A" w:rsidP="006A4510">
      <w:pPr>
        <w:widowControl w:val="0"/>
        <w:tabs>
          <w:tab w:val="right" w:pos="-142"/>
          <w:tab w:val="left" w:pos="7938"/>
        </w:tabs>
        <w:autoSpaceDE w:val="0"/>
        <w:autoSpaceDN w:val="0"/>
        <w:spacing w:after="5" w:line="271" w:lineRule="auto"/>
        <w:ind w:right="-1"/>
        <w:jc w:val="both"/>
        <w:rPr>
          <w:rFonts w:ascii="Arial" w:eastAsia="Times New Roman" w:hAnsi="Arial" w:cs="Arial"/>
          <w:sz w:val="24"/>
          <w:szCs w:val="24"/>
          <w:lang w:val="pt-PT"/>
        </w:rPr>
      </w:pPr>
    </w:p>
    <w:p w14:paraId="7FAA998F" w14:textId="77777777" w:rsidR="005C5942" w:rsidRPr="0017352C" w:rsidRDefault="005C5942" w:rsidP="006A4510">
      <w:pPr>
        <w:widowControl w:val="0"/>
        <w:numPr>
          <w:ilvl w:val="0"/>
          <w:numId w:val="5"/>
        </w:numPr>
        <w:tabs>
          <w:tab w:val="right" w:pos="-142"/>
          <w:tab w:val="left" w:pos="284"/>
          <w:tab w:val="left" w:pos="426"/>
        </w:tabs>
        <w:autoSpaceDE w:val="0"/>
        <w:autoSpaceDN w:val="0"/>
        <w:spacing w:after="5" w:line="271" w:lineRule="auto"/>
        <w:ind w:left="0" w:right="-1" w:firstLine="0"/>
        <w:jc w:val="both"/>
        <w:rPr>
          <w:rFonts w:ascii="Arial" w:eastAsia="Times New Roman" w:hAnsi="Arial" w:cs="Arial"/>
          <w:sz w:val="24"/>
          <w:szCs w:val="24"/>
          <w:lang w:val="pt-PT"/>
        </w:rPr>
      </w:pPr>
      <w:proofErr w:type="gramStart"/>
      <w:r w:rsidRPr="0017352C">
        <w:rPr>
          <w:rFonts w:ascii="Arial" w:eastAsia="Times New Roman" w:hAnsi="Arial" w:cs="Arial"/>
          <w:sz w:val="24"/>
          <w:szCs w:val="24"/>
          <w:lang w:val="pt-PT"/>
        </w:rPr>
        <w:t>o</w:t>
      </w:r>
      <w:proofErr w:type="gramEnd"/>
      <w:r w:rsidRPr="0017352C">
        <w:rPr>
          <w:rFonts w:ascii="Arial" w:eastAsia="Times New Roman" w:hAnsi="Arial" w:cs="Arial"/>
          <w:sz w:val="24"/>
          <w:szCs w:val="24"/>
          <w:lang w:val="pt-PT"/>
        </w:rPr>
        <w:t xml:space="preserve"> valor de cada medição correspo</w:t>
      </w:r>
      <w:r w:rsidR="002E6494" w:rsidRPr="0017352C">
        <w:rPr>
          <w:rFonts w:ascii="Arial" w:eastAsia="Times New Roman" w:hAnsi="Arial" w:cs="Arial"/>
          <w:sz w:val="24"/>
          <w:szCs w:val="24"/>
          <w:lang w:val="pt-PT"/>
        </w:rPr>
        <w:t xml:space="preserve">nderá ao somatório dos produtos </w:t>
      </w:r>
      <w:r w:rsidRPr="0017352C">
        <w:rPr>
          <w:rFonts w:ascii="Arial" w:eastAsia="Times New Roman" w:hAnsi="Arial" w:cs="Arial"/>
          <w:sz w:val="24"/>
          <w:szCs w:val="24"/>
          <w:lang w:val="pt-PT"/>
        </w:rPr>
        <w:t>finais obtidos nos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termos</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da</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alínea</w:t>
      </w:r>
      <w:r w:rsidRPr="0017352C">
        <w:rPr>
          <w:rFonts w:ascii="Arial" w:eastAsia="Times New Roman" w:hAnsi="Arial" w:cs="Arial"/>
          <w:spacing w:val="1"/>
          <w:sz w:val="24"/>
          <w:szCs w:val="24"/>
          <w:lang w:val="pt-PT"/>
        </w:rPr>
        <w:t xml:space="preserve"> </w:t>
      </w:r>
      <w:r w:rsidRPr="0017352C">
        <w:rPr>
          <w:rFonts w:ascii="Arial" w:eastAsia="Times New Roman" w:hAnsi="Arial" w:cs="Arial"/>
          <w:sz w:val="24"/>
          <w:szCs w:val="24"/>
          <w:lang w:val="pt-PT"/>
        </w:rPr>
        <w:t>anterior;</w:t>
      </w:r>
    </w:p>
    <w:p w14:paraId="4ED20F84" w14:textId="77777777" w:rsidR="00FC1846" w:rsidRPr="0017352C" w:rsidRDefault="00FC1846" w:rsidP="006A4510">
      <w:pPr>
        <w:widowControl w:val="0"/>
        <w:tabs>
          <w:tab w:val="right" w:pos="-142"/>
          <w:tab w:val="left" w:pos="467"/>
          <w:tab w:val="left" w:pos="7938"/>
        </w:tabs>
        <w:autoSpaceDE w:val="0"/>
        <w:autoSpaceDN w:val="0"/>
        <w:spacing w:after="5" w:line="271" w:lineRule="auto"/>
        <w:ind w:right="-1"/>
        <w:jc w:val="both"/>
        <w:rPr>
          <w:rFonts w:ascii="Arial" w:eastAsia="Times New Roman" w:hAnsi="Arial" w:cs="Arial"/>
          <w:sz w:val="24"/>
          <w:szCs w:val="24"/>
          <w:lang w:val="pt-PT"/>
        </w:rPr>
      </w:pPr>
    </w:p>
    <w:p w14:paraId="6BAA0B80" w14:textId="62A79336" w:rsidR="00FC1846" w:rsidRPr="0017352C" w:rsidRDefault="00EB1827" w:rsidP="006A4510">
      <w:pPr>
        <w:pStyle w:val="PargrafodaLista"/>
        <w:numPr>
          <w:ilvl w:val="0"/>
          <w:numId w:val="5"/>
        </w:numPr>
        <w:tabs>
          <w:tab w:val="right" w:pos="-142"/>
          <w:tab w:val="left" w:pos="426"/>
          <w:tab w:val="left" w:pos="7938"/>
        </w:tabs>
        <w:spacing w:after="5" w:line="271" w:lineRule="auto"/>
        <w:ind w:left="0" w:right="-1" w:firstLine="0"/>
        <w:jc w:val="both"/>
        <w:rPr>
          <w:rFonts w:ascii="Arial" w:eastAsia="Times New Roman" w:hAnsi="Arial" w:cs="Arial"/>
          <w:sz w:val="24"/>
          <w:szCs w:val="24"/>
          <w:lang w:val="pt-PT"/>
        </w:rPr>
      </w:pPr>
      <w:r>
        <w:rPr>
          <w:rFonts w:ascii="Arial" w:eastAsia="Times New Roman" w:hAnsi="Arial" w:cs="Arial"/>
          <w:sz w:val="24"/>
          <w:szCs w:val="24"/>
          <w:lang w:val="pt-PT"/>
        </w:rPr>
        <w:t xml:space="preserve"> </w:t>
      </w:r>
      <w:proofErr w:type="gramStart"/>
      <w:r w:rsidR="00FC1846" w:rsidRPr="0017352C">
        <w:rPr>
          <w:rFonts w:ascii="Arial" w:eastAsia="Times New Roman" w:hAnsi="Arial" w:cs="Arial"/>
          <w:sz w:val="24"/>
          <w:szCs w:val="24"/>
          <w:lang w:val="pt-PT"/>
        </w:rPr>
        <w:t>para</w:t>
      </w:r>
      <w:proofErr w:type="gramEnd"/>
      <w:r w:rsidR="00FC1846" w:rsidRPr="0017352C">
        <w:rPr>
          <w:rFonts w:ascii="Arial" w:eastAsia="Times New Roman" w:hAnsi="Arial" w:cs="Arial"/>
          <w:sz w:val="24"/>
          <w:szCs w:val="24"/>
          <w:lang w:val="pt-PT"/>
        </w:rPr>
        <w:t xml:space="preserve"> efeito de faturamento, o valor de cada medição deverá considerar o percentual de redução ou acréscimo proposto pela CONTRATADA.</w:t>
      </w:r>
    </w:p>
    <w:p w14:paraId="75881174" w14:textId="77777777" w:rsidR="00082AFF" w:rsidRPr="0017352C" w:rsidRDefault="00082AFF" w:rsidP="006A4510">
      <w:pPr>
        <w:pStyle w:val="PargrafodaLista"/>
        <w:tabs>
          <w:tab w:val="right" w:pos="-142"/>
          <w:tab w:val="left" w:pos="7938"/>
        </w:tabs>
        <w:spacing w:after="5" w:line="271" w:lineRule="auto"/>
        <w:ind w:left="0" w:right="-1"/>
        <w:rPr>
          <w:rFonts w:ascii="Arial" w:eastAsia="Times New Roman" w:hAnsi="Arial" w:cs="Arial"/>
          <w:sz w:val="24"/>
          <w:szCs w:val="24"/>
          <w:lang w:val="pt-PT"/>
        </w:rPr>
      </w:pPr>
    </w:p>
    <w:p w14:paraId="001274F9" w14:textId="75C5A210" w:rsidR="005C5942" w:rsidRDefault="008A1D1E" w:rsidP="006A4510">
      <w:pPr>
        <w:widowControl w:val="0"/>
        <w:tabs>
          <w:tab w:val="right" w:pos="-142"/>
          <w:tab w:val="left" w:pos="567"/>
          <w:tab w:val="left" w:pos="7938"/>
        </w:tabs>
        <w:autoSpaceDE w:val="0"/>
        <w:autoSpaceDN w:val="0"/>
        <w:spacing w:after="5" w:line="271" w:lineRule="auto"/>
        <w:ind w:right="-1"/>
        <w:jc w:val="both"/>
        <w:rPr>
          <w:rFonts w:ascii="Arial" w:eastAsia="Times New Roman" w:hAnsi="Arial" w:cs="Arial"/>
          <w:sz w:val="24"/>
          <w:szCs w:val="24"/>
          <w:lang w:val="pt-PT"/>
        </w:rPr>
      </w:pPr>
      <w:r w:rsidRPr="0017352C">
        <w:rPr>
          <w:rFonts w:ascii="Arial" w:eastAsia="Times New Roman" w:hAnsi="Arial" w:cs="Arial"/>
          <w:sz w:val="24"/>
          <w:szCs w:val="24"/>
          <w:lang w:val="pt-PT"/>
        </w:rPr>
        <w:t>14.7</w:t>
      </w:r>
      <w:r w:rsidR="00FC1846" w:rsidRPr="0017352C">
        <w:rPr>
          <w:rFonts w:ascii="Arial" w:eastAsia="Times New Roman" w:hAnsi="Arial" w:cs="Arial"/>
          <w:sz w:val="24"/>
          <w:szCs w:val="24"/>
          <w:lang w:val="pt-PT"/>
        </w:rPr>
        <w:t xml:space="preserve">– Na medição final ou na medição única será anexado um cadastro técnico </w:t>
      </w:r>
      <w:r w:rsidR="006666ED" w:rsidRPr="0017352C">
        <w:rPr>
          <w:rFonts w:ascii="Arial" w:eastAsia="Times New Roman" w:hAnsi="Arial" w:cs="Arial"/>
          <w:sz w:val="24"/>
          <w:szCs w:val="24"/>
          <w:lang w:val="pt-PT"/>
        </w:rPr>
        <w:t>dos</w:t>
      </w:r>
      <w:r w:rsidR="00FC1846" w:rsidRPr="0017352C">
        <w:rPr>
          <w:rFonts w:ascii="Arial" w:eastAsia="Times New Roman" w:hAnsi="Arial" w:cs="Arial"/>
          <w:sz w:val="24"/>
          <w:szCs w:val="24"/>
          <w:lang w:val="pt-PT"/>
        </w:rPr>
        <w:t xml:space="preserve"> serviços realizados, com todas as plantas, detalhes e especificações.</w:t>
      </w:r>
    </w:p>
    <w:p w14:paraId="5C2ACEEF" w14:textId="77777777" w:rsidR="007A3B1C" w:rsidRPr="0017352C" w:rsidRDefault="007A3B1C" w:rsidP="006A4510">
      <w:pPr>
        <w:widowControl w:val="0"/>
        <w:tabs>
          <w:tab w:val="right" w:pos="-142"/>
          <w:tab w:val="left" w:pos="567"/>
          <w:tab w:val="left" w:pos="7938"/>
        </w:tabs>
        <w:autoSpaceDE w:val="0"/>
        <w:autoSpaceDN w:val="0"/>
        <w:spacing w:after="5" w:line="271" w:lineRule="auto"/>
        <w:ind w:right="-1"/>
        <w:jc w:val="both"/>
        <w:rPr>
          <w:rFonts w:ascii="Arial" w:eastAsia="Times New Roman" w:hAnsi="Arial" w:cs="Arial"/>
          <w:sz w:val="24"/>
          <w:szCs w:val="24"/>
          <w:lang w:val="pt-PT"/>
        </w:rPr>
      </w:pPr>
    </w:p>
    <w:p w14:paraId="22145754" w14:textId="3CB19B6B" w:rsidR="006A7703" w:rsidRPr="00490876" w:rsidRDefault="006A7703" w:rsidP="006A4510">
      <w:pPr>
        <w:tabs>
          <w:tab w:val="right" w:pos="-142"/>
          <w:tab w:val="right" w:pos="851"/>
          <w:tab w:val="left" w:pos="993"/>
          <w:tab w:val="left" w:pos="7938"/>
        </w:tabs>
        <w:spacing w:after="5" w:line="271" w:lineRule="auto"/>
        <w:ind w:right="-1"/>
        <w:jc w:val="both"/>
        <w:rPr>
          <w:rFonts w:ascii="Arial" w:hAnsi="Arial" w:cs="Arial"/>
          <w:b/>
          <w:color w:val="76923C" w:themeColor="accent3" w:themeShade="BF"/>
          <w:sz w:val="24"/>
          <w:szCs w:val="24"/>
        </w:rPr>
      </w:pPr>
      <w:r w:rsidRPr="00490876">
        <w:rPr>
          <w:rFonts w:ascii="Arial" w:hAnsi="Arial" w:cs="Arial"/>
          <w:b/>
          <w:color w:val="000000" w:themeColor="text1"/>
          <w:sz w:val="24"/>
          <w:szCs w:val="24"/>
        </w:rPr>
        <w:t>1</w:t>
      </w:r>
      <w:r w:rsidR="0018030B" w:rsidRPr="00490876">
        <w:rPr>
          <w:rFonts w:ascii="Arial" w:hAnsi="Arial" w:cs="Arial"/>
          <w:b/>
          <w:color w:val="000000" w:themeColor="text1"/>
          <w:sz w:val="24"/>
          <w:szCs w:val="24"/>
        </w:rPr>
        <w:t>5</w:t>
      </w:r>
      <w:r w:rsidRPr="00490876">
        <w:rPr>
          <w:rFonts w:ascii="Arial" w:hAnsi="Arial" w:cs="Arial"/>
          <w:b/>
          <w:color w:val="000000" w:themeColor="text1"/>
          <w:sz w:val="24"/>
          <w:szCs w:val="24"/>
        </w:rPr>
        <w:t>.</w:t>
      </w:r>
      <w:r w:rsidRPr="00490876">
        <w:rPr>
          <w:rFonts w:ascii="Arial" w:hAnsi="Arial" w:cs="Arial"/>
          <w:b/>
          <w:color w:val="000000" w:themeColor="text1"/>
          <w:sz w:val="24"/>
          <w:szCs w:val="24"/>
        </w:rPr>
        <w:tab/>
      </w:r>
      <w:r w:rsidR="00EB1827" w:rsidRPr="00490876">
        <w:rPr>
          <w:rFonts w:ascii="Arial" w:hAnsi="Arial" w:cs="Arial"/>
          <w:b/>
          <w:color w:val="000000" w:themeColor="text1"/>
          <w:sz w:val="24"/>
          <w:szCs w:val="24"/>
        </w:rPr>
        <w:t xml:space="preserve"> </w:t>
      </w:r>
      <w:r w:rsidRPr="00490876">
        <w:rPr>
          <w:rFonts w:ascii="Arial" w:hAnsi="Arial" w:cs="Arial"/>
          <w:b/>
          <w:color w:val="000000" w:themeColor="text1"/>
          <w:sz w:val="24"/>
          <w:szCs w:val="24"/>
        </w:rPr>
        <w:t>RECURSOS</w:t>
      </w:r>
      <w:r w:rsidR="00C85447" w:rsidRPr="00490876">
        <w:rPr>
          <w:rFonts w:ascii="Arial" w:hAnsi="Arial" w:cs="Arial"/>
          <w:b/>
          <w:color w:val="000000" w:themeColor="text1"/>
          <w:sz w:val="24"/>
          <w:szCs w:val="24"/>
        </w:rPr>
        <w:t xml:space="preserve"> </w:t>
      </w:r>
    </w:p>
    <w:p w14:paraId="0166F87A" w14:textId="77777777" w:rsidR="006A7703" w:rsidRPr="00490876"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6571452" w14:textId="3E0B660D" w:rsidR="006A7703" w:rsidRPr="00490876" w:rsidRDefault="00874C43" w:rsidP="006A4510">
      <w:pPr>
        <w:tabs>
          <w:tab w:val="right" w:pos="-142"/>
          <w:tab w:val="left" w:pos="7938"/>
        </w:tabs>
        <w:spacing w:after="5" w:line="271" w:lineRule="auto"/>
        <w:ind w:right="-1"/>
        <w:jc w:val="both"/>
        <w:rPr>
          <w:rFonts w:ascii="Arial" w:hAnsi="Arial" w:cs="Arial"/>
          <w:color w:val="000000" w:themeColor="text1"/>
          <w:sz w:val="24"/>
          <w:szCs w:val="24"/>
        </w:rPr>
      </w:pPr>
      <w:r w:rsidRPr="00490876">
        <w:rPr>
          <w:rFonts w:ascii="Arial" w:hAnsi="Arial" w:cs="Arial"/>
          <w:color w:val="000000" w:themeColor="text1"/>
          <w:sz w:val="24"/>
          <w:szCs w:val="24"/>
        </w:rPr>
        <w:t>1</w:t>
      </w:r>
      <w:r w:rsidR="0018030B" w:rsidRPr="00490876">
        <w:rPr>
          <w:rFonts w:ascii="Arial" w:hAnsi="Arial" w:cs="Arial"/>
          <w:color w:val="000000" w:themeColor="text1"/>
          <w:sz w:val="24"/>
          <w:szCs w:val="24"/>
        </w:rPr>
        <w:t>5</w:t>
      </w:r>
      <w:r w:rsidRPr="00490876">
        <w:rPr>
          <w:rFonts w:ascii="Arial" w:hAnsi="Arial" w:cs="Arial"/>
          <w:color w:val="000000" w:themeColor="text1"/>
          <w:sz w:val="24"/>
          <w:szCs w:val="24"/>
        </w:rPr>
        <w:t xml:space="preserve">.1 </w:t>
      </w:r>
      <w:r w:rsidR="006A7703" w:rsidRPr="00490876">
        <w:rPr>
          <w:rFonts w:ascii="Arial" w:hAnsi="Arial" w:cs="Arial"/>
          <w:color w:val="000000" w:themeColor="text1"/>
          <w:sz w:val="24"/>
          <w:szCs w:val="24"/>
        </w:rPr>
        <w:t>– Divulgada a vencedora, o Pregoeiro informará às licitantes, por meio de mensagem lançada no sistema, que poderão manifestar a intenção de interpor recurso, no prazo concedido na sessão pública.</w:t>
      </w:r>
    </w:p>
    <w:p w14:paraId="35B369E1" w14:textId="77777777" w:rsidR="006A7703" w:rsidRPr="00490876"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EF1A4BF" w14:textId="7D2C7305" w:rsidR="006A7703" w:rsidRPr="00490876" w:rsidRDefault="0018030B" w:rsidP="006A4510">
      <w:pPr>
        <w:tabs>
          <w:tab w:val="right" w:pos="-142"/>
          <w:tab w:val="left" w:pos="7938"/>
        </w:tabs>
        <w:spacing w:after="5" w:line="271" w:lineRule="auto"/>
        <w:ind w:right="-1"/>
        <w:jc w:val="both"/>
        <w:rPr>
          <w:rFonts w:ascii="Arial" w:hAnsi="Arial" w:cs="Arial"/>
          <w:color w:val="000000" w:themeColor="text1"/>
          <w:sz w:val="24"/>
          <w:szCs w:val="24"/>
        </w:rPr>
      </w:pPr>
      <w:r w:rsidRPr="00490876">
        <w:rPr>
          <w:rFonts w:ascii="Arial" w:hAnsi="Arial" w:cs="Arial"/>
          <w:color w:val="000000" w:themeColor="text1"/>
          <w:sz w:val="24"/>
          <w:szCs w:val="24"/>
        </w:rPr>
        <w:t>15</w:t>
      </w:r>
      <w:r w:rsidR="00874C43" w:rsidRPr="00490876">
        <w:rPr>
          <w:rFonts w:ascii="Arial" w:hAnsi="Arial" w:cs="Arial"/>
          <w:color w:val="000000" w:themeColor="text1"/>
          <w:sz w:val="24"/>
          <w:szCs w:val="24"/>
        </w:rPr>
        <w:t xml:space="preserve">.2 </w:t>
      </w:r>
      <w:r w:rsidR="006A7703" w:rsidRPr="00490876">
        <w:rPr>
          <w:rFonts w:ascii="Arial" w:hAnsi="Arial" w:cs="Arial"/>
          <w:color w:val="000000" w:themeColor="text1"/>
          <w:sz w:val="24"/>
          <w:szCs w:val="24"/>
        </w:rPr>
        <w:t xml:space="preserve">– A falta de manifestação imediata </w:t>
      </w:r>
      <w:r w:rsidR="00BB208B" w:rsidRPr="00490876">
        <w:rPr>
          <w:rFonts w:ascii="Arial" w:hAnsi="Arial" w:cs="Arial"/>
          <w:color w:val="000000" w:themeColor="text1"/>
          <w:sz w:val="24"/>
          <w:szCs w:val="24"/>
        </w:rPr>
        <w:t>à intenção de recorrer</w:t>
      </w:r>
      <w:r w:rsidR="006A7703" w:rsidRPr="00490876">
        <w:rPr>
          <w:rFonts w:ascii="Arial" w:hAnsi="Arial" w:cs="Arial"/>
          <w:color w:val="000000" w:themeColor="text1"/>
          <w:sz w:val="24"/>
          <w:szCs w:val="24"/>
        </w:rPr>
        <w:t xml:space="preserve"> da licitante importará a decadência do direito de recurso.</w:t>
      </w:r>
    </w:p>
    <w:p w14:paraId="5749FC37" w14:textId="77777777" w:rsidR="006A7703" w:rsidRPr="00490876" w:rsidRDefault="00874C43" w:rsidP="006A4510">
      <w:pPr>
        <w:tabs>
          <w:tab w:val="right" w:pos="-142"/>
          <w:tab w:val="left" w:pos="7938"/>
        </w:tabs>
        <w:spacing w:after="5" w:line="271" w:lineRule="auto"/>
        <w:ind w:right="-1"/>
        <w:jc w:val="both"/>
        <w:rPr>
          <w:rFonts w:ascii="Arial" w:hAnsi="Arial" w:cs="Arial"/>
          <w:color w:val="000000" w:themeColor="text1"/>
          <w:sz w:val="24"/>
          <w:szCs w:val="24"/>
        </w:rPr>
      </w:pPr>
      <w:r w:rsidRPr="00490876">
        <w:rPr>
          <w:rFonts w:ascii="Arial" w:hAnsi="Arial" w:cs="Arial"/>
          <w:color w:val="000000" w:themeColor="text1"/>
          <w:sz w:val="24"/>
          <w:szCs w:val="24"/>
        </w:rPr>
        <w:t xml:space="preserve"> </w:t>
      </w:r>
    </w:p>
    <w:p w14:paraId="4C5DB919" w14:textId="5A84262C" w:rsidR="006A7703" w:rsidRPr="00490876" w:rsidRDefault="00874C43" w:rsidP="006A4510">
      <w:pPr>
        <w:tabs>
          <w:tab w:val="right" w:pos="-142"/>
          <w:tab w:val="left" w:pos="7938"/>
        </w:tabs>
        <w:spacing w:after="5" w:line="271" w:lineRule="auto"/>
        <w:ind w:right="-1"/>
        <w:jc w:val="both"/>
        <w:rPr>
          <w:rFonts w:ascii="Arial" w:hAnsi="Arial" w:cs="Arial"/>
          <w:color w:val="000000" w:themeColor="text1"/>
          <w:sz w:val="24"/>
          <w:szCs w:val="24"/>
        </w:rPr>
      </w:pPr>
      <w:r w:rsidRPr="00490876">
        <w:rPr>
          <w:rFonts w:ascii="Arial" w:hAnsi="Arial" w:cs="Arial"/>
          <w:color w:val="000000" w:themeColor="text1"/>
          <w:sz w:val="24"/>
          <w:szCs w:val="24"/>
        </w:rPr>
        <w:t>1</w:t>
      </w:r>
      <w:r w:rsidR="0018030B" w:rsidRPr="00490876">
        <w:rPr>
          <w:rFonts w:ascii="Arial" w:hAnsi="Arial" w:cs="Arial"/>
          <w:color w:val="000000" w:themeColor="text1"/>
          <w:sz w:val="24"/>
          <w:szCs w:val="24"/>
        </w:rPr>
        <w:t>5</w:t>
      </w:r>
      <w:r w:rsidRPr="00490876">
        <w:rPr>
          <w:rFonts w:ascii="Arial" w:hAnsi="Arial" w:cs="Arial"/>
          <w:color w:val="000000" w:themeColor="text1"/>
          <w:sz w:val="24"/>
          <w:szCs w:val="24"/>
        </w:rPr>
        <w:t xml:space="preserve">.3 </w:t>
      </w:r>
      <w:r w:rsidR="006A7703" w:rsidRPr="00490876">
        <w:rPr>
          <w:rFonts w:ascii="Arial" w:hAnsi="Arial" w:cs="Arial"/>
          <w:color w:val="000000" w:themeColor="text1"/>
          <w:sz w:val="24"/>
          <w:szCs w:val="24"/>
        </w:rPr>
        <w:t xml:space="preserve">– As licitantes que manifestarem o interesse em recorrer terão o prazo de </w:t>
      </w:r>
      <w:proofErr w:type="gramStart"/>
      <w:r w:rsidR="006A7703" w:rsidRPr="00490876">
        <w:rPr>
          <w:rFonts w:ascii="Arial" w:hAnsi="Arial" w:cs="Arial"/>
          <w:color w:val="000000" w:themeColor="text1"/>
          <w:sz w:val="24"/>
          <w:szCs w:val="24"/>
        </w:rPr>
        <w:t>3</w:t>
      </w:r>
      <w:proofErr w:type="gramEnd"/>
      <w:r w:rsidR="006A7703" w:rsidRPr="00490876">
        <w:rPr>
          <w:rFonts w:ascii="Arial" w:hAnsi="Arial" w:cs="Arial"/>
          <w:color w:val="000000" w:themeColor="text1"/>
          <w:sz w:val="24"/>
          <w:szCs w:val="24"/>
        </w:rPr>
        <w:t xml:space="preserve"> (três) dias úteis para apresentação das razões do recurso, sendo facultado às </w:t>
      </w:r>
      <w:r w:rsidR="00E2371B" w:rsidRPr="00490876">
        <w:rPr>
          <w:rFonts w:ascii="Arial" w:hAnsi="Arial" w:cs="Arial"/>
          <w:color w:val="000000" w:themeColor="text1"/>
          <w:sz w:val="24"/>
          <w:szCs w:val="24"/>
        </w:rPr>
        <w:t xml:space="preserve">  </w:t>
      </w:r>
      <w:r w:rsidR="006A7703" w:rsidRPr="00490876">
        <w:rPr>
          <w:rFonts w:ascii="Arial" w:hAnsi="Arial" w:cs="Arial"/>
          <w:color w:val="000000" w:themeColor="text1"/>
          <w:sz w:val="24"/>
          <w:szCs w:val="24"/>
        </w:rPr>
        <w:t>demais licitantes a oportunidade de apresentar contrarrazões no mesmo prazo, contado a partir do dia do término do prazo da recorrente, sendo–lhes assegurada vista imediata dos elementos indispensáveis à defesa dos seus interesses.</w:t>
      </w:r>
    </w:p>
    <w:p w14:paraId="4292DC3C" w14:textId="77777777" w:rsidR="006A7703" w:rsidRPr="00490876"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717AFB5" w14:textId="77777777" w:rsidR="006A7703" w:rsidRPr="00490876" w:rsidRDefault="00874C43" w:rsidP="006A4510">
      <w:pPr>
        <w:tabs>
          <w:tab w:val="right" w:pos="-142"/>
          <w:tab w:val="left" w:pos="7938"/>
        </w:tabs>
        <w:spacing w:after="5" w:line="271" w:lineRule="auto"/>
        <w:ind w:right="-1"/>
        <w:jc w:val="both"/>
        <w:rPr>
          <w:rFonts w:ascii="Arial" w:hAnsi="Arial" w:cs="Arial"/>
          <w:color w:val="000000" w:themeColor="text1"/>
          <w:sz w:val="24"/>
          <w:szCs w:val="24"/>
        </w:rPr>
      </w:pPr>
      <w:r w:rsidRPr="00490876">
        <w:rPr>
          <w:rFonts w:ascii="Arial" w:hAnsi="Arial" w:cs="Arial"/>
          <w:color w:val="000000" w:themeColor="text1"/>
          <w:sz w:val="24"/>
          <w:szCs w:val="24"/>
        </w:rPr>
        <w:t>1</w:t>
      </w:r>
      <w:r w:rsidR="0018030B" w:rsidRPr="00490876">
        <w:rPr>
          <w:rFonts w:ascii="Arial" w:hAnsi="Arial" w:cs="Arial"/>
          <w:color w:val="000000" w:themeColor="text1"/>
          <w:sz w:val="24"/>
          <w:szCs w:val="24"/>
        </w:rPr>
        <w:t>5</w:t>
      </w:r>
      <w:r w:rsidRPr="00490876">
        <w:rPr>
          <w:rFonts w:ascii="Arial" w:hAnsi="Arial" w:cs="Arial"/>
          <w:color w:val="000000" w:themeColor="text1"/>
          <w:sz w:val="24"/>
          <w:szCs w:val="24"/>
        </w:rPr>
        <w:t xml:space="preserve">.4 </w:t>
      </w:r>
      <w:r w:rsidR="006A7703" w:rsidRPr="00490876">
        <w:rPr>
          <w:rFonts w:ascii="Arial" w:hAnsi="Arial" w:cs="Arial"/>
          <w:color w:val="000000" w:themeColor="text1"/>
          <w:sz w:val="24"/>
          <w:szCs w:val="24"/>
        </w:rPr>
        <w:t>– A apresentação das razões e das contrarrazões dos recursos deverá ser realizada, única e exclusivamente, em campo próprio do sistema eletrônico, observados os prazos estabelecidos no item anterior.</w:t>
      </w:r>
    </w:p>
    <w:p w14:paraId="50890FD9" w14:textId="77777777" w:rsidR="006A7703" w:rsidRPr="00490876"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531EAA0" w14:textId="25CFEBAE" w:rsidR="006A7703" w:rsidRPr="00490876" w:rsidRDefault="00874C43" w:rsidP="006A4510">
      <w:pPr>
        <w:tabs>
          <w:tab w:val="right" w:pos="-142"/>
          <w:tab w:val="left" w:pos="7938"/>
        </w:tabs>
        <w:spacing w:after="5" w:line="271" w:lineRule="auto"/>
        <w:ind w:right="-1"/>
        <w:jc w:val="both"/>
        <w:rPr>
          <w:rFonts w:ascii="Arial" w:hAnsi="Arial" w:cs="Arial"/>
          <w:color w:val="000000" w:themeColor="text1"/>
          <w:sz w:val="24"/>
          <w:szCs w:val="24"/>
        </w:rPr>
      </w:pPr>
      <w:r w:rsidRPr="00490876">
        <w:rPr>
          <w:rFonts w:ascii="Arial" w:hAnsi="Arial" w:cs="Arial"/>
          <w:color w:val="000000" w:themeColor="text1"/>
          <w:sz w:val="24"/>
          <w:szCs w:val="24"/>
        </w:rPr>
        <w:t>1</w:t>
      </w:r>
      <w:r w:rsidR="0018030B" w:rsidRPr="00490876">
        <w:rPr>
          <w:rFonts w:ascii="Arial" w:hAnsi="Arial" w:cs="Arial"/>
          <w:color w:val="000000" w:themeColor="text1"/>
          <w:sz w:val="24"/>
          <w:szCs w:val="24"/>
        </w:rPr>
        <w:t>5</w:t>
      </w:r>
      <w:r w:rsidR="00BB208B" w:rsidRPr="00490876">
        <w:rPr>
          <w:rFonts w:ascii="Arial" w:hAnsi="Arial" w:cs="Arial"/>
          <w:color w:val="000000" w:themeColor="text1"/>
          <w:sz w:val="24"/>
          <w:szCs w:val="24"/>
        </w:rPr>
        <w:t>.5</w:t>
      </w:r>
      <w:r w:rsidRPr="00490876">
        <w:rPr>
          <w:rFonts w:ascii="Arial" w:hAnsi="Arial" w:cs="Arial"/>
          <w:color w:val="000000" w:themeColor="text1"/>
          <w:sz w:val="24"/>
          <w:szCs w:val="24"/>
        </w:rPr>
        <w:t xml:space="preserve"> </w:t>
      </w:r>
      <w:r w:rsidR="006A7703" w:rsidRPr="00490876">
        <w:rPr>
          <w:rFonts w:ascii="Arial" w:hAnsi="Arial" w:cs="Arial"/>
          <w:color w:val="000000" w:themeColor="text1"/>
          <w:sz w:val="24"/>
          <w:szCs w:val="24"/>
        </w:rPr>
        <w:t xml:space="preserve">– Os recursos serão dirigidos ao Pregoeiro, que poderá reconsiderar seu ato no prazo de </w:t>
      </w:r>
      <w:proofErr w:type="gramStart"/>
      <w:r w:rsidR="006A7703" w:rsidRPr="00490876">
        <w:rPr>
          <w:rFonts w:ascii="Arial" w:hAnsi="Arial" w:cs="Arial"/>
          <w:color w:val="000000" w:themeColor="text1"/>
          <w:sz w:val="24"/>
          <w:szCs w:val="24"/>
        </w:rPr>
        <w:t>3</w:t>
      </w:r>
      <w:proofErr w:type="gramEnd"/>
      <w:r w:rsidR="006A7703" w:rsidRPr="00490876">
        <w:rPr>
          <w:rFonts w:ascii="Arial" w:hAnsi="Arial" w:cs="Arial"/>
          <w:color w:val="000000" w:themeColor="text1"/>
          <w:sz w:val="24"/>
          <w:szCs w:val="24"/>
        </w:rPr>
        <w:t xml:space="preserve"> (três) dias úteis, ou então,</w:t>
      </w:r>
      <w:r w:rsidR="00BB208B" w:rsidRPr="00490876">
        <w:rPr>
          <w:rFonts w:ascii="Arial" w:hAnsi="Arial" w:cs="Arial"/>
          <w:color w:val="000000" w:themeColor="text1"/>
          <w:sz w:val="24"/>
          <w:szCs w:val="24"/>
        </w:rPr>
        <w:t xml:space="preserve"> encaminhar o recurso</w:t>
      </w:r>
      <w:r w:rsidR="006A7703" w:rsidRPr="00490876">
        <w:rPr>
          <w:rFonts w:ascii="Arial" w:hAnsi="Arial" w:cs="Arial"/>
          <w:color w:val="000000" w:themeColor="text1"/>
          <w:sz w:val="24"/>
          <w:szCs w:val="24"/>
        </w:rPr>
        <w:t>, devidamente instruído, à autoridade superior, que proferirá a decisão no prazo</w:t>
      </w:r>
      <w:r w:rsidR="007226CB" w:rsidRPr="00490876">
        <w:rPr>
          <w:rFonts w:ascii="Arial" w:hAnsi="Arial" w:cs="Arial"/>
          <w:color w:val="000000" w:themeColor="text1"/>
          <w:sz w:val="24"/>
          <w:szCs w:val="24"/>
        </w:rPr>
        <w:t xml:space="preserve"> máximo de 10 (dez) dias úteis </w:t>
      </w:r>
      <w:r w:rsidR="006A7703" w:rsidRPr="00490876">
        <w:rPr>
          <w:rFonts w:ascii="Arial" w:hAnsi="Arial" w:cs="Arial"/>
          <w:color w:val="000000" w:themeColor="text1"/>
          <w:sz w:val="24"/>
          <w:szCs w:val="24"/>
        </w:rPr>
        <w:t>, a contar do recebimento.</w:t>
      </w:r>
    </w:p>
    <w:p w14:paraId="5702BA17" w14:textId="77777777" w:rsidR="00C92100" w:rsidRPr="00490876" w:rsidRDefault="00C92100" w:rsidP="006A4510">
      <w:pPr>
        <w:tabs>
          <w:tab w:val="right" w:pos="-142"/>
          <w:tab w:val="left" w:pos="7938"/>
        </w:tabs>
        <w:spacing w:after="5" w:line="271" w:lineRule="auto"/>
        <w:ind w:right="-1"/>
        <w:jc w:val="both"/>
        <w:rPr>
          <w:rFonts w:ascii="Arial" w:hAnsi="Arial" w:cs="Arial"/>
          <w:color w:val="000000" w:themeColor="text1"/>
          <w:sz w:val="24"/>
          <w:szCs w:val="24"/>
        </w:rPr>
      </w:pPr>
    </w:p>
    <w:p w14:paraId="1EA9E684" w14:textId="11DB84ED" w:rsidR="006A7703" w:rsidRPr="00490876" w:rsidRDefault="00874C43" w:rsidP="006A4510">
      <w:pPr>
        <w:tabs>
          <w:tab w:val="right" w:pos="-142"/>
          <w:tab w:val="left" w:pos="7938"/>
        </w:tabs>
        <w:spacing w:after="5" w:line="271" w:lineRule="auto"/>
        <w:ind w:right="-1"/>
        <w:jc w:val="both"/>
        <w:rPr>
          <w:rFonts w:ascii="Arial" w:hAnsi="Arial" w:cs="Arial"/>
          <w:color w:val="000000" w:themeColor="text1"/>
          <w:sz w:val="24"/>
          <w:szCs w:val="24"/>
        </w:rPr>
      </w:pPr>
      <w:r w:rsidRPr="00490876">
        <w:rPr>
          <w:rFonts w:ascii="Arial" w:hAnsi="Arial" w:cs="Arial"/>
          <w:color w:val="000000" w:themeColor="text1"/>
          <w:sz w:val="24"/>
          <w:szCs w:val="24"/>
        </w:rPr>
        <w:t>1</w:t>
      </w:r>
      <w:r w:rsidR="0018030B" w:rsidRPr="00490876">
        <w:rPr>
          <w:rFonts w:ascii="Arial" w:hAnsi="Arial" w:cs="Arial"/>
          <w:color w:val="000000" w:themeColor="text1"/>
          <w:sz w:val="24"/>
          <w:szCs w:val="24"/>
        </w:rPr>
        <w:t>5</w:t>
      </w:r>
      <w:r w:rsidR="007226CB" w:rsidRPr="00490876">
        <w:rPr>
          <w:rFonts w:ascii="Arial" w:hAnsi="Arial" w:cs="Arial"/>
          <w:color w:val="000000" w:themeColor="text1"/>
          <w:sz w:val="24"/>
          <w:szCs w:val="24"/>
        </w:rPr>
        <w:t>.6</w:t>
      </w:r>
      <w:r w:rsidRPr="00490876">
        <w:rPr>
          <w:rFonts w:ascii="Arial" w:hAnsi="Arial" w:cs="Arial"/>
          <w:color w:val="000000" w:themeColor="text1"/>
          <w:sz w:val="24"/>
          <w:szCs w:val="24"/>
        </w:rPr>
        <w:t xml:space="preserve"> </w:t>
      </w:r>
      <w:r w:rsidR="006A7703" w:rsidRPr="00490876">
        <w:rPr>
          <w:rFonts w:ascii="Arial" w:hAnsi="Arial" w:cs="Arial"/>
          <w:color w:val="000000" w:themeColor="text1"/>
          <w:sz w:val="24"/>
          <w:szCs w:val="24"/>
        </w:rPr>
        <w:t>– O recurso terá efeito suspensivo e o seu acolhimento importará a invalidação dos atos insuscetíveis de aproveitamento.</w:t>
      </w:r>
    </w:p>
    <w:p w14:paraId="76FD077A" w14:textId="77777777" w:rsidR="006A7703" w:rsidRPr="00490876"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414D5FE" w14:textId="37CF618C" w:rsidR="006A7703" w:rsidRPr="00490876" w:rsidRDefault="00874C43" w:rsidP="006A4510">
      <w:pPr>
        <w:tabs>
          <w:tab w:val="right" w:pos="-142"/>
          <w:tab w:val="left" w:pos="7938"/>
        </w:tabs>
        <w:spacing w:after="5" w:line="271" w:lineRule="auto"/>
        <w:ind w:right="-1"/>
        <w:jc w:val="both"/>
        <w:rPr>
          <w:rFonts w:ascii="Arial" w:hAnsi="Arial" w:cs="Arial"/>
          <w:color w:val="000000" w:themeColor="text1"/>
          <w:sz w:val="24"/>
          <w:szCs w:val="24"/>
        </w:rPr>
      </w:pPr>
      <w:r w:rsidRPr="00490876">
        <w:rPr>
          <w:rFonts w:ascii="Arial" w:hAnsi="Arial" w:cs="Arial"/>
          <w:color w:val="000000" w:themeColor="text1"/>
          <w:sz w:val="24"/>
          <w:szCs w:val="24"/>
        </w:rPr>
        <w:lastRenderedPageBreak/>
        <w:t>1</w:t>
      </w:r>
      <w:r w:rsidR="0018030B" w:rsidRPr="00490876">
        <w:rPr>
          <w:rFonts w:ascii="Arial" w:hAnsi="Arial" w:cs="Arial"/>
          <w:color w:val="000000" w:themeColor="text1"/>
          <w:sz w:val="24"/>
          <w:szCs w:val="24"/>
        </w:rPr>
        <w:t>5</w:t>
      </w:r>
      <w:r w:rsidR="007226CB" w:rsidRPr="00490876">
        <w:rPr>
          <w:rFonts w:ascii="Arial" w:hAnsi="Arial" w:cs="Arial"/>
          <w:color w:val="000000" w:themeColor="text1"/>
          <w:sz w:val="24"/>
          <w:szCs w:val="24"/>
        </w:rPr>
        <w:t>.7</w:t>
      </w:r>
      <w:r w:rsidRPr="00490876">
        <w:rPr>
          <w:rFonts w:ascii="Arial" w:hAnsi="Arial" w:cs="Arial"/>
          <w:color w:val="000000" w:themeColor="text1"/>
          <w:sz w:val="24"/>
          <w:szCs w:val="24"/>
        </w:rPr>
        <w:t xml:space="preserve"> </w:t>
      </w:r>
      <w:r w:rsidR="006A7703" w:rsidRPr="00490876">
        <w:rPr>
          <w:rFonts w:ascii="Arial" w:hAnsi="Arial" w:cs="Arial"/>
          <w:color w:val="000000" w:themeColor="text1"/>
          <w:sz w:val="24"/>
          <w:szCs w:val="24"/>
        </w:rPr>
        <w:t>– Decididos os recursos e constatada a regularidade dos atos praticados, a autoridade competente adjudicará o objeto da licitação à licitante vencedora e homologará o procedimento licitatório.</w:t>
      </w:r>
    </w:p>
    <w:p w14:paraId="4D5D14BF" w14:textId="77777777" w:rsidR="00634F0F" w:rsidRPr="00490876" w:rsidRDefault="00634F0F" w:rsidP="006A4510">
      <w:pPr>
        <w:tabs>
          <w:tab w:val="right" w:pos="-142"/>
          <w:tab w:val="left" w:pos="7938"/>
        </w:tabs>
        <w:spacing w:after="5" w:line="271" w:lineRule="auto"/>
        <w:ind w:right="-1"/>
        <w:jc w:val="both"/>
        <w:rPr>
          <w:rFonts w:ascii="Arial" w:hAnsi="Arial" w:cs="Arial"/>
          <w:color w:val="000000" w:themeColor="text1"/>
          <w:sz w:val="24"/>
          <w:szCs w:val="24"/>
        </w:rPr>
      </w:pPr>
    </w:p>
    <w:p w14:paraId="01711D35" w14:textId="1ADB7C35" w:rsidR="00634F0F" w:rsidRDefault="00634F0F" w:rsidP="006A4510">
      <w:pPr>
        <w:tabs>
          <w:tab w:val="right" w:pos="-142"/>
        </w:tabs>
        <w:spacing w:after="5" w:line="271" w:lineRule="auto"/>
        <w:ind w:right="-1"/>
        <w:contextualSpacing/>
        <w:jc w:val="both"/>
        <w:rPr>
          <w:rFonts w:ascii="Arial" w:hAnsi="Arial" w:cs="Arial"/>
          <w:color w:val="000000" w:themeColor="text1"/>
          <w:sz w:val="24"/>
          <w:szCs w:val="24"/>
        </w:rPr>
      </w:pPr>
      <w:r w:rsidRPr="00490876">
        <w:rPr>
          <w:rFonts w:ascii="Arial" w:hAnsi="Arial" w:cs="Arial"/>
          <w:color w:val="000000" w:themeColor="text1"/>
          <w:sz w:val="24"/>
          <w:szCs w:val="24"/>
        </w:rPr>
        <w:t xml:space="preserve">15.8 – </w:t>
      </w:r>
      <w:r w:rsidR="00081A63" w:rsidRPr="00490876">
        <w:rPr>
          <w:rFonts w:ascii="Arial" w:hAnsi="Arial" w:cs="Arial"/>
          <w:sz w:val="24"/>
          <w:szCs w:val="24"/>
        </w:rPr>
        <w:t xml:space="preserve">No tocante aos recursos relativos às sanções administrativas, devem ser observadas as disposições dos </w:t>
      </w:r>
      <w:proofErr w:type="gramStart"/>
      <w:r w:rsidR="00081A63" w:rsidRPr="00490876">
        <w:rPr>
          <w:rFonts w:ascii="Arial" w:hAnsi="Arial" w:cs="Arial"/>
          <w:sz w:val="24"/>
          <w:szCs w:val="24"/>
        </w:rPr>
        <w:t>arts.</w:t>
      </w:r>
      <w:proofErr w:type="gramEnd"/>
      <w:r w:rsidR="00081A63" w:rsidRPr="00490876">
        <w:rPr>
          <w:rFonts w:ascii="Arial" w:hAnsi="Arial" w:cs="Arial"/>
          <w:sz w:val="24"/>
          <w:szCs w:val="24"/>
        </w:rPr>
        <w:t>165 a 168 da Lei n° 14.133/2021.</w:t>
      </w:r>
    </w:p>
    <w:p w14:paraId="4011239F" w14:textId="77777777" w:rsidR="00C35B22" w:rsidRPr="0017352C" w:rsidRDefault="00C35B22" w:rsidP="006A4510">
      <w:pPr>
        <w:tabs>
          <w:tab w:val="right" w:pos="-142"/>
          <w:tab w:val="left" w:pos="7938"/>
        </w:tabs>
        <w:spacing w:after="5" w:line="271" w:lineRule="auto"/>
        <w:ind w:right="-1"/>
        <w:jc w:val="both"/>
        <w:rPr>
          <w:rFonts w:ascii="Arial" w:hAnsi="Arial" w:cs="Arial"/>
          <w:b/>
          <w:color w:val="000000" w:themeColor="text1"/>
          <w:sz w:val="24"/>
          <w:szCs w:val="24"/>
        </w:rPr>
      </w:pPr>
    </w:p>
    <w:p w14:paraId="54EBAC59" w14:textId="77777777" w:rsidR="006A7703" w:rsidRPr="0017352C" w:rsidRDefault="002423E9"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1</w:t>
      </w:r>
      <w:r w:rsidR="0018030B" w:rsidRPr="0017352C">
        <w:rPr>
          <w:rFonts w:ascii="Arial" w:hAnsi="Arial" w:cs="Arial"/>
          <w:b/>
          <w:color w:val="000000" w:themeColor="text1"/>
          <w:sz w:val="24"/>
          <w:szCs w:val="24"/>
        </w:rPr>
        <w:t>6</w:t>
      </w:r>
      <w:r w:rsidRPr="0017352C">
        <w:rPr>
          <w:rFonts w:ascii="Arial" w:hAnsi="Arial" w:cs="Arial"/>
          <w:b/>
          <w:color w:val="000000" w:themeColor="text1"/>
          <w:sz w:val="24"/>
          <w:szCs w:val="24"/>
        </w:rPr>
        <w:t xml:space="preserve">. </w:t>
      </w:r>
      <w:r w:rsidR="006A7703" w:rsidRPr="0017352C">
        <w:rPr>
          <w:rFonts w:ascii="Arial" w:hAnsi="Arial" w:cs="Arial"/>
          <w:b/>
          <w:color w:val="000000" w:themeColor="text1"/>
          <w:sz w:val="24"/>
          <w:szCs w:val="24"/>
        </w:rPr>
        <w:t>CONEXÃO COM O SISTEMA ELETRÔNICO</w:t>
      </w:r>
    </w:p>
    <w:p w14:paraId="703FAFD7"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649BF51" w14:textId="77777777" w:rsidR="006A7703" w:rsidRPr="0017352C" w:rsidRDefault="002423E9"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18030B" w:rsidRPr="0017352C">
        <w:rPr>
          <w:rFonts w:ascii="Arial" w:hAnsi="Arial" w:cs="Arial"/>
          <w:color w:val="000000" w:themeColor="text1"/>
          <w:sz w:val="24"/>
          <w:szCs w:val="24"/>
        </w:rPr>
        <w:t>6</w:t>
      </w:r>
      <w:r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 As licitantes, como responsáveis por todas as transações que forem efetuadas em seu nome no sistema eletrônico, assumem como firmes e verdadeiras suas propostas e lances.</w:t>
      </w:r>
    </w:p>
    <w:p w14:paraId="663D7C2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FD03244" w14:textId="3A4AF6FF" w:rsidR="006A7703" w:rsidRDefault="00F3119D" w:rsidP="006A4510">
      <w:pPr>
        <w:tabs>
          <w:tab w:val="right" w:pos="-142"/>
          <w:tab w:val="left" w:pos="7938"/>
        </w:tabs>
        <w:spacing w:after="5" w:line="271" w:lineRule="auto"/>
        <w:ind w:right="-1"/>
        <w:jc w:val="both"/>
        <w:rPr>
          <w:rFonts w:ascii="Arial" w:hAnsi="Arial" w:cs="Arial"/>
          <w:sz w:val="24"/>
          <w:szCs w:val="24"/>
        </w:rPr>
      </w:pPr>
      <w:r w:rsidRPr="0017352C">
        <w:rPr>
          <w:rFonts w:ascii="Arial" w:hAnsi="Arial" w:cs="Arial"/>
          <w:color w:val="000000" w:themeColor="text1"/>
          <w:sz w:val="24"/>
          <w:szCs w:val="24"/>
        </w:rPr>
        <w:t>1</w:t>
      </w:r>
      <w:r w:rsidR="0018030B" w:rsidRPr="0017352C">
        <w:rPr>
          <w:rFonts w:ascii="Arial" w:hAnsi="Arial" w:cs="Arial"/>
          <w:color w:val="000000" w:themeColor="text1"/>
          <w:sz w:val="24"/>
          <w:szCs w:val="24"/>
        </w:rPr>
        <w:t>6</w:t>
      </w:r>
      <w:r w:rsidRPr="0017352C">
        <w:rPr>
          <w:rFonts w:ascii="Arial" w:hAnsi="Arial" w:cs="Arial"/>
          <w:color w:val="000000" w:themeColor="text1"/>
          <w:sz w:val="24"/>
          <w:szCs w:val="24"/>
        </w:rPr>
        <w:t xml:space="preserve">.2 </w:t>
      </w:r>
      <w:r w:rsidR="006A7703" w:rsidRPr="0017352C">
        <w:rPr>
          <w:rFonts w:ascii="Arial" w:hAnsi="Arial" w:cs="Arial"/>
          <w:color w:val="000000" w:themeColor="text1"/>
          <w:sz w:val="24"/>
          <w:szCs w:val="24"/>
        </w:rPr>
        <w:t xml:space="preserve">–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w:t>
      </w:r>
      <w:r w:rsidR="002423E9" w:rsidRPr="0017352C">
        <w:rPr>
          <w:rFonts w:ascii="Arial" w:hAnsi="Arial" w:cs="Arial"/>
          <w:color w:val="000000" w:themeColor="text1"/>
          <w:sz w:val="24"/>
          <w:szCs w:val="24"/>
        </w:rPr>
        <w:t xml:space="preserve">a comunicação aos participantes </w:t>
      </w:r>
      <w:r w:rsidR="006A7703" w:rsidRPr="0017352C">
        <w:rPr>
          <w:rFonts w:ascii="Arial" w:hAnsi="Arial" w:cs="Arial"/>
          <w:color w:val="000000" w:themeColor="text1"/>
          <w:sz w:val="24"/>
          <w:szCs w:val="24"/>
        </w:rPr>
        <w:t xml:space="preserve">no endereço eletrônico </w:t>
      </w:r>
      <w:bookmarkStart w:id="2" w:name="_Hlk132553450"/>
      <w:r w:rsidR="006666ED" w:rsidRPr="0017352C">
        <w:rPr>
          <w:rFonts w:ascii="Arial" w:hAnsi="Arial" w:cs="Arial"/>
          <w:sz w:val="24"/>
          <w:szCs w:val="24"/>
        </w:rPr>
        <w:fldChar w:fldCharType="begin"/>
      </w:r>
      <w:r w:rsidR="006666ED" w:rsidRPr="0017352C">
        <w:rPr>
          <w:rFonts w:ascii="Arial" w:hAnsi="Arial" w:cs="Arial"/>
          <w:sz w:val="24"/>
          <w:szCs w:val="24"/>
        </w:rPr>
        <w:instrText xml:space="preserve"> HYPERLINK "https://www.gov.br/compras/pt-br" </w:instrText>
      </w:r>
      <w:r w:rsidR="006666ED" w:rsidRPr="0017352C">
        <w:rPr>
          <w:rFonts w:ascii="Arial" w:hAnsi="Arial" w:cs="Arial"/>
          <w:sz w:val="24"/>
          <w:szCs w:val="24"/>
        </w:rPr>
        <w:fldChar w:fldCharType="separate"/>
      </w:r>
      <w:r w:rsidR="006666ED" w:rsidRPr="0017352C">
        <w:rPr>
          <w:rStyle w:val="Hyperlink"/>
          <w:rFonts w:ascii="Arial" w:hAnsi="Arial" w:cs="Arial"/>
          <w:sz w:val="24"/>
          <w:szCs w:val="24"/>
        </w:rPr>
        <w:t>https://www.gov.br/compras/pt-br</w:t>
      </w:r>
      <w:r w:rsidR="006666ED" w:rsidRPr="0017352C">
        <w:rPr>
          <w:rFonts w:ascii="Arial" w:hAnsi="Arial" w:cs="Arial"/>
          <w:sz w:val="24"/>
          <w:szCs w:val="24"/>
        </w:rPr>
        <w:fldChar w:fldCharType="end"/>
      </w:r>
      <w:r w:rsidR="006666ED" w:rsidRPr="0017352C">
        <w:rPr>
          <w:rFonts w:ascii="Arial" w:hAnsi="Arial" w:cs="Arial"/>
          <w:sz w:val="24"/>
          <w:szCs w:val="24"/>
        </w:rPr>
        <w:t xml:space="preserve">. </w:t>
      </w:r>
      <w:bookmarkEnd w:id="2"/>
    </w:p>
    <w:p w14:paraId="51253597"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B85C85C" w14:textId="7B826125"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18030B" w:rsidRPr="0017352C">
        <w:rPr>
          <w:rFonts w:ascii="Arial" w:hAnsi="Arial" w:cs="Arial"/>
          <w:color w:val="000000" w:themeColor="text1"/>
          <w:sz w:val="24"/>
          <w:szCs w:val="24"/>
        </w:rPr>
        <w:t>6</w:t>
      </w:r>
      <w:r w:rsidR="008A1D1E" w:rsidRPr="0017352C">
        <w:rPr>
          <w:rFonts w:ascii="Arial" w:hAnsi="Arial" w:cs="Arial"/>
          <w:color w:val="000000" w:themeColor="text1"/>
          <w:sz w:val="24"/>
          <w:szCs w:val="24"/>
        </w:rPr>
        <w:t xml:space="preserve">.2.1 </w:t>
      </w:r>
      <w:r w:rsidRPr="0017352C">
        <w:rPr>
          <w:rFonts w:ascii="Arial" w:hAnsi="Arial" w:cs="Arial"/>
          <w:color w:val="000000" w:themeColor="text1"/>
          <w:sz w:val="24"/>
          <w:szCs w:val="24"/>
        </w:rPr>
        <w:t>–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14:paraId="7664377A"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DB13D26" w14:textId="77777777" w:rsidR="006A7703" w:rsidRPr="0017352C" w:rsidRDefault="0018030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16</w:t>
      </w:r>
      <w:r w:rsidR="002423E9" w:rsidRPr="0017352C">
        <w:rPr>
          <w:rFonts w:ascii="Arial" w:hAnsi="Arial" w:cs="Arial"/>
          <w:color w:val="000000" w:themeColor="text1"/>
          <w:sz w:val="24"/>
          <w:szCs w:val="24"/>
        </w:rPr>
        <w:t xml:space="preserve">.3 </w:t>
      </w:r>
      <w:r w:rsidR="006A7703" w:rsidRPr="0017352C">
        <w:rPr>
          <w:rFonts w:ascii="Arial" w:hAnsi="Arial" w:cs="Arial"/>
          <w:color w:val="000000" w:themeColor="text1"/>
          <w:sz w:val="24"/>
          <w:szCs w:val="24"/>
        </w:rPr>
        <w:t>–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14:paraId="1383E87F"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A33B280" w14:textId="19E89FD3" w:rsidR="00C30347" w:rsidRDefault="006A7703" w:rsidP="006A4510">
      <w:pPr>
        <w:tabs>
          <w:tab w:val="right" w:pos="-142"/>
          <w:tab w:val="left" w:pos="7938"/>
        </w:tabs>
        <w:spacing w:after="5" w:line="271" w:lineRule="auto"/>
        <w:ind w:right="-1"/>
        <w:jc w:val="both"/>
        <w:rPr>
          <w:rFonts w:ascii="Arial" w:hAnsi="Arial" w:cs="Arial"/>
          <w:sz w:val="24"/>
          <w:szCs w:val="24"/>
        </w:rPr>
      </w:pPr>
      <w:r w:rsidRPr="0017352C">
        <w:rPr>
          <w:rFonts w:ascii="Arial" w:hAnsi="Arial" w:cs="Arial"/>
          <w:color w:val="000000" w:themeColor="text1"/>
          <w:sz w:val="24"/>
          <w:szCs w:val="24"/>
        </w:rPr>
        <w:t>1</w:t>
      </w:r>
      <w:r w:rsidR="0018030B" w:rsidRPr="0017352C">
        <w:rPr>
          <w:rFonts w:ascii="Arial" w:hAnsi="Arial" w:cs="Arial"/>
          <w:color w:val="000000" w:themeColor="text1"/>
          <w:sz w:val="24"/>
          <w:szCs w:val="24"/>
        </w:rPr>
        <w:t>6</w:t>
      </w:r>
      <w:r w:rsidR="008A1D1E" w:rsidRPr="0017352C">
        <w:rPr>
          <w:rFonts w:ascii="Arial" w:hAnsi="Arial" w:cs="Arial"/>
          <w:color w:val="000000" w:themeColor="text1"/>
          <w:sz w:val="24"/>
          <w:szCs w:val="24"/>
        </w:rPr>
        <w:t xml:space="preserve">.3.1 </w:t>
      </w:r>
      <w:r w:rsidRPr="0017352C">
        <w:rPr>
          <w:rFonts w:ascii="Arial" w:hAnsi="Arial" w:cs="Arial"/>
          <w:color w:val="000000" w:themeColor="text1"/>
          <w:sz w:val="24"/>
          <w:szCs w:val="24"/>
        </w:rPr>
        <w:t xml:space="preserve">– Quando a desconexão do sistema eletrônico para o </w:t>
      </w:r>
      <w:r w:rsidR="006666ED" w:rsidRPr="0017352C">
        <w:rPr>
          <w:rFonts w:ascii="Arial" w:hAnsi="Arial" w:cs="Arial"/>
          <w:color w:val="000000" w:themeColor="text1"/>
          <w:sz w:val="24"/>
          <w:szCs w:val="24"/>
        </w:rPr>
        <w:t>P</w:t>
      </w:r>
      <w:r w:rsidRPr="0017352C">
        <w:rPr>
          <w:rFonts w:ascii="Arial" w:hAnsi="Arial" w:cs="Arial"/>
          <w:color w:val="000000" w:themeColor="text1"/>
          <w:sz w:val="24"/>
          <w:szCs w:val="24"/>
        </w:rPr>
        <w:t>regoeiro persistir por tempo superior a dez minutos, a sessão pública será suspensa e reiniciada somente decorridas vinte e quatro horas após a comunicação do fato aos par</w:t>
      </w:r>
      <w:r w:rsidR="002423E9" w:rsidRPr="0017352C">
        <w:rPr>
          <w:rFonts w:ascii="Arial" w:hAnsi="Arial" w:cs="Arial"/>
          <w:color w:val="000000" w:themeColor="text1"/>
          <w:sz w:val="24"/>
          <w:szCs w:val="24"/>
        </w:rPr>
        <w:t xml:space="preserve">ticipantes, no sítio eletrônico </w:t>
      </w:r>
      <w:hyperlink r:id="rId15" w:history="1">
        <w:r w:rsidR="006666ED" w:rsidRPr="0017352C">
          <w:rPr>
            <w:rStyle w:val="Hyperlink"/>
            <w:rFonts w:ascii="Arial" w:hAnsi="Arial" w:cs="Arial"/>
            <w:sz w:val="24"/>
            <w:szCs w:val="24"/>
          </w:rPr>
          <w:t>https://www.gov.br/compras/pt-br</w:t>
        </w:r>
      </w:hyperlink>
      <w:r w:rsidR="006666ED" w:rsidRPr="0017352C">
        <w:rPr>
          <w:rFonts w:ascii="Arial" w:hAnsi="Arial" w:cs="Arial"/>
          <w:sz w:val="24"/>
          <w:szCs w:val="24"/>
        </w:rPr>
        <w:t>.</w:t>
      </w:r>
    </w:p>
    <w:p w14:paraId="610746D7" w14:textId="77777777" w:rsidR="00FE154B" w:rsidRPr="0017352C" w:rsidRDefault="00FE154B" w:rsidP="006A4510">
      <w:pPr>
        <w:tabs>
          <w:tab w:val="right" w:pos="-142"/>
          <w:tab w:val="left" w:pos="7938"/>
        </w:tabs>
        <w:spacing w:after="5" w:line="271" w:lineRule="auto"/>
        <w:ind w:right="-1"/>
        <w:jc w:val="both"/>
        <w:rPr>
          <w:rFonts w:ascii="Arial" w:hAnsi="Arial" w:cs="Arial"/>
          <w:color w:val="000000" w:themeColor="text1"/>
          <w:sz w:val="24"/>
          <w:szCs w:val="24"/>
        </w:rPr>
      </w:pPr>
    </w:p>
    <w:p w14:paraId="156EE108" w14:textId="77777777" w:rsidR="006A7703" w:rsidRPr="0017352C" w:rsidRDefault="002423E9"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1</w:t>
      </w:r>
      <w:r w:rsidR="0018030B" w:rsidRPr="0017352C">
        <w:rPr>
          <w:rFonts w:ascii="Arial" w:hAnsi="Arial" w:cs="Arial"/>
          <w:b/>
          <w:color w:val="000000" w:themeColor="text1"/>
          <w:sz w:val="24"/>
          <w:szCs w:val="24"/>
        </w:rPr>
        <w:t>7</w:t>
      </w:r>
      <w:r w:rsidRPr="0017352C">
        <w:rPr>
          <w:rFonts w:ascii="Arial" w:hAnsi="Arial" w:cs="Arial"/>
          <w:b/>
          <w:color w:val="000000" w:themeColor="text1"/>
          <w:sz w:val="24"/>
          <w:szCs w:val="24"/>
        </w:rPr>
        <w:t xml:space="preserve">. </w:t>
      </w:r>
      <w:r w:rsidR="006A7703" w:rsidRPr="0017352C">
        <w:rPr>
          <w:rFonts w:ascii="Arial" w:hAnsi="Arial" w:cs="Arial"/>
          <w:b/>
          <w:color w:val="000000" w:themeColor="text1"/>
          <w:sz w:val="24"/>
          <w:szCs w:val="24"/>
        </w:rPr>
        <w:t>GARANTIA</w:t>
      </w:r>
    </w:p>
    <w:p w14:paraId="59BBA807" w14:textId="77777777" w:rsidR="00C92100" w:rsidRPr="0017352C" w:rsidRDefault="00C92100" w:rsidP="006A4510">
      <w:pPr>
        <w:tabs>
          <w:tab w:val="right" w:pos="-142"/>
          <w:tab w:val="left" w:pos="7938"/>
        </w:tabs>
        <w:spacing w:after="5" w:line="271" w:lineRule="auto"/>
        <w:ind w:right="-1"/>
        <w:jc w:val="both"/>
        <w:rPr>
          <w:rFonts w:ascii="Arial" w:hAnsi="Arial" w:cs="Arial"/>
          <w:b/>
          <w:color w:val="000000" w:themeColor="text1"/>
          <w:sz w:val="24"/>
          <w:szCs w:val="24"/>
        </w:rPr>
      </w:pPr>
    </w:p>
    <w:p w14:paraId="2EE4E7DB" w14:textId="1CECA9FE" w:rsidR="004518FC" w:rsidRDefault="004518FC" w:rsidP="006A4510">
      <w:pPr>
        <w:tabs>
          <w:tab w:val="right" w:pos="-142"/>
          <w:tab w:val="left" w:pos="7938"/>
        </w:tabs>
        <w:spacing w:after="5" w:line="271" w:lineRule="auto"/>
        <w:ind w:right="-1"/>
        <w:jc w:val="both"/>
        <w:rPr>
          <w:rFonts w:ascii="Arial" w:hAnsi="Arial" w:cs="Arial"/>
          <w:color w:val="000000" w:themeColor="text1"/>
          <w:sz w:val="24"/>
          <w:szCs w:val="24"/>
        </w:rPr>
      </w:pPr>
      <w:r w:rsidRPr="00DE69EE">
        <w:rPr>
          <w:rFonts w:ascii="Arial" w:hAnsi="Arial" w:cs="Arial"/>
          <w:color w:val="000000" w:themeColor="text1"/>
          <w:sz w:val="24"/>
          <w:szCs w:val="24"/>
        </w:rPr>
        <w:t xml:space="preserve">17.1 – Nos termos do artigo 58 da Lei Federal n.º 14.133/2021, será exigida </w:t>
      </w:r>
      <w:r w:rsidRPr="00DE69EE">
        <w:rPr>
          <w:rFonts w:ascii="Arial" w:hAnsi="Arial" w:cs="Arial"/>
          <w:b/>
          <w:color w:val="000000" w:themeColor="text1"/>
          <w:sz w:val="24"/>
          <w:szCs w:val="24"/>
        </w:rPr>
        <w:t>GARANTIA DA PROPOSTA</w:t>
      </w:r>
      <w:r w:rsidRPr="00DE69EE">
        <w:rPr>
          <w:rFonts w:ascii="Arial" w:hAnsi="Arial" w:cs="Arial"/>
          <w:color w:val="000000" w:themeColor="text1"/>
          <w:sz w:val="24"/>
          <w:szCs w:val="24"/>
        </w:rPr>
        <w:t xml:space="preserve">, correspondente a 1% (um por cento) do valor estimado da contratação, a ser recolhida pelos licitantes em momento prévio à abertura do certame no montante de R$ </w:t>
      </w:r>
      <w:r w:rsidR="000D4269">
        <w:rPr>
          <w:rFonts w:ascii="Arial" w:hAnsi="Arial" w:cs="Arial"/>
          <w:sz w:val="24"/>
          <w:szCs w:val="24"/>
        </w:rPr>
        <w:t>104.822,02</w:t>
      </w:r>
      <w:r w:rsidR="00FA2351" w:rsidRPr="00DE69EE">
        <w:rPr>
          <w:rFonts w:ascii="Arial" w:hAnsi="Arial" w:cs="Arial"/>
          <w:sz w:val="24"/>
          <w:szCs w:val="24"/>
        </w:rPr>
        <w:t xml:space="preserve"> (</w:t>
      </w:r>
      <w:r w:rsidR="000D4269" w:rsidRPr="000D4269">
        <w:rPr>
          <w:rFonts w:ascii="Arial" w:hAnsi="Arial" w:cs="Arial"/>
          <w:sz w:val="24"/>
          <w:szCs w:val="24"/>
        </w:rPr>
        <w:t xml:space="preserve">cento e quatro mil, </w:t>
      </w:r>
      <w:r w:rsidR="000D4269" w:rsidRPr="000D4269">
        <w:rPr>
          <w:rFonts w:ascii="Arial" w:hAnsi="Arial" w:cs="Arial"/>
          <w:sz w:val="24"/>
          <w:szCs w:val="24"/>
        </w:rPr>
        <w:lastRenderedPageBreak/>
        <w:t>oitocentos e vinte e dois reais e dois centavos</w:t>
      </w:r>
      <w:r w:rsidR="00FA2351" w:rsidRPr="00DE69EE">
        <w:rPr>
          <w:rFonts w:ascii="Arial" w:hAnsi="Arial" w:cs="Arial"/>
          <w:sz w:val="24"/>
          <w:szCs w:val="24"/>
        </w:rPr>
        <w:t>)</w:t>
      </w:r>
      <w:r w:rsidR="00FA2351" w:rsidRPr="00DE69EE">
        <w:rPr>
          <w:rFonts w:ascii="Arial" w:hAnsi="Arial" w:cs="Arial"/>
          <w:color w:val="000000" w:themeColor="text1"/>
          <w:sz w:val="24"/>
          <w:szCs w:val="24"/>
        </w:rPr>
        <w:t xml:space="preserve">, </w:t>
      </w:r>
      <w:r w:rsidRPr="00DE69EE">
        <w:rPr>
          <w:rFonts w:ascii="Arial" w:hAnsi="Arial" w:cs="Arial"/>
          <w:color w:val="000000" w:themeColor="text1"/>
          <w:sz w:val="24"/>
          <w:szCs w:val="24"/>
        </w:rPr>
        <w:t>em uma das modalidades previstas no § 1º do artigo 96 da referida Lei e apresentada após a etapa de lances como pré-requisito da proposta.</w:t>
      </w:r>
    </w:p>
    <w:p w14:paraId="1E9F7BF3" w14:textId="77777777" w:rsidR="004518FC" w:rsidRDefault="004518FC" w:rsidP="006A4510">
      <w:pPr>
        <w:tabs>
          <w:tab w:val="right" w:pos="-142"/>
          <w:tab w:val="left" w:pos="7938"/>
        </w:tabs>
        <w:spacing w:after="5" w:line="271" w:lineRule="auto"/>
        <w:ind w:right="-1"/>
        <w:jc w:val="both"/>
        <w:rPr>
          <w:rFonts w:ascii="Arial" w:hAnsi="Arial" w:cs="Arial"/>
          <w:color w:val="000000" w:themeColor="text1"/>
          <w:sz w:val="24"/>
          <w:szCs w:val="24"/>
        </w:rPr>
      </w:pPr>
    </w:p>
    <w:p w14:paraId="56F2D40A" w14:textId="1B856531" w:rsidR="006A7703" w:rsidRPr="0017352C" w:rsidRDefault="002423E9" w:rsidP="006A4510">
      <w:pPr>
        <w:tabs>
          <w:tab w:val="right" w:pos="-142"/>
          <w:tab w:val="left" w:pos="7938"/>
        </w:tabs>
        <w:spacing w:after="5" w:line="271" w:lineRule="auto"/>
        <w:ind w:right="-1"/>
        <w:jc w:val="both"/>
        <w:rPr>
          <w:rFonts w:ascii="Arial" w:hAnsi="Arial" w:cs="Arial"/>
          <w:color w:val="000000" w:themeColor="text1"/>
          <w:sz w:val="24"/>
          <w:szCs w:val="24"/>
        </w:rPr>
      </w:pPr>
      <w:r w:rsidRPr="00E27114">
        <w:rPr>
          <w:rFonts w:ascii="Arial" w:hAnsi="Arial" w:cs="Arial"/>
          <w:color w:val="000000" w:themeColor="text1"/>
          <w:sz w:val="24"/>
          <w:szCs w:val="24"/>
        </w:rPr>
        <w:t>1</w:t>
      </w:r>
      <w:r w:rsidR="002E6494" w:rsidRPr="00E27114">
        <w:rPr>
          <w:rFonts w:ascii="Arial" w:hAnsi="Arial" w:cs="Arial"/>
          <w:color w:val="000000" w:themeColor="text1"/>
          <w:sz w:val="24"/>
          <w:szCs w:val="24"/>
        </w:rPr>
        <w:t>7</w:t>
      </w:r>
      <w:r w:rsidR="004518FC">
        <w:rPr>
          <w:rFonts w:ascii="Arial" w:hAnsi="Arial" w:cs="Arial"/>
          <w:color w:val="000000" w:themeColor="text1"/>
          <w:sz w:val="24"/>
          <w:szCs w:val="24"/>
        </w:rPr>
        <w:t>.2</w:t>
      </w:r>
      <w:r w:rsidRPr="00E27114">
        <w:rPr>
          <w:rFonts w:ascii="Arial" w:hAnsi="Arial" w:cs="Arial"/>
          <w:color w:val="000000" w:themeColor="text1"/>
          <w:sz w:val="24"/>
          <w:szCs w:val="24"/>
        </w:rPr>
        <w:t xml:space="preserve"> </w:t>
      </w:r>
      <w:r w:rsidR="006A7703" w:rsidRPr="00E27114">
        <w:rPr>
          <w:rFonts w:ascii="Arial" w:hAnsi="Arial" w:cs="Arial"/>
          <w:color w:val="000000" w:themeColor="text1"/>
          <w:sz w:val="24"/>
          <w:szCs w:val="24"/>
        </w:rPr>
        <w:t>– A ADJUDICATÁRIA prestará garantia</w:t>
      </w:r>
      <w:r w:rsidR="00E27114" w:rsidRPr="00E27114">
        <w:rPr>
          <w:rFonts w:ascii="Arial" w:hAnsi="Arial" w:cs="Arial"/>
          <w:color w:val="000000" w:themeColor="text1"/>
          <w:sz w:val="24"/>
          <w:szCs w:val="24"/>
        </w:rPr>
        <w:t xml:space="preserve"> </w:t>
      </w:r>
      <w:r w:rsidR="00E27114" w:rsidRPr="00E27114">
        <w:rPr>
          <w:rFonts w:ascii="Arial" w:hAnsi="Arial" w:cs="Arial"/>
          <w:b/>
          <w:color w:val="000000" w:themeColor="text1"/>
          <w:sz w:val="24"/>
          <w:szCs w:val="24"/>
        </w:rPr>
        <w:t>DO CONTRATO</w:t>
      </w:r>
      <w:r w:rsidR="006A7703" w:rsidRPr="00E27114">
        <w:rPr>
          <w:rFonts w:ascii="Arial" w:hAnsi="Arial" w:cs="Arial"/>
          <w:color w:val="000000" w:themeColor="text1"/>
          <w:sz w:val="24"/>
          <w:szCs w:val="24"/>
        </w:rPr>
        <w:t xml:space="preserve"> </w:t>
      </w:r>
      <w:r w:rsidR="00D01057" w:rsidRPr="00E27114">
        <w:rPr>
          <w:rFonts w:ascii="Arial" w:hAnsi="Arial" w:cs="Arial"/>
          <w:color w:val="000000" w:themeColor="text1"/>
          <w:sz w:val="24"/>
          <w:szCs w:val="24"/>
        </w:rPr>
        <w:t>de</w:t>
      </w:r>
      <w:r w:rsidR="00E97ECC" w:rsidRPr="00E27114">
        <w:rPr>
          <w:rFonts w:ascii="Arial" w:hAnsi="Arial" w:cs="Arial"/>
          <w:color w:val="000000" w:themeColor="text1"/>
          <w:sz w:val="24"/>
          <w:szCs w:val="24"/>
        </w:rPr>
        <w:t xml:space="preserve"> </w:t>
      </w:r>
      <w:r w:rsidR="00C4522A">
        <w:rPr>
          <w:rFonts w:ascii="Arial" w:hAnsi="Arial" w:cs="Arial"/>
          <w:color w:val="000000" w:themeColor="text1"/>
          <w:sz w:val="24"/>
          <w:szCs w:val="24"/>
        </w:rPr>
        <w:t>2</w:t>
      </w:r>
      <w:r w:rsidR="006A7703" w:rsidRPr="00E27114">
        <w:rPr>
          <w:rFonts w:ascii="Arial" w:hAnsi="Arial" w:cs="Arial"/>
          <w:color w:val="000000" w:themeColor="text1"/>
          <w:sz w:val="24"/>
          <w:szCs w:val="24"/>
        </w:rPr>
        <w:t>% (</w:t>
      </w:r>
      <w:r w:rsidR="00E27114" w:rsidRPr="00E27114">
        <w:rPr>
          <w:rFonts w:ascii="Arial" w:hAnsi="Arial" w:cs="Arial"/>
          <w:color w:val="000000" w:themeColor="text1"/>
          <w:sz w:val="24"/>
          <w:szCs w:val="24"/>
        </w:rPr>
        <w:t>dois</w:t>
      </w:r>
      <w:r w:rsidR="006A7703" w:rsidRPr="00E27114">
        <w:rPr>
          <w:rFonts w:ascii="Arial" w:hAnsi="Arial" w:cs="Arial"/>
          <w:color w:val="000000" w:themeColor="text1"/>
          <w:sz w:val="24"/>
          <w:szCs w:val="24"/>
        </w:rPr>
        <w:t xml:space="preserve"> por cento)</w:t>
      </w:r>
      <w:r w:rsidR="006A7703" w:rsidRPr="0017352C">
        <w:rPr>
          <w:rFonts w:ascii="Arial" w:hAnsi="Arial" w:cs="Arial"/>
          <w:color w:val="000000" w:themeColor="text1"/>
          <w:sz w:val="24"/>
          <w:szCs w:val="24"/>
        </w:rPr>
        <w:t xml:space="preserve"> do valor total do Contrato, até o momento da sua assinatura ou da retirada do instrumento equivalente, em uma das modalidades previstas no art. 96, § 1º, da Lei Federal nº 14.133/2021.</w:t>
      </w:r>
      <w:r w:rsidR="00FE154B">
        <w:rPr>
          <w:rFonts w:ascii="Arial" w:hAnsi="Arial" w:cs="Arial"/>
          <w:color w:val="000000" w:themeColor="text1"/>
          <w:sz w:val="24"/>
          <w:szCs w:val="24"/>
        </w:rPr>
        <w:t xml:space="preserve"> </w:t>
      </w:r>
    </w:p>
    <w:p w14:paraId="7B2F37E6" w14:textId="77777777" w:rsidR="008A1D1E" w:rsidRPr="0017352C"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p>
    <w:p w14:paraId="1DBE69A3" w14:textId="62AB8BF0" w:rsidR="006666ED" w:rsidRDefault="006A7703" w:rsidP="006A4510">
      <w:pPr>
        <w:tabs>
          <w:tab w:val="right" w:pos="-142"/>
          <w:tab w:val="left" w:pos="7938"/>
        </w:tabs>
        <w:spacing w:after="5" w:line="271" w:lineRule="auto"/>
        <w:ind w:right="-1"/>
        <w:jc w:val="both"/>
        <w:rPr>
          <w:rFonts w:ascii="Arial" w:hAnsi="Arial" w:cs="Arial"/>
          <w:sz w:val="24"/>
          <w:szCs w:val="24"/>
        </w:rPr>
      </w:pPr>
      <w:r w:rsidRPr="0017352C">
        <w:rPr>
          <w:rFonts w:ascii="Arial" w:hAnsi="Arial" w:cs="Arial"/>
          <w:color w:val="000000" w:themeColor="text1"/>
          <w:sz w:val="24"/>
          <w:szCs w:val="24"/>
        </w:rPr>
        <w:t>1</w:t>
      </w:r>
      <w:r w:rsidR="002E6494" w:rsidRPr="0017352C">
        <w:rPr>
          <w:rFonts w:ascii="Arial" w:hAnsi="Arial" w:cs="Arial"/>
          <w:color w:val="000000" w:themeColor="text1"/>
          <w:sz w:val="24"/>
          <w:szCs w:val="24"/>
        </w:rPr>
        <w:t>7</w:t>
      </w:r>
      <w:r w:rsidR="004518FC">
        <w:rPr>
          <w:rFonts w:ascii="Arial" w:hAnsi="Arial" w:cs="Arial"/>
          <w:color w:val="000000" w:themeColor="text1"/>
          <w:sz w:val="24"/>
          <w:szCs w:val="24"/>
        </w:rPr>
        <w:t>.2</w:t>
      </w:r>
      <w:r w:rsidRPr="0017352C">
        <w:rPr>
          <w:rFonts w:ascii="Arial" w:hAnsi="Arial" w:cs="Arial"/>
          <w:color w:val="000000" w:themeColor="text1"/>
          <w:sz w:val="24"/>
          <w:szCs w:val="24"/>
        </w:rPr>
        <w:t>.</w:t>
      </w:r>
      <w:r w:rsidR="005C6A2F" w:rsidRPr="0017352C">
        <w:rPr>
          <w:rFonts w:ascii="Arial" w:hAnsi="Arial" w:cs="Arial"/>
          <w:color w:val="000000" w:themeColor="text1"/>
          <w:sz w:val="24"/>
          <w:szCs w:val="24"/>
        </w:rPr>
        <w:t>1</w:t>
      </w:r>
      <w:r w:rsidR="008A1D1E"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xml:space="preserve">– </w:t>
      </w:r>
      <w:r w:rsidR="006666ED" w:rsidRPr="0017352C">
        <w:rPr>
          <w:rFonts w:ascii="Arial" w:hAnsi="Arial" w:cs="Arial"/>
          <w:sz w:val="24"/>
          <w:szCs w:val="24"/>
        </w:rPr>
        <w:t>No caso de seguro–garantia, a prestação da garantia pelo contratado será efetuada em</w:t>
      </w:r>
      <w:r w:rsidR="00E27114">
        <w:rPr>
          <w:rFonts w:ascii="Arial" w:hAnsi="Arial" w:cs="Arial"/>
          <w:sz w:val="24"/>
          <w:szCs w:val="24"/>
        </w:rPr>
        <w:t xml:space="preserve"> até</w:t>
      </w:r>
      <w:r w:rsidR="006666ED" w:rsidRPr="0017352C">
        <w:rPr>
          <w:rFonts w:ascii="Arial" w:hAnsi="Arial" w:cs="Arial"/>
          <w:sz w:val="24"/>
          <w:szCs w:val="24"/>
        </w:rPr>
        <w:t xml:space="preserve"> </w:t>
      </w:r>
      <w:proofErr w:type="gramStart"/>
      <w:r w:rsidR="006666ED" w:rsidRPr="0017352C">
        <w:rPr>
          <w:rFonts w:ascii="Arial" w:hAnsi="Arial" w:cs="Arial"/>
          <w:sz w:val="24"/>
          <w:szCs w:val="24"/>
        </w:rPr>
        <w:t>1</w:t>
      </w:r>
      <w:proofErr w:type="gramEnd"/>
      <w:r w:rsidR="006666ED" w:rsidRPr="0017352C">
        <w:rPr>
          <w:rFonts w:ascii="Arial" w:hAnsi="Arial" w:cs="Arial"/>
          <w:sz w:val="24"/>
          <w:szCs w:val="24"/>
        </w:rPr>
        <w:t xml:space="preserve"> (um) mês contado da data de homologação da licitação e anterior à assinatura do contrato.</w:t>
      </w:r>
    </w:p>
    <w:p w14:paraId="43183E8E" w14:textId="77777777" w:rsidR="006666ED" w:rsidRPr="0017352C" w:rsidRDefault="006666ED" w:rsidP="006A4510">
      <w:pPr>
        <w:tabs>
          <w:tab w:val="right" w:pos="-142"/>
          <w:tab w:val="left" w:pos="7938"/>
        </w:tabs>
        <w:spacing w:after="5" w:line="271" w:lineRule="auto"/>
        <w:ind w:right="-1"/>
        <w:jc w:val="both"/>
        <w:rPr>
          <w:rFonts w:ascii="Arial" w:hAnsi="Arial" w:cs="Arial"/>
          <w:color w:val="000000" w:themeColor="text1"/>
          <w:sz w:val="24"/>
          <w:szCs w:val="24"/>
        </w:rPr>
      </w:pPr>
    </w:p>
    <w:p w14:paraId="49754895" w14:textId="74B56118" w:rsidR="006A7703" w:rsidRPr="0017352C" w:rsidRDefault="004518FC" w:rsidP="006A4510">
      <w:pPr>
        <w:tabs>
          <w:tab w:val="right" w:pos="-142"/>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17.2</w:t>
      </w:r>
      <w:r w:rsidR="00C82CB2" w:rsidRPr="0017352C">
        <w:rPr>
          <w:rFonts w:ascii="Arial" w:hAnsi="Arial" w:cs="Arial"/>
          <w:color w:val="000000" w:themeColor="text1"/>
          <w:sz w:val="24"/>
          <w:szCs w:val="24"/>
        </w:rPr>
        <w:t xml:space="preserve">.2 - </w:t>
      </w:r>
      <w:r w:rsidR="006A7703" w:rsidRPr="0017352C">
        <w:rPr>
          <w:rFonts w:ascii="Arial" w:hAnsi="Arial" w:cs="Arial"/>
          <w:color w:val="000000" w:themeColor="text1"/>
          <w:sz w:val="24"/>
          <w:szCs w:val="24"/>
        </w:rPr>
        <w:t>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14:paraId="336E62EE"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CD62665" w14:textId="4034F488" w:rsidR="006A7703" w:rsidRPr="0017352C" w:rsidRDefault="002423E9"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2E6494" w:rsidRPr="0017352C">
        <w:rPr>
          <w:rFonts w:ascii="Arial" w:hAnsi="Arial" w:cs="Arial"/>
          <w:color w:val="000000" w:themeColor="text1"/>
          <w:sz w:val="24"/>
          <w:szCs w:val="24"/>
        </w:rPr>
        <w:t>7</w:t>
      </w:r>
      <w:r w:rsidR="004518FC">
        <w:rPr>
          <w:rFonts w:ascii="Arial" w:hAnsi="Arial" w:cs="Arial"/>
          <w:color w:val="000000" w:themeColor="text1"/>
          <w:sz w:val="24"/>
          <w:szCs w:val="24"/>
        </w:rPr>
        <w:t>.2</w:t>
      </w:r>
      <w:r w:rsidRPr="0017352C">
        <w:rPr>
          <w:rFonts w:ascii="Arial" w:hAnsi="Arial" w:cs="Arial"/>
          <w:color w:val="000000" w:themeColor="text1"/>
          <w:sz w:val="24"/>
          <w:szCs w:val="24"/>
        </w:rPr>
        <w:t>.</w:t>
      </w:r>
      <w:r w:rsidR="00C82CB2" w:rsidRPr="0017352C">
        <w:rPr>
          <w:rFonts w:ascii="Arial" w:hAnsi="Arial" w:cs="Arial"/>
          <w:color w:val="000000" w:themeColor="text1"/>
          <w:sz w:val="24"/>
          <w:szCs w:val="24"/>
        </w:rPr>
        <w:t>3</w:t>
      </w:r>
      <w:r w:rsidR="008A1D1E"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No caso de fiança bancária, deverá ser observado o padrão estabelecido pelo Decreto Rio nº 26.244/2006. </w:t>
      </w:r>
    </w:p>
    <w:p w14:paraId="2E8BB3AE"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078DC86" w14:textId="2EF346E3" w:rsidR="006A7703" w:rsidRPr="0017352C" w:rsidRDefault="002423E9"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2E6494" w:rsidRPr="0017352C">
        <w:rPr>
          <w:rFonts w:ascii="Arial" w:hAnsi="Arial" w:cs="Arial"/>
          <w:color w:val="000000" w:themeColor="text1"/>
          <w:sz w:val="24"/>
          <w:szCs w:val="24"/>
        </w:rPr>
        <w:t>7</w:t>
      </w:r>
      <w:r w:rsidR="004518FC">
        <w:rPr>
          <w:rFonts w:ascii="Arial" w:hAnsi="Arial" w:cs="Arial"/>
          <w:color w:val="000000" w:themeColor="text1"/>
          <w:sz w:val="24"/>
          <w:szCs w:val="24"/>
        </w:rPr>
        <w:t>.3</w:t>
      </w:r>
      <w:r w:rsidRPr="0017352C">
        <w:rPr>
          <w:rFonts w:ascii="Arial" w:hAnsi="Arial" w:cs="Arial"/>
          <w:color w:val="000000" w:themeColor="text1"/>
          <w:sz w:val="24"/>
          <w:szCs w:val="24"/>
        </w:rPr>
        <w:t xml:space="preserve"> – </w:t>
      </w:r>
      <w:r w:rsidR="00375EF8" w:rsidRPr="0017352C">
        <w:rPr>
          <w:rFonts w:ascii="Arial" w:hAnsi="Arial" w:cs="Arial"/>
          <w:color w:val="000000" w:themeColor="text1"/>
          <w:sz w:val="24"/>
          <w:szCs w:val="24"/>
        </w:rPr>
        <w:t>A CONTRATANTE</w:t>
      </w:r>
      <w:r w:rsidR="006A7703" w:rsidRPr="0017352C">
        <w:rPr>
          <w:rFonts w:ascii="Arial" w:hAnsi="Arial" w:cs="Arial"/>
          <w:color w:val="FF0000"/>
          <w:sz w:val="24"/>
          <w:szCs w:val="24"/>
        </w:rPr>
        <w:t xml:space="preserve"> </w:t>
      </w:r>
      <w:r w:rsidR="006A7703" w:rsidRPr="0017352C">
        <w:rPr>
          <w:rFonts w:ascii="Arial" w:hAnsi="Arial" w:cs="Arial"/>
          <w:color w:val="000000" w:themeColor="text1"/>
          <w:sz w:val="24"/>
          <w:szCs w:val="24"/>
        </w:rPr>
        <w:t>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14:paraId="77B0D100"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54EE269" w14:textId="4BE097CC" w:rsidR="006A7703" w:rsidRPr="0017352C" w:rsidRDefault="002423E9"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2E6494" w:rsidRPr="0017352C">
        <w:rPr>
          <w:rFonts w:ascii="Arial" w:hAnsi="Arial" w:cs="Arial"/>
          <w:color w:val="000000" w:themeColor="text1"/>
          <w:sz w:val="24"/>
          <w:szCs w:val="24"/>
        </w:rPr>
        <w:t>7</w:t>
      </w:r>
      <w:r w:rsidR="004518FC">
        <w:rPr>
          <w:rFonts w:ascii="Arial" w:hAnsi="Arial" w:cs="Arial"/>
          <w:color w:val="000000" w:themeColor="text1"/>
          <w:sz w:val="24"/>
          <w:szCs w:val="24"/>
        </w:rPr>
        <w:t>.4</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w:t>
      </w:r>
      <w:r w:rsidRPr="0017352C">
        <w:rPr>
          <w:rFonts w:ascii="Arial" w:hAnsi="Arial" w:cs="Arial"/>
          <w:color w:val="000000" w:themeColor="text1"/>
          <w:sz w:val="24"/>
          <w:szCs w:val="24"/>
        </w:rPr>
        <w:t xml:space="preserve">ém da perda desta, responderá a </w:t>
      </w:r>
      <w:r w:rsidR="006A7703" w:rsidRPr="0017352C">
        <w:rPr>
          <w:rFonts w:ascii="Arial" w:hAnsi="Arial" w:cs="Arial"/>
          <w:color w:val="000000" w:themeColor="text1"/>
          <w:sz w:val="24"/>
          <w:szCs w:val="24"/>
        </w:rPr>
        <w:t>CONTRATADA pela diferença, que será descontada dos pagamentos eventualmente devidos pela Administração ou cobrada judicialmente.</w:t>
      </w:r>
    </w:p>
    <w:p w14:paraId="4E50C84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C1F7E52" w14:textId="0EBFD610" w:rsidR="006A7703" w:rsidRPr="0017352C" w:rsidRDefault="002423E9"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2E6494" w:rsidRPr="0017352C">
        <w:rPr>
          <w:rFonts w:ascii="Arial" w:hAnsi="Arial" w:cs="Arial"/>
          <w:color w:val="000000" w:themeColor="text1"/>
          <w:sz w:val="24"/>
          <w:szCs w:val="24"/>
        </w:rPr>
        <w:t>7</w:t>
      </w:r>
      <w:r w:rsidR="004518FC">
        <w:rPr>
          <w:rFonts w:ascii="Arial" w:hAnsi="Arial" w:cs="Arial"/>
          <w:color w:val="000000" w:themeColor="text1"/>
          <w:sz w:val="24"/>
          <w:szCs w:val="24"/>
        </w:rPr>
        <w:t>.5</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Em caso de extinção decorrente </w:t>
      </w:r>
      <w:r w:rsidR="0090062A" w:rsidRPr="00D01057">
        <w:rPr>
          <w:rFonts w:ascii="Arial" w:hAnsi="Arial" w:cs="Arial"/>
          <w:color w:val="000000" w:themeColor="text1"/>
          <w:sz w:val="24"/>
          <w:szCs w:val="24"/>
        </w:rPr>
        <w:t xml:space="preserve">de ato praticado pela </w:t>
      </w:r>
      <w:r w:rsidR="006A7703" w:rsidRPr="00D01057">
        <w:rPr>
          <w:rFonts w:ascii="Arial" w:hAnsi="Arial" w:cs="Arial"/>
          <w:color w:val="000000" w:themeColor="text1"/>
          <w:sz w:val="24"/>
          <w:szCs w:val="24"/>
        </w:rPr>
        <w:t xml:space="preserve">CONTRATADA, a garantia </w:t>
      </w:r>
      <w:r w:rsidR="0090062A" w:rsidRPr="00D01057">
        <w:rPr>
          <w:rFonts w:ascii="Arial" w:hAnsi="Arial" w:cs="Arial"/>
          <w:color w:val="000000" w:themeColor="text1"/>
          <w:sz w:val="24"/>
          <w:szCs w:val="24"/>
        </w:rPr>
        <w:t xml:space="preserve">executada pelo </w:t>
      </w:r>
      <w:r w:rsidR="006A7703" w:rsidRPr="00D01057">
        <w:rPr>
          <w:rFonts w:ascii="Arial" w:hAnsi="Arial" w:cs="Arial"/>
          <w:color w:val="000000" w:themeColor="text1"/>
          <w:sz w:val="24"/>
          <w:szCs w:val="24"/>
        </w:rPr>
        <w:t xml:space="preserve">CONTRATANTE, </w:t>
      </w:r>
      <w:r w:rsidR="0090062A" w:rsidRPr="00D01057">
        <w:rPr>
          <w:rFonts w:ascii="Arial" w:hAnsi="Arial" w:cs="Arial"/>
          <w:color w:val="000000" w:themeColor="text1"/>
          <w:sz w:val="24"/>
          <w:szCs w:val="24"/>
        </w:rPr>
        <w:t>na forma do inciso III, do art. 139 da Lei 14.133/2021. Quando a garantia for insuficiente, o CONTRATANTE promoverá a cobrança de eventual diferença que venha a ser apurada</w:t>
      </w:r>
      <w:r w:rsidR="00D70E7A">
        <w:rPr>
          <w:rFonts w:ascii="Arial" w:hAnsi="Arial" w:cs="Arial"/>
          <w:color w:val="000000" w:themeColor="text1"/>
          <w:sz w:val="24"/>
          <w:szCs w:val="24"/>
        </w:rPr>
        <w:t>.</w:t>
      </w:r>
    </w:p>
    <w:p w14:paraId="2F3DCA4F"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0870D37" w14:textId="38F36432" w:rsidR="006A7703" w:rsidRPr="0017352C" w:rsidRDefault="002423E9"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2E6494" w:rsidRPr="0017352C">
        <w:rPr>
          <w:rFonts w:ascii="Arial" w:hAnsi="Arial" w:cs="Arial"/>
          <w:color w:val="000000" w:themeColor="text1"/>
          <w:sz w:val="24"/>
          <w:szCs w:val="24"/>
        </w:rPr>
        <w:t>7</w:t>
      </w:r>
      <w:r w:rsidR="004518FC">
        <w:rPr>
          <w:rFonts w:ascii="Arial" w:hAnsi="Arial" w:cs="Arial"/>
          <w:color w:val="000000" w:themeColor="text1"/>
          <w:sz w:val="24"/>
          <w:szCs w:val="24"/>
        </w:rPr>
        <w:t>.6</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Na hipótese de descontos da garantia a qualquer título, seu valor original deverá ser integralmente recomposto no prazo de </w:t>
      </w:r>
      <w:proofErr w:type="gramStart"/>
      <w:r w:rsidR="006A7703" w:rsidRPr="0017352C">
        <w:rPr>
          <w:rFonts w:ascii="Arial" w:hAnsi="Arial" w:cs="Arial"/>
          <w:color w:val="000000" w:themeColor="text1"/>
          <w:sz w:val="24"/>
          <w:szCs w:val="24"/>
        </w:rPr>
        <w:t>7</w:t>
      </w:r>
      <w:proofErr w:type="gramEnd"/>
      <w:r w:rsidR="006A7703" w:rsidRPr="0017352C">
        <w:rPr>
          <w:rFonts w:ascii="Arial" w:hAnsi="Arial" w:cs="Arial"/>
          <w:color w:val="000000" w:themeColor="text1"/>
          <w:sz w:val="24"/>
          <w:szCs w:val="24"/>
        </w:rPr>
        <w:t xml:space="preserve"> (sete) dias úteis, exceto no </w:t>
      </w:r>
      <w:r w:rsidR="006A7703" w:rsidRPr="0017352C">
        <w:rPr>
          <w:rFonts w:ascii="Arial" w:hAnsi="Arial" w:cs="Arial"/>
          <w:color w:val="000000" w:themeColor="text1"/>
          <w:sz w:val="24"/>
          <w:szCs w:val="24"/>
        </w:rPr>
        <w:lastRenderedPageBreak/>
        <w:t>caso da cobrança de valores de multas aplicadas, em que esse será de 48 (quarenta e oito) horas, sempre contados da utilização ou da notificação pel</w:t>
      </w:r>
      <w:r w:rsidR="00375EF8" w:rsidRPr="0017352C">
        <w:rPr>
          <w:rFonts w:ascii="Arial" w:hAnsi="Arial" w:cs="Arial"/>
          <w:color w:val="000000" w:themeColor="text1"/>
          <w:sz w:val="24"/>
          <w:szCs w:val="24"/>
        </w:rPr>
        <w:t xml:space="preserve">a CONTRATANTE, </w:t>
      </w:r>
      <w:r w:rsidR="006A7703" w:rsidRPr="0017352C">
        <w:rPr>
          <w:rFonts w:ascii="Arial" w:hAnsi="Arial" w:cs="Arial"/>
          <w:color w:val="000000" w:themeColor="text1"/>
          <w:sz w:val="24"/>
          <w:szCs w:val="24"/>
        </w:rPr>
        <w:t>o que ocorrer por último, sob pena de rescisão administrativa do Contrato.</w:t>
      </w:r>
    </w:p>
    <w:p w14:paraId="0812F2FE"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A009F10" w14:textId="60A19B2F" w:rsidR="006A7703" w:rsidRPr="0017352C" w:rsidRDefault="002423E9"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2E6494" w:rsidRPr="0017352C">
        <w:rPr>
          <w:rFonts w:ascii="Arial" w:hAnsi="Arial" w:cs="Arial"/>
          <w:color w:val="000000" w:themeColor="text1"/>
          <w:sz w:val="24"/>
          <w:szCs w:val="24"/>
        </w:rPr>
        <w:t>7</w:t>
      </w:r>
      <w:r w:rsidR="004518FC">
        <w:rPr>
          <w:rFonts w:ascii="Arial" w:hAnsi="Arial" w:cs="Arial"/>
          <w:color w:val="000000" w:themeColor="text1"/>
          <w:sz w:val="24"/>
          <w:szCs w:val="24"/>
        </w:rPr>
        <w:t>.7</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Caso o valor do Contrato seja alterado, de acordo com o art. 124 da Lei Federal nº 14.133/2021, a CONTRATADA deverá complementar o valor da</w:t>
      </w:r>
      <w:r w:rsidR="00BB208B">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garantia para que seja mantido o percentual </w:t>
      </w:r>
      <w:r w:rsidR="00D01057" w:rsidRPr="00E27114">
        <w:rPr>
          <w:rFonts w:ascii="Arial" w:hAnsi="Arial" w:cs="Arial"/>
          <w:color w:val="000000" w:themeColor="text1"/>
          <w:sz w:val="24"/>
          <w:szCs w:val="24"/>
        </w:rPr>
        <w:t>de</w:t>
      </w:r>
      <w:r w:rsidR="00E97ECC" w:rsidRPr="00E27114">
        <w:rPr>
          <w:rFonts w:ascii="Arial" w:hAnsi="Arial" w:cs="Arial"/>
          <w:color w:val="000000" w:themeColor="text1"/>
          <w:sz w:val="24"/>
          <w:szCs w:val="24"/>
        </w:rPr>
        <w:t xml:space="preserve"> </w:t>
      </w:r>
      <w:r w:rsidR="0082793B">
        <w:rPr>
          <w:rFonts w:ascii="Arial" w:hAnsi="Arial" w:cs="Arial"/>
          <w:color w:val="000000" w:themeColor="text1"/>
          <w:sz w:val="24"/>
          <w:szCs w:val="24"/>
        </w:rPr>
        <w:t>2</w:t>
      </w:r>
      <w:r w:rsidR="006A7703" w:rsidRPr="00E27114">
        <w:rPr>
          <w:rFonts w:ascii="Arial" w:hAnsi="Arial" w:cs="Arial"/>
          <w:color w:val="000000" w:themeColor="text1"/>
          <w:sz w:val="24"/>
          <w:szCs w:val="24"/>
        </w:rPr>
        <w:t>% (</w:t>
      </w:r>
      <w:r w:rsidR="00E27114" w:rsidRPr="00E27114">
        <w:rPr>
          <w:rFonts w:ascii="Arial" w:hAnsi="Arial" w:cs="Arial"/>
          <w:color w:val="000000" w:themeColor="text1"/>
          <w:sz w:val="24"/>
          <w:szCs w:val="24"/>
        </w:rPr>
        <w:t>dois</w:t>
      </w:r>
      <w:r w:rsidR="006A7703" w:rsidRPr="00E27114">
        <w:rPr>
          <w:rFonts w:ascii="Arial" w:hAnsi="Arial" w:cs="Arial"/>
          <w:color w:val="000000" w:themeColor="text1"/>
          <w:sz w:val="24"/>
          <w:szCs w:val="24"/>
        </w:rPr>
        <w:t xml:space="preserve"> por cento)</w:t>
      </w:r>
      <w:r w:rsidR="006A7703" w:rsidRPr="0017352C">
        <w:rPr>
          <w:rFonts w:ascii="Arial" w:hAnsi="Arial" w:cs="Arial"/>
          <w:color w:val="000000" w:themeColor="text1"/>
          <w:sz w:val="24"/>
          <w:szCs w:val="24"/>
        </w:rPr>
        <w:t xml:space="preserve"> do valor do Contrato.</w:t>
      </w:r>
      <w:r w:rsidR="0090062A">
        <w:rPr>
          <w:rFonts w:ascii="Arial" w:hAnsi="Arial" w:cs="Arial"/>
          <w:color w:val="000000" w:themeColor="text1"/>
          <w:sz w:val="24"/>
          <w:szCs w:val="24"/>
        </w:rPr>
        <w:t xml:space="preserve"> </w:t>
      </w:r>
    </w:p>
    <w:p w14:paraId="64E309C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4FAA60D" w14:textId="7E2E8875" w:rsidR="006A7703" w:rsidRPr="0017352C" w:rsidRDefault="002423E9"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2E6494" w:rsidRPr="0017352C">
        <w:rPr>
          <w:rFonts w:ascii="Arial" w:hAnsi="Arial" w:cs="Arial"/>
          <w:color w:val="000000" w:themeColor="text1"/>
          <w:sz w:val="24"/>
          <w:szCs w:val="24"/>
        </w:rPr>
        <w:t>7</w:t>
      </w:r>
      <w:r w:rsidR="004518FC">
        <w:rPr>
          <w:rFonts w:ascii="Arial" w:hAnsi="Arial" w:cs="Arial"/>
          <w:color w:val="000000" w:themeColor="text1"/>
          <w:sz w:val="24"/>
          <w:szCs w:val="24"/>
        </w:rPr>
        <w:t>.8</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Sempre que houver reajuste ou alteração do valor do Contrato, a garantia será complementada no prazo de </w:t>
      </w:r>
      <w:proofErr w:type="gramStart"/>
      <w:r w:rsidR="006A7703" w:rsidRPr="0017352C">
        <w:rPr>
          <w:rFonts w:ascii="Arial" w:hAnsi="Arial" w:cs="Arial"/>
          <w:color w:val="000000" w:themeColor="text1"/>
          <w:sz w:val="24"/>
          <w:szCs w:val="24"/>
        </w:rPr>
        <w:t>7</w:t>
      </w:r>
      <w:proofErr w:type="gramEnd"/>
      <w:r w:rsidR="006A7703" w:rsidRPr="0017352C">
        <w:rPr>
          <w:rFonts w:ascii="Arial" w:hAnsi="Arial" w:cs="Arial"/>
          <w:color w:val="000000" w:themeColor="text1"/>
          <w:sz w:val="24"/>
          <w:szCs w:val="24"/>
        </w:rPr>
        <w:t xml:space="preserve"> (sete) dias úteis do recebimento, pela CONTRATADA, do correspondente aviso, sob pena de aplicação das sanções previstas no RGCAF.</w:t>
      </w:r>
    </w:p>
    <w:p w14:paraId="4EC1389B"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5A5841F" w14:textId="05486F38" w:rsidR="006A7703" w:rsidRPr="0017352C" w:rsidRDefault="002E6494"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17</w:t>
      </w:r>
      <w:r w:rsidR="004518FC">
        <w:rPr>
          <w:rFonts w:ascii="Arial" w:hAnsi="Arial" w:cs="Arial"/>
          <w:color w:val="000000" w:themeColor="text1"/>
          <w:sz w:val="24"/>
          <w:szCs w:val="24"/>
        </w:rPr>
        <w:t>.9</w:t>
      </w:r>
      <w:r w:rsidR="002423E9"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Os reforços do valor da garantia poderão ser igualmente prestados em uma das modalidades previstas no art. 96, § 1º, da Lei Federal nº 14.133/2021.</w:t>
      </w:r>
    </w:p>
    <w:p w14:paraId="19CA9618"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99C493B" w14:textId="385D634A" w:rsidR="002423E9" w:rsidRDefault="002423E9"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2E6494" w:rsidRPr="0017352C">
        <w:rPr>
          <w:rFonts w:ascii="Arial" w:hAnsi="Arial" w:cs="Arial"/>
          <w:color w:val="000000" w:themeColor="text1"/>
          <w:sz w:val="24"/>
          <w:szCs w:val="24"/>
        </w:rPr>
        <w:t>7</w:t>
      </w:r>
      <w:r w:rsidR="004518FC">
        <w:rPr>
          <w:rFonts w:ascii="Arial" w:hAnsi="Arial" w:cs="Arial"/>
          <w:color w:val="000000" w:themeColor="text1"/>
          <w:sz w:val="24"/>
          <w:szCs w:val="24"/>
        </w:rPr>
        <w:t>.10</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A garantia contratual somente será restituída após o integral cumprimento do Contrato, mediante ato liberatório da autoridade contratante, nos termos do art. 465 do RGCAF, podendo ser retida, se necessário, para quitar even</w:t>
      </w:r>
      <w:r w:rsidRPr="0017352C">
        <w:rPr>
          <w:rFonts w:ascii="Arial" w:hAnsi="Arial" w:cs="Arial"/>
          <w:color w:val="000000" w:themeColor="text1"/>
          <w:sz w:val="24"/>
          <w:szCs w:val="24"/>
        </w:rPr>
        <w:t>tuais obrigações da CONTRATADA.</w:t>
      </w:r>
    </w:p>
    <w:p w14:paraId="372830A6" w14:textId="77777777" w:rsidR="009E0259" w:rsidRPr="006172B9" w:rsidRDefault="009E0259" w:rsidP="006A4510">
      <w:pPr>
        <w:tabs>
          <w:tab w:val="right" w:pos="-142"/>
          <w:tab w:val="left" w:pos="7938"/>
        </w:tabs>
        <w:spacing w:after="5" w:line="271" w:lineRule="auto"/>
        <w:ind w:right="-1"/>
        <w:jc w:val="both"/>
        <w:rPr>
          <w:rFonts w:ascii="Arial" w:hAnsi="Arial" w:cs="Arial"/>
          <w:color w:val="000000" w:themeColor="text1"/>
          <w:sz w:val="24"/>
          <w:szCs w:val="24"/>
        </w:rPr>
      </w:pPr>
    </w:p>
    <w:p w14:paraId="2C53C3F3" w14:textId="2491070A" w:rsidR="00C30347" w:rsidRPr="0017352C" w:rsidRDefault="006A7703" w:rsidP="006A4510">
      <w:pPr>
        <w:tabs>
          <w:tab w:val="right" w:pos="-142"/>
          <w:tab w:val="right" w:pos="851"/>
          <w:tab w:val="left" w:pos="993"/>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1</w:t>
      </w:r>
      <w:r w:rsidR="002E6494" w:rsidRPr="0017352C">
        <w:rPr>
          <w:rFonts w:ascii="Arial" w:hAnsi="Arial" w:cs="Arial"/>
          <w:b/>
          <w:color w:val="000000" w:themeColor="text1"/>
          <w:sz w:val="24"/>
          <w:szCs w:val="24"/>
        </w:rPr>
        <w:t>8</w:t>
      </w:r>
      <w:r w:rsidRPr="0017352C">
        <w:rPr>
          <w:rFonts w:ascii="Arial" w:hAnsi="Arial" w:cs="Arial"/>
          <w:b/>
          <w:color w:val="000000" w:themeColor="text1"/>
          <w:sz w:val="24"/>
          <w:szCs w:val="24"/>
        </w:rPr>
        <w:t>.</w:t>
      </w:r>
      <w:r w:rsidRPr="0017352C">
        <w:rPr>
          <w:rFonts w:ascii="Arial" w:hAnsi="Arial" w:cs="Arial"/>
          <w:b/>
          <w:color w:val="000000" w:themeColor="text1"/>
          <w:sz w:val="24"/>
          <w:szCs w:val="24"/>
        </w:rPr>
        <w:tab/>
      </w:r>
      <w:r w:rsidR="00EB1827">
        <w:rPr>
          <w:rFonts w:ascii="Arial" w:hAnsi="Arial" w:cs="Arial"/>
          <w:b/>
          <w:color w:val="000000" w:themeColor="text1"/>
          <w:sz w:val="24"/>
          <w:szCs w:val="24"/>
        </w:rPr>
        <w:t xml:space="preserve"> </w:t>
      </w:r>
      <w:r w:rsidRPr="0017352C">
        <w:rPr>
          <w:rFonts w:ascii="Arial" w:hAnsi="Arial" w:cs="Arial"/>
          <w:b/>
          <w:color w:val="000000" w:themeColor="text1"/>
          <w:sz w:val="24"/>
          <w:szCs w:val="24"/>
        </w:rPr>
        <w:t xml:space="preserve">ADJUDICAÇÃO, HOMOLOGAÇÃO E </w:t>
      </w:r>
      <w:proofErr w:type="gramStart"/>
      <w:r w:rsidRPr="0017352C">
        <w:rPr>
          <w:rFonts w:ascii="Arial" w:hAnsi="Arial" w:cs="Arial"/>
          <w:b/>
          <w:color w:val="000000" w:themeColor="text1"/>
          <w:sz w:val="24"/>
          <w:szCs w:val="24"/>
        </w:rPr>
        <w:t>CONTRATAÇÃO</w:t>
      </w:r>
      <w:proofErr w:type="gramEnd"/>
    </w:p>
    <w:p w14:paraId="1A949E3F"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287A962" w14:textId="7DA0D934" w:rsidR="006A7703" w:rsidRPr="0017352C" w:rsidRDefault="002423E9"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2E6494" w:rsidRPr="0017352C">
        <w:rPr>
          <w:rFonts w:ascii="Arial" w:hAnsi="Arial" w:cs="Arial"/>
          <w:color w:val="000000" w:themeColor="text1"/>
          <w:sz w:val="24"/>
          <w:szCs w:val="24"/>
        </w:rPr>
        <w:t>8</w:t>
      </w:r>
      <w:r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 Constatada a regularidade dos atos praticados e decididos os recursos eventualmente interpostos, a autoridade competente</w:t>
      </w:r>
      <w:r w:rsidR="001D2FF3" w:rsidRPr="0017352C">
        <w:rPr>
          <w:rFonts w:ascii="Arial" w:hAnsi="Arial" w:cs="Arial"/>
          <w:color w:val="FF0000"/>
          <w:sz w:val="24"/>
          <w:szCs w:val="24"/>
        </w:rPr>
        <w:t xml:space="preserve"> </w:t>
      </w:r>
      <w:r w:rsidR="0090062A" w:rsidRPr="0090062A">
        <w:rPr>
          <w:rFonts w:ascii="Arial" w:hAnsi="Arial" w:cs="Arial"/>
          <w:sz w:val="24"/>
          <w:szCs w:val="24"/>
        </w:rPr>
        <w:t>d</w:t>
      </w:r>
      <w:r w:rsidR="001D2FF3" w:rsidRPr="0017352C">
        <w:rPr>
          <w:rFonts w:ascii="Arial" w:hAnsi="Arial" w:cs="Arial"/>
          <w:color w:val="000000" w:themeColor="text1"/>
          <w:sz w:val="24"/>
          <w:szCs w:val="24"/>
        </w:rPr>
        <w:t>a Secretaria Municipal de Conservação</w:t>
      </w:r>
      <w:r w:rsidR="00DF6EC7">
        <w:rPr>
          <w:rFonts w:ascii="Arial" w:hAnsi="Arial" w:cs="Arial"/>
          <w:color w:val="000000" w:themeColor="text1"/>
          <w:sz w:val="24"/>
          <w:szCs w:val="24"/>
        </w:rPr>
        <w:t xml:space="preserve"> e Serviços Públicos</w:t>
      </w:r>
      <w:r w:rsidR="0090062A">
        <w:rPr>
          <w:rFonts w:ascii="Arial" w:hAnsi="Arial" w:cs="Arial"/>
          <w:color w:val="000000" w:themeColor="text1"/>
          <w:sz w:val="24"/>
          <w:szCs w:val="24"/>
        </w:rPr>
        <w:t xml:space="preserve"> - SECONSERVA </w:t>
      </w:r>
      <w:r w:rsidR="006A7703" w:rsidRPr="0017352C">
        <w:rPr>
          <w:rFonts w:ascii="Arial" w:hAnsi="Arial" w:cs="Arial"/>
          <w:color w:val="000000" w:themeColor="text1"/>
          <w:sz w:val="24"/>
          <w:szCs w:val="24"/>
        </w:rPr>
        <w:t>adjudicará o objeto da licitação à licitante vencedora e homologará o procedimento licitatório.</w:t>
      </w:r>
    </w:p>
    <w:p w14:paraId="3979EDEB"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5A917A1" w14:textId="5281A791" w:rsidR="006A7703" w:rsidRPr="0017352C" w:rsidRDefault="001434A5"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524004" w:rsidRPr="0017352C">
        <w:rPr>
          <w:rFonts w:ascii="Arial" w:hAnsi="Arial" w:cs="Arial"/>
          <w:color w:val="000000" w:themeColor="text1"/>
          <w:sz w:val="24"/>
          <w:szCs w:val="24"/>
        </w:rPr>
        <w:t>8</w:t>
      </w:r>
      <w:r w:rsidRPr="0017352C">
        <w:rPr>
          <w:rFonts w:ascii="Arial" w:hAnsi="Arial" w:cs="Arial"/>
          <w:color w:val="000000" w:themeColor="text1"/>
          <w:sz w:val="24"/>
          <w:szCs w:val="24"/>
        </w:rPr>
        <w:t xml:space="preserve">.2 </w:t>
      </w:r>
      <w:r w:rsidR="006A7703" w:rsidRPr="0017352C">
        <w:rPr>
          <w:rFonts w:ascii="Arial" w:hAnsi="Arial" w:cs="Arial"/>
          <w:color w:val="000000" w:themeColor="text1"/>
          <w:sz w:val="24"/>
          <w:szCs w:val="24"/>
        </w:rPr>
        <w:t>– Integra o presente Edital, sob a forma de Anexo</w:t>
      </w:r>
      <w:r w:rsidR="004B606E" w:rsidRPr="0017352C">
        <w:rPr>
          <w:rFonts w:ascii="Arial" w:hAnsi="Arial" w:cs="Arial"/>
          <w:color w:val="000000" w:themeColor="text1"/>
          <w:sz w:val="24"/>
          <w:szCs w:val="24"/>
        </w:rPr>
        <w:t xml:space="preserve"> </w:t>
      </w:r>
      <w:r w:rsidR="00F140AF" w:rsidRPr="0017352C">
        <w:rPr>
          <w:rFonts w:ascii="Arial" w:hAnsi="Arial" w:cs="Arial"/>
          <w:color w:val="000000" w:themeColor="text1"/>
          <w:sz w:val="24"/>
          <w:szCs w:val="24"/>
        </w:rPr>
        <w:t>II</w:t>
      </w:r>
      <w:r w:rsidR="00EF50F4">
        <w:rPr>
          <w:rFonts w:ascii="Arial" w:hAnsi="Arial" w:cs="Arial"/>
          <w:color w:val="000000" w:themeColor="text1"/>
          <w:sz w:val="24"/>
          <w:szCs w:val="24"/>
        </w:rPr>
        <w:t>I</w:t>
      </w:r>
      <w:r w:rsidR="006A7703" w:rsidRPr="0017352C">
        <w:rPr>
          <w:rFonts w:ascii="Arial" w:hAnsi="Arial" w:cs="Arial"/>
          <w:color w:val="000000" w:themeColor="text1"/>
          <w:sz w:val="24"/>
          <w:szCs w:val="24"/>
        </w:rPr>
        <w:t>, a minuta do Contrato cujas disposições disci</w:t>
      </w:r>
      <w:r w:rsidR="002423E9" w:rsidRPr="0017352C">
        <w:rPr>
          <w:rFonts w:ascii="Arial" w:hAnsi="Arial" w:cs="Arial"/>
          <w:color w:val="000000" w:themeColor="text1"/>
          <w:sz w:val="24"/>
          <w:szCs w:val="24"/>
        </w:rPr>
        <w:t xml:space="preserve">plinarão as relações entre </w:t>
      </w:r>
      <w:r w:rsidR="001D2FF3" w:rsidRPr="0017352C">
        <w:rPr>
          <w:rFonts w:ascii="Arial" w:hAnsi="Arial" w:cs="Arial"/>
          <w:color w:val="000000" w:themeColor="text1"/>
          <w:sz w:val="24"/>
          <w:szCs w:val="24"/>
        </w:rPr>
        <w:t>a Secretaria Municipal de Conservação</w:t>
      </w:r>
      <w:r w:rsidR="00DF6EC7">
        <w:rPr>
          <w:rFonts w:ascii="Arial" w:hAnsi="Arial" w:cs="Arial"/>
          <w:color w:val="000000" w:themeColor="text1"/>
          <w:sz w:val="24"/>
          <w:szCs w:val="24"/>
        </w:rPr>
        <w:t xml:space="preserve"> e Serviços Públicos</w:t>
      </w:r>
      <w:r w:rsidR="001D2FF3" w:rsidRPr="0017352C">
        <w:rPr>
          <w:rFonts w:ascii="Arial" w:hAnsi="Arial" w:cs="Arial"/>
          <w:color w:val="000000" w:themeColor="text1"/>
          <w:sz w:val="24"/>
          <w:szCs w:val="24"/>
        </w:rPr>
        <w:t xml:space="preserve"> - SECONSERVA</w:t>
      </w:r>
      <w:r w:rsidR="006A7703" w:rsidRPr="0017352C">
        <w:rPr>
          <w:rFonts w:ascii="Arial" w:hAnsi="Arial" w:cs="Arial"/>
          <w:color w:val="FF0000"/>
          <w:sz w:val="24"/>
          <w:szCs w:val="24"/>
        </w:rPr>
        <w:t xml:space="preserve"> </w:t>
      </w:r>
      <w:r w:rsidR="006A7703" w:rsidRPr="0017352C">
        <w:rPr>
          <w:rFonts w:ascii="Arial" w:hAnsi="Arial" w:cs="Arial"/>
          <w:color w:val="000000" w:themeColor="text1"/>
          <w:sz w:val="24"/>
          <w:szCs w:val="24"/>
        </w:rPr>
        <w:t>e a ADJUDICATÁRIA.</w:t>
      </w:r>
    </w:p>
    <w:p w14:paraId="12FC4B5D"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3E3FA63" w14:textId="79197A3F" w:rsidR="006A7703"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524004" w:rsidRPr="0017352C">
        <w:rPr>
          <w:rFonts w:ascii="Arial" w:hAnsi="Arial" w:cs="Arial"/>
          <w:color w:val="000000" w:themeColor="text1"/>
          <w:sz w:val="24"/>
          <w:szCs w:val="24"/>
        </w:rPr>
        <w:t>8</w:t>
      </w:r>
      <w:r w:rsidRPr="0017352C">
        <w:rPr>
          <w:rFonts w:ascii="Arial" w:hAnsi="Arial" w:cs="Arial"/>
          <w:color w:val="000000" w:themeColor="text1"/>
          <w:sz w:val="24"/>
          <w:szCs w:val="24"/>
        </w:rPr>
        <w:t xml:space="preserve">.3 </w:t>
      </w:r>
      <w:r w:rsidR="006A7703" w:rsidRPr="0017352C">
        <w:rPr>
          <w:rFonts w:ascii="Arial" w:hAnsi="Arial" w:cs="Arial"/>
          <w:color w:val="000000" w:themeColor="text1"/>
          <w:sz w:val="24"/>
          <w:szCs w:val="24"/>
        </w:rPr>
        <w:t xml:space="preserve">– Uma vez homologado o </w:t>
      </w:r>
      <w:r w:rsidR="001D2FF3" w:rsidRPr="0017352C">
        <w:rPr>
          <w:rFonts w:ascii="Arial" w:hAnsi="Arial" w:cs="Arial"/>
          <w:color w:val="000000" w:themeColor="text1"/>
          <w:sz w:val="24"/>
          <w:szCs w:val="24"/>
        </w:rPr>
        <w:t>resultado da licitação pel</w:t>
      </w:r>
      <w:r w:rsidR="00474BDE" w:rsidRPr="0017352C">
        <w:rPr>
          <w:rFonts w:ascii="Arial" w:hAnsi="Arial" w:cs="Arial"/>
          <w:color w:val="000000" w:themeColor="text1"/>
          <w:sz w:val="24"/>
          <w:szCs w:val="24"/>
        </w:rPr>
        <w:t xml:space="preserve">o Ilmo. </w:t>
      </w:r>
      <w:proofErr w:type="gramStart"/>
      <w:r w:rsidR="00474BDE" w:rsidRPr="0017352C">
        <w:rPr>
          <w:rFonts w:ascii="Arial" w:hAnsi="Arial" w:cs="Arial"/>
          <w:color w:val="000000" w:themeColor="text1"/>
          <w:sz w:val="24"/>
          <w:szCs w:val="24"/>
        </w:rPr>
        <w:t>Sr.</w:t>
      </w:r>
      <w:proofErr w:type="gramEnd"/>
      <w:r w:rsidR="002423E9" w:rsidRPr="0017352C">
        <w:rPr>
          <w:rFonts w:ascii="Arial" w:hAnsi="Arial" w:cs="Arial"/>
          <w:color w:val="FF0000"/>
          <w:sz w:val="24"/>
          <w:szCs w:val="24"/>
        </w:rPr>
        <w:t xml:space="preserve"> </w:t>
      </w:r>
      <w:r w:rsidR="00474BDE" w:rsidRPr="0017352C">
        <w:rPr>
          <w:rFonts w:ascii="Arial" w:hAnsi="Arial" w:cs="Arial"/>
          <w:color w:val="000000" w:themeColor="text1"/>
          <w:sz w:val="24"/>
          <w:szCs w:val="24"/>
        </w:rPr>
        <w:t>Secretário</w:t>
      </w:r>
      <w:r w:rsidR="001D2FF3" w:rsidRPr="0017352C">
        <w:rPr>
          <w:rFonts w:ascii="Arial" w:hAnsi="Arial" w:cs="Arial"/>
          <w:color w:val="000000" w:themeColor="text1"/>
          <w:sz w:val="24"/>
          <w:szCs w:val="24"/>
        </w:rPr>
        <w:t xml:space="preserve"> Municipal de Conservação,</w:t>
      </w:r>
      <w:r w:rsidR="001D2FF3" w:rsidRPr="0017352C">
        <w:rPr>
          <w:rFonts w:ascii="Arial" w:hAnsi="Arial" w:cs="Arial"/>
          <w:color w:val="FF0000"/>
          <w:sz w:val="24"/>
          <w:szCs w:val="24"/>
        </w:rPr>
        <w:t xml:space="preserve"> </w:t>
      </w:r>
      <w:r w:rsidR="006A7703" w:rsidRPr="0017352C">
        <w:rPr>
          <w:rFonts w:ascii="Arial" w:hAnsi="Arial" w:cs="Arial"/>
          <w:color w:val="000000" w:themeColor="text1"/>
          <w:sz w:val="24"/>
          <w:szCs w:val="24"/>
        </w:rPr>
        <w:t>será a licitante vencedora convocada, com antecedência</w:t>
      </w:r>
      <w:r w:rsidR="001D2FF3"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mínima </w:t>
      </w:r>
      <w:r w:rsidR="001D2FF3" w:rsidRPr="0017352C">
        <w:rPr>
          <w:rFonts w:ascii="Arial" w:hAnsi="Arial" w:cs="Arial"/>
          <w:color w:val="000000" w:themeColor="text1"/>
          <w:sz w:val="24"/>
          <w:szCs w:val="24"/>
        </w:rPr>
        <w:t>de dois dias úteis, pela</w:t>
      </w:r>
      <w:r w:rsidR="002423E9" w:rsidRPr="0017352C">
        <w:rPr>
          <w:rFonts w:ascii="Arial" w:hAnsi="Arial" w:cs="Arial"/>
          <w:color w:val="000000" w:themeColor="text1"/>
          <w:sz w:val="24"/>
          <w:szCs w:val="24"/>
        </w:rPr>
        <w:t xml:space="preserve"> </w:t>
      </w:r>
      <w:r w:rsidR="001D2FF3" w:rsidRPr="0017352C">
        <w:rPr>
          <w:rFonts w:ascii="Arial" w:hAnsi="Arial" w:cs="Arial"/>
          <w:color w:val="000000" w:themeColor="text1"/>
          <w:sz w:val="24"/>
          <w:szCs w:val="24"/>
        </w:rPr>
        <w:t>Secretaria Municipal de Conservação</w:t>
      </w:r>
      <w:r w:rsidR="00730901">
        <w:rPr>
          <w:rFonts w:ascii="Arial" w:hAnsi="Arial" w:cs="Arial"/>
          <w:color w:val="000000" w:themeColor="text1"/>
          <w:sz w:val="24"/>
          <w:szCs w:val="24"/>
        </w:rPr>
        <w:t xml:space="preserve"> e Serviços Públicos</w:t>
      </w:r>
      <w:r w:rsidR="001D2FF3" w:rsidRPr="0017352C">
        <w:rPr>
          <w:rFonts w:ascii="Arial" w:hAnsi="Arial" w:cs="Arial"/>
          <w:color w:val="000000" w:themeColor="text1"/>
          <w:sz w:val="24"/>
          <w:szCs w:val="24"/>
        </w:rPr>
        <w:t xml:space="preserve"> - SECONSERVA</w:t>
      </w:r>
      <w:r w:rsidR="006A7703" w:rsidRPr="0017352C">
        <w:rPr>
          <w:rFonts w:ascii="Arial" w:hAnsi="Arial" w:cs="Arial"/>
          <w:color w:val="000000" w:themeColor="text1"/>
          <w:sz w:val="24"/>
          <w:szCs w:val="24"/>
        </w:rPr>
        <w:t xml:space="preserve">, para assinatura do contrato ou para retirada de instrumento equivalente, ciente de que deverá comparecer no endereço informado, podendo, na impossibilidade de comparecimento do seu representante legal, enviar mandatário munido da respectiva procuração, por </w:t>
      </w:r>
      <w:r w:rsidR="006A7703" w:rsidRPr="0017352C">
        <w:rPr>
          <w:rFonts w:ascii="Arial" w:hAnsi="Arial" w:cs="Arial"/>
          <w:color w:val="000000" w:themeColor="text1"/>
          <w:sz w:val="24"/>
          <w:szCs w:val="24"/>
        </w:rPr>
        <w:lastRenderedPageBreak/>
        <w:t>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14:paraId="0C098C5F"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99AE033" w14:textId="31102484" w:rsidR="006A7703"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524004" w:rsidRPr="0017352C">
        <w:rPr>
          <w:rFonts w:ascii="Arial" w:hAnsi="Arial" w:cs="Arial"/>
          <w:color w:val="000000" w:themeColor="text1"/>
          <w:sz w:val="24"/>
          <w:szCs w:val="24"/>
        </w:rPr>
        <w:t>8</w:t>
      </w:r>
      <w:r w:rsidR="008A1D1E" w:rsidRPr="0017352C">
        <w:rPr>
          <w:rFonts w:ascii="Arial" w:hAnsi="Arial" w:cs="Arial"/>
          <w:color w:val="000000" w:themeColor="text1"/>
          <w:sz w:val="24"/>
          <w:szCs w:val="24"/>
        </w:rPr>
        <w:t xml:space="preserve">.3.1 </w:t>
      </w:r>
      <w:r w:rsidRPr="0017352C">
        <w:rPr>
          <w:rFonts w:ascii="Arial" w:hAnsi="Arial" w:cs="Arial"/>
          <w:color w:val="000000" w:themeColor="text1"/>
          <w:sz w:val="24"/>
          <w:szCs w:val="24"/>
        </w:rPr>
        <w:t xml:space="preserve">– O prazo de convocação poderá ser prorrogado </w:t>
      </w:r>
      <w:proofErr w:type="gramStart"/>
      <w:r w:rsidRPr="0017352C">
        <w:rPr>
          <w:rFonts w:ascii="Arial" w:hAnsi="Arial" w:cs="Arial"/>
          <w:color w:val="000000" w:themeColor="text1"/>
          <w:sz w:val="24"/>
          <w:szCs w:val="24"/>
        </w:rPr>
        <w:t>1</w:t>
      </w:r>
      <w:proofErr w:type="gramEnd"/>
      <w:r w:rsidRPr="0017352C">
        <w:rPr>
          <w:rFonts w:ascii="Arial" w:hAnsi="Arial" w:cs="Arial"/>
          <w:color w:val="000000" w:themeColor="text1"/>
          <w:sz w:val="24"/>
          <w:szCs w:val="24"/>
        </w:rPr>
        <w:t xml:space="preserve"> (uma) vez, por igual período, mediante solicitação da parte durante seu transcurso, devidamente justificada, e desde que o mot</w:t>
      </w:r>
      <w:r w:rsidR="00A033D7" w:rsidRPr="0017352C">
        <w:rPr>
          <w:rFonts w:ascii="Arial" w:hAnsi="Arial" w:cs="Arial"/>
          <w:color w:val="000000" w:themeColor="text1"/>
          <w:sz w:val="24"/>
          <w:szCs w:val="24"/>
        </w:rPr>
        <w:t>ivo apresentado seja aceito pela Secretaria Municipal de Conservação</w:t>
      </w:r>
      <w:r w:rsidR="00DF6EC7">
        <w:rPr>
          <w:rFonts w:ascii="Arial" w:hAnsi="Arial" w:cs="Arial"/>
          <w:color w:val="000000" w:themeColor="text1"/>
          <w:sz w:val="24"/>
          <w:szCs w:val="24"/>
        </w:rPr>
        <w:t xml:space="preserve"> e Serviços Públicos</w:t>
      </w:r>
      <w:r w:rsidR="00A033D7" w:rsidRPr="0017352C">
        <w:rPr>
          <w:rFonts w:ascii="Arial" w:hAnsi="Arial" w:cs="Arial"/>
          <w:color w:val="000000" w:themeColor="text1"/>
          <w:sz w:val="24"/>
          <w:szCs w:val="24"/>
        </w:rPr>
        <w:t xml:space="preserve"> – SECONSERVA.</w:t>
      </w:r>
    </w:p>
    <w:p w14:paraId="76DD9A11" w14:textId="77777777" w:rsidR="0090062A" w:rsidRPr="0017352C" w:rsidRDefault="0090062A" w:rsidP="006A4510">
      <w:pPr>
        <w:tabs>
          <w:tab w:val="right" w:pos="-142"/>
          <w:tab w:val="left" w:pos="7938"/>
        </w:tabs>
        <w:spacing w:after="5" w:line="271" w:lineRule="auto"/>
        <w:ind w:right="-1"/>
        <w:jc w:val="both"/>
        <w:rPr>
          <w:rFonts w:ascii="Arial" w:hAnsi="Arial" w:cs="Arial"/>
          <w:color w:val="000000" w:themeColor="text1"/>
          <w:sz w:val="24"/>
          <w:szCs w:val="24"/>
        </w:rPr>
      </w:pPr>
    </w:p>
    <w:p w14:paraId="7597E136" w14:textId="1E9EC1BE"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524004" w:rsidRPr="0017352C">
        <w:rPr>
          <w:rFonts w:ascii="Arial" w:hAnsi="Arial" w:cs="Arial"/>
          <w:color w:val="000000" w:themeColor="text1"/>
          <w:sz w:val="24"/>
          <w:szCs w:val="24"/>
        </w:rPr>
        <w:t>8</w:t>
      </w:r>
      <w:r w:rsidR="008A1D1E" w:rsidRPr="0017352C">
        <w:rPr>
          <w:rFonts w:ascii="Arial" w:hAnsi="Arial" w:cs="Arial"/>
          <w:color w:val="000000" w:themeColor="text1"/>
          <w:sz w:val="24"/>
          <w:szCs w:val="24"/>
        </w:rPr>
        <w:t xml:space="preserve">.3.2 </w:t>
      </w:r>
      <w:r w:rsidRPr="0017352C">
        <w:rPr>
          <w:rFonts w:ascii="Arial" w:hAnsi="Arial" w:cs="Arial"/>
          <w:color w:val="000000" w:themeColor="text1"/>
          <w:sz w:val="24"/>
          <w:szCs w:val="24"/>
        </w:rPr>
        <w:t>–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w:t>
      </w:r>
      <w:r w:rsidR="00EE6C40" w:rsidRPr="0017352C">
        <w:rPr>
          <w:rFonts w:ascii="Arial" w:hAnsi="Arial" w:cs="Arial"/>
          <w:color w:val="000000" w:themeColor="text1"/>
          <w:sz w:val="24"/>
          <w:szCs w:val="24"/>
        </w:rPr>
        <w:t xml:space="preserve">, deverá cumprir o Protocolo de </w:t>
      </w:r>
      <w:r w:rsidRPr="0017352C">
        <w:rPr>
          <w:rFonts w:ascii="Arial" w:hAnsi="Arial" w:cs="Arial"/>
          <w:color w:val="000000" w:themeColor="text1"/>
          <w:sz w:val="24"/>
          <w:szCs w:val="24"/>
        </w:rPr>
        <w:t xml:space="preserve">Avaliação de Integridade e Transparência – PAIT, </w:t>
      </w:r>
      <w:r w:rsidR="00F81308" w:rsidRPr="00F81308">
        <w:rPr>
          <w:rFonts w:ascii="Arial" w:hAnsi="Arial" w:cs="Arial"/>
          <w:color w:val="000000" w:themeColor="text1"/>
          <w:sz w:val="24"/>
          <w:szCs w:val="24"/>
        </w:rPr>
        <w:t xml:space="preserve">disponível em </w:t>
      </w:r>
      <w:proofErr w:type="gramStart"/>
      <w:r w:rsidR="00F81308" w:rsidRPr="00F81308">
        <w:rPr>
          <w:rStyle w:val="Hyperlink"/>
          <w:rFonts w:ascii="Arial" w:hAnsi="Arial" w:cs="Arial"/>
          <w:sz w:val="24"/>
          <w:szCs w:val="24"/>
        </w:rPr>
        <w:t>https</w:t>
      </w:r>
      <w:proofErr w:type="gramEnd"/>
      <w:r w:rsidR="00F81308" w:rsidRPr="00F81308">
        <w:rPr>
          <w:rStyle w:val="Hyperlink"/>
          <w:rFonts w:ascii="Arial" w:hAnsi="Arial" w:cs="Arial"/>
          <w:sz w:val="24"/>
          <w:szCs w:val="24"/>
        </w:rPr>
        <w:t>://jeap.rio.rj.gov.br/QIF</w:t>
      </w:r>
      <w:r w:rsidR="00F81308" w:rsidRPr="00F81308">
        <w:rPr>
          <w:rFonts w:ascii="Arial" w:hAnsi="Arial" w:cs="Arial"/>
          <w:color w:val="000000" w:themeColor="text1"/>
          <w:sz w:val="24"/>
          <w:szCs w:val="24"/>
        </w:rPr>
        <w:t xml:space="preserve">, </w:t>
      </w:r>
      <w:r w:rsidRPr="0017352C">
        <w:rPr>
          <w:rFonts w:ascii="Arial" w:hAnsi="Arial" w:cs="Arial"/>
          <w:color w:val="000000" w:themeColor="text1"/>
          <w:sz w:val="24"/>
          <w:szCs w:val="24"/>
        </w:rPr>
        <w:t>mediante o preenchimento do Questionário Eletrônico de Integridade e Transparência, requisito indispensável para celebração de qualquer instrumento jurídico com este Ente ou com uma de suas entidades.</w:t>
      </w:r>
    </w:p>
    <w:p w14:paraId="74ABEB23" w14:textId="77777777" w:rsidR="005C6A2F" w:rsidRPr="0017352C" w:rsidRDefault="005C6A2F" w:rsidP="006A4510">
      <w:pPr>
        <w:tabs>
          <w:tab w:val="right" w:pos="-142"/>
          <w:tab w:val="left" w:pos="7938"/>
        </w:tabs>
        <w:spacing w:after="5" w:line="271" w:lineRule="auto"/>
        <w:ind w:right="-1"/>
        <w:jc w:val="both"/>
        <w:rPr>
          <w:rFonts w:ascii="Arial" w:hAnsi="Arial" w:cs="Arial"/>
          <w:color w:val="000000" w:themeColor="text1"/>
          <w:sz w:val="24"/>
          <w:szCs w:val="24"/>
        </w:rPr>
      </w:pPr>
    </w:p>
    <w:p w14:paraId="624B8826" w14:textId="09B5D363" w:rsidR="00A6480F" w:rsidRPr="00A6480F" w:rsidRDefault="00EE6C40" w:rsidP="006A4510">
      <w:pPr>
        <w:tabs>
          <w:tab w:val="right" w:pos="-142"/>
          <w:tab w:val="left" w:pos="7938"/>
        </w:tabs>
        <w:spacing w:after="5" w:line="271" w:lineRule="auto"/>
        <w:ind w:right="-1"/>
        <w:jc w:val="both"/>
        <w:rPr>
          <w:rFonts w:ascii="Arial" w:hAnsi="Arial" w:cs="Arial"/>
          <w:color w:val="000000"/>
          <w:sz w:val="24"/>
          <w:szCs w:val="24"/>
        </w:rPr>
      </w:pPr>
      <w:r w:rsidRPr="009D4FB1">
        <w:rPr>
          <w:rFonts w:ascii="Arial" w:hAnsi="Arial" w:cs="Arial"/>
          <w:color w:val="000000" w:themeColor="text1"/>
          <w:sz w:val="24"/>
          <w:szCs w:val="24"/>
        </w:rPr>
        <w:t>1</w:t>
      </w:r>
      <w:r w:rsidR="00524004" w:rsidRPr="009D4FB1">
        <w:rPr>
          <w:rFonts w:ascii="Arial" w:hAnsi="Arial" w:cs="Arial"/>
          <w:color w:val="000000" w:themeColor="text1"/>
          <w:sz w:val="24"/>
          <w:szCs w:val="24"/>
        </w:rPr>
        <w:t>8</w:t>
      </w:r>
      <w:r w:rsidRPr="009D4FB1">
        <w:rPr>
          <w:rFonts w:ascii="Arial" w:hAnsi="Arial" w:cs="Arial"/>
          <w:color w:val="000000" w:themeColor="text1"/>
          <w:sz w:val="24"/>
          <w:szCs w:val="24"/>
        </w:rPr>
        <w:t xml:space="preserve">.4 </w:t>
      </w:r>
      <w:r w:rsidR="00A6480F" w:rsidRPr="009D4FB1">
        <w:rPr>
          <w:rFonts w:ascii="Arial" w:hAnsi="Arial" w:cs="Arial"/>
          <w:color w:val="000000" w:themeColor="text1"/>
          <w:sz w:val="24"/>
          <w:szCs w:val="24"/>
        </w:rPr>
        <w:t>–</w:t>
      </w:r>
      <w:r w:rsidR="00A6480F" w:rsidRPr="009D4FB1">
        <w:rPr>
          <w:rFonts w:ascii="Arial" w:hAnsi="Arial" w:cs="Arial"/>
          <w:color w:val="000000"/>
          <w:sz w:val="24"/>
          <w:szCs w:val="24"/>
        </w:rPr>
        <w:t xml:space="preserve"> </w:t>
      </w:r>
      <w:r w:rsidR="00244724" w:rsidRPr="009D4FB1">
        <w:rPr>
          <w:rFonts w:ascii="Arial" w:hAnsi="Arial" w:cs="Arial"/>
          <w:color w:val="000000" w:themeColor="text1"/>
          <w:sz w:val="24"/>
          <w:szCs w:val="24"/>
        </w:rPr>
        <w:t xml:space="preserve">Deixando a ADJUDICATÁRIA de assinar o Contrato ou de retirar o instrumento equivalente no prazo assinalado, poderá o </w:t>
      </w:r>
      <w:r w:rsidR="003153DC" w:rsidRPr="009D4FB1">
        <w:rPr>
          <w:rFonts w:ascii="Arial" w:hAnsi="Arial" w:cs="Arial"/>
          <w:color w:val="000000" w:themeColor="text1"/>
          <w:sz w:val="24"/>
          <w:szCs w:val="24"/>
        </w:rPr>
        <w:t>Pregoeiro</w:t>
      </w:r>
      <w:r w:rsidR="00244724" w:rsidRPr="009D4FB1">
        <w:rPr>
          <w:rFonts w:ascii="Arial" w:hAnsi="Arial" w:cs="Arial"/>
          <w:color w:val="000000" w:themeColor="text1"/>
          <w:sz w:val="24"/>
          <w:szCs w:val="24"/>
        </w:rPr>
        <w:t>, independentemente da aplicação das sanções administrativas à faltosa, examinar as ofertas subsequentes e a qualificação das licitan</w:t>
      </w:r>
      <w:r w:rsidR="009D4FB1" w:rsidRPr="009D4FB1">
        <w:rPr>
          <w:rFonts w:ascii="Arial" w:hAnsi="Arial" w:cs="Arial"/>
          <w:color w:val="000000" w:themeColor="text1"/>
          <w:sz w:val="24"/>
          <w:szCs w:val="24"/>
        </w:rPr>
        <w:t>tes por ordem de classificação.</w:t>
      </w:r>
    </w:p>
    <w:p w14:paraId="0353C88D" w14:textId="77777777" w:rsidR="006A7703" w:rsidRPr="00541070"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041852B" w14:textId="77777777" w:rsidR="006A7703" w:rsidRPr="00541070"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1</w:t>
      </w:r>
      <w:r w:rsidR="00524004" w:rsidRPr="00541070">
        <w:rPr>
          <w:rFonts w:ascii="Arial" w:hAnsi="Arial" w:cs="Arial"/>
          <w:color w:val="000000" w:themeColor="text1"/>
          <w:sz w:val="24"/>
          <w:szCs w:val="24"/>
        </w:rPr>
        <w:t>8</w:t>
      </w:r>
      <w:r w:rsidRPr="00541070">
        <w:rPr>
          <w:rFonts w:ascii="Arial" w:hAnsi="Arial" w:cs="Arial"/>
          <w:color w:val="000000" w:themeColor="text1"/>
          <w:sz w:val="24"/>
          <w:szCs w:val="24"/>
        </w:rPr>
        <w:t xml:space="preserve">.5 </w:t>
      </w:r>
      <w:r w:rsidR="006A7703" w:rsidRPr="00541070">
        <w:rPr>
          <w:rFonts w:ascii="Arial" w:hAnsi="Arial" w:cs="Arial"/>
          <w:color w:val="000000" w:themeColor="text1"/>
          <w:sz w:val="24"/>
          <w:szCs w:val="24"/>
        </w:rPr>
        <w:t>– A ADJUDICATÁRIA deverá comprovar, no momento da assinatura do Contrato ou da retirada do instrumento equivalente, a manutenção das condições demonstradas para habilitação no Edital.</w:t>
      </w:r>
    </w:p>
    <w:p w14:paraId="2C9E9916" w14:textId="77777777" w:rsidR="006A7703" w:rsidRPr="00541070"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18A3F87" w14:textId="15C11523" w:rsidR="00466A10" w:rsidRPr="00541070"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1</w:t>
      </w:r>
      <w:r w:rsidR="00524004" w:rsidRPr="00541070">
        <w:rPr>
          <w:rFonts w:ascii="Arial" w:hAnsi="Arial" w:cs="Arial"/>
          <w:color w:val="000000" w:themeColor="text1"/>
          <w:sz w:val="24"/>
          <w:szCs w:val="24"/>
        </w:rPr>
        <w:t>8</w:t>
      </w:r>
      <w:r w:rsidRPr="00541070">
        <w:rPr>
          <w:rFonts w:ascii="Arial" w:hAnsi="Arial" w:cs="Arial"/>
          <w:color w:val="000000" w:themeColor="text1"/>
          <w:sz w:val="24"/>
          <w:szCs w:val="24"/>
        </w:rPr>
        <w:t xml:space="preserve">.6 </w:t>
      </w:r>
      <w:r w:rsidR="006A7703" w:rsidRPr="00541070">
        <w:rPr>
          <w:rFonts w:ascii="Arial" w:hAnsi="Arial" w:cs="Arial"/>
          <w:color w:val="000000" w:themeColor="text1"/>
          <w:sz w:val="24"/>
          <w:szCs w:val="24"/>
        </w:rPr>
        <w:t xml:space="preserve">– A CONTRATADA será responsável, na forma do Contrato, pela qualidade dos serviços que são objeto desta licitação, em conformidade com as especificações do </w:t>
      </w:r>
      <w:r w:rsidR="00020962" w:rsidRPr="00541070">
        <w:rPr>
          <w:rFonts w:ascii="Arial" w:hAnsi="Arial" w:cs="Arial"/>
          <w:color w:val="000000" w:themeColor="text1"/>
          <w:sz w:val="24"/>
          <w:szCs w:val="24"/>
        </w:rPr>
        <w:t>Projeto Básico</w:t>
      </w:r>
      <w:r w:rsidR="006A7703" w:rsidRPr="00541070">
        <w:rPr>
          <w:rFonts w:ascii="Arial" w:hAnsi="Arial" w:cs="Arial"/>
          <w:color w:val="000000" w:themeColor="text1"/>
          <w:sz w:val="24"/>
          <w:szCs w:val="24"/>
        </w:rPr>
        <w:t xml:space="preserve"> e/ou dos projetos, com as normas da Associação Brasileira de Normas Técnicas – ABNT, e demais normas técnicas pert</w:t>
      </w:r>
      <w:r w:rsidRPr="00541070">
        <w:rPr>
          <w:rFonts w:ascii="Arial" w:hAnsi="Arial" w:cs="Arial"/>
          <w:color w:val="000000" w:themeColor="text1"/>
          <w:sz w:val="24"/>
          <w:szCs w:val="24"/>
        </w:rPr>
        <w:t>inentes,</w:t>
      </w:r>
      <w:r w:rsidR="00A033D7" w:rsidRPr="00541070">
        <w:rPr>
          <w:rFonts w:ascii="Arial" w:hAnsi="Arial" w:cs="Arial"/>
          <w:color w:val="000000" w:themeColor="text1"/>
          <w:sz w:val="24"/>
          <w:szCs w:val="24"/>
        </w:rPr>
        <w:t xml:space="preserve"> a ser atestada pela</w:t>
      </w:r>
      <w:r w:rsidRPr="00541070">
        <w:rPr>
          <w:rFonts w:ascii="Arial" w:hAnsi="Arial" w:cs="Arial"/>
          <w:color w:val="000000" w:themeColor="text1"/>
          <w:sz w:val="24"/>
          <w:szCs w:val="24"/>
        </w:rPr>
        <w:t xml:space="preserve"> </w:t>
      </w:r>
      <w:r w:rsidR="00A033D7" w:rsidRPr="00541070">
        <w:rPr>
          <w:rFonts w:ascii="Arial" w:hAnsi="Arial" w:cs="Arial"/>
          <w:color w:val="000000" w:themeColor="text1"/>
          <w:sz w:val="24"/>
          <w:szCs w:val="24"/>
        </w:rPr>
        <w:t>Secretaria Municipal de Conservação</w:t>
      </w:r>
      <w:r w:rsidR="00A1331C">
        <w:rPr>
          <w:rFonts w:ascii="Arial" w:hAnsi="Arial" w:cs="Arial"/>
          <w:color w:val="000000" w:themeColor="text1"/>
          <w:sz w:val="24"/>
          <w:szCs w:val="24"/>
        </w:rPr>
        <w:t xml:space="preserve"> e Serviços Públicos</w:t>
      </w:r>
      <w:r w:rsidR="00A033D7" w:rsidRPr="00541070">
        <w:rPr>
          <w:rFonts w:ascii="Arial" w:hAnsi="Arial" w:cs="Arial"/>
          <w:color w:val="000000" w:themeColor="text1"/>
          <w:sz w:val="24"/>
          <w:szCs w:val="24"/>
        </w:rPr>
        <w:t xml:space="preserve"> – SECONSERVA</w:t>
      </w:r>
      <w:r w:rsidR="00466A10" w:rsidRPr="00541070">
        <w:rPr>
          <w:rFonts w:ascii="Arial" w:hAnsi="Arial" w:cs="Arial"/>
          <w:color w:val="000000" w:themeColor="text1"/>
          <w:sz w:val="24"/>
          <w:szCs w:val="24"/>
        </w:rPr>
        <w:t>.</w:t>
      </w:r>
    </w:p>
    <w:p w14:paraId="2328B622" w14:textId="77777777" w:rsidR="00E97ECC" w:rsidRPr="00541070" w:rsidRDefault="00E97ECC" w:rsidP="006A4510">
      <w:pPr>
        <w:tabs>
          <w:tab w:val="right" w:pos="-142"/>
          <w:tab w:val="left" w:pos="7938"/>
        </w:tabs>
        <w:spacing w:after="5" w:line="271" w:lineRule="auto"/>
        <w:ind w:right="-1"/>
        <w:jc w:val="both"/>
        <w:rPr>
          <w:rFonts w:ascii="Arial" w:hAnsi="Arial" w:cs="Arial"/>
          <w:color w:val="000000" w:themeColor="text1"/>
          <w:sz w:val="24"/>
          <w:szCs w:val="24"/>
        </w:rPr>
      </w:pPr>
    </w:p>
    <w:p w14:paraId="5B63A45A" w14:textId="661B566B" w:rsidR="006A7703" w:rsidRPr="00541070" w:rsidRDefault="00466A10"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18.6.1 -</w:t>
      </w:r>
      <w:r w:rsidR="00A033D7" w:rsidRPr="00541070">
        <w:rPr>
          <w:rFonts w:ascii="Arial" w:hAnsi="Arial" w:cs="Arial"/>
          <w:color w:val="000000" w:themeColor="text1"/>
          <w:sz w:val="24"/>
          <w:szCs w:val="24"/>
        </w:rPr>
        <w:t xml:space="preserve"> </w:t>
      </w:r>
      <w:r w:rsidR="006A7703" w:rsidRPr="00541070">
        <w:rPr>
          <w:rFonts w:ascii="Arial" w:hAnsi="Arial" w:cs="Arial"/>
          <w:color w:val="000000" w:themeColor="text1"/>
          <w:sz w:val="24"/>
          <w:szCs w:val="24"/>
        </w:rPr>
        <w:t xml:space="preserve">A ocorrência de desconformidade implicará a substituição dos materiais recusados, por não atender às especificações contidas no </w:t>
      </w:r>
      <w:r w:rsidR="00020962" w:rsidRPr="00541070">
        <w:rPr>
          <w:rFonts w:ascii="Arial" w:hAnsi="Arial" w:cs="Arial"/>
          <w:color w:val="000000" w:themeColor="text1"/>
          <w:sz w:val="24"/>
          <w:szCs w:val="24"/>
        </w:rPr>
        <w:t>Projeto Básico</w:t>
      </w:r>
      <w:r w:rsidR="006A7703" w:rsidRPr="00541070">
        <w:rPr>
          <w:rFonts w:ascii="Arial" w:hAnsi="Arial" w:cs="Arial"/>
          <w:color w:val="000000" w:themeColor="text1"/>
          <w:sz w:val="24"/>
          <w:szCs w:val="24"/>
        </w:rPr>
        <w:t xml:space="preserve"> que inte</w:t>
      </w:r>
      <w:r w:rsidR="00A033D7" w:rsidRPr="00541070">
        <w:rPr>
          <w:rFonts w:ascii="Arial" w:hAnsi="Arial" w:cs="Arial"/>
          <w:color w:val="000000" w:themeColor="text1"/>
          <w:sz w:val="24"/>
          <w:szCs w:val="24"/>
        </w:rPr>
        <w:t>gra este Edital, sem ônus para a Secretaria Municipal de Conservação</w:t>
      </w:r>
      <w:r w:rsidR="00A1331C">
        <w:rPr>
          <w:rFonts w:ascii="Arial" w:hAnsi="Arial" w:cs="Arial"/>
          <w:color w:val="000000" w:themeColor="text1"/>
          <w:sz w:val="24"/>
          <w:szCs w:val="24"/>
        </w:rPr>
        <w:t xml:space="preserve"> e </w:t>
      </w:r>
      <w:r w:rsidR="00A1331C">
        <w:rPr>
          <w:rFonts w:ascii="Arial" w:hAnsi="Arial" w:cs="Arial"/>
          <w:color w:val="000000" w:themeColor="text1"/>
          <w:sz w:val="24"/>
          <w:szCs w:val="24"/>
        </w:rPr>
        <w:lastRenderedPageBreak/>
        <w:t>Serviços Públicos</w:t>
      </w:r>
      <w:r w:rsidR="00A033D7" w:rsidRPr="00541070">
        <w:rPr>
          <w:rFonts w:ascii="Arial" w:hAnsi="Arial" w:cs="Arial"/>
          <w:color w:val="000000" w:themeColor="text1"/>
          <w:sz w:val="24"/>
          <w:szCs w:val="24"/>
        </w:rPr>
        <w:t xml:space="preserve"> - SECONSERVA</w:t>
      </w:r>
      <w:r w:rsidR="00A033D7" w:rsidRPr="00541070">
        <w:rPr>
          <w:rFonts w:ascii="Arial" w:hAnsi="Arial" w:cs="Arial"/>
          <w:color w:val="FF0000"/>
          <w:sz w:val="24"/>
          <w:szCs w:val="24"/>
        </w:rPr>
        <w:t xml:space="preserve"> </w:t>
      </w:r>
      <w:r w:rsidR="006A7703" w:rsidRPr="00541070">
        <w:rPr>
          <w:rFonts w:ascii="Arial" w:hAnsi="Arial" w:cs="Arial"/>
          <w:color w:val="000000" w:themeColor="text1"/>
          <w:sz w:val="24"/>
          <w:szCs w:val="24"/>
        </w:rPr>
        <w:t>e sem prejuízo da aplicação das sanções cabíveis.</w:t>
      </w:r>
    </w:p>
    <w:p w14:paraId="18A4F5DA" w14:textId="77777777" w:rsidR="006A7703" w:rsidRPr="00541070"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B7867EB" w14:textId="77777777" w:rsidR="006A7703" w:rsidRPr="00541070"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1</w:t>
      </w:r>
      <w:r w:rsidR="00524004" w:rsidRPr="00541070">
        <w:rPr>
          <w:rFonts w:ascii="Arial" w:hAnsi="Arial" w:cs="Arial"/>
          <w:color w:val="000000" w:themeColor="text1"/>
          <w:sz w:val="24"/>
          <w:szCs w:val="24"/>
        </w:rPr>
        <w:t>8</w:t>
      </w:r>
      <w:r w:rsidRPr="00541070">
        <w:rPr>
          <w:rFonts w:ascii="Arial" w:hAnsi="Arial" w:cs="Arial"/>
          <w:color w:val="000000" w:themeColor="text1"/>
          <w:sz w:val="24"/>
          <w:szCs w:val="24"/>
        </w:rPr>
        <w:t xml:space="preserve">.7 </w:t>
      </w:r>
      <w:r w:rsidR="006A7703" w:rsidRPr="00541070">
        <w:rPr>
          <w:rFonts w:ascii="Arial" w:hAnsi="Arial" w:cs="Arial"/>
          <w:color w:val="000000" w:themeColor="text1"/>
          <w:sz w:val="24"/>
          <w:szCs w:val="24"/>
        </w:rPr>
        <w:t>–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14:paraId="25374CEF" w14:textId="77777777" w:rsidR="006A7703" w:rsidRPr="00541070"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 xml:space="preserve"> </w:t>
      </w:r>
    </w:p>
    <w:p w14:paraId="558F26E5" w14:textId="77777777" w:rsidR="006A7703" w:rsidRPr="00541070"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1</w:t>
      </w:r>
      <w:r w:rsidR="00524004" w:rsidRPr="00541070">
        <w:rPr>
          <w:rFonts w:ascii="Arial" w:hAnsi="Arial" w:cs="Arial"/>
          <w:color w:val="000000" w:themeColor="text1"/>
          <w:sz w:val="24"/>
          <w:szCs w:val="24"/>
        </w:rPr>
        <w:t>8</w:t>
      </w:r>
      <w:r w:rsidRPr="00541070">
        <w:rPr>
          <w:rFonts w:ascii="Arial" w:hAnsi="Arial" w:cs="Arial"/>
          <w:color w:val="000000" w:themeColor="text1"/>
          <w:sz w:val="24"/>
          <w:szCs w:val="24"/>
        </w:rPr>
        <w:t xml:space="preserve">.8 </w:t>
      </w:r>
      <w:r w:rsidR="006A7703" w:rsidRPr="00541070">
        <w:rPr>
          <w:rFonts w:ascii="Arial" w:hAnsi="Arial" w:cs="Arial"/>
          <w:color w:val="000000" w:themeColor="text1"/>
          <w:sz w:val="24"/>
          <w:szCs w:val="24"/>
        </w:rPr>
        <w:t>– No momento da assinatura do Contrato ou da retirada do instrumento equivalente, a ADJUDICATÁRIA deverá apresentar, quando couber, relação nominal de seus empregados, com a devida documentação comprobatória, demonstrando cumprir o disposto nas políticas de inclusão estabelecidas na legislação em vigor.</w:t>
      </w:r>
    </w:p>
    <w:p w14:paraId="54569E35" w14:textId="77777777" w:rsidR="00AE3986" w:rsidRPr="00541070" w:rsidRDefault="00AE3986" w:rsidP="006A4510">
      <w:pPr>
        <w:tabs>
          <w:tab w:val="right" w:pos="-142"/>
          <w:tab w:val="left" w:pos="7938"/>
        </w:tabs>
        <w:spacing w:after="5" w:line="271" w:lineRule="auto"/>
        <w:ind w:right="-1"/>
        <w:jc w:val="both"/>
        <w:rPr>
          <w:rFonts w:ascii="Arial" w:hAnsi="Arial" w:cs="Arial"/>
          <w:color w:val="000000" w:themeColor="text1"/>
          <w:sz w:val="24"/>
          <w:szCs w:val="24"/>
        </w:rPr>
      </w:pPr>
    </w:p>
    <w:p w14:paraId="30E79706" w14:textId="4AFCF48A" w:rsidR="00320235" w:rsidRPr="00541070"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CD1797">
        <w:rPr>
          <w:rFonts w:ascii="Arial" w:hAnsi="Arial" w:cs="Arial"/>
          <w:color w:val="000000" w:themeColor="text1"/>
          <w:sz w:val="24"/>
          <w:szCs w:val="24"/>
        </w:rPr>
        <w:t>1</w:t>
      </w:r>
      <w:r w:rsidR="00524004" w:rsidRPr="00CD1797">
        <w:rPr>
          <w:rFonts w:ascii="Arial" w:hAnsi="Arial" w:cs="Arial"/>
          <w:color w:val="000000" w:themeColor="text1"/>
          <w:sz w:val="24"/>
          <w:szCs w:val="24"/>
        </w:rPr>
        <w:t>8</w:t>
      </w:r>
      <w:r w:rsidRPr="00CD1797">
        <w:rPr>
          <w:rFonts w:ascii="Arial" w:hAnsi="Arial" w:cs="Arial"/>
          <w:color w:val="000000" w:themeColor="text1"/>
          <w:sz w:val="24"/>
          <w:szCs w:val="24"/>
        </w:rPr>
        <w:t>.</w:t>
      </w:r>
      <w:r w:rsidR="00147E68" w:rsidRPr="00CD1797">
        <w:rPr>
          <w:rFonts w:ascii="Arial" w:hAnsi="Arial" w:cs="Arial"/>
          <w:color w:val="000000" w:themeColor="text1"/>
          <w:sz w:val="24"/>
          <w:szCs w:val="24"/>
        </w:rPr>
        <w:t>9</w:t>
      </w:r>
      <w:r w:rsidR="00320235" w:rsidRPr="00CD1797">
        <w:rPr>
          <w:rFonts w:ascii="Arial" w:hAnsi="Arial" w:cs="Arial"/>
          <w:color w:val="000000" w:themeColor="text1"/>
          <w:sz w:val="24"/>
          <w:szCs w:val="24"/>
        </w:rPr>
        <w:t xml:space="preserve"> </w:t>
      </w:r>
      <w:r w:rsidRPr="00CD1797">
        <w:rPr>
          <w:rFonts w:ascii="Arial" w:hAnsi="Arial" w:cs="Arial"/>
          <w:color w:val="000000" w:themeColor="text1"/>
          <w:sz w:val="24"/>
          <w:szCs w:val="24"/>
        </w:rPr>
        <w:t>–</w:t>
      </w:r>
      <w:r w:rsidR="00320235" w:rsidRPr="00CD1797">
        <w:rPr>
          <w:rFonts w:ascii="Arial" w:hAnsi="Arial" w:cs="Arial"/>
          <w:color w:val="000000" w:themeColor="text1"/>
          <w:sz w:val="24"/>
          <w:szCs w:val="24"/>
        </w:rPr>
        <w:t xml:space="preserve"> </w:t>
      </w:r>
      <w:r w:rsidR="00466A10" w:rsidRPr="00CD1797">
        <w:rPr>
          <w:rFonts w:ascii="Arial" w:hAnsi="Arial" w:cs="Arial"/>
          <w:color w:val="000000" w:themeColor="text1"/>
          <w:sz w:val="24"/>
          <w:szCs w:val="24"/>
        </w:rPr>
        <w:t>Nos casos em que a assinatura do contrato importar na exclusão do regime do SIMPLES Nacional, a ADJUDICATÁRIA deverá apresentar cópia da comunicação encaminhada à Receita Federal do Brasil, com comprovante de entrega e recebimento, informando acerca da assinatura do contrato, no prazo previsto no art. 30, da Lei Complementar Federal nº 123/06.</w:t>
      </w:r>
    </w:p>
    <w:p w14:paraId="0158D1F4" w14:textId="77777777" w:rsidR="00320235" w:rsidRPr="00541070" w:rsidRDefault="00320235" w:rsidP="006A4510">
      <w:pPr>
        <w:tabs>
          <w:tab w:val="right" w:pos="-142"/>
          <w:tab w:val="left" w:pos="7938"/>
        </w:tabs>
        <w:spacing w:after="5" w:line="271" w:lineRule="auto"/>
        <w:ind w:right="-1"/>
        <w:jc w:val="both"/>
        <w:rPr>
          <w:rFonts w:ascii="Arial" w:hAnsi="Arial" w:cs="Arial"/>
          <w:color w:val="000000" w:themeColor="text1"/>
          <w:sz w:val="24"/>
          <w:szCs w:val="24"/>
        </w:rPr>
      </w:pPr>
    </w:p>
    <w:p w14:paraId="477B1D8F" w14:textId="002C12F5" w:rsidR="006A7703" w:rsidRPr="00541070" w:rsidRDefault="00320235"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18.1</w:t>
      </w:r>
      <w:r w:rsidR="00466A10" w:rsidRPr="00541070">
        <w:rPr>
          <w:rFonts w:ascii="Arial" w:hAnsi="Arial" w:cs="Arial"/>
          <w:color w:val="000000" w:themeColor="text1"/>
          <w:sz w:val="24"/>
          <w:szCs w:val="24"/>
        </w:rPr>
        <w:t>0</w:t>
      </w:r>
      <w:r w:rsidR="00492A4D">
        <w:rPr>
          <w:rFonts w:ascii="Arial" w:hAnsi="Arial" w:cs="Arial"/>
          <w:color w:val="000000" w:themeColor="text1"/>
          <w:sz w:val="24"/>
          <w:szCs w:val="24"/>
        </w:rPr>
        <w:t xml:space="preserve"> </w:t>
      </w:r>
      <w:r w:rsidRPr="00541070">
        <w:rPr>
          <w:rFonts w:ascii="Arial" w:hAnsi="Arial" w:cs="Arial"/>
          <w:color w:val="000000" w:themeColor="text1"/>
          <w:sz w:val="24"/>
          <w:szCs w:val="24"/>
        </w:rPr>
        <w:t xml:space="preserve">- </w:t>
      </w:r>
      <w:r w:rsidR="006A7703" w:rsidRPr="00541070">
        <w:rPr>
          <w:rFonts w:ascii="Arial" w:hAnsi="Arial" w:cs="Arial"/>
          <w:color w:val="000000" w:themeColor="text1"/>
          <w:sz w:val="24"/>
          <w:szCs w:val="24"/>
        </w:rPr>
        <w:t>O ato de recebimento do objeto da licitação não implica a sua aceitação definitiva e não eximirá a licitante de sua responsabilidade no que concerne à qualidade dos serviços prestados.</w:t>
      </w:r>
    </w:p>
    <w:p w14:paraId="5929DF53" w14:textId="77777777" w:rsidR="006A7703" w:rsidRPr="00541070"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669596E" w14:textId="198448EB" w:rsidR="006A7703" w:rsidRPr="00541070"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1</w:t>
      </w:r>
      <w:r w:rsidR="00524004" w:rsidRPr="00541070">
        <w:rPr>
          <w:rFonts w:ascii="Arial" w:hAnsi="Arial" w:cs="Arial"/>
          <w:color w:val="000000" w:themeColor="text1"/>
          <w:sz w:val="24"/>
          <w:szCs w:val="24"/>
        </w:rPr>
        <w:t>8</w:t>
      </w:r>
      <w:r w:rsidRPr="00541070">
        <w:rPr>
          <w:rFonts w:ascii="Arial" w:hAnsi="Arial" w:cs="Arial"/>
          <w:color w:val="000000" w:themeColor="text1"/>
          <w:sz w:val="24"/>
          <w:szCs w:val="24"/>
        </w:rPr>
        <w:t>.1</w:t>
      </w:r>
      <w:r w:rsidR="00466A10" w:rsidRPr="00541070">
        <w:rPr>
          <w:rFonts w:ascii="Arial" w:hAnsi="Arial" w:cs="Arial"/>
          <w:color w:val="000000" w:themeColor="text1"/>
          <w:sz w:val="24"/>
          <w:szCs w:val="24"/>
        </w:rPr>
        <w:t>1</w:t>
      </w:r>
      <w:r w:rsidR="00147E68" w:rsidRPr="00541070">
        <w:rPr>
          <w:rFonts w:ascii="Arial" w:hAnsi="Arial" w:cs="Arial"/>
          <w:color w:val="000000" w:themeColor="text1"/>
          <w:sz w:val="24"/>
          <w:szCs w:val="24"/>
        </w:rPr>
        <w:t xml:space="preserve"> </w:t>
      </w:r>
      <w:r w:rsidRPr="00541070">
        <w:rPr>
          <w:rFonts w:ascii="Arial" w:hAnsi="Arial" w:cs="Arial"/>
          <w:color w:val="000000" w:themeColor="text1"/>
          <w:sz w:val="24"/>
          <w:szCs w:val="24"/>
        </w:rPr>
        <w:t xml:space="preserve">– A Fiscalização da execução do </w:t>
      </w:r>
      <w:r w:rsidR="00EE6C40" w:rsidRPr="00541070">
        <w:rPr>
          <w:rFonts w:ascii="Arial" w:hAnsi="Arial" w:cs="Arial"/>
          <w:color w:val="000000" w:themeColor="text1"/>
          <w:sz w:val="24"/>
          <w:szCs w:val="24"/>
        </w:rPr>
        <w:t xml:space="preserve">objeto contratado caberá </w:t>
      </w:r>
      <w:proofErr w:type="gramStart"/>
      <w:r w:rsidR="00C50C55" w:rsidRPr="00541070">
        <w:rPr>
          <w:rFonts w:ascii="Arial" w:hAnsi="Arial" w:cs="Arial"/>
          <w:color w:val="000000" w:themeColor="text1"/>
          <w:sz w:val="24"/>
          <w:szCs w:val="24"/>
        </w:rPr>
        <w:t>à</w:t>
      </w:r>
      <w:proofErr w:type="gramEnd"/>
      <w:r w:rsidR="00C50C55" w:rsidRPr="00541070">
        <w:rPr>
          <w:rFonts w:ascii="Arial" w:hAnsi="Arial" w:cs="Arial"/>
          <w:color w:val="000000" w:themeColor="text1"/>
          <w:sz w:val="24"/>
          <w:szCs w:val="24"/>
        </w:rPr>
        <w:t xml:space="preserve"> </w:t>
      </w:r>
      <w:r w:rsidR="00A033D7" w:rsidRPr="00541070">
        <w:rPr>
          <w:rFonts w:ascii="Arial" w:hAnsi="Arial" w:cs="Arial"/>
          <w:color w:val="000000" w:themeColor="text1"/>
          <w:sz w:val="24"/>
          <w:szCs w:val="24"/>
        </w:rPr>
        <w:t>Subsecretaria de Engenharia de Conservação.</w:t>
      </w:r>
    </w:p>
    <w:p w14:paraId="4E0728F3" w14:textId="77777777" w:rsidR="00466A10" w:rsidRPr="00541070" w:rsidRDefault="00466A10" w:rsidP="006A4510">
      <w:pPr>
        <w:tabs>
          <w:tab w:val="right" w:pos="-142"/>
          <w:tab w:val="left" w:pos="7938"/>
        </w:tabs>
        <w:spacing w:after="5" w:line="271" w:lineRule="auto"/>
        <w:ind w:right="-1"/>
        <w:jc w:val="both"/>
        <w:rPr>
          <w:rFonts w:ascii="Arial" w:hAnsi="Arial" w:cs="Arial"/>
          <w:color w:val="000000" w:themeColor="text1"/>
          <w:sz w:val="24"/>
          <w:szCs w:val="24"/>
        </w:rPr>
      </w:pPr>
    </w:p>
    <w:p w14:paraId="2E8BFFB6" w14:textId="0963EC80" w:rsidR="00466A10" w:rsidRDefault="00466A10"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 xml:space="preserve">18.12 - Em conformidade com o artigo 18 do Decreto Rio nº 51.629 de </w:t>
      </w:r>
      <w:proofErr w:type="gramStart"/>
      <w:r w:rsidRPr="00541070">
        <w:rPr>
          <w:rFonts w:ascii="Arial" w:hAnsi="Arial" w:cs="Arial"/>
          <w:color w:val="000000" w:themeColor="text1"/>
          <w:sz w:val="24"/>
          <w:szCs w:val="24"/>
        </w:rPr>
        <w:t>9</w:t>
      </w:r>
      <w:proofErr w:type="gramEnd"/>
      <w:r w:rsidRPr="00541070">
        <w:rPr>
          <w:rFonts w:ascii="Arial" w:hAnsi="Arial" w:cs="Arial"/>
          <w:color w:val="000000" w:themeColor="text1"/>
          <w:sz w:val="24"/>
          <w:szCs w:val="24"/>
        </w:rPr>
        <w:t xml:space="preserve"> de novembro de 2022 e eventuais alterações posteriores, a gestão contratual do(s) instrumento(s) originado(s) pelo presente certame deverá ser realizada por pelo menos 1 agente público designado e a fiscalização deve ser realizada por pelo menos 2 (dois) agentes públicos designados.</w:t>
      </w:r>
    </w:p>
    <w:p w14:paraId="0298A87B" w14:textId="063D2322"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5843028" w14:textId="77777777" w:rsidR="006A7703" w:rsidRPr="0017352C" w:rsidRDefault="00EE6C40"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1</w:t>
      </w:r>
      <w:r w:rsidR="00524004" w:rsidRPr="0017352C">
        <w:rPr>
          <w:rFonts w:ascii="Arial" w:hAnsi="Arial" w:cs="Arial"/>
          <w:b/>
          <w:color w:val="000000" w:themeColor="text1"/>
          <w:sz w:val="24"/>
          <w:szCs w:val="24"/>
        </w:rPr>
        <w:t>9</w:t>
      </w:r>
      <w:r w:rsidRPr="0017352C">
        <w:rPr>
          <w:rFonts w:ascii="Arial" w:hAnsi="Arial" w:cs="Arial"/>
          <w:b/>
          <w:color w:val="000000" w:themeColor="text1"/>
          <w:sz w:val="24"/>
          <w:szCs w:val="24"/>
        </w:rPr>
        <w:t xml:space="preserve">. </w:t>
      </w:r>
      <w:r w:rsidR="006A7703" w:rsidRPr="0017352C">
        <w:rPr>
          <w:rFonts w:ascii="Arial" w:hAnsi="Arial" w:cs="Arial"/>
          <w:b/>
          <w:color w:val="000000" w:themeColor="text1"/>
          <w:sz w:val="24"/>
          <w:szCs w:val="24"/>
        </w:rPr>
        <w:t>CONDIÇÕES DE PAGAMENTO</w:t>
      </w:r>
    </w:p>
    <w:p w14:paraId="2B382E39"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5521A53" w14:textId="77777777" w:rsidR="006A7703"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524004" w:rsidRPr="0017352C">
        <w:rPr>
          <w:rFonts w:ascii="Arial" w:hAnsi="Arial" w:cs="Arial"/>
          <w:color w:val="000000" w:themeColor="text1"/>
          <w:sz w:val="24"/>
          <w:szCs w:val="24"/>
        </w:rPr>
        <w:t>9</w:t>
      </w:r>
      <w:r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 xml:space="preserve">– </w:t>
      </w:r>
      <w:r w:rsidR="00524004" w:rsidRPr="0017352C">
        <w:rPr>
          <w:rFonts w:ascii="Arial" w:hAnsi="Arial" w:cs="Arial"/>
          <w:color w:val="000000" w:themeColor="text1"/>
          <w:sz w:val="24"/>
          <w:szCs w:val="24"/>
        </w:rPr>
        <w:t xml:space="preserve">Os pagamentos serão efetuados em conformidade com as etapas estabelecidas no Cronograma Físico-Financeiro (Anexo IV), observada a obrigatoriedade da reserva do percentual de 10% (dez por cento) do valor do </w:t>
      </w:r>
      <w:r w:rsidR="00524004" w:rsidRPr="0017352C">
        <w:rPr>
          <w:rFonts w:ascii="Arial" w:hAnsi="Arial" w:cs="Arial"/>
          <w:color w:val="000000" w:themeColor="text1"/>
          <w:sz w:val="24"/>
          <w:szCs w:val="24"/>
        </w:rPr>
        <w:lastRenderedPageBreak/>
        <w:t>Contrato ou da Nota de Empenho para a última etapa, e obedecido o sistema de medições estabelecido neste Edital.</w:t>
      </w:r>
    </w:p>
    <w:p w14:paraId="3F23B280" w14:textId="77777777" w:rsidR="00901503" w:rsidRDefault="00901503" w:rsidP="006A4510">
      <w:pPr>
        <w:tabs>
          <w:tab w:val="right" w:pos="-142"/>
          <w:tab w:val="left" w:pos="7938"/>
        </w:tabs>
        <w:spacing w:after="5" w:line="271" w:lineRule="auto"/>
        <w:ind w:right="-1"/>
        <w:jc w:val="both"/>
        <w:rPr>
          <w:rFonts w:ascii="Arial" w:hAnsi="Arial" w:cs="Arial"/>
          <w:color w:val="000000" w:themeColor="text1"/>
          <w:sz w:val="24"/>
          <w:szCs w:val="24"/>
        </w:rPr>
      </w:pPr>
    </w:p>
    <w:p w14:paraId="70581C8E" w14:textId="64F3BA0B" w:rsidR="00901503" w:rsidRPr="0017352C" w:rsidRDefault="00901503"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19.1.1 - O documento de cobrança será apresentado à Fiscalização, para atestação, e, após, protocolado na Secretaria Municipal de Conservação</w:t>
      </w:r>
      <w:r w:rsidR="00EB5CF5">
        <w:rPr>
          <w:rFonts w:ascii="Arial" w:hAnsi="Arial" w:cs="Arial"/>
          <w:color w:val="000000" w:themeColor="text1"/>
          <w:sz w:val="24"/>
          <w:szCs w:val="24"/>
        </w:rPr>
        <w:t xml:space="preserve"> e Serviços Públicos</w:t>
      </w:r>
      <w:r w:rsidRPr="00541070">
        <w:rPr>
          <w:rFonts w:ascii="Arial" w:hAnsi="Arial" w:cs="Arial"/>
          <w:color w:val="000000" w:themeColor="text1"/>
          <w:sz w:val="24"/>
          <w:szCs w:val="24"/>
        </w:rPr>
        <w:t xml:space="preserve"> - SECONSERVA.</w:t>
      </w:r>
    </w:p>
    <w:p w14:paraId="59C89EEB" w14:textId="77777777" w:rsidR="001352E0" w:rsidRPr="0017352C" w:rsidRDefault="001352E0" w:rsidP="006A4510">
      <w:pPr>
        <w:tabs>
          <w:tab w:val="right" w:pos="-142"/>
          <w:tab w:val="left" w:pos="7938"/>
        </w:tabs>
        <w:spacing w:after="5" w:line="271" w:lineRule="auto"/>
        <w:ind w:right="-1"/>
        <w:jc w:val="both"/>
        <w:rPr>
          <w:rFonts w:ascii="Arial" w:hAnsi="Arial" w:cs="Arial"/>
          <w:color w:val="000000" w:themeColor="text1"/>
          <w:sz w:val="24"/>
          <w:szCs w:val="24"/>
        </w:rPr>
      </w:pPr>
    </w:p>
    <w:p w14:paraId="00858321" w14:textId="73535D82" w:rsidR="001352E0" w:rsidRPr="0017352C" w:rsidRDefault="008A1D1E"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19.2 </w:t>
      </w:r>
      <w:r w:rsidR="001352E0" w:rsidRPr="0017352C">
        <w:rPr>
          <w:rFonts w:ascii="Arial" w:hAnsi="Arial" w:cs="Arial"/>
          <w:color w:val="000000" w:themeColor="text1"/>
          <w:sz w:val="24"/>
          <w:szCs w:val="24"/>
        </w:rPr>
        <w:t>–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na Secretaria Municipal de Conservação</w:t>
      </w:r>
      <w:r w:rsidR="00064E94">
        <w:rPr>
          <w:rFonts w:ascii="Arial" w:hAnsi="Arial" w:cs="Arial"/>
          <w:color w:val="000000" w:themeColor="text1"/>
          <w:sz w:val="24"/>
          <w:szCs w:val="24"/>
        </w:rPr>
        <w:t xml:space="preserve"> e Serviços Públicos</w:t>
      </w:r>
      <w:r w:rsidR="001352E0" w:rsidRPr="0017352C">
        <w:rPr>
          <w:rFonts w:ascii="Arial" w:hAnsi="Arial" w:cs="Arial"/>
          <w:color w:val="000000" w:themeColor="text1"/>
          <w:sz w:val="24"/>
          <w:szCs w:val="24"/>
        </w:rPr>
        <w:t xml:space="preserve"> - SECONSERVA e obedecido o disposto na legislação.</w:t>
      </w:r>
    </w:p>
    <w:p w14:paraId="1A00440D" w14:textId="77777777" w:rsidR="00AE3986" w:rsidRDefault="00AE3986" w:rsidP="006A4510">
      <w:pPr>
        <w:tabs>
          <w:tab w:val="right" w:pos="-142"/>
          <w:tab w:val="left" w:pos="7938"/>
        </w:tabs>
        <w:spacing w:after="5" w:line="271" w:lineRule="auto"/>
        <w:ind w:right="-1"/>
        <w:jc w:val="both"/>
        <w:rPr>
          <w:rFonts w:ascii="Arial" w:hAnsi="Arial" w:cs="Arial"/>
          <w:color w:val="000000" w:themeColor="text1"/>
          <w:sz w:val="24"/>
          <w:szCs w:val="24"/>
        </w:rPr>
      </w:pPr>
    </w:p>
    <w:p w14:paraId="44A7C8E4" w14:textId="77777777" w:rsidR="006A7703"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AE78E0" w:rsidRPr="0017352C">
        <w:rPr>
          <w:rFonts w:ascii="Arial" w:hAnsi="Arial" w:cs="Arial"/>
          <w:color w:val="000000" w:themeColor="text1"/>
          <w:sz w:val="24"/>
          <w:szCs w:val="24"/>
        </w:rPr>
        <w:t>9</w:t>
      </w:r>
      <w:r w:rsidRPr="0017352C">
        <w:rPr>
          <w:rFonts w:ascii="Arial" w:hAnsi="Arial" w:cs="Arial"/>
          <w:color w:val="000000" w:themeColor="text1"/>
          <w:sz w:val="24"/>
          <w:szCs w:val="24"/>
        </w:rPr>
        <w:t>.</w:t>
      </w:r>
      <w:r w:rsidR="001352E0" w:rsidRPr="0017352C">
        <w:rPr>
          <w:rFonts w:ascii="Arial" w:hAnsi="Arial" w:cs="Arial"/>
          <w:color w:val="000000" w:themeColor="text1"/>
          <w:sz w:val="24"/>
          <w:szCs w:val="24"/>
        </w:rPr>
        <w:t>3</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14:paraId="73D29B6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1A05BA3" w14:textId="736C1191" w:rsidR="006A7703"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AE78E0" w:rsidRPr="0017352C">
        <w:rPr>
          <w:rFonts w:ascii="Arial" w:hAnsi="Arial" w:cs="Arial"/>
          <w:color w:val="000000" w:themeColor="text1"/>
          <w:sz w:val="24"/>
          <w:szCs w:val="24"/>
        </w:rPr>
        <w:t>9</w:t>
      </w:r>
      <w:r w:rsidRPr="0017352C">
        <w:rPr>
          <w:rFonts w:ascii="Arial" w:hAnsi="Arial" w:cs="Arial"/>
          <w:color w:val="000000" w:themeColor="text1"/>
          <w:sz w:val="24"/>
          <w:szCs w:val="24"/>
        </w:rPr>
        <w:t>.</w:t>
      </w:r>
      <w:r w:rsidR="001352E0" w:rsidRPr="0017352C">
        <w:rPr>
          <w:rFonts w:ascii="Arial" w:hAnsi="Arial" w:cs="Arial"/>
          <w:color w:val="000000" w:themeColor="text1"/>
          <w:sz w:val="24"/>
          <w:szCs w:val="24"/>
        </w:rPr>
        <w:t>3</w:t>
      </w:r>
      <w:r w:rsidR="008A1D1E" w:rsidRPr="0017352C">
        <w:rPr>
          <w:rFonts w:ascii="Arial" w:hAnsi="Arial" w:cs="Arial"/>
          <w:color w:val="000000" w:themeColor="text1"/>
          <w:sz w:val="24"/>
          <w:szCs w:val="24"/>
        </w:rPr>
        <w:t xml:space="preserve">.1 </w:t>
      </w:r>
      <w:r w:rsidRPr="0017352C">
        <w:rPr>
          <w:rFonts w:ascii="Arial" w:hAnsi="Arial" w:cs="Arial"/>
          <w:color w:val="000000" w:themeColor="text1"/>
          <w:sz w:val="24"/>
          <w:szCs w:val="24"/>
        </w:rPr>
        <w:t>– O pagamento à CONTRATADA será realizado em razão do(s) serviços/fornecimento efetivamente executados e aceitos no período–base mencionad</w:t>
      </w:r>
      <w:r w:rsidR="00A033D7" w:rsidRPr="0017352C">
        <w:rPr>
          <w:rFonts w:ascii="Arial" w:hAnsi="Arial" w:cs="Arial"/>
          <w:color w:val="000000" w:themeColor="text1"/>
          <w:sz w:val="24"/>
          <w:szCs w:val="24"/>
        </w:rPr>
        <w:t>o no item anterior sem que a</w:t>
      </w:r>
      <w:r w:rsidR="00EE6C40" w:rsidRPr="0017352C">
        <w:rPr>
          <w:rFonts w:ascii="Arial" w:hAnsi="Arial" w:cs="Arial"/>
          <w:color w:val="000000" w:themeColor="text1"/>
          <w:sz w:val="24"/>
          <w:szCs w:val="24"/>
        </w:rPr>
        <w:t xml:space="preserve"> </w:t>
      </w:r>
      <w:bookmarkStart w:id="3" w:name="_Hlk175413144"/>
      <w:r w:rsidR="00A033D7" w:rsidRPr="0017352C">
        <w:rPr>
          <w:rFonts w:ascii="Arial" w:hAnsi="Arial" w:cs="Arial"/>
          <w:color w:val="000000" w:themeColor="text1"/>
          <w:sz w:val="24"/>
          <w:szCs w:val="24"/>
        </w:rPr>
        <w:t>Secretaria Municipal de Conservação</w:t>
      </w:r>
      <w:r w:rsidR="00C441E8">
        <w:rPr>
          <w:rFonts w:ascii="Arial" w:hAnsi="Arial" w:cs="Arial"/>
          <w:color w:val="000000" w:themeColor="text1"/>
          <w:sz w:val="24"/>
          <w:szCs w:val="24"/>
        </w:rPr>
        <w:t xml:space="preserve"> e Serviços Públicos</w:t>
      </w:r>
      <w:r w:rsidR="00A033D7" w:rsidRPr="0017352C">
        <w:rPr>
          <w:rFonts w:ascii="Arial" w:hAnsi="Arial" w:cs="Arial"/>
          <w:color w:val="000000" w:themeColor="text1"/>
          <w:sz w:val="24"/>
          <w:szCs w:val="24"/>
        </w:rPr>
        <w:t xml:space="preserve"> - SECONSERVA</w:t>
      </w:r>
      <w:r w:rsidR="00A033D7" w:rsidRPr="0017352C">
        <w:rPr>
          <w:rFonts w:ascii="Arial" w:hAnsi="Arial" w:cs="Arial"/>
          <w:color w:val="FF0000"/>
          <w:sz w:val="24"/>
          <w:szCs w:val="24"/>
        </w:rPr>
        <w:t xml:space="preserve"> </w:t>
      </w:r>
      <w:bookmarkEnd w:id="3"/>
      <w:r w:rsidRPr="0017352C">
        <w:rPr>
          <w:rFonts w:ascii="Arial" w:hAnsi="Arial" w:cs="Arial"/>
          <w:color w:val="000000" w:themeColor="text1"/>
          <w:sz w:val="24"/>
          <w:szCs w:val="24"/>
        </w:rPr>
        <w:t xml:space="preserve">esteja </w:t>
      </w:r>
      <w:proofErr w:type="gramStart"/>
      <w:r w:rsidRPr="0017352C">
        <w:rPr>
          <w:rFonts w:ascii="Arial" w:hAnsi="Arial" w:cs="Arial"/>
          <w:color w:val="000000" w:themeColor="text1"/>
          <w:sz w:val="24"/>
          <w:szCs w:val="24"/>
        </w:rPr>
        <w:t>obrigado(</w:t>
      </w:r>
      <w:proofErr w:type="gramEnd"/>
      <w:r w:rsidRPr="0017352C">
        <w:rPr>
          <w:rFonts w:ascii="Arial" w:hAnsi="Arial" w:cs="Arial"/>
          <w:color w:val="000000" w:themeColor="text1"/>
          <w:sz w:val="24"/>
          <w:szCs w:val="24"/>
        </w:rPr>
        <w:t>a) a pagar o valor total do Contrato.</w:t>
      </w:r>
    </w:p>
    <w:p w14:paraId="2FE8766D"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D899B5C" w14:textId="612D006D" w:rsidR="006A7703"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AE78E0" w:rsidRPr="0017352C">
        <w:rPr>
          <w:rFonts w:ascii="Arial" w:hAnsi="Arial" w:cs="Arial"/>
          <w:color w:val="000000" w:themeColor="text1"/>
          <w:sz w:val="24"/>
          <w:szCs w:val="24"/>
        </w:rPr>
        <w:t>9</w:t>
      </w:r>
      <w:r w:rsidRPr="0017352C">
        <w:rPr>
          <w:rFonts w:ascii="Arial" w:hAnsi="Arial" w:cs="Arial"/>
          <w:color w:val="000000" w:themeColor="text1"/>
          <w:sz w:val="24"/>
          <w:szCs w:val="24"/>
        </w:rPr>
        <w:t>.</w:t>
      </w:r>
      <w:r w:rsidR="00B53C6B">
        <w:rPr>
          <w:rFonts w:ascii="Arial" w:hAnsi="Arial" w:cs="Arial"/>
          <w:color w:val="000000" w:themeColor="text1"/>
          <w:sz w:val="24"/>
          <w:szCs w:val="24"/>
        </w:rPr>
        <w:t>4</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No caso de erro nos documentos de faturamento ou cobrança, </w:t>
      </w:r>
      <w:proofErr w:type="gramStart"/>
      <w:r w:rsidR="006A7703" w:rsidRPr="0017352C">
        <w:rPr>
          <w:rFonts w:ascii="Arial" w:hAnsi="Arial" w:cs="Arial"/>
          <w:color w:val="000000" w:themeColor="text1"/>
          <w:sz w:val="24"/>
          <w:szCs w:val="24"/>
        </w:rPr>
        <w:t>estes serão</w:t>
      </w:r>
      <w:proofErr w:type="gramEnd"/>
      <w:r w:rsidR="006A7703" w:rsidRPr="0017352C">
        <w:rPr>
          <w:rFonts w:ascii="Arial" w:hAnsi="Arial" w:cs="Arial"/>
          <w:color w:val="000000" w:themeColor="text1"/>
          <w:sz w:val="24"/>
          <w:szCs w:val="24"/>
        </w:rPr>
        <w:t xml:space="preserve"> devolvidos à CONTRATADA para retificação ou substituição, passando o prazo de pagamento a fluir, então, a partir da reapresentação válida desses documentos.</w:t>
      </w:r>
    </w:p>
    <w:p w14:paraId="0319F1BE"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55BA6EB" w14:textId="2F158C6B" w:rsidR="006A7703"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AE78E0" w:rsidRPr="0017352C">
        <w:rPr>
          <w:rFonts w:ascii="Arial" w:hAnsi="Arial" w:cs="Arial"/>
          <w:color w:val="000000" w:themeColor="text1"/>
          <w:sz w:val="24"/>
          <w:szCs w:val="24"/>
        </w:rPr>
        <w:t>9</w:t>
      </w:r>
      <w:r w:rsidRPr="0017352C">
        <w:rPr>
          <w:rFonts w:ascii="Arial" w:hAnsi="Arial" w:cs="Arial"/>
          <w:color w:val="000000" w:themeColor="text1"/>
          <w:sz w:val="24"/>
          <w:szCs w:val="24"/>
        </w:rPr>
        <w:t>.</w:t>
      </w:r>
      <w:r w:rsidR="00B53C6B">
        <w:rPr>
          <w:rFonts w:ascii="Arial" w:hAnsi="Arial" w:cs="Arial"/>
          <w:color w:val="000000" w:themeColor="text1"/>
          <w:sz w:val="24"/>
          <w:szCs w:val="24"/>
        </w:rPr>
        <w:t>5</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O valor dos pagamentos eventualmente efetuados com atraso, desde que não decorra de fato ou ato imputável à CONTRATADA, sofrerá a incidência de juros e correção monetária, de acordo com a variação da Taxa Selic aplicável à mora da Administração Pública, </w:t>
      </w:r>
      <w:proofErr w:type="gramStart"/>
      <w:r w:rsidR="006A7703" w:rsidRPr="0017352C">
        <w:rPr>
          <w:rFonts w:ascii="Arial" w:hAnsi="Arial" w:cs="Arial"/>
          <w:color w:val="000000" w:themeColor="text1"/>
          <w:sz w:val="24"/>
          <w:szCs w:val="24"/>
        </w:rPr>
        <w:t>pro rata</w:t>
      </w:r>
      <w:proofErr w:type="gramEnd"/>
      <w:r w:rsidR="006A7703" w:rsidRPr="0017352C">
        <w:rPr>
          <w:rFonts w:ascii="Arial" w:hAnsi="Arial" w:cs="Arial"/>
          <w:color w:val="000000" w:themeColor="text1"/>
          <w:sz w:val="24"/>
          <w:szCs w:val="24"/>
        </w:rPr>
        <w:t xml:space="preserve"> die entre o 31º (trigésimo primeiro) dia da data do protocolo do documento de cobranç</w:t>
      </w:r>
      <w:r w:rsidRPr="0017352C">
        <w:rPr>
          <w:rFonts w:ascii="Arial" w:hAnsi="Arial" w:cs="Arial"/>
          <w:color w:val="000000" w:themeColor="text1"/>
          <w:sz w:val="24"/>
          <w:szCs w:val="24"/>
        </w:rPr>
        <w:t>a n</w:t>
      </w:r>
      <w:r w:rsidR="00560C90" w:rsidRPr="0017352C">
        <w:rPr>
          <w:rFonts w:ascii="Arial" w:hAnsi="Arial" w:cs="Arial"/>
          <w:color w:val="000000" w:themeColor="text1"/>
          <w:sz w:val="24"/>
          <w:szCs w:val="24"/>
        </w:rPr>
        <w:t>a</w:t>
      </w:r>
      <w:r w:rsidRPr="0017352C">
        <w:rPr>
          <w:rFonts w:ascii="Arial" w:hAnsi="Arial" w:cs="Arial"/>
          <w:color w:val="000000" w:themeColor="text1"/>
          <w:sz w:val="24"/>
          <w:szCs w:val="24"/>
        </w:rPr>
        <w:t xml:space="preserve"> </w:t>
      </w:r>
      <w:r w:rsidR="00560C90" w:rsidRPr="0017352C">
        <w:rPr>
          <w:rFonts w:ascii="Arial" w:hAnsi="Arial" w:cs="Arial"/>
          <w:color w:val="000000" w:themeColor="text1"/>
          <w:sz w:val="24"/>
          <w:szCs w:val="24"/>
        </w:rPr>
        <w:t>Secretaria Municipal de Conservação</w:t>
      </w:r>
      <w:r w:rsidR="001C3251">
        <w:rPr>
          <w:rFonts w:ascii="Arial" w:hAnsi="Arial" w:cs="Arial"/>
          <w:color w:val="000000" w:themeColor="text1"/>
          <w:sz w:val="24"/>
          <w:szCs w:val="24"/>
        </w:rPr>
        <w:t xml:space="preserve"> </w:t>
      </w:r>
      <w:r w:rsidR="00C441E8">
        <w:rPr>
          <w:rFonts w:ascii="Arial" w:hAnsi="Arial" w:cs="Arial"/>
          <w:color w:val="000000" w:themeColor="text1"/>
          <w:sz w:val="24"/>
          <w:szCs w:val="24"/>
        </w:rPr>
        <w:t>e Serviços Públicos</w:t>
      </w:r>
      <w:r w:rsidR="00560C90" w:rsidRPr="0017352C">
        <w:rPr>
          <w:rFonts w:ascii="Arial" w:hAnsi="Arial" w:cs="Arial"/>
          <w:color w:val="000000" w:themeColor="text1"/>
          <w:sz w:val="24"/>
          <w:szCs w:val="24"/>
        </w:rPr>
        <w:t xml:space="preserve"> - SECONSERVA</w:t>
      </w:r>
      <w:r w:rsidR="00560C90" w:rsidRPr="0017352C">
        <w:rPr>
          <w:rFonts w:ascii="Arial" w:hAnsi="Arial" w:cs="Arial"/>
          <w:color w:val="FF0000"/>
          <w:sz w:val="24"/>
          <w:szCs w:val="24"/>
        </w:rPr>
        <w:t xml:space="preserve"> </w:t>
      </w:r>
      <w:r w:rsidR="006A7703" w:rsidRPr="0017352C">
        <w:rPr>
          <w:rFonts w:ascii="Arial" w:hAnsi="Arial" w:cs="Arial"/>
          <w:color w:val="000000" w:themeColor="text1"/>
          <w:sz w:val="24"/>
          <w:szCs w:val="24"/>
        </w:rPr>
        <w:t>e a data do efetivo pagamento, limitados a 12% ao ano.</w:t>
      </w:r>
    </w:p>
    <w:p w14:paraId="781F553E" w14:textId="77777777" w:rsidR="00C810EF"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6516347E" w14:textId="38F2043B" w:rsidR="00C810EF" w:rsidRPr="0017352C" w:rsidRDefault="00C810EF"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AE78E0" w:rsidRPr="0017352C">
        <w:rPr>
          <w:rFonts w:ascii="Arial" w:hAnsi="Arial" w:cs="Arial"/>
          <w:color w:val="000000" w:themeColor="text1"/>
          <w:sz w:val="24"/>
          <w:szCs w:val="24"/>
        </w:rPr>
        <w:t>9</w:t>
      </w:r>
      <w:r w:rsidRPr="0017352C">
        <w:rPr>
          <w:rFonts w:ascii="Arial" w:hAnsi="Arial" w:cs="Arial"/>
          <w:color w:val="000000" w:themeColor="text1"/>
          <w:sz w:val="24"/>
          <w:szCs w:val="24"/>
        </w:rPr>
        <w:t>.</w:t>
      </w:r>
      <w:r w:rsidR="00B53C6B">
        <w:rPr>
          <w:rFonts w:ascii="Arial" w:hAnsi="Arial" w:cs="Arial"/>
          <w:color w:val="000000" w:themeColor="text1"/>
          <w:sz w:val="24"/>
          <w:szCs w:val="24"/>
        </w:rPr>
        <w:t>6</w:t>
      </w:r>
      <w:r w:rsidRPr="0017352C">
        <w:rPr>
          <w:rFonts w:ascii="Arial" w:hAnsi="Arial" w:cs="Arial"/>
          <w:color w:val="000000" w:themeColor="text1"/>
          <w:sz w:val="24"/>
          <w:szCs w:val="24"/>
        </w:rPr>
        <w:t xml:space="preserve"> – </w:t>
      </w:r>
      <w:r w:rsidR="001352E0" w:rsidRPr="0017352C">
        <w:rPr>
          <w:rFonts w:ascii="Arial" w:hAnsi="Arial" w:cs="Arial"/>
          <w:color w:val="000000" w:themeColor="text1"/>
          <w:sz w:val="24"/>
          <w:szCs w:val="24"/>
        </w:rPr>
        <w:t xml:space="preserve">O </w:t>
      </w:r>
      <w:r w:rsidRPr="0017352C">
        <w:rPr>
          <w:rFonts w:ascii="Arial" w:hAnsi="Arial" w:cs="Arial"/>
          <w:color w:val="000000" w:themeColor="text1"/>
          <w:sz w:val="24"/>
          <w:szCs w:val="24"/>
        </w:rPr>
        <w:t xml:space="preserve">valor dos pagamentos eventualmente antecipados será descontado à taxa de 1% (um por cento) ao mês, calculada </w:t>
      </w:r>
      <w:proofErr w:type="gramStart"/>
      <w:r w:rsidRPr="00045AD5">
        <w:rPr>
          <w:rFonts w:ascii="Arial" w:hAnsi="Arial" w:cs="Arial"/>
          <w:i/>
          <w:color w:val="000000" w:themeColor="text1"/>
          <w:sz w:val="24"/>
          <w:szCs w:val="24"/>
        </w:rPr>
        <w:t>pro rata</w:t>
      </w:r>
      <w:proofErr w:type="gramEnd"/>
      <w:r w:rsidRPr="00045AD5">
        <w:rPr>
          <w:rFonts w:ascii="Arial" w:hAnsi="Arial" w:cs="Arial"/>
          <w:i/>
          <w:color w:val="000000" w:themeColor="text1"/>
          <w:sz w:val="24"/>
          <w:szCs w:val="24"/>
        </w:rPr>
        <w:t xml:space="preserve"> die</w:t>
      </w:r>
      <w:r w:rsidRPr="0017352C">
        <w:rPr>
          <w:rFonts w:ascii="Arial" w:hAnsi="Arial" w:cs="Arial"/>
          <w:color w:val="000000" w:themeColor="text1"/>
          <w:sz w:val="24"/>
          <w:szCs w:val="24"/>
        </w:rPr>
        <w:t xml:space="preserve">, entre o dia do </w:t>
      </w:r>
      <w:r w:rsidRPr="0017352C">
        <w:rPr>
          <w:rFonts w:ascii="Arial" w:hAnsi="Arial" w:cs="Arial"/>
          <w:color w:val="000000" w:themeColor="text1"/>
          <w:sz w:val="24"/>
          <w:szCs w:val="24"/>
        </w:rPr>
        <w:lastRenderedPageBreak/>
        <w:t>pagamento e o 30º (trigésimo) dia da data do protocolo do documento de cobrança na Secretaria Municipal de Conservação</w:t>
      </w:r>
      <w:r w:rsidR="00C441E8">
        <w:rPr>
          <w:rFonts w:ascii="Arial" w:hAnsi="Arial" w:cs="Arial"/>
          <w:color w:val="000000" w:themeColor="text1"/>
          <w:sz w:val="24"/>
          <w:szCs w:val="24"/>
        </w:rPr>
        <w:t xml:space="preserve"> e Serviços Públicos</w:t>
      </w:r>
      <w:r w:rsidRPr="0017352C">
        <w:rPr>
          <w:rFonts w:ascii="Arial" w:hAnsi="Arial" w:cs="Arial"/>
          <w:color w:val="000000" w:themeColor="text1"/>
          <w:sz w:val="24"/>
          <w:szCs w:val="24"/>
        </w:rPr>
        <w:t xml:space="preserve"> – SECONSERVA.</w:t>
      </w:r>
    </w:p>
    <w:p w14:paraId="1FE8A11D" w14:textId="77777777" w:rsidR="00C810EF" w:rsidRPr="0017352C" w:rsidRDefault="00C810EF" w:rsidP="006A4510">
      <w:pPr>
        <w:tabs>
          <w:tab w:val="right" w:pos="-142"/>
          <w:tab w:val="left" w:pos="7938"/>
        </w:tabs>
        <w:spacing w:after="5" w:line="271" w:lineRule="auto"/>
        <w:ind w:right="-1"/>
        <w:jc w:val="both"/>
        <w:rPr>
          <w:rFonts w:ascii="Arial" w:hAnsi="Arial" w:cs="Arial"/>
          <w:color w:val="000000" w:themeColor="text1"/>
          <w:sz w:val="24"/>
          <w:szCs w:val="24"/>
        </w:rPr>
      </w:pPr>
    </w:p>
    <w:p w14:paraId="3A79991F" w14:textId="75A990FC" w:rsidR="006A7703" w:rsidRDefault="008B6B85"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1</w:t>
      </w:r>
      <w:r w:rsidR="00AE78E0" w:rsidRPr="0017352C">
        <w:rPr>
          <w:rFonts w:ascii="Arial" w:hAnsi="Arial" w:cs="Arial"/>
          <w:color w:val="000000" w:themeColor="text1"/>
          <w:sz w:val="24"/>
          <w:szCs w:val="24"/>
        </w:rPr>
        <w:t>9</w:t>
      </w:r>
      <w:r w:rsidRPr="0017352C">
        <w:rPr>
          <w:rFonts w:ascii="Arial" w:hAnsi="Arial" w:cs="Arial"/>
          <w:color w:val="000000" w:themeColor="text1"/>
          <w:sz w:val="24"/>
          <w:szCs w:val="24"/>
        </w:rPr>
        <w:t>.</w:t>
      </w:r>
      <w:r w:rsidR="00B53C6B">
        <w:rPr>
          <w:rFonts w:ascii="Arial" w:hAnsi="Arial" w:cs="Arial"/>
          <w:color w:val="000000" w:themeColor="text1"/>
          <w:sz w:val="24"/>
          <w:szCs w:val="24"/>
        </w:rPr>
        <w:t>7</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O pagamento será efetuado à CONTRATADA por meio de crédito em conta corrente </w:t>
      </w:r>
      <w:r w:rsidR="00141830" w:rsidRPr="0017352C">
        <w:rPr>
          <w:rFonts w:ascii="Arial" w:hAnsi="Arial" w:cs="Arial"/>
          <w:color w:val="000000" w:themeColor="text1"/>
          <w:sz w:val="24"/>
          <w:szCs w:val="24"/>
        </w:rPr>
        <w:t xml:space="preserve">aberta no Banco Santander (Brasil) S/A, ou em outro Banco que venha substituí-lo, nos conformes legais </w:t>
      </w:r>
      <w:r w:rsidR="006A7703" w:rsidRPr="0017352C">
        <w:rPr>
          <w:rFonts w:ascii="Arial" w:hAnsi="Arial" w:cs="Arial"/>
          <w:color w:val="000000" w:themeColor="text1"/>
          <w:sz w:val="24"/>
          <w:szCs w:val="24"/>
        </w:rPr>
        <w:t>a qual deverá ser cadastrada junto à Coordenação do Tesouro Municipal.</w:t>
      </w:r>
    </w:p>
    <w:p w14:paraId="5DE582D8" w14:textId="77777777" w:rsidR="00C35B22" w:rsidRPr="0017352C" w:rsidRDefault="00C35B22" w:rsidP="006A4510">
      <w:pPr>
        <w:tabs>
          <w:tab w:val="right" w:pos="-142"/>
          <w:tab w:val="left" w:pos="7938"/>
        </w:tabs>
        <w:spacing w:after="5" w:line="271" w:lineRule="auto"/>
        <w:ind w:right="-1"/>
        <w:jc w:val="both"/>
        <w:rPr>
          <w:rFonts w:ascii="Arial" w:hAnsi="Arial" w:cs="Arial"/>
          <w:b/>
          <w:color w:val="000000" w:themeColor="text1"/>
          <w:sz w:val="24"/>
          <w:szCs w:val="24"/>
        </w:rPr>
      </w:pPr>
    </w:p>
    <w:p w14:paraId="5EC845B8" w14:textId="77777777" w:rsidR="006A7703" w:rsidRPr="0017352C" w:rsidRDefault="00891A01"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20</w:t>
      </w:r>
      <w:r w:rsidR="00EE6C40" w:rsidRPr="0017352C">
        <w:rPr>
          <w:rFonts w:ascii="Arial" w:hAnsi="Arial" w:cs="Arial"/>
          <w:b/>
          <w:color w:val="000000" w:themeColor="text1"/>
          <w:sz w:val="24"/>
          <w:szCs w:val="24"/>
        </w:rPr>
        <w:t xml:space="preserve">. </w:t>
      </w:r>
      <w:r w:rsidR="006A7703" w:rsidRPr="0017352C">
        <w:rPr>
          <w:rFonts w:ascii="Arial" w:hAnsi="Arial" w:cs="Arial"/>
          <w:b/>
          <w:color w:val="000000" w:themeColor="text1"/>
          <w:sz w:val="24"/>
          <w:szCs w:val="24"/>
        </w:rPr>
        <w:t>REAJUSTE</w:t>
      </w:r>
    </w:p>
    <w:p w14:paraId="44279C41"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16A31AA" w14:textId="709CA144" w:rsidR="006A7703" w:rsidRDefault="00891A01"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20</w:t>
      </w:r>
      <w:r w:rsidR="00EE6C40"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 Somente ocorrerá reajustamento d</w:t>
      </w:r>
      <w:r w:rsidR="00EE6C40" w:rsidRPr="0017352C">
        <w:rPr>
          <w:rFonts w:ascii="Arial" w:hAnsi="Arial" w:cs="Arial"/>
          <w:color w:val="000000" w:themeColor="text1"/>
          <w:sz w:val="24"/>
          <w:szCs w:val="24"/>
        </w:rPr>
        <w:t xml:space="preserve">o Contrato decorrido o </w:t>
      </w:r>
      <w:r w:rsidR="00EE6C40" w:rsidRPr="0017352C">
        <w:rPr>
          <w:rFonts w:ascii="Arial" w:hAnsi="Arial" w:cs="Arial"/>
          <w:sz w:val="24"/>
          <w:szCs w:val="24"/>
        </w:rPr>
        <w:t>prazo de</w:t>
      </w:r>
      <w:r w:rsidR="00C810EF" w:rsidRPr="0017352C">
        <w:rPr>
          <w:rFonts w:ascii="Arial" w:hAnsi="Arial" w:cs="Arial"/>
          <w:sz w:val="24"/>
          <w:szCs w:val="24"/>
        </w:rPr>
        <w:t xml:space="preserve"> </w:t>
      </w:r>
      <w:r w:rsidR="0014344A" w:rsidRPr="0017352C">
        <w:rPr>
          <w:rFonts w:ascii="Arial" w:hAnsi="Arial" w:cs="Arial"/>
          <w:sz w:val="24"/>
          <w:szCs w:val="24"/>
        </w:rPr>
        <w:t>24</w:t>
      </w:r>
      <w:r w:rsidR="00EE6C40" w:rsidRPr="0017352C">
        <w:rPr>
          <w:rFonts w:ascii="Arial" w:hAnsi="Arial" w:cs="Arial"/>
          <w:sz w:val="24"/>
          <w:szCs w:val="24"/>
        </w:rPr>
        <w:t xml:space="preserve"> </w:t>
      </w:r>
      <w:r w:rsidR="006A7703" w:rsidRPr="0017352C">
        <w:rPr>
          <w:rFonts w:ascii="Arial" w:hAnsi="Arial" w:cs="Arial"/>
          <w:sz w:val="24"/>
          <w:szCs w:val="24"/>
        </w:rPr>
        <w:t>(</w:t>
      </w:r>
      <w:r w:rsidR="0014344A" w:rsidRPr="0017352C">
        <w:rPr>
          <w:rFonts w:ascii="Arial" w:hAnsi="Arial" w:cs="Arial"/>
          <w:sz w:val="24"/>
          <w:szCs w:val="24"/>
        </w:rPr>
        <w:t>vinte e quatro</w:t>
      </w:r>
      <w:r w:rsidR="006A7703" w:rsidRPr="0017352C">
        <w:rPr>
          <w:rFonts w:ascii="Arial" w:hAnsi="Arial" w:cs="Arial"/>
          <w:sz w:val="24"/>
          <w:szCs w:val="24"/>
        </w:rPr>
        <w:t xml:space="preserve">) meses contados da data do orçamento </w:t>
      </w:r>
      <w:r w:rsidR="006A7703" w:rsidRPr="00A16DD7">
        <w:rPr>
          <w:rFonts w:ascii="Arial" w:hAnsi="Arial" w:cs="Arial"/>
          <w:sz w:val="24"/>
          <w:szCs w:val="24"/>
        </w:rPr>
        <w:t>estimado</w:t>
      </w:r>
      <w:r w:rsidR="00A16DD7">
        <w:rPr>
          <w:rFonts w:ascii="Arial" w:hAnsi="Arial" w:cs="Arial"/>
          <w:sz w:val="24"/>
          <w:szCs w:val="24"/>
        </w:rPr>
        <w:t xml:space="preserve"> </w:t>
      </w:r>
      <w:r w:rsidR="00F975CC">
        <w:rPr>
          <w:rFonts w:ascii="Arial" w:hAnsi="Arial" w:cs="Arial"/>
          <w:sz w:val="24"/>
          <w:szCs w:val="24"/>
        </w:rPr>
        <w:t xml:space="preserve">em </w:t>
      </w:r>
      <w:r w:rsidR="00F46861">
        <w:rPr>
          <w:rFonts w:ascii="Arial" w:hAnsi="Arial" w:cs="Arial"/>
          <w:sz w:val="24"/>
          <w:szCs w:val="24"/>
        </w:rPr>
        <w:t>0</w:t>
      </w:r>
      <w:r w:rsidR="000D4269">
        <w:rPr>
          <w:rFonts w:ascii="Arial" w:hAnsi="Arial" w:cs="Arial"/>
          <w:sz w:val="24"/>
          <w:szCs w:val="24"/>
        </w:rPr>
        <w:t>3</w:t>
      </w:r>
      <w:r w:rsidR="002E25FA">
        <w:rPr>
          <w:rFonts w:ascii="Arial" w:hAnsi="Arial" w:cs="Arial"/>
          <w:sz w:val="24"/>
          <w:szCs w:val="24"/>
        </w:rPr>
        <w:t>/2026</w:t>
      </w:r>
      <w:r w:rsidR="00A16DD7" w:rsidRPr="00FF3ABA">
        <w:rPr>
          <w:rFonts w:ascii="Arial" w:hAnsi="Arial" w:cs="Arial"/>
          <w:sz w:val="24"/>
          <w:szCs w:val="24"/>
        </w:rPr>
        <w:t>,</w:t>
      </w:r>
      <w:r w:rsidR="00A16DD7">
        <w:rPr>
          <w:rFonts w:ascii="Arial" w:hAnsi="Arial" w:cs="Arial"/>
          <w:sz w:val="24"/>
          <w:szCs w:val="24"/>
        </w:rPr>
        <w:t xml:space="preserve"> </w:t>
      </w:r>
      <w:r w:rsidR="006A7703" w:rsidRPr="00B53C6B">
        <w:rPr>
          <w:rFonts w:ascii="Arial" w:hAnsi="Arial" w:cs="Arial"/>
          <w:sz w:val="24"/>
          <w:szCs w:val="24"/>
        </w:rPr>
        <w:t>obs</w:t>
      </w:r>
      <w:r w:rsidR="006A7703" w:rsidRPr="00B53C6B">
        <w:rPr>
          <w:rFonts w:ascii="Arial" w:hAnsi="Arial" w:cs="Arial"/>
          <w:color w:val="000000" w:themeColor="text1"/>
          <w:sz w:val="24"/>
          <w:szCs w:val="24"/>
        </w:rPr>
        <w:t>ervada a Lei Federal nº 10.192, de 14 de fevereiro de 2001.</w:t>
      </w:r>
      <w:r w:rsidR="009B2F3C">
        <w:rPr>
          <w:rFonts w:ascii="Arial" w:hAnsi="Arial" w:cs="Arial"/>
          <w:color w:val="000000" w:themeColor="text1"/>
          <w:sz w:val="24"/>
          <w:szCs w:val="24"/>
        </w:rPr>
        <w:t xml:space="preserve"> </w:t>
      </w:r>
    </w:p>
    <w:p w14:paraId="67D26AEE" w14:textId="77777777" w:rsidR="00221398" w:rsidRPr="0017352C" w:rsidRDefault="00221398" w:rsidP="006A4510">
      <w:pPr>
        <w:tabs>
          <w:tab w:val="right" w:pos="-142"/>
          <w:tab w:val="left" w:pos="7938"/>
        </w:tabs>
        <w:spacing w:after="5" w:line="271" w:lineRule="auto"/>
        <w:ind w:right="-1"/>
        <w:jc w:val="both"/>
        <w:rPr>
          <w:rFonts w:ascii="Arial" w:hAnsi="Arial" w:cs="Arial"/>
          <w:color w:val="000000" w:themeColor="text1"/>
          <w:sz w:val="24"/>
          <w:szCs w:val="24"/>
        </w:rPr>
      </w:pPr>
    </w:p>
    <w:p w14:paraId="12003AC0" w14:textId="77777777" w:rsidR="006A7703" w:rsidRPr="0017352C" w:rsidRDefault="00891A01"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20</w:t>
      </w:r>
      <w:r w:rsidR="00EE6C40" w:rsidRPr="0017352C">
        <w:rPr>
          <w:rFonts w:ascii="Arial" w:hAnsi="Arial" w:cs="Arial"/>
          <w:color w:val="000000" w:themeColor="text1"/>
          <w:sz w:val="24"/>
          <w:szCs w:val="24"/>
        </w:rPr>
        <w:t xml:space="preserve">.2 </w:t>
      </w:r>
      <w:r w:rsidR="006A7703" w:rsidRPr="0017352C">
        <w:rPr>
          <w:rFonts w:ascii="Arial" w:hAnsi="Arial" w:cs="Arial"/>
          <w:color w:val="000000" w:themeColor="text1"/>
          <w:sz w:val="24"/>
          <w:szCs w:val="24"/>
        </w:rPr>
        <w:t>– Os preços serão reajustados de acordo com a variação do Índice de Preços ao Consumidor Amplo Especial – IPCA–E do Instituto Brasileiro de Geografia e Estatística – IBGE, calculado por meio da seguinte fórmula:</w:t>
      </w:r>
    </w:p>
    <w:p w14:paraId="2DDA921F"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352475D8"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R = </w:t>
      </w:r>
      <w:proofErr w:type="spellStart"/>
      <w:r w:rsidRPr="0017352C">
        <w:rPr>
          <w:rFonts w:ascii="Arial" w:hAnsi="Arial" w:cs="Arial"/>
          <w:color w:val="000000" w:themeColor="text1"/>
          <w:sz w:val="24"/>
          <w:szCs w:val="24"/>
        </w:rPr>
        <w:t>Po</w:t>
      </w:r>
      <w:proofErr w:type="spellEnd"/>
      <w:r w:rsidRPr="0017352C">
        <w:rPr>
          <w:rFonts w:ascii="Arial" w:hAnsi="Arial" w:cs="Arial"/>
          <w:color w:val="000000" w:themeColor="text1"/>
          <w:sz w:val="24"/>
          <w:szCs w:val="24"/>
        </w:rPr>
        <w:t xml:space="preserve"> [(I–</w:t>
      </w:r>
      <w:proofErr w:type="spellStart"/>
      <w:r w:rsidRPr="0017352C">
        <w:rPr>
          <w:rFonts w:ascii="Arial" w:hAnsi="Arial" w:cs="Arial"/>
          <w:color w:val="000000" w:themeColor="text1"/>
          <w:sz w:val="24"/>
          <w:szCs w:val="24"/>
        </w:rPr>
        <w:t>Io</w:t>
      </w:r>
      <w:proofErr w:type="spellEnd"/>
      <w:proofErr w:type="gramStart"/>
      <w:r w:rsidRPr="0017352C">
        <w:rPr>
          <w:rFonts w:ascii="Arial" w:hAnsi="Arial" w:cs="Arial"/>
          <w:color w:val="000000" w:themeColor="text1"/>
          <w:sz w:val="24"/>
          <w:szCs w:val="24"/>
        </w:rPr>
        <w:t>)</w:t>
      </w:r>
      <w:proofErr w:type="gramEnd"/>
      <w:r w:rsidRPr="0017352C">
        <w:rPr>
          <w:rFonts w:ascii="Arial" w:hAnsi="Arial" w:cs="Arial"/>
          <w:color w:val="000000" w:themeColor="text1"/>
          <w:sz w:val="24"/>
          <w:szCs w:val="24"/>
        </w:rPr>
        <w:t>/</w:t>
      </w:r>
      <w:proofErr w:type="spellStart"/>
      <w:r w:rsidRPr="0017352C">
        <w:rPr>
          <w:rFonts w:ascii="Arial" w:hAnsi="Arial" w:cs="Arial"/>
          <w:color w:val="000000" w:themeColor="text1"/>
          <w:sz w:val="24"/>
          <w:szCs w:val="24"/>
        </w:rPr>
        <w:t>Io</w:t>
      </w:r>
      <w:proofErr w:type="spellEnd"/>
      <w:r w:rsidRPr="0017352C">
        <w:rPr>
          <w:rFonts w:ascii="Arial" w:hAnsi="Arial" w:cs="Arial"/>
          <w:color w:val="000000" w:themeColor="text1"/>
          <w:sz w:val="24"/>
          <w:szCs w:val="24"/>
        </w:rPr>
        <w:t>]</w:t>
      </w:r>
    </w:p>
    <w:p w14:paraId="52C9BD5A"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0721664" w14:textId="77777777" w:rsidR="006A7703" w:rsidRPr="0017352C" w:rsidRDefault="006A7703"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Onde:</w:t>
      </w:r>
    </w:p>
    <w:p w14:paraId="53D1B4FF" w14:textId="77777777" w:rsidR="00EE6C40"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p>
    <w:p w14:paraId="2F197D18" w14:textId="77777777" w:rsidR="00EE6C40" w:rsidRPr="0017352C" w:rsidRDefault="00C708AA"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R = valor do reajuste;</w:t>
      </w:r>
    </w:p>
    <w:p w14:paraId="7FE0CF1E" w14:textId="77777777" w:rsidR="00EE6C40"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I = índice IPCA–E mensal relativo ao mês anterior</w:t>
      </w:r>
      <w:r w:rsidR="00C708AA" w:rsidRPr="0017352C">
        <w:rPr>
          <w:rFonts w:ascii="Arial" w:hAnsi="Arial" w:cs="Arial"/>
          <w:color w:val="000000" w:themeColor="text1"/>
          <w:sz w:val="24"/>
          <w:szCs w:val="24"/>
        </w:rPr>
        <w:t xml:space="preserve"> ao de aniversário do Contrato;</w:t>
      </w:r>
    </w:p>
    <w:p w14:paraId="6E76A416" w14:textId="074EBBBF"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roofErr w:type="spellStart"/>
      <w:r w:rsidRPr="0017352C">
        <w:rPr>
          <w:rFonts w:ascii="Arial" w:hAnsi="Arial" w:cs="Arial"/>
          <w:color w:val="000000" w:themeColor="text1"/>
          <w:sz w:val="24"/>
          <w:szCs w:val="24"/>
        </w:rPr>
        <w:t>Io</w:t>
      </w:r>
      <w:proofErr w:type="spellEnd"/>
      <w:r w:rsidRPr="0017352C">
        <w:rPr>
          <w:rFonts w:ascii="Arial" w:hAnsi="Arial" w:cs="Arial"/>
          <w:color w:val="000000" w:themeColor="text1"/>
          <w:sz w:val="24"/>
          <w:szCs w:val="24"/>
        </w:rPr>
        <w:t xml:space="preserve"> = índice do IPCA–E mensal relativo ao mês </w:t>
      </w:r>
      <w:r w:rsidR="00B53C6B" w:rsidRPr="00541070">
        <w:rPr>
          <w:rFonts w:ascii="Arial" w:hAnsi="Arial" w:cs="Arial"/>
          <w:color w:val="000000" w:themeColor="text1"/>
          <w:sz w:val="24"/>
          <w:szCs w:val="24"/>
        </w:rPr>
        <w:t>do orçamento estimado;</w:t>
      </w:r>
    </w:p>
    <w:p w14:paraId="5881D94D"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roofErr w:type="spellStart"/>
      <w:r w:rsidRPr="0017352C">
        <w:rPr>
          <w:rFonts w:ascii="Arial" w:hAnsi="Arial" w:cs="Arial"/>
          <w:color w:val="000000" w:themeColor="text1"/>
          <w:sz w:val="24"/>
          <w:szCs w:val="24"/>
        </w:rPr>
        <w:t>Po</w:t>
      </w:r>
      <w:proofErr w:type="spellEnd"/>
      <w:r w:rsidRPr="0017352C">
        <w:rPr>
          <w:rFonts w:ascii="Arial" w:hAnsi="Arial" w:cs="Arial"/>
          <w:color w:val="000000" w:themeColor="text1"/>
          <w:sz w:val="24"/>
          <w:szCs w:val="24"/>
        </w:rPr>
        <w:t xml:space="preserve"> = preço unitário contratual, objeto do reajustamento.</w:t>
      </w:r>
    </w:p>
    <w:p w14:paraId="441A074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BDB5C2D" w14:textId="673EBDAB" w:rsidR="006654B9" w:rsidRDefault="00891A01"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20</w:t>
      </w:r>
      <w:r w:rsidR="00EE6C40" w:rsidRPr="0017352C">
        <w:rPr>
          <w:rFonts w:ascii="Arial" w:hAnsi="Arial" w:cs="Arial"/>
          <w:color w:val="000000" w:themeColor="text1"/>
          <w:sz w:val="24"/>
          <w:szCs w:val="24"/>
        </w:rPr>
        <w:t xml:space="preserve">.3 </w:t>
      </w:r>
      <w:r w:rsidR="006A7703" w:rsidRPr="0017352C">
        <w:rPr>
          <w:rFonts w:ascii="Arial" w:hAnsi="Arial" w:cs="Arial"/>
          <w:color w:val="000000" w:themeColor="text1"/>
          <w:sz w:val="24"/>
          <w:szCs w:val="24"/>
        </w:rPr>
        <w:t>–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14:paraId="48D990BA" w14:textId="77777777" w:rsidR="00C35B22" w:rsidRPr="0017352C" w:rsidRDefault="00C35B22" w:rsidP="006A4510">
      <w:pPr>
        <w:tabs>
          <w:tab w:val="right" w:pos="-142"/>
          <w:tab w:val="left" w:pos="7938"/>
        </w:tabs>
        <w:spacing w:after="5" w:line="271" w:lineRule="auto"/>
        <w:ind w:right="-1"/>
        <w:jc w:val="both"/>
        <w:rPr>
          <w:rFonts w:ascii="Arial" w:hAnsi="Arial" w:cs="Arial"/>
          <w:color w:val="000000" w:themeColor="text1"/>
          <w:sz w:val="24"/>
          <w:szCs w:val="24"/>
        </w:rPr>
      </w:pPr>
    </w:p>
    <w:p w14:paraId="5ACF8541" w14:textId="77777777" w:rsidR="00891A01" w:rsidRPr="0017352C" w:rsidRDefault="00EE6C40"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2</w:t>
      </w:r>
      <w:r w:rsidR="00891A01" w:rsidRPr="0017352C">
        <w:rPr>
          <w:rFonts w:ascii="Arial" w:hAnsi="Arial" w:cs="Arial"/>
          <w:b/>
          <w:color w:val="000000" w:themeColor="text1"/>
          <w:sz w:val="24"/>
          <w:szCs w:val="24"/>
        </w:rPr>
        <w:t>1</w:t>
      </w:r>
      <w:r w:rsidRPr="0017352C">
        <w:rPr>
          <w:rFonts w:ascii="Arial" w:hAnsi="Arial" w:cs="Arial"/>
          <w:b/>
          <w:color w:val="000000" w:themeColor="text1"/>
          <w:sz w:val="24"/>
          <w:szCs w:val="24"/>
        </w:rPr>
        <w:t xml:space="preserve">. </w:t>
      </w:r>
      <w:r w:rsidR="006A7703" w:rsidRPr="0017352C">
        <w:rPr>
          <w:rFonts w:ascii="Arial" w:hAnsi="Arial" w:cs="Arial"/>
          <w:b/>
          <w:color w:val="000000" w:themeColor="text1"/>
          <w:sz w:val="24"/>
          <w:szCs w:val="24"/>
        </w:rPr>
        <w:t>SANÇÕES ADMINISTRATIVAS</w:t>
      </w:r>
    </w:p>
    <w:p w14:paraId="6637F065" w14:textId="77777777" w:rsidR="00891A01" w:rsidRPr="0017352C" w:rsidRDefault="00891A01" w:rsidP="006A4510">
      <w:pPr>
        <w:tabs>
          <w:tab w:val="right" w:pos="-142"/>
          <w:tab w:val="left" w:pos="7938"/>
        </w:tabs>
        <w:spacing w:after="5" w:line="271" w:lineRule="auto"/>
        <w:ind w:right="-1"/>
        <w:jc w:val="both"/>
        <w:rPr>
          <w:rFonts w:ascii="Arial" w:hAnsi="Arial" w:cs="Arial"/>
          <w:b/>
          <w:color w:val="000000" w:themeColor="text1"/>
          <w:sz w:val="24"/>
          <w:szCs w:val="24"/>
        </w:rPr>
      </w:pPr>
    </w:p>
    <w:p w14:paraId="0B0E2E1C" w14:textId="6D0ECB1C" w:rsidR="006A7703" w:rsidRPr="0017352C" w:rsidRDefault="00EE6C40"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color w:val="000000" w:themeColor="text1"/>
          <w:sz w:val="24"/>
          <w:szCs w:val="24"/>
        </w:rPr>
        <w:t>2</w:t>
      </w:r>
      <w:r w:rsidR="00891A01" w:rsidRPr="0017352C">
        <w:rPr>
          <w:rFonts w:ascii="Arial" w:hAnsi="Arial" w:cs="Arial"/>
          <w:color w:val="000000" w:themeColor="text1"/>
          <w:sz w:val="24"/>
          <w:szCs w:val="24"/>
        </w:rPr>
        <w:t>1</w:t>
      </w:r>
      <w:r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 xml:space="preserve">– A recusa da ADJUDICATÁRIA em assinar o termo de contrato ou em retirar o instrumento equivalente dentro do prazo estabelecido caracteriza o descumprimento total das obrigações assumidas, independentemente do disposto no subitem </w:t>
      </w:r>
      <w:r w:rsidR="006A7703" w:rsidRPr="00541070">
        <w:rPr>
          <w:rFonts w:ascii="Arial" w:hAnsi="Arial" w:cs="Arial"/>
          <w:color w:val="000000" w:themeColor="text1"/>
          <w:sz w:val="24"/>
          <w:szCs w:val="24"/>
        </w:rPr>
        <w:t>1</w:t>
      </w:r>
      <w:r w:rsidR="007016B5" w:rsidRPr="00541070">
        <w:rPr>
          <w:rFonts w:ascii="Arial" w:hAnsi="Arial" w:cs="Arial"/>
          <w:color w:val="000000" w:themeColor="text1"/>
          <w:sz w:val="24"/>
          <w:szCs w:val="24"/>
        </w:rPr>
        <w:t>8</w:t>
      </w:r>
      <w:r w:rsidR="006A7703" w:rsidRPr="00541070">
        <w:rPr>
          <w:rFonts w:ascii="Arial" w:hAnsi="Arial" w:cs="Arial"/>
          <w:color w:val="000000" w:themeColor="text1"/>
          <w:sz w:val="24"/>
          <w:szCs w:val="24"/>
        </w:rPr>
        <w:t>.4, sujeitando</w:t>
      </w:r>
      <w:r w:rsidR="006A7703" w:rsidRPr="0017352C">
        <w:rPr>
          <w:rFonts w:ascii="Arial" w:hAnsi="Arial" w:cs="Arial"/>
          <w:color w:val="000000" w:themeColor="text1"/>
          <w:sz w:val="24"/>
          <w:szCs w:val="24"/>
        </w:rPr>
        <w:t xml:space="preserve">–a </w:t>
      </w:r>
      <w:proofErr w:type="gramStart"/>
      <w:r w:rsidR="006A7703" w:rsidRPr="0017352C">
        <w:rPr>
          <w:rFonts w:ascii="Arial" w:hAnsi="Arial" w:cs="Arial"/>
          <w:color w:val="000000" w:themeColor="text1"/>
          <w:sz w:val="24"/>
          <w:szCs w:val="24"/>
        </w:rPr>
        <w:t>às</w:t>
      </w:r>
      <w:proofErr w:type="gramEnd"/>
      <w:r w:rsidR="006A7703" w:rsidRPr="0017352C">
        <w:rPr>
          <w:rFonts w:ascii="Arial" w:hAnsi="Arial" w:cs="Arial"/>
          <w:color w:val="000000" w:themeColor="text1"/>
          <w:sz w:val="24"/>
          <w:szCs w:val="24"/>
        </w:rPr>
        <w:t xml:space="preserve"> penalidades previstas no subitem 2</w:t>
      </w:r>
      <w:r w:rsidR="00891A01" w:rsidRPr="0017352C">
        <w:rPr>
          <w:rFonts w:ascii="Arial" w:hAnsi="Arial" w:cs="Arial"/>
          <w:color w:val="000000" w:themeColor="text1"/>
          <w:sz w:val="24"/>
          <w:szCs w:val="24"/>
        </w:rPr>
        <w:t>1</w:t>
      </w:r>
      <w:r w:rsidR="006A7703" w:rsidRPr="0017352C">
        <w:rPr>
          <w:rFonts w:ascii="Arial" w:hAnsi="Arial" w:cs="Arial"/>
          <w:color w:val="000000" w:themeColor="text1"/>
          <w:sz w:val="24"/>
          <w:szCs w:val="24"/>
        </w:rPr>
        <w:t>.2.</w:t>
      </w:r>
    </w:p>
    <w:p w14:paraId="3A0B8C5D" w14:textId="77777777" w:rsidR="006A7703"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68149B5B" w14:textId="251A19F9" w:rsidR="006A7703"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lastRenderedPageBreak/>
        <w:t>2</w:t>
      </w:r>
      <w:r w:rsidR="00891A01" w:rsidRPr="0017352C">
        <w:rPr>
          <w:rFonts w:ascii="Arial" w:hAnsi="Arial" w:cs="Arial"/>
          <w:color w:val="000000" w:themeColor="text1"/>
          <w:sz w:val="24"/>
          <w:szCs w:val="24"/>
        </w:rPr>
        <w:t>1</w:t>
      </w:r>
      <w:r w:rsidRPr="0017352C">
        <w:rPr>
          <w:rFonts w:ascii="Arial" w:hAnsi="Arial" w:cs="Arial"/>
          <w:color w:val="000000" w:themeColor="text1"/>
          <w:sz w:val="24"/>
          <w:szCs w:val="24"/>
        </w:rPr>
        <w:t xml:space="preserve">.2 </w:t>
      </w:r>
      <w:r w:rsidR="006A7703" w:rsidRPr="0017352C">
        <w:rPr>
          <w:rFonts w:ascii="Arial" w:hAnsi="Arial" w:cs="Arial"/>
          <w:color w:val="000000" w:themeColor="text1"/>
          <w:sz w:val="24"/>
          <w:szCs w:val="24"/>
        </w:rPr>
        <w:t>– Em razão das condutas previstas no art. 155 da L</w:t>
      </w:r>
      <w:r w:rsidR="003D7A58" w:rsidRPr="0017352C">
        <w:rPr>
          <w:rFonts w:ascii="Arial" w:hAnsi="Arial" w:cs="Arial"/>
          <w:color w:val="000000" w:themeColor="text1"/>
          <w:sz w:val="24"/>
          <w:szCs w:val="24"/>
        </w:rPr>
        <w:t>ei Federal n° 14.133/2021, a</w:t>
      </w:r>
      <w:r w:rsidR="006A7703" w:rsidRPr="0017352C">
        <w:rPr>
          <w:rFonts w:ascii="Arial" w:hAnsi="Arial" w:cs="Arial"/>
          <w:color w:val="FF0000"/>
          <w:sz w:val="24"/>
          <w:szCs w:val="24"/>
        </w:rPr>
        <w:t xml:space="preserve"> </w:t>
      </w:r>
      <w:r w:rsidR="003D7A58" w:rsidRPr="0017352C">
        <w:rPr>
          <w:rFonts w:ascii="Arial" w:hAnsi="Arial" w:cs="Arial"/>
          <w:color w:val="000000" w:themeColor="text1"/>
          <w:sz w:val="24"/>
          <w:szCs w:val="24"/>
        </w:rPr>
        <w:t>Secretaria Municipal de Conservação</w:t>
      </w:r>
      <w:r w:rsidR="00F5290A">
        <w:rPr>
          <w:rFonts w:ascii="Arial" w:hAnsi="Arial" w:cs="Arial"/>
          <w:color w:val="000000" w:themeColor="text1"/>
          <w:sz w:val="24"/>
          <w:szCs w:val="24"/>
        </w:rPr>
        <w:t xml:space="preserve"> e Serviços Públicos</w:t>
      </w:r>
      <w:r w:rsidR="003D7A58" w:rsidRPr="0017352C">
        <w:rPr>
          <w:rFonts w:ascii="Arial" w:hAnsi="Arial" w:cs="Arial"/>
          <w:color w:val="000000" w:themeColor="text1"/>
          <w:sz w:val="24"/>
          <w:szCs w:val="24"/>
        </w:rPr>
        <w:t xml:space="preserve"> - SECONSERVA</w:t>
      </w:r>
      <w:r w:rsidR="003D7A58" w:rsidRPr="0017352C">
        <w:rPr>
          <w:rFonts w:ascii="Arial" w:hAnsi="Arial" w:cs="Arial"/>
          <w:b/>
          <w:color w:val="FF0000"/>
          <w:sz w:val="24"/>
          <w:szCs w:val="24"/>
        </w:rPr>
        <w:t xml:space="preserve"> </w:t>
      </w:r>
      <w:r w:rsidR="006A7703" w:rsidRPr="0017352C">
        <w:rPr>
          <w:rFonts w:ascii="Arial" w:hAnsi="Arial" w:cs="Arial"/>
          <w:color w:val="000000" w:themeColor="text1"/>
          <w:sz w:val="24"/>
          <w:szCs w:val="24"/>
        </w:rPr>
        <w:t xml:space="preserve">poderá, sem prejuízo responsabilidade civil e criminal que </w:t>
      </w:r>
      <w:proofErr w:type="gramStart"/>
      <w:r w:rsidR="006A7703" w:rsidRPr="0017352C">
        <w:rPr>
          <w:rFonts w:ascii="Arial" w:hAnsi="Arial" w:cs="Arial"/>
          <w:color w:val="000000" w:themeColor="text1"/>
          <w:sz w:val="24"/>
          <w:szCs w:val="24"/>
        </w:rPr>
        <w:t>couber,</w:t>
      </w:r>
      <w:proofErr w:type="gramEnd"/>
      <w:r w:rsidR="006A7703" w:rsidRPr="0017352C">
        <w:rPr>
          <w:rFonts w:ascii="Arial" w:hAnsi="Arial" w:cs="Arial"/>
          <w:color w:val="000000" w:themeColor="text1"/>
          <w:sz w:val="24"/>
          <w:szCs w:val="24"/>
        </w:rPr>
        <w:t xml:space="preserve"> aplicar as seguintes </w:t>
      </w:r>
      <w:r w:rsidR="006A7703" w:rsidRPr="007016B5">
        <w:rPr>
          <w:rFonts w:ascii="Arial" w:hAnsi="Arial" w:cs="Arial"/>
          <w:b/>
          <w:bCs/>
          <w:color w:val="000000" w:themeColor="text1"/>
          <w:sz w:val="24"/>
          <w:szCs w:val="24"/>
        </w:rPr>
        <w:t>sanções</w:t>
      </w:r>
      <w:r w:rsidR="006A7703" w:rsidRPr="0017352C">
        <w:rPr>
          <w:rFonts w:ascii="Arial" w:hAnsi="Arial" w:cs="Arial"/>
          <w:color w:val="000000" w:themeColor="text1"/>
          <w:sz w:val="24"/>
          <w:szCs w:val="24"/>
        </w:rPr>
        <w:t>, previstas no art. 156 da Lei Federal nº 14.133/2021 e no art. 589 do RGCAF:</w:t>
      </w:r>
    </w:p>
    <w:p w14:paraId="7998EE83" w14:textId="77777777" w:rsidR="00EE6C40"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p>
    <w:p w14:paraId="7B030C7A" w14:textId="132EDDB3" w:rsidR="006A7703" w:rsidRPr="00D00C3C" w:rsidRDefault="006A7703" w:rsidP="006A4510">
      <w:pPr>
        <w:pStyle w:val="PargrafodaLista"/>
        <w:numPr>
          <w:ilvl w:val="0"/>
          <w:numId w:val="11"/>
        </w:numPr>
        <w:tabs>
          <w:tab w:val="right" w:pos="-142"/>
          <w:tab w:val="left" w:pos="284"/>
          <w:tab w:val="left" w:pos="426"/>
        </w:tabs>
        <w:spacing w:after="5" w:line="271" w:lineRule="auto"/>
        <w:ind w:left="0" w:right="-1" w:firstLine="0"/>
        <w:jc w:val="both"/>
        <w:rPr>
          <w:rFonts w:ascii="Arial" w:hAnsi="Arial" w:cs="Arial"/>
          <w:b/>
          <w:color w:val="000000" w:themeColor="text1"/>
          <w:sz w:val="24"/>
          <w:szCs w:val="24"/>
        </w:rPr>
      </w:pPr>
      <w:r w:rsidRPr="00D00C3C">
        <w:rPr>
          <w:rFonts w:ascii="Arial" w:hAnsi="Arial" w:cs="Arial"/>
          <w:b/>
          <w:color w:val="000000" w:themeColor="text1"/>
          <w:sz w:val="24"/>
          <w:szCs w:val="24"/>
        </w:rPr>
        <w:t>Advertência;</w:t>
      </w:r>
    </w:p>
    <w:p w14:paraId="3F028BF2" w14:textId="77777777" w:rsidR="00EE6C40"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p>
    <w:p w14:paraId="5FBFA4D8" w14:textId="118C49D9" w:rsidR="006A7703" w:rsidRPr="00D00C3C" w:rsidRDefault="006A7703" w:rsidP="006A4510">
      <w:pPr>
        <w:pStyle w:val="PargrafodaLista"/>
        <w:numPr>
          <w:ilvl w:val="0"/>
          <w:numId w:val="11"/>
        </w:numPr>
        <w:tabs>
          <w:tab w:val="right" w:pos="-142"/>
          <w:tab w:val="left" w:pos="284"/>
          <w:tab w:val="left" w:pos="426"/>
        </w:tabs>
        <w:spacing w:after="5" w:line="271" w:lineRule="auto"/>
        <w:ind w:left="0" w:right="-1" w:firstLine="0"/>
        <w:jc w:val="both"/>
        <w:rPr>
          <w:rFonts w:ascii="Arial" w:hAnsi="Arial" w:cs="Arial"/>
          <w:color w:val="000000" w:themeColor="text1"/>
          <w:sz w:val="24"/>
          <w:szCs w:val="24"/>
        </w:rPr>
      </w:pPr>
      <w:r w:rsidRPr="00D00C3C">
        <w:rPr>
          <w:rFonts w:ascii="Arial" w:hAnsi="Arial" w:cs="Arial"/>
          <w:b/>
          <w:color w:val="000000" w:themeColor="text1"/>
          <w:sz w:val="24"/>
          <w:szCs w:val="24"/>
        </w:rPr>
        <w:t>Multa;</w:t>
      </w:r>
    </w:p>
    <w:p w14:paraId="5623DBD1" w14:textId="77777777" w:rsidR="00EE6C40"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p>
    <w:p w14:paraId="38B4C99A" w14:textId="6DEA1712" w:rsidR="006A7703" w:rsidRPr="0017352C" w:rsidRDefault="006A7703" w:rsidP="006A4510">
      <w:pPr>
        <w:tabs>
          <w:tab w:val="right" w:pos="-142"/>
          <w:tab w:val="left" w:pos="284"/>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w:t>
      </w:r>
      <w:r w:rsidR="00FE02C0">
        <w:rPr>
          <w:rFonts w:ascii="Arial" w:hAnsi="Arial" w:cs="Arial"/>
          <w:color w:val="000000" w:themeColor="text1"/>
          <w:sz w:val="24"/>
          <w:szCs w:val="24"/>
        </w:rPr>
        <w:t xml:space="preserve"> </w:t>
      </w:r>
      <w:r w:rsidRPr="0017352C">
        <w:rPr>
          <w:rFonts w:ascii="Arial" w:hAnsi="Arial" w:cs="Arial"/>
          <w:b/>
          <w:color w:val="000000" w:themeColor="text1"/>
          <w:sz w:val="24"/>
          <w:szCs w:val="24"/>
        </w:rPr>
        <w:t>Impedimento de licitar e contratar,</w:t>
      </w:r>
      <w:r w:rsidRPr="0017352C">
        <w:rPr>
          <w:rFonts w:ascii="Arial" w:hAnsi="Arial" w:cs="Arial"/>
          <w:color w:val="000000" w:themeColor="text1"/>
          <w:sz w:val="24"/>
          <w:szCs w:val="24"/>
        </w:rPr>
        <w:t xml:space="preserve"> pelo prazo de até </w:t>
      </w:r>
      <w:proofErr w:type="gramStart"/>
      <w:r w:rsidRPr="0017352C">
        <w:rPr>
          <w:rFonts w:ascii="Arial" w:hAnsi="Arial" w:cs="Arial"/>
          <w:color w:val="000000" w:themeColor="text1"/>
          <w:sz w:val="24"/>
          <w:szCs w:val="24"/>
        </w:rPr>
        <w:t>3</w:t>
      </w:r>
      <w:proofErr w:type="gramEnd"/>
      <w:r w:rsidRPr="0017352C">
        <w:rPr>
          <w:rFonts w:ascii="Arial" w:hAnsi="Arial" w:cs="Arial"/>
          <w:color w:val="000000" w:themeColor="text1"/>
          <w:sz w:val="24"/>
          <w:szCs w:val="24"/>
        </w:rPr>
        <w:t xml:space="preserve"> (três) anos;</w:t>
      </w:r>
    </w:p>
    <w:p w14:paraId="0AA6E946" w14:textId="77777777" w:rsidR="00EE6C40" w:rsidRPr="0017352C" w:rsidRDefault="00EE6C40" w:rsidP="006A4510">
      <w:pPr>
        <w:tabs>
          <w:tab w:val="right" w:pos="-142"/>
          <w:tab w:val="left" w:pos="284"/>
          <w:tab w:val="left" w:pos="7938"/>
        </w:tabs>
        <w:spacing w:after="5" w:line="271" w:lineRule="auto"/>
        <w:ind w:right="-1"/>
        <w:jc w:val="both"/>
        <w:rPr>
          <w:rFonts w:ascii="Arial" w:hAnsi="Arial" w:cs="Arial"/>
          <w:color w:val="000000" w:themeColor="text1"/>
          <w:sz w:val="24"/>
          <w:szCs w:val="24"/>
        </w:rPr>
      </w:pPr>
    </w:p>
    <w:p w14:paraId="404FCB1E" w14:textId="6D943E14" w:rsidR="006A7703" w:rsidRPr="0017352C" w:rsidRDefault="00C85447" w:rsidP="006A4510">
      <w:pPr>
        <w:tabs>
          <w:tab w:val="right" w:pos="-142"/>
          <w:tab w:val="left" w:pos="284"/>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(d) </w:t>
      </w:r>
      <w:r w:rsidR="006A7703" w:rsidRPr="0017352C">
        <w:rPr>
          <w:rFonts w:ascii="Arial" w:hAnsi="Arial" w:cs="Arial"/>
          <w:b/>
          <w:color w:val="000000" w:themeColor="text1"/>
          <w:sz w:val="24"/>
          <w:szCs w:val="24"/>
        </w:rPr>
        <w:t>Declaração de inidoneidade para licitar ou contratar.</w:t>
      </w:r>
    </w:p>
    <w:p w14:paraId="5030099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DEC37C6" w14:textId="77777777" w:rsidR="006A7703"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91A01" w:rsidRPr="0017352C">
        <w:rPr>
          <w:rFonts w:ascii="Arial" w:hAnsi="Arial" w:cs="Arial"/>
          <w:color w:val="000000" w:themeColor="text1"/>
          <w:sz w:val="24"/>
          <w:szCs w:val="24"/>
        </w:rPr>
        <w:t>1</w:t>
      </w:r>
      <w:r w:rsidRPr="0017352C">
        <w:rPr>
          <w:rFonts w:ascii="Arial" w:hAnsi="Arial" w:cs="Arial"/>
          <w:color w:val="000000" w:themeColor="text1"/>
          <w:sz w:val="24"/>
          <w:szCs w:val="24"/>
        </w:rPr>
        <w:t xml:space="preserve">.3 </w:t>
      </w:r>
      <w:r w:rsidR="006A7703" w:rsidRPr="0017352C">
        <w:rPr>
          <w:rFonts w:ascii="Arial" w:hAnsi="Arial" w:cs="Arial"/>
          <w:color w:val="000000" w:themeColor="text1"/>
          <w:sz w:val="24"/>
          <w:szCs w:val="24"/>
        </w:rPr>
        <w:t>– A aplicação da sanção prevista na alínea “b” observará os seguintes parâmetros:</w:t>
      </w:r>
    </w:p>
    <w:p w14:paraId="4A248BEF"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771923F7" w14:textId="0BEE74CF" w:rsidR="006A7703" w:rsidRPr="00541070"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91A01" w:rsidRPr="0017352C">
        <w:rPr>
          <w:rFonts w:ascii="Arial" w:hAnsi="Arial" w:cs="Arial"/>
          <w:color w:val="000000" w:themeColor="text1"/>
          <w:sz w:val="24"/>
          <w:szCs w:val="24"/>
        </w:rPr>
        <w:t>1</w:t>
      </w:r>
      <w:r w:rsidR="008A1D1E" w:rsidRPr="0017352C">
        <w:rPr>
          <w:rFonts w:ascii="Arial" w:hAnsi="Arial" w:cs="Arial"/>
          <w:color w:val="000000" w:themeColor="text1"/>
          <w:sz w:val="24"/>
          <w:szCs w:val="24"/>
        </w:rPr>
        <w:t xml:space="preserve">.3.1 </w:t>
      </w:r>
      <w:r w:rsidRPr="0017352C">
        <w:rPr>
          <w:rFonts w:ascii="Arial" w:hAnsi="Arial" w:cs="Arial"/>
          <w:color w:val="000000" w:themeColor="text1"/>
          <w:sz w:val="24"/>
          <w:szCs w:val="24"/>
        </w:rPr>
        <w:t xml:space="preserve">– 0,1% (um décimo </w:t>
      </w:r>
      <w:r w:rsidRPr="00541070">
        <w:rPr>
          <w:rFonts w:ascii="Arial" w:hAnsi="Arial" w:cs="Arial"/>
          <w:color w:val="000000" w:themeColor="text1"/>
          <w:sz w:val="24"/>
          <w:szCs w:val="24"/>
        </w:rPr>
        <w:t>por cento) até 0,2% (dois décimos por cento) por dia útil sobre o valor da parcela</w:t>
      </w:r>
      <w:r w:rsidR="007016B5" w:rsidRPr="00541070">
        <w:rPr>
          <w:rFonts w:ascii="Arial" w:hAnsi="Arial" w:cs="Arial"/>
          <w:color w:val="000000" w:themeColor="text1"/>
          <w:sz w:val="24"/>
          <w:szCs w:val="24"/>
        </w:rPr>
        <w:t>/etapa</w:t>
      </w:r>
      <w:r w:rsidRPr="00541070">
        <w:rPr>
          <w:rFonts w:ascii="Arial" w:hAnsi="Arial" w:cs="Arial"/>
          <w:color w:val="000000" w:themeColor="text1"/>
          <w:sz w:val="24"/>
          <w:szCs w:val="24"/>
        </w:rPr>
        <w:t xml:space="preserve"> em atraso do Contrato, </w:t>
      </w:r>
      <w:r w:rsidR="00045AD5">
        <w:rPr>
          <w:rFonts w:ascii="Arial" w:hAnsi="Arial" w:cs="Arial"/>
          <w:color w:val="000000" w:themeColor="text1"/>
          <w:sz w:val="24"/>
          <w:szCs w:val="24"/>
        </w:rPr>
        <w:t>nos primeiros</w:t>
      </w:r>
      <w:r w:rsidRPr="00541070">
        <w:rPr>
          <w:rFonts w:ascii="Arial" w:hAnsi="Arial" w:cs="Arial"/>
          <w:color w:val="000000" w:themeColor="text1"/>
          <w:sz w:val="24"/>
          <w:szCs w:val="24"/>
        </w:rPr>
        <w:t xml:space="preserve"> 15 (quinze) dias</w:t>
      </w:r>
      <w:r w:rsidR="007016B5" w:rsidRPr="00541070">
        <w:t xml:space="preserve"> </w:t>
      </w:r>
      <w:r w:rsidR="007016B5" w:rsidRPr="00541070">
        <w:rPr>
          <w:rFonts w:ascii="Arial" w:hAnsi="Arial" w:cs="Arial"/>
          <w:color w:val="000000" w:themeColor="text1"/>
          <w:sz w:val="24"/>
          <w:szCs w:val="24"/>
        </w:rPr>
        <w:t>de atraso na execução dos serviços.</w:t>
      </w:r>
    </w:p>
    <w:p w14:paraId="1A85BA43" w14:textId="77777777" w:rsidR="006A7703" w:rsidRPr="00541070"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74755D0" w14:textId="20D0265E" w:rsidR="006A7703" w:rsidRPr="00541070"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2</w:t>
      </w:r>
      <w:r w:rsidR="00891A01" w:rsidRPr="00541070">
        <w:rPr>
          <w:rFonts w:ascii="Arial" w:hAnsi="Arial" w:cs="Arial"/>
          <w:color w:val="000000" w:themeColor="text1"/>
          <w:sz w:val="24"/>
          <w:szCs w:val="24"/>
        </w:rPr>
        <w:t>1</w:t>
      </w:r>
      <w:r w:rsidR="008A1D1E" w:rsidRPr="00541070">
        <w:rPr>
          <w:rFonts w:ascii="Arial" w:hAnsi="Arial" w:cs="Arial"/>
          <w:color w:val="000000" w:themeColor="text1"/>
          <w:sz w:val="24"/>
          <w:szCs w:val="24"/>
        </w:rPr>
        <w:t xml:space="preserve">.3.2 </w:t>
      </w:r>
      <w:r w:rsidRPr="00541070">
        <w:rPr>
          <w:rFonts w:ascii="Arial" w:hAnsi="Arial" w:cs="Arial"/>
          <w:color w:val="000000" w:themeColor="text1"/>
          <w:sz w:val="24"/>
          <w:szCs w:val="24"/>
        </w:rPr>
        <w:t xml:space="preserve">– </w:t>
      </w:r>
      <w:r w:rsidR="007016B5" w:rsidRPr="00541070">
        <w:rPr>
          <w:rFonts w:ascii="Arial" w:hAnsi="Arial" w:cs="Arial"/>
          <w:color w:val="000000" w:themeColor="text1"/>
          <w:sz w:val="24"/>
          <w:szCs w:val="24"/>
        </w:rPr>
        <w:t>0,3% (três décimos por cento) até 0,4% (quatro décimos por cento) por dia útil sobre o valor da parcela/etapa em atraso do Contrato, a partir do 16º (décimo sexto) dia útil de atraso na execução dos serviços.</w:t>
      </w:r>
    </w:p>
    <w:p w14:paraId="4288A106" w14:textId="77777777" w:rsidR="007016B5" w:rsidRPr="00541070" w:rsidRDefault="007016B5" w:rsidP="006A4510">
      <w:pPr>
        <w:tabs>
          <w:tab w:val="right" w:pos="-142"/>
          <w:tab w:val="left" w:pos="7938"/>
        </w:tabs>
        <w:spacing w:after="5" w:line="271" w:lineRule="auto"/>
        <w:ind w:right="-1"/>
        <w:jc w:val="both"/>
        <w:rPr>
          <w:rFonts w:ascii="Arial" w:hAnsi="Arial" w:cs="Arial"/>
          <w:color w:val="000000" w:themeColor="text1"/>
          <w:sz w:val="24"/>
          <w:szCs w:val="24"/>
        </w:rPr>
      </w:pPr>
    </w:p>
    <w:p w14:paraId="3664A6D5" w14:textId="40BDCD1A" w:rsidR="007016B5" w:rsidRPr="00541070" w:rsidRDefault="007016B5"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21.3.3 - Após o 15º (décimo quinto) dia útil de atraso na execução do serviço, a Administração poderá optar pela extinção unilateral da avença e aplicar multa de 0,5% (meio por cento) até 20% (vinte por cento) sobre o valor do saldo do Contrato.</w:t>
      </w:r>
    </w:p>
    <w:p w14:paraId="26B3CC41" w14:textId="77777777" w:rsidR="006A7703" w:rsidRPr="00541070"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AAF9C39" w14:textId="7B178962" w:rsidR="006A7703" w:rsidRPr="00541070"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2</w:t>
      </w:r>
      <w:r w:rsidR="00891A01" w:rsidRPr="00541070">
        <w:rPr>
          <w:rFonts w:ascii="Arial" w:hAnsi="Arial" w:cs="Arial"/>
          <w:color w:val="000000" w:themeColor="text1"/>
          <w:sz w:val="24"/>
          <w:szCs w:val="24"/>
        </w:rPr>
        <w:t>1</w:t>
      </w:r>
      <w:r w:rsidR="008A1D1E" w:rsidRPr="00541070">
        <w:rPr>
          <w:rFonts w:ascii="Arial" w:hAnsi="Arial" w:cs="Arial"/>
          <w:color w:val="000000" w:themeColor="text1"/>
          <w:sz w:val="24"/>
          <w:szCs w:val="24"/>
        </w:rPr>
        <w:t>.3.</w:t>
      </w:r>
      <w:r w:rsidR="007016B5" w:rsidRPr="00541070">
        <w:rPr>
          <w:rFonts w:ascii="Arial" w:hAnsi="Arial" w:cs="Arial"/>
          <w:color w:val="000000" w:themeColor="text1"/>
          <w:sz w:val="24"/>
          <w:szCs w:val="24"/>
        </w:rPr>
        <w:t>4</w:t>
      </w:r>
      <w:r w:rsidR="008A1D1E" w:rsidRPr="00541070">
        <w:rPr>
          <w:rFonts w:ascii="Arial" w:hAnsi="Arial" w:cs="Arial"/>
          <w:color w:val="000000" w:themeColor="text1"/>
          <w:sz w:val="24"/>
          <w:szCs w:val="24"/>
        </w:rPr>
        <w:t xml:space="preserve"> </w:t>
      </w:r>
      <w:r w:rsidRPr="00541070">
        <w:rPr>
          <w:rFonts w:ascii="Arial" w:hAnsi="Arial" w:cs="Arial"/>
          <w:color w:val="000000" w:themeColor="text1"/>
          <w:sz w:val="24"/>
          <w:szCs w:val="24"/>
        </w:rPr>
        <w:t>– 0,5% (meio por cento) até 20% (vinte por cento) sobre o valor do Contrato</w:t>
      </w:r>
      <w:r w:rsidR="00086073" w:rsidRPr="00541070">
        <w:rPr>
          <w:rFonts w:ascii="Arial" w:hAnsi="Arial" w:cs="Arial"/>
          <w:color w:val="000000" w:themeColor="text1"/>
          <w:sz w:val="24"/>
          <w:szCs w:val="24"/>
        </w:rPr>
        <w:t>, na hipótese de recusa em assinar o contrato ou retirar o instrumento equivalente.</w:t>
      </w:r>
    </w:p>
    <w:p w14:paraId="459E709B" w14:textId="77777777" w:rsidR="00086073" w:rsidRPr="00541070" w:rsidRDefault="00086073" w:rsidP="006A4510">
      <w:pPr>
        <w:tabs>
          <w:tab w:val="right" w:pos="-142"/>
          <w:tab w:val="left" w:pos="7938"/>
        </w:tabs>
        <w:spacing w:after="5" w:line="271" w:lineRule="auto"/>
        <w:ind w:right="-1"/>
        <w:jc w:val="both"/>
        <w:rPr>
          <w:rFonts w:ascii="Arial" w:hAnsi="Arial" w:cs="Arial"/>
          <w:color w:val="000000" w:themeColor="text1"/>
          <w:sz w:val="24"/>
          <w:szCs w:val="24"/>
        </w:rPr>
      </w:pPr>
    </w:p>
    <w:p w14:paraId="1E0922E8" w14:textId="4C49C885" w:rsidR="006A7703" w:rsidRDefault="00086073" w:rsidP="006A4510">
      <w:pPr>
        <w:tabs>
          <w:tab w:val="right" w:pos="-142"/>
          <w:tab w:val="left" w:pos="7938"/>
        </w:tabs>
        <w:spacing w:after="5" w:line="271" w:lineRule="auto"/>
        <w:ind w:right="-1"/>
        <w:jc w:val="both"/>
        <w:rPr>
          <w:rFonts w:ascii="Arial" w:hAnsi="Arial" w:cs="Arial"/>
          <w:color w:val="000000" w:themeColor="text1"/>
          <w:sz w:val="24"/>
          <w:szCs w:val="24"/>
        </w:rPr>
      </w:pPr>
      <w:r w:rsidRPr="00541070">
        <w:rPr>
          <w:rFonts w:ascii="Arial" w:hAnsi="Arial" w:cs="Arial"/>
          <w:color w:val="000000" w:themeColor="text1"/>
          <w:sz w:val="24"/>
          <w:szCs w:val="24"/>
        </w:rPr>
        <w:t>21.3.5 - 0,07% (sete centésimos por cento) do valor do Contrato por dia útil de atraso na apresentação da garantia (seja para reforço ou por ocasião de prorrogação), observado o máximo de 2% (dois por cento). O atraso superior a 25 (vinte e cinco) dias úteis autorizará o CONTRATANTE a promover a extinção do Contrato e aplicar multa de 0,5% (meio por cento) até 20% (vinte por cento) sobre o valor do saldo do Contrato.</w:t>
      </w:r>
    </w:p>
    <w:p w14:paraId="51EC41F0" w14:textId="77777777" w:rsidR="00086073" w:rsidRPr="0017352C" w:rsidRDefault="00086073" w:rsidP="006A4510">
      <w:pPr>
        <w:tabs>
          <w:tab w:val="right" w:pos="-142"/>
          <w:tab w:val="left" w:pos="7938"/>
        </w:tabs>
        <w:spacing w:after="5" w:line="271" w:lineRule="auto"/>
        <w:ind w:right="-1"/>
        <w:jc w:val="both"/>
        <w:rPr>
          <w:rFonts w:ascii="Arial" w:hAnsi="Arial" w:cs="Arial"/>
          <w:color w:val="000000" w:themeColor="text1"/>
          <w:sz w:val="24"/>
          <w:szCs w:val="24"/>
        </w:rPr>
      </w:pPr>
    </w:p>
    <w:p w14:paraId="5F8CDCD8" w14:textId="4B4CE62C"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lastRenderedPageBreak/>
        <w:t>2</w:t>
      </w:r>
      <w:r w:rsidR="00891A01" w:rsidRPr="0017352C">
        <w:rPr>
          <w:rFonts w:ascii="Arial" w:hAnsi="Arial" w:cs="Arial"/>
          <w:color w:val="000000" w:themeColor="text1"/>
          <w:sz w:val="24"/>
          <w:szCs w:val="24"/>
        </w:rPr>
        <w:t>1</w:t>
      </w:r>
      <w:r w:rsidR="008A1D1E" w:rsidRPr="0017352C">
        <w:rPr>
          <w:rFonts w:ascii="Arial" w:hAnsi="Arial" w:cs="Arial"/>
          <w:color w:val="000000" w:themeColor="text1"/>
          <w:sz w:val="24"/>
          <w:szCs w:val="24"/>
        </w:rPr>
        <w:t>.3.</w:t>
      </w:r>
      <w:r w:rsidR="00086073">
        <w:rPr>
          <w:rFonts w:ascii="Arial" w:hAnsi="Arial" w:cs="Arial"/>
          <w:color w:val="000000" w:themeColor="text1"/>
          <w:sz w:val="24"/>
          <w:szCs w:val="24"/>
        </w:rPr>
        <w:t>6</w:t>
      </w:r>
      <w:r w:rsidR="008A1D1E"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xml:space="preserve">– 0,2% a 3,2% por dia sobre o valor mensal do Contrato, conforme detalhamento constante das tabelas 1 e 2, abaixo; </w:t>
      </w:r>
      <w:proofErr w:type="gramStart"/>
      <w:r w:rsidRPr="0017352C">
        <w:rPr>
          <w:rFonts w:ascii="Arial" w:hAnsi="Arial" w:cs="Arial"/>
          <w:color w:val="000000" w:themeColor="text1"/>
          <w:sz w:val="24"/>
          <w:szCs w:val="24"/>
        </w:rPr>
        <w:t>e</w:t>
      </w:r>
      <w:proofErr w:type="gramEnd"/>
    </w:p>
    <w:p w14:paraId="1AD14267" w14:textId="6A52BF6D"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8ED1EB1" w14:textId="5EA68D99"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91A01" w:rsidRPr="0017352C">
        <w:rPr>
          <w:rFonts w:ascii="Arial" w:hAnsi="Arial" w:cs="Arial"/>
          <w:color w:val="000000" w:themeColor="text1"/>
          <w:sz w:val="24"/>
          <w:szCs w:val="24"/>
        </w:rPr>
        <w:t>1</w:t>
      </w:r>
      <w:r w:rsidR="008A1D1E" w:rsidRPr="0017352C">
        <w:rPr>
          <w:rFonts w:ascii="Arial" w:hAnsi="Arial" w:cs="Arial"/>
          <w:color w:val="000000" w:themeColor="text1"/>
          <w:sz w:val="24"/>
          <w:szCs w:val="24"/>
        </w:rPr>
        <w:t>.3.</w:t>
      </w:r>
      <w:r w:rsidR="00086073">
        <w:rPr>
          <w:rFonts w:ascii="Arial" w:hAnsi="Arial" w:cs="Arial"/>
          <w:color w:val="000000" w:themeColor="text1"/>
          <w:sz w:val="24"/>
          <w:szCs w:val="24"/>
        </w:rPr>
        <w:t>7</w:t>
      </w:r>
      <w:r w:rsidR="008A1D1E"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As penalidades de multa decorrentes de fatos diversos serão consideradas independentes entre si.</w:t>
      </w:r>
    </w:p>
    <w:p w14:paraId="6BBF4BC2"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4ACCFD2" w14:textId="1B4F2C0F" w:rsidR="007937B2"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91A01" w:rsidRPr="0017352C">
        <w:rPr>
          <w:rFonts w:ascii="Arial" w:hAnsi="Arial" w:cs="Arial"/>
          <w:color w:val="000000" w:themeColor="text1"/>
          <w:sz w:val="24"/>
          <w:szCs w:val="24"/>
        </w:rPr>
        <w:t>1</w:t>
      </w:r>
      <w:r w:rsidR="008A1D1E" w:rsidRPr="0017352C">
        <w:rPr>
          <w:rFonts w:ascii="Arial" w:hAnsi="Arial" w:cs="Arial"/>
          <w:color w:val="000000" w:themeColor="text1"/>
          <w:sz w:val="24"/>
          <w:szCs w:val="24"/>
        </w:rPr>
        <w:t>.3.</w:t>
      </w:r>
      <w:r w:rsidR="00086073">
        <w:rPr>
          <w:rFonts w:ascii="Arial" w:hAnsi="Arial" w:cs="Arial"/>
          <w:color w:val="000000" w:themeColor="text1"/>
          <w:sz w:val="24"/>
          <w:szCs w:val="24"/>
        </w:rPr>
        <w:t>8</w:t>
      </w:r>
      <w:r w:rsidR="008A1D1E"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Para efeito de aplicação de multas, às infrações são atribuídos graus, de acordo com as tabelas 1 e 2:</w:t>
      </w:r>
    </w:p>
    <w:p w14:paraId="0CE9CBFC" w14:textId="19DF6897" w:rsidR="00036357" w:rsidRDefault="001B1A66" w:rsidP="006A4510">
      <w:pPr>
        <w:tabs>
          <w:tab w:val="right" w:pos="-142"/>
          <w:tab w:val="left" w:pos="7938"/>
        </w:tabs>
        <w:spacing w:after="5" w:line="271" w:lineRule="auto"/>
        <w:ind w:right="-1"/>
        <w:rPr>
          <w:rFonts w:ascii="Arial" w:hAnsi="Arial" w:cs="Arial"/>
          <w:b/>
          <w:color w:val="000000" w:themeColor="text1"/>
          <w:sz w:val="24"/>
          <w:szCs w:val="24"/>
        </w:rPr>
      </w:pPr>
      <w:r>
        <w:rPr>
          <w:rFonts w:ascii="Arial" w:hAnsi="Arial" w:cs="Arial"/>
          <w:b/>
          <w:color w:val="000000" w:themeColor="text1"/>
          <w:sz w:val="24"/>
          <w:szCs w:val="24"/>
        </w:rPr>
        <w:t xml:space="preserve">                       </w:t>
      </w:r>
      <w:r w:rsidR="00B26320">
        <w:rPr>
          <w:rFonts w:ascii="Arial" w:hAnsi="Arial" w:cs="Arial"/>
          <w:b/>
          <w:color w:val="000000" w:themeColor="text1"/>
          <w:sz w:val="24"/>
          <w:szCs w:val="24"/>
        </w:rPr>
        <w:t xml:space="preserve">          </w:t>
      </w:r>
    </w:p>
    <w:p w14:paraId="194E55CC" w14:textId="2ABC1930" w:rsidR="00FB0E8D" w:rsidRDefault="00891A01" w:rsidP="00B26320">
      <w:pPr>
        <w:tabs>
          <w:tab w:val="right" w:pos="-142"/>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TABELA 1</w:t>
      </w:r>
    </w:p>
    <w:p w14:paraId="0D1EFFFC" w14:textId="77777777" w:rsidR="00B26320" w:rsidRPr="0017352C" w:rsidRDefault="00B26320" w:rsidP="00B26320">
      <w:pPr>
        <w:tabs>
          <w:tab w:val="right" w:pos="-142"/>
          <w:tab w:val="left" w:pos="7938"/>
        </w:tabs>
        <w:spacing w:after="5" w:line="271" w:lineRule="auto"/>
        <w:ind w:right="-1"/>
        <w:jc w:val="center"/>
        <w:rPr>
          <w:rFonts w:ascii="Arial" w:hAnsi="Arial" w:cs="Arial"/>
          <w:b/>
          <w:color w:val="000000" w:themeColor="text1"/>
          <w:sz w:val="24"/>
          <w:szCs w:val="24"/>
        </w:rPr>
      </w:pPr>
    </w:p>
    <w:tbl>
      <w:tblPr>
        <w:tblStyle w:val="TableNormal"/>
        <w:tblW w:w="0" w:type="auto"/>
        <w:tblInd w:w="4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88"/>
        <w:gridCol w:w="5967"/>
      </w:tblGrid>
      <w:tr w:rsidR="00EE6C40" w:rsidRPr="0017352C" w14:paraId="50E744B7" w14:textId="77777777" w:rsidTr="00BD6D84">
        <w:trPr>
          <w:trHeight w:val="371"/>
        </w:trPr>
        <w:tc>
          <w:tcPr>
            <w:tcW w:w="1688" w:type="dxa"/>
            <w:shd w:val="clear" w:color="auto" w:fill="DBE5F1" w:themeFill="accent1" w:themeFillTint="33"/>
          </w:tcPr>
          <w:p w14:paraId="229A90A8" w14:textId="305FB510" w:rsidR="00EE6C40" w:rsidRPr="0017352C" w:rsidRDefault="00BD6D84" w:rsidP="006A4510">
            <w:pPr>
              <w:tabs>
                <w:tab w:val="right" w:pos="-142"/>
                <w:tab w:val="left" w:pos="1843"/>
                <w:tab w:val="left" w:pos="7938"/>
              </w:tabs>
              <w:spacing w:after="5" w:line="271" w:lineRule="auto"/>
              <w:ind w:right="-1"/>
              <w:jc w:val="center"/>
              <w:rPr>
                <w:rFonts w:ascii="Arial" w:eastAsia="Times New Roman" w:hAnsi="Arial" w:cs="Arial"/>
                <w:b/>
                <w:sz w:val="24"/>
                <w:szCs w:val="24"/>
                <w:lang w:val="pt-PT"/>
              </w:rPr>
            </w:pPr>
            <w:r>
              <w:rPr>
                <w:rFonts w:ascii="Arial" w:eastAsia="Times New Roman" w:hAnsi="Arial" w:cs="Arial"/>
                <w:b/>
                <w:w w:val="105"/>
                <w:sz w:val="24"/>
                <w:szCs w:val="24"/>
                <w:lang w:val="pt-PT"/>
              </w:rPr>
              <w:t xml:space="preserve">    </w:t>
            </w:r>
            <w:r w:rsidR="00EE6C40" w:rsidRPr="0017352C">
              <w:rPr>
                <w:rFonts w:ascii="Arial" w:eastAsia="Times New Roman" w:hAnsi="Arial" w:cs="Arial"/>
                <w:b/>
                <w:w w:val="105"/>
                <w:sz w:val="24"/>
                <w:szCs w:val="24"/>
                <w:lang w:val="pt-PT"/>
              </w:rPr>
              <w:t>GRAU</w:t>
            </w:r>
          </w:p>
        </w:tc>
        <w:tc>
          <w:tcPr>
            <w:tcW w:w="5967" w:type="dxa"/>
            <w:shd w:val="clear" w:color="auto" w:fill="DBE5F1" w:themeFill="accent1" w:themeFillTint="33"/>
          </w:tcPr>
          <w:p w14:paraId="1EAC3E85" w14:textId="77777777" w:rsidR="00EE6C40" w:rsidRPr="0017352C" w:rsidRDefault="00EE6C40" w:rsidP="006A4510">
            <w:pPr>
              <w:tabs>
                <w:tab w:val="right" w:pos="-142"/>
                <w:tab w:val="left" w:pos="7938"/>
              </w:tabs>
              <w:spacing w:after="5" w:line="271" w:lineRule="auto"/>
              <w:ind w:right="-1"/>
              <w:jc w:val="center"/>
              <w:rPr>
                <w:rFonts w:ascii="Arial" w:eastAsia="Times New Roman" w:hAnsi="Arial" w:cs="Arial"/>
                <w:b/>
                <w:sz w:val="24"/>
                <w:szCs w:val="24"/>
                <w:lang w:val="pt-PT"/>
              </w:rPr>
            </w:pPr>
            <w:r w:rsidRPr="0017352C">
              <w:rPr>
                <w:rFonts w:ascii="Arial" w:eastAsia="Times New Roman" w:hAnsi="Arial" w:cs="Arial"/>
                <w:b/>
                <w:w w:val="105"/>
                <w:sz w:val="24"/>
                <w:szCs w:val="24"/>
                <w:lang w:val="pt-PT"/>
              </w:rPr>
              <w:t>CORRESPONDÊNCIA</w:t>
            </w:r>
          </w:p>
        </w:tc>
      </w:tr>
      <w:tr w:rsidR="00EE6C40" w:rsidRPr="0017352C" w14:paraId="4B2988D5" w14:textId="77777777" w:rsidTr="00BD6D84">
        <w:trPr>
          <w:trHeight w:val="373"/>
        </w:trPr>
        <w:tc>
          <w:tcPr>
            <w:tcW w:w="1688" w:type="dxa"/>
          </w:tcPr>
          <w:p w14:paraId="5343F67F" w14:textId="62B1F303" w:rsidR="00EE6C40" w:rsidRPr="0017352C" w:rsidRDefault="00BD6D84" w:rsidP="006A4510">
            <w:pPr>
              <w:tabs>
                <w:tab w:val="right" w:pos="-142"/>
                <w:tab w:val="left" w:pos="7938"/>
              </w:tabs>
              <w:spacing w:after="5" w:line="271" w:lineRule="auto"/>
              <w:ind w:right="-1"/>
              <w:jc w:val="center"/>
              <w:rPr>
                <w:rFonts w:ascii="Arial" w:eastAsia="Times New Roman" w:hAnsi="Arial" w:cs="Arial"/>
                <w:sz w:val="24"/>
                <w:szCs w:val="24"/>
                <w:lang w:val="pt-PT"/>
              </w:rPr>
            </w:pPr>
            <w:r>
              <w:rPr>
                <w:rFonts w:ascii="Arial" w:eastAsia="Times New Roman" w:hAnsi="Arial" w:cs="Arial"/>
                <w:w w:val="103"/>
                <w:sz w:val="24"/>
                <w:szCs w:val="24"/>
                <w:lang w:val="pt-PT"/>
              </w:rPr>
              <w:t xml:space="preserve">     </w:t>
            </w:r>
            <w:proofErr w:type="gramStart"/>
            <w:r w:rsidR="00EE6C40" w:rsidRPr="0017352C">
              <w:rPr>
                <w:rFonts w:ascii="Arial" w:eastAsia="Times New Roman" w:hAnsi="Arial" w:cs="Arial"/>
                <w:w w:val="103"/>
                <w:sz w:val="24"/>
                <w:szCs w:val="24"/>
                <w:lang w:val="pt-PT"/>
              </w:rPr>
              <w:t>1</w:t>
            </w:r>
            <w:proofErr w:type="gramEnd"/>
          </w:p>
        </w:tc>
        <w:tc>
          <w:tcPr>
            <w:tcW w:w="5967" w:type="dxa"/>
          </w:tcPr>
          <w:p w14:paraId="7154540E" w14:textId="68C80C99" w:rsidR="00EE6C40" w:rsidRPr="0017352C" w:rsidRDefault="00004EEB" w:rsidP="006A4510">
            <w:pPr>
              <w:tabs>
                <w:tab w:val="right" w:pos="-142"/>
                <w:tab w:val="left" w:pos="425"/>
                <w:tab w:val="left" w:pos="4545"/>
                <w:tab w:val="left" w:pos="7938"/>
              </w:tabs>
              <w:spacing w:after="5" w:line="271" w:lineRule="auto"/>
              <w:ind w:right="-1"/>
              <w:rPr>
                <w:rFonts w:ascii="Arial" w:eastAsia="Times New Roman" w:hAnsi="Arial" w:cs="Arial"/>
                <w:sz w:val="24"/>
                <w:szCs w:val="24"/>
                <w:lang w:val="pt-PT"/>
              </w:rPr>
            </w:pPr>
            <w:r>
              <w:rPr>
                <w:rFonts w:ascii="Arial" w:eastAsia="Times New Roman" w:hAnsi="Arial" w:cs="Arial"/>
                <w:w w:val="105"/>
                <w:sz w:val="24"/>
                <w:szCs w:val="24"/>
                <w:lang w:val="pt-PT"/>
              </w:rPr>
              <w:t xml:space="preserve"> </w:t>
            </w:r>
            <w:r w:rsidR="00BD6D84">
              <w:rPr>
                <w:rFonts w:ascii="Arial" w:eastAsia="Times New Roman" w:hAnsi="Arial" w:cs="Arial"/>
                <w:w w:val="105"/>
                <w:sz w:val="24"/>
                <w:szCs w:val="24"/>
                <w:lang w:val="pt-PT"/>
              </w:rPr>
              <w:t xml:space="preserve">  </w:t>
            </w:r>
            <w:r w:rsidR="00EE6C40" w:rsidRPr="0017352C">
              <w:rPr>
                <w:rFonts w:ascii="Arial" w:eastAsia="Times New Roman" w:hAnsi="Arial" w:cs="Arial"/>
                <w:w w:val="105"/>
                <w:sz w:val="24"/>
                <w:szCs w:val="24"/>
                <w:lang w:val="pt-PT"/>
              </w:rPr>
              <w:t>0,2%</w:t>
            </w:r>
            <w:r w:rsidR="00EE6C40" w:rsidRPr="0017352C">
              <w:rPr>
                <w:rFonts w:ascii="Arial" w:eastAsia="Times New Roman" w:hAnsi="Arial" w:cs="Arial"/>
                <w:spacing w:val="-11"/>
                <w:w w:val="105"/>
                <w:sz w:val="24"/>
                <w:szCs w:val="24"/>
                <w:lang w:val="pt-PT"/>
              </w:rPr>
              <w:t xml:space="preserve"> </w:t>
            </w:r>
            <w:r w:rsidR="00EE6C40" w:rsidRPr="0017352C">
              <w:rPr>
                <w:rFonts w:ascii="Arial" w:eastAsia="Times New Roman" w:hAnsi="Arial" w:cs="Arial"/>
                <w:w w:val="105"/>
                <w:sz w:val="24"/>
                <w:szCs w:val="24"/>
                <w:lang w:val="pt-PT"/>
              </w:rPr>
              <w:t>ao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dia</w:t>
            </w:r>
            <w:r w:rsidR="00EE6C40" w:rsidRPr="0017352C">
              <w:rPr>
                <w:rFonts w:ascii="Arial" w:eastAsia="Times New Roman" w:hAnsi="Arial" w:cs="Arial"/>
                <w:spacing w:val="-10"/>
                <w:w w:val="105"/>
                <w:sz w:val="24"/>
                <w:szCs w:val="24"/>
                <w:lang w:val="pt-PT"/>
              </w:rPr>
              <w:t xml:space="preserve"> </w:t>
            </w:r>
            <w:r w:rsidR="00EE6C40" w:rsidRPr="0017352C">
              <w:rPr>
                <w:rFonts w:ascii="Arial" w:eastAsia="Times New Roman" w:hAnsi="Arial" w:cs="Arial"/>
                <w:w w:val="105"/>
                <w:sz w:val="24"/>
                <w:szCs w:val="24"/>
                <w:lang w:val="pt-PT"/>
              </w:rPr>
              <w:t>sobre</w:t>
            </w:r>
            <w:r w:rsidR="00EE6C40" w:rsidRPr="0017352C">
              <w:rPr>
                <w:rFonts w:ascii="Arial" w:eastAsia="Times New Roman" w:hAnsi="Arial" w:cs="Arial"/>
                <w:spacing w:val="-10"/>
                <w:w w:val="105"/>
                <w:sz w:val="24"/>
                <w:szCs w:val="24"/>
                <w:lang w:val="pt-PT"/>
              </w:rPr>
              <w:t xml:space="preserve"> </w:t>
            </w:r>
            <w:r w:rsidR="00EE6C40" w:rsidRPr="0017352C">
              <w:rPr>
                <w:rFonts w:ascii="Arial" w:eastAsia="Times New Roman" w:hAnsi="Arial" w:cs="Arial"/>
                <w:w w:val="105"/>
                <w:sz w:val="24"/>
                <w:szCs w:val="24"/>
                <w:lang w:val="pt-PT"/>
              </w:rPr>
              <w:t>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valor</w:t>
            </w:r>
            <w:r w:rsidR="00EE6C40" w:rsidRPr="0017352C">
              <w:rPr>
                <w:rFonts w:ascii="Arial" w:eastAsia="Times New Roman" w:hAnsi="Arial" w:cs="Arial"/>
                <w:spacing w:val="-8"/>
                <w:w w:val="105"/>
                <w:sz w:val="24"/>
                <w:szCs w:val="24"/>
                <w:lang w:val="pt-PT"/>
              </w:rPr>
              <w:t xml:space="preserve"> </w:t>
            </w:r>
            <w:r w:rsidR="00EE6C40" w:rsidRPr="0017352C">
              <w:rPr>
                <w:rFonts w:ascii="Arial" w:eastAsia="Times New Roman" w:hAnsi="Arial" w:cs="Arial"/>
                <w:w w:val="105"/>
                <w:sz w:val="24"/>
                <w:szCs w:val="24"/>
                <w:lang w:val="pt-PT"/>
              </w:rPr>
              <w:t>mensal</w:t>
            </w:r>
            <w:r w:rsidR="00EE6C40" w:rsidRPr="0017352C">
              <w:rPr>
                <w:rFonts w:ascii="Arial" w:eastAsia="Times New Roman" w:hAnsi="Arial" w:cs="Arial"/>
                <w:spacing w:val="-8"/>
                <w:w w:val="105"/>
                <w:sz w:val="24"/>
                <w:szCs w:val="24"/>
                <w:lang w:val="pt-PT"/>
              </w:rPr>
              <w:t xml:space="preserve"> </w:t>
            </w:r>
            <w:r w:rsidR="00EE6C40" w:rsidRPr="0017352C">
              <w:rPr>
                <w:rFonts w:ascii="Arial" w:eastAsia="Times New Roman" w:hAnsi="Arial" w:cs="Arial"/>
                <w:w w:val="105"/>
                <w:sz w:val="24"/>
                <w:szCs w:val="24"/>
                <w:lang w:val="pt-PT"/>
              </w:rPr>
              <w:t>do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contrato</w:t>
            </w:r>
          </w:p>
        </w:tc>
      </w:tr>
      <w:tr w:rsidR="00EE6C40" w:rsidRPr="0017352C" w14:paraId="45086A79" w14:textId="77777777" w:rsidTr="00BD6D84">
        <w:trPr>
          <w:trHeight w:val="373"/>
        </w:trPr>
        <w:tc>
          <w:tcPr>
            <w:tcW w:w="1688" w:type="dxa"/>
          </w:tcPr>
          <w:p w14:paraId="13733503" w14:textId="546FA2A3" w:rsidR="00EE6C40" w:rsidRPr="0017352C" w:rsidRDefault="00BD6D84" w:rsidP="006A4510">
            <w:pPr>
              <w:tabs>
                <w:tab w:val="right" w:pos="-142"/>
                <w:tab w:val="left" w:pos="7938"/>
              </w:tabs>
              <w:spacing w:after="5" w:line="271" w:lineRule="auto"/>
              <w:ind w:right="-1"/>
              <w:jc w:val="center"/>
              <w:rPr>
                <w:rFonts w:ascii="Arial" w:eastAsia="Times New Roman" w:hAnsi="Arial" w:cs="Arial"/>
                <w:sz w:val="24"/>
                <w:szCs w:val="24"/>
                <w:lang w:val="pt-PT"/>
              </w:rPr>
            </w:pPr>
            <w:r>
              <w:rPr>
                <w:rFonts w:ascii="Arial" w:eastAsia="Times New Roman" w:hAnsi="Arial" w:cs="Arial"/>
                <w:w w:val="103"/>
                <w:sz w:val="24"/>
                <w:szCs w:val="24"/>
                <w:lang w:val="pt-PT"/>
              </w:rPr>
              <w:t xml:space="preserve">     </w:t>
            </w:r>
            <w:proofErr w:type="gramStart"/>
            <w:r w:rsidR="00EE6C40" w:rsidRPr="0017352C">
              <w:rPr>
                <w:rFonts w:ascii="Arial" w:eastAsia="Times New Roman" w:hAnsi="Arial" w:cs="Arial"/>
                <w:w w:val="103"/>
                <w:sz w:val="24"/>
                <w:szCs w:val="24"/>
                <w:lang w:val="pt-PT"/>
              </w:rPr>
              <w:t>2</w:t>
            </w:r>
            <w:proofErr w:type="gramEnd"/>
          </w:p>
        </w:tc>
        <w:tc>
          <w:tcPr>
            <w:tcW w:w="5967" w:type="dxa"/>
          </w:tcPr>
          <w:p w14:paraId="45C58191" w14:textId="21CB084A" w:rsidR="00EE6C40" w:rsidRPr="0017352C" w:rsidRDefault="00004EEB" w:rsidP="006A4510">
            <w:pPr>
              <w:tabs>
                <w:tab w:val="right" w:pos="-142"/>
                <w:tab w:val="left" w:pos="425"/>
                <w:tab w:val="left" w:pos="5528"/>
                <w:tab w:val="left" w:pos="5670"/>
                <w:tab w:val="left" w:pos="7938"/>
              </w:tabs>
              <w:spacing w:after="5" w:line="271" w:lineRule="auto"/>
              <w:ind w:right="-1"/>
              <w:rPr>
                <w:rFonts w:ascii="Arial" w:eastAsia="Times New Roman" w:hAnsi="Arial" w:cs="Arial"/>
                <w:sz w:val="24"/>
                <w:szCs w:val="24"/>
                <w:lang w:val="pt-PT"/>
              </w:rPr>
            </w:pPr>
            <w:r>
              <w:rPr>
                <w:rFonts w:ascii="Arial" w:eastAsia="Times New Roman" w:hAnsi="Arial" w:cs="Arial"/>
                <w:w w:val="105"/>
                <w:sz w:val="24"/>
                <w:szCs w:val="24"/>
                <w:lang w:val="pt-PT"/>
              </w:rPr>
              <w:t xml:space="preserve"> </w:t>
            </w:r>
            <w:r w:rsidR="00BD6D84">
              <w:rPr>
                <w:rFonts w:ascii="Arial" w:eastAsia="Times New Roman" w:hAnsi="Arial" w:cs="Arial"/>
                <w:w w:val="105"/>
                <w:sz w:val="24"/>
                <w:szCs w:val="24"/>
                <w:lang w:val="pt-PT"/>
              </w:rPr>
              <w:t xml:space="preserve">  </w:t>
            </w:r>
            <w:r w:rsidR="00EE6C40" w:rsidRPr="0017352C">
              <w:rPr>
                <w:rFonts w:ascii="Arial" w:eastAsia="Times New Roman" w:hAnsi="Arial" w:cs="Arial"/>
                <w:w w:val="105"/>
                <w:sz w:val="24"/>
                <w:szCs w:val="24"/>
                <w:lang w:val="pt-PT"/>
              </w:rPr>
              <w:t>0,4%</w:t>
            </w:r>
            <w:r w:rsidR="00EE6C40" w:rsidRPr="0017352C">
              <w:rPr>
                <w:rFonts w:ascii="Arial" w:eastAsia="Times New Roman" w:hAnsi="Arial" w:cs="Arial"/>
                <w:spacing w:val="-11"/>
                <w:w w:val="105"/>
                <w:sz w:val="24"/>
                <w:szCs w:val="24"/>
                <w:lang w:val="pt-PT"/>
              </w:rPr>
              <w:t xml:space="preserve"> </w:t>
            </w:r>
            <w:r w:rsidR="00EE6C40" w:rsidRPr="0017352C">
              <w:rPr>
                <w:rFonts w:ascii="Arial" w:eastAsia="Times New Roman" w:hAnsi="Arial" w:cs="Arial"/>
                <w:w w:val="105"/>
                <w:sz w:val="24"/>
                <w:szCs w:val="24"/>
                <w:lang w:val="pt-PT"/>
              </w:rPr>
              <w:t>ao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dia</w:t>
            </w:r>
            <w:r w:rsidR="00EE6C40" w:rsidRPr="0017352C">
              <w:rPr>
                <w:rFonts w:ascii="Arial" w:eastAsia="Times New Roman" w:hAnsi="Arial" w:cs="Arial"/>
                <w:spacing w:val="-10"/>
                <w:w w:val="105"/>
                <w:sz w:val="24"/>
                <w:szCs w:val="24"/>
                <w:lang w:val="pt-PT"/>
              </w:rPr>
              <w:t xml:space="preserve"> </w:t>
            </w:r>
            <w:r w:rsidR="00EE6C40" w:rsidRPr="0017352C">
              <w:rPr>
                <w:rFonts w:ascii="Arial" w:eastAsia="Times New Roman" w:hAnsi="Arial" w:cs="Arial"/>
                <w:w w:val="105"/>
                <w:sz w:val="24"/>
                <w:szCs w:val="24"/>
                <w:lang w:val="pt-PT"/>
              </w:rPr>
              <w:t>sobre</w:t>
            </w:r>
            <w:r w:rsidR="00EE6C40" w:rsidRPr="0017352C">
              <w:rPr>
                <w:rFonts w:ascii="Arial" w:eastAsia="Times New Roman" w:hAnsi="Arial" w:cs="Arial"/>
                <w:spacing w:val="-10"/>
                <w:w w:val="105"/>
                <w:sz w:val="24"/>
                <w:szCs w:val="24"/>
                <w:lang w:val="pt-PT"/>
              </w:rPr>
              <w:t xml:space="preserve"> </w:t>
            </w:r>
            <w:r w:rsidR="00EE6C40" w:rsidRPr="0017352C">
              <w:rPr>
                <w:rFonts w:ascii="Arial" w:eastAsia="Times New Roman" w:hAnsi="Arial" w:cs="Arial"/>
                <w:w w:val="105"/>
                <w:sz w:val="24"/>
                <w:szCs w:val="24"/>
                <w:lang w:val="pt-PT"/>
              </w:rPr>
              <w:t>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valor</w:t>
            </w:r>
            <w:r w:rsidR="00EE6C40" w:rsidRPr="0017352C">
              <w:rPr>
                <w:rFonts w:ascii="Arial" w:eastAsia="Times New Roman" w:hAnsi="Arial" w:cs="Arial"/>
                <w:spacing w:val="-8"/>
                <w:w w:val="105"/>
                <w:sz w:val="24"/>
                <w:szCs w:val="24"/>
                <w:lang w:val="pt-PT"/>
              </w:rPr>
              <w:t xml:space="preserve"> </w:t>
            </w:r>
            <w:r w:rsidR="00EE6C40" w:rsidRPr="0017352C">
              <w:rPr>
                <w:rFonts w:ascii="Arial" w:eastAsia="Times New Roman" w:hAnsi="Arial" w:cs="Arial"/>
                <w:w w:val="105"/>
                <w:sz w:val="24"/>
                <w:szCs w:val="24"/>
                <w:lang w:val="pt-PT"/>
              </w:rPr>
              <w:t>mensal</w:t>
            </w:r>
            <w:r w:rsidR="00EE6C40" w:rsidRPr="0017352C">
              <w:rPr>
                <w:rFonts w:ascii="Arial" w:eastAsia="Times New Roman" w:hAnsi="Arial" w:cs="Arial"/>
                <w:spacing w:val="-8"/>
                <w:w w:val="105"/>
                <w:sz w:val="24"/>
                <w:szCs w:val="24"/>
                <w:lang w:val="pt-PT"/>
              </w:rPr>
              <w:t xml:space="preserve"> </w:t>
            </w:r>
            <w:r w:rsidR="00EE6C40" w:rsidRPr="0017352C">
              <w:rPr>
                <w:rFonts w:ascii="Arial" w:eastAsia="Times New Roman" w:hAnsi="Arial" w:cs="Arial"/>
                <w:w w:val="105"/>
                <w:sz w:val="24"/>
                <w:szCs w:val="24"/>
                <w:lang w:val="pt-PT"/>
              </w:rPr>
              <w:t>do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contrato</w:t>
            </w:r>
          </w:p>
        </w:tc>
      </w:tr>
      <w:tr w:rsidR="00EE6C40" w:rsidRPr="0017352C" w14:paraId="51CD2031" w14:textId="77777777" w:rsidTr="00BD6D84">
        <w:trPr>
          <w:trHeight w:val="371"/>
        </w:trPr>
        <w:tc>
          <w:tcPr>
            <w:tcW w:w="1688" w:type="dxa"/>
          </w:tcPr>
          <w:p w14:paraId="6EE972C7" w14:textId="179C12E6" w:rsidR="00EE6C40" w:rsidRPr="0017352C" w:rsidRDefault="00BD6D84" w:rsidP="006A4510">
            <w:pPr>
              <w:tabs>
                <w:tab w:val="right" w:pos="-142"/>
                <w:tab w:val="left" w:pos="7938"/>
              </w:tabs>
              <w:spacing w:after="5" w:line="271" w:lineRule="auto"/>
              <w:ind w:right="-1"/>
              <w:jc w:val="center"/>
              <w:rPr>
                <w:rFonts w:ascii="Arial" w:eastAsia="Times New Roman" w:hAnsi="Arial" w:cs="Arial"/>
                <w:sz w:val="24"/>
                <w:szCs w:val="24"/>
                <w:lang w:val="pt-PT"/>
              </w:rPr>
            </w:pPr>
            <w:r>
              <w:rPr>
                <w:rFonts w:ascii="Arial" w:eastAsia="Times New Roman" w:hAnsi="Arial" w:cs="Arial"/>
                <w:w w:val="103"/>
                <w:sz w:val="24"/>
                <w:szCs w:val="24"/>
                <w:lang w:val="pt-PT"/>
              </w:rPr>
              <w:t xml:space="preserve">    </w:t>
            </w:r>
            <w:proofErr w:type="gramStart"/>
            <w:r w:rsidR="00EE6C40" w:rsidRPr="0017352C">
              <w:rPr>
                <w:rFonts w:ascii="Arial" w:eastAsia="Times New Roman" w:hAnsi="Arial" w:cs="Arial"/>
                <w:w w:val="103"/>
                <w:sz w:val="24"/>
                <w:szCs w:val="24"/>
                <w:lang w:val="pt-PT"/>
              </w:rPr>
              <w:t>3</w:t>
            </w:r>
            <w:proofErr w:type="gramEnd"/>
          </w:p>
        </w:tc>
        <w:tc>
          <w:tcPr>
            <w:tcW w:w="5967" w:type="dxa"/>
          </w:tcPr>
          <w:p w14:paraId="0CE53FCC" w14:textId="0509BB6E" w:rsidR="00EE6C40" w:rsidRPr="0017352C" w:rsidRDefault="00004EEB" w:rsidP="006A4510">
            <w:pPr>
              <w:tabs>
                <w:tab w:val="right" w:pos="-142"/>
                <w:tab w:val="left" w:pos="425"/>
                <w:tab w:val="left" w:pos="5528"/>
                <w:tab w:val="left" w:pos="5670"/>
                <w:tab w:val="left" w:pos="7938"/>
              </w:tabs>
              <w:spacing w:after="5" w:line="271" w:lineRule="auto"/>
              <w:ind w:right="-1"/>
              <w:rPr>
                <w:rFonts w:ascii="Arial" w:eastAsia="Times New Roman" w:hAnsi="Arial" w:cs="Arial"/>
                <w:sz w:val="24"/>
                <w:szCs w:val="24"/>
                <w:lang w:val="pt-PT"/>
              </w:rPr>
            </w:pPr>
            <w:r>
              <w:rPr>
                <w:rFonts w:ascii="Arial" w:eastAsia="Times New Roman" w:hAnsi="Arial" w:cs="Arial"/>
                <w:w w:val="105"/>
                <w:sz w:val="24"/>
                <w:szCs w:val="24"/>
                <w:lang w:val="pt-PT"/>
              </w:rPr>
              <w:t xml:space="preserve"> </w:t>
            </w:r>
            <w:r w:rsidR="00BD6D84">
              <w:rPr>
                <w:rFonts w:ascii="Arial" w:eastAsia="Times New Roman" w:hAnsi="Arial" w:cs="Arial"/>
                <w:w w:val="105"/>
                <w:sz w:val="24"/>
                <w:szCs w:val="24"/>
                <w:lang w:val="pt-PT"/>
              </w:rPr>
              <w:t xml:space="preserve">  </w:t>
            </w:r>
            <w:r w:rsidR="00EE6C40" w:rsidRPr="0017352C">
              <w:rPr>
                <w:rFonts w:ascii="Arial" w:eastAsia="Times New Roman" w:hAnsi="Arial" w:cs="Arial"/>
                <w:w w:val="105"/>
                <w:sz w:val="24"/>
                <w:szCs w:val="24"/>
                <w:lang w:val="pt-PT"/>
              </w:rPr>
              <w:t>0,8%</w:t>
            </w:r>
            <w:r w:rsidR="00EE6C40" w:rsidRPr="0017352C">
              <w:rPr>
                <w:rFonts w:ascii="Arial" w:eastAsia="Times New Roman" w:hAnsi="Arial" w:cs="Arial"/>
                <w:spacing w:val="-11"/>
                <w:w w:val="105"/>
                <w:sz w:val="24"/>
                <w:szCs w:val="24"/>
                <w:lang w:val="pt-PT"/>
              </w:rPr>
              <w:t xml:space="preserve"> </w:t>
            </w:r>
            <w:r w:rsidR="00EE6C40" w:rsidRPr="0017352C">
              <w:rPr>
                <w:rFonts w:ascii="Arial" w:eastAsia="Times New Roman" w:hAnsi="Arial" w:cs="Arial"/>
                <w:w w:val="105"/>
                <w:sz w:val="24"/>
                <w:szCs w:val="24"/>
                <w:lang w:val="pt-PT"/>
              </w:rPr>
              <w:t>ao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dia</w:t>
            </w:r>
            <w:r w:rsidR="00EE6C40" w:rsidRPr="0017352C">
              <w:rPr>
                <w:rFonts w:ascii="Arial" w:eastAsia="Times New Roman" w:hAnsi="Arial" w:cs="Arial"/>
                <w:spacing w:val="-10"/>
                <w:w w:val="105"/>
                <w:sz w:val="24"/>
                <w:szCs w:val="24"/>
                <w:lang w:val="pt-PT"/>
              </w:rPr>
              <w:t xml:space="preserve"> </w:t>
            </w:r>
            <w:r w:rsidR="00EE6C40" w:rsidRPr="0017352C">
              <w:rPr>
                <w:rFonts w:ascii="Arial" w:eastAsia="Times New Roman" w:hAnsi="Arial" w:cs="Arial"/>
                <w:w w:val="105"/>
                <w:sz w:val="24"/>
                <w:szCs w:val="24"/>
                <w:lang w:val="pt-PT"/>
              </w:rPr>
              <w:t>sobre</w:t>
            </w:r>
            <w:r w:rsidR="00EE6C40" w:rsidRPr="0017352C">
              <w:rPr>
                <w:rFonts w:ascii="Arial" w:eastAsia="Times New Roman" w:hAnsi="Arial" w:cs="Arial"/>
                <w:spacing w:val="-10"/>
                <w:w w:val="105"/>
                <w:sz w:val="24"/>
                <w:szCs w:val="24"/>
                <w:lang w:val="pt-PT"/>
              </w:rPr>
              <w:t xml:space="preserve"> </w:t>
            </w:r>
            <w:r w:rsidR="00EE6C40" w:rsidRPr="0017352C">
              <w:rPr>
                <w:rFonts w:ascii="Arial" w:eastAsia="Times New Roman" w:hAnsi="Arial" w:cs="Arial"/>
                <w:w w:val="105"/>
                <w:sz w:val="24"/>
                <w:szCs w:val="24"/>
                <w:lang w:val="pt-PT"/>
              </w:rPr>
              <w:t>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valor</w:t>
            </w:r>
            <w:r w:rsidR="00EE6C40" w:rsidRPr="0017352C">
              <w:rPr>
                <w:rFonts w:ascii="Arial" w:eastAsia="Times New Roman" w:hAnsi="Arial" w:cs="Arial"/>
                <w:spacing w:val="-8"/>
                <w:w w:val="105"/>
                <w:sz w:val="24"/>
                <w:szCs w:val="24"/>
                <w:lang w:val="pt-PT"/>
              </w:rPr>
              <w:t xml:space="preserve"> </w:t>
            </w:r>
            <w:r w:rsidR="00EE6C40" w:rsidRPr="0017352C">
              <w:rPr>
                <w:rFonts w:ascii="Arial" w:eastAsia="Times New Roman" w:hAnsi="Arial" w:cs="Arial"/>
                <w:w w:val="105"/>
                <w:sz w:val="24"/>
                <w:szCs w:val="24"/>
                <w:lang w:val="pt-PT"/>
              </w:rPr>
              <w:t>mensal</w:t>
            </w:r>
            <w:r w:rsidR="00EE6C40" w:rsidRPr="0017352C">
              <w:rPr>
                <w:rFonts w:ascii="Arial" w:eastAsia="Times New Roman" w:hAnsi="Arial" w:cs="Arial"/>
                <w:spacing w:val="-8"/>
                <w:w w:val="105"/>
                <w:sz w:val="24"/>
                <w:szCs w:val="24"/>
                <w:lang w:val="pt-PT"/>
              </w:rPr>
              <w:t xml:space="preserve"> </w:t>
            </w:r>
            <w:r w:rsidR="00EE6C40" w:rsidRPr="0017352C">
              <w:rPr>
                <w:rFonts w:ascii="Arial" w:eastAsia="Times New Roman" w:hAnsi="Arial" w:cs="Arial"/>
                <w:w w:val="105"/>
                <w:sz w:val="24"/>
                <w:szCs w:val="24"/>
                <w:lang w:val="pt-PT"/>
              </w:rPr>
              <w:t>do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contrato</w:t>
            </w:r>
          </w:p>
        </w:tc>
      </w:tr>
      <w:tr w:rsidR="00EE6C40" w:rsidRPr="0017352C" w14:paraId="41231FD2" w14:textId="77777777" w:rsidTr="00BD6D84">
        <w:trPr>
          <w:trHeight w:val="373"/>
        </w:trPr>
        <w:tc>
          <w:tcPr>
            <w:tcW w:w="1688" w:type="dxa"/>
          </w:tcPr>
          <w:p w14:paraId="4558E2A6" w14:textId="598DB1F5" w:rsidR="00EE6C40" w:rsidRPr="0017352C" w:rsidRDefault="00BD6D84" w:rsidP="006A4510">
            <w:pPr>
              <w:tabs>
                <w:tab w:val="right" w:pos="-142"/>
                <w:tab w:val="left" w:pos="7938"/>
              </w:tabs>
              <w:spacing w:after="5" w:line="271" w:lineRule="auto"/>
              <w:ind w:right="-1"/>
              <w:jc w:val="center"/>
              <w:rPr>
                <w:rFonts w:ascii="Arial" w:eastAsia="Times New Roman" w:hAnsi="Arial" w:cs="Arial"/>
                <w:sz w:val="24"/>
                <w:szCs w:val="24"/>
                <w:lang w:val="pt-PT"/>
              </w:rPr>
            </w:pPr>
            <w:r>
              <w:rPr>
                <w:rFonts w:ascii="Arial" w:eastAsia="Times New Roman" w:hAnsi="Arial" w:cs="Arial"/>
                <w:w w:val="103"/>
                <w:sz w:val="24"/>
                <w:szCs w:val="24"/>
                <w:lang w:val="pt-PT"/>
              </w:rPr>
              <w:t xml:space="preserve">    </w:t>
            </w:r>
            <w:proofErr w:type="gramStart"/>
            <w:r w:rsidR="00EE6C40" w:rsidRPr="0017352C">
              <w:rPr>
                <w:rFonts w:ascii="Arial" w:eastAsia="Times New Roman" w:hAnsi="Arial" w:cs="Arial"/>
                <w:w w:val="103"/>
                <w:sz w:val="24"/>
                <w:szCs w:val="24"/>
                <w:lang w:val="pt-PT"/>
              </w:rPr>
              <w:t>4</w:t>
            </w:r>
            <w:proofErr w:type="gramEnd"/>
          </w:p>
        </w:tc>
        <w:tc>
          <w:tcPr>
            <w:tcW w:w="5967" w:type="dxa"/>
          </w:tcPr>
          <w:p w14:paraId="7DFBD4E4" w14:textId="68118A23" w:rsidR="00EE6C40" w:rsidRPr="0017352C" w:rsidRDefault="00D86765" w:rsidP="006A4510">
            <w:pPr>
              <w:tabs>
                <w:tab w:val="right" w:pos="-142"/>
                <w:tab w:val="left" w:pos="425"/>
                <w:tab w:val="left" w:pos="5528"/>
                <w:tab w:val="left" w:pos="5670"/>
                <w:tab w:val="left" w:pos="7938"/>
              </w:tabs>
              <w:spacing w:after="5" w:line="271" w:lineRule="auto"/>
              <w:ind w:right="-1"/>
              <w:rPr>
                <w:rFonts w:ascii="Arial" w:eastAsia="Times New Roman" w:hAnsi="Arial" w:cs="Arial"/>
                <w:sz w:val="24"/>
                <w:szCs w:val="24"/>
                <w:lang w:val="pt-PT"/>
              </w:rPr>
            </w:pPr>
            <w:r>
              <w:rPr>
                <w:rFonts w:ascii="Arial" w:eastAsia="Times New Roman" w:hAnsi="Arial" w:cs="Arial"/>
                <w:w w:val="105"/>
                <w:sz w:val="24"/>
                <w:szCs w:val="24"/>
                <w:lang w:val="pt-PT"/>
              </w:rPr>
              <w:t xml:space="preserve"> </w:t>
            </w:r>
            <w:r w:rsidR="00BD6D84">
              <w:rPr>
                <w:rFonts w:ascii="Arial" w:eastAsia="Times New Roman" w:hAnsi="Arial" w:cs="Arial"/>
                <w:w w:val="105"/>
                <w:sz w:val="24"/>
                <w:szCs w:val="24"/>
                <w:lang w:val="pt-PT"/>
              </w:rPr>
              <w:t xml:space="preserve">  </w:t>
            </w:r>
            <w:r w:rsidR="00EE6C40" w:rsidRPr="0017352C">
              <w:rPr>
                <w:rFonts w:ascii="Arial" w:eastAsia="Times New Roman" w:hAnsi="Arial" w:cs="Arial"/>
                <w:w w:val="105"/>
                <w:sz w:val="24"/>
                <w:szCs w:val="24"/>
                <w:lang w:val="pt-PT"/>
              </w:rPr>
              <w:t>1,6%</w:t>
            </w:r>
            <w:r w:rsidR="00EE6C40" w:rsidRPr="0017352C">
              <w:rPr>
                <w:rFonts w:ascii="Arial" w:eastAsia="Times New Roman" w:hAnsi="Arial" w:cs="Arial"/>
                <w:spacing w:val="-11"/>
                <w:w w:val="105"/>
                <w:sz w:val="24"/>
                <w:szCs w:val="24"/>
                <w:lang w:val="pt-PT"/>
              </w:rPr>
              <w:t xml:space="preserve"> </w:t>
            </w:r>
            <w:r w:rsidR="00EE6C40" w:rsidRPr="0017352C">
              <w:rPr>
                <w:rFonts w:ascii="Arial" w:eastAsia="Times New Roman" w:hAnsi="Arial" w:cs="Arial"/>
                <w:w w:val="105"/>
                <w:sz w:val="24"/>
                <w:szCs w:val="24"/>
                <w:lang w:val="pt-PT"/>
              </w:rPr>
              <w:t>ao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dia</w:t>
            </w:r>
            <w:r w:rsidR="00EE6C40" w:rsidRPr="0017352C">
              <w:rPr>
                <w:rFonts w:ascii="Arial" w:eastAsia="Times New Roman" w:hAnsi="Arial" w:cs="Arial"/>
                <w:spacing w:val="-10"/>
                <w:w w:val="105"/>
                <w:sz w:val="24"/>
                <w:szCs w:val="24"/>
                <w:lang w:val="pt-PT"/>
              </w:rPr>
              <w:t xml:space="preserve"> </w:t>
            </w:r>
            <w:r w:rsidR="00EE6C40" w:rsidRPr="0017352C">
              <w:rPr>
                <w:rFonts w:ascii="Arial" w:eastAsia="Times New Roman" w:hAnsi="Arial" w:cs="Arial"/>
                <w:w w:val="105"/>
                <w:sz w:val="24"/>
                <w:szCs w:val="24"/>
                <w:lang w:val="pt-PT"/>
              </w:rPr>
              <w:t>sobre</w:t>
            </w:r>
            <w:r w:rsidR="00EE6C40" w:rsidRPr="0017352C">
              <w:rPr>
                <w:rFonts w:ascii="Arial" w:eastAsia="Times New Roman" w:hAnsi="Arial" w:cs="Arial"/>
                <w:spacing w:val="-10"/>
                <w:w w:val="105"/>
                <w:sz w:val="24"/>
                <w:szCs w:val="24"/>
                <w:lang w:val="pt-PT"/>
              </w:rPr>
              <w:t xml:space="preserve"> </w:t>
            </w:r>
            <w:r w:rsidR="00EE6C40" w:rsidRPr="0017352C">
              <w:rPr>
                <w:rFonts w:ascii="Arial" w:eastAsia="Times New Roman" w:hAnsi="Arial" w:cs="Arial"/>
                <w:w w:val="105"/>
                <w:sz w:val="24"/>
                <w:szCs w:val="24"/>
                <w:lang w:val="pt-PT"/>
              </w:rPr>
              <w:t>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valor</w:t>
            </w:r>
            <w:r w:rsidR="00EE6C40" w:rsidRPr="0017352C">
              <w:rPr>
                <w:rFonts w:ascii="Arial" w:eastAsia="Times New Roman" w:hAnsi="Arial" w:cs="Arial"/>
                <w:spacing w:val="-8"/>
                <w:w w:val="105"/>
                <w:sz w:val="24"/>
                <w:szCs w:val="24"/>
                <w:lang w:val="pt-PT"/>
              </w:rPr>
              <w:t xml:space="preserve"> </w:t>
            </w:r>
            <w:r w:rsidR="00EE6C40" w:rsidRPr="0017352C">
              <w:rPr>
                <w:rFonts w:ascii="Arial" w:eastAsia="Times New Roman" w:hAnsi="Arial" w:cs="Arial"/>
                <w:w w:val="105"/>
                <w:sz w:val="24"/>
                <w:szCs w:val="24"/>
                <w:lang w:val="pt-PT"/>
              </w:rPr>
              <w:t>mensal</w:t>
            </w:r>
            <w:r w:rsidR="00EE6C40" w:rsidRPr="0017352C">
              <w:rPr>
                <w:rFonts w:ascii="Arial" w:eastAsia="Times New Roman" w:hAnsi="Arial" w:cs="Arial"/>
                <w:spacing w:val="-8"/>
                <w:w w:val="105"/>
                <w:sz w:val="24"/>
                <w:szCs w:val="24"/>
                <w:lang w:val="pt-PT"/>
              </w:rPr>
              <w:t xml:space="preserve"> </w:t>
            </w:r>
            <w:r w:rsidR="00EE6C40" w:rsidRPr="0017352C">
              <w:rPr>
                <w:rFonts w:ascii="Arial" w:eastAsia="Times New Roman" w:hAnsi="Arial" w:cs="Arial"/>
                <w:w w:val="105"/>
                <w:sz w:val="24"/>
                <w:szCs w:val="24"/>
                <w:lang w:val="pt-PT"/>
              </w:rPr>
              <w:t>do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contrato</w:t>
            </w:r>
          </w:p>
        </w:tc>
      </w:tr>
      <w:tr w:rsidR="00EE6C40" w:rsidRPr="0017352C" w14:paraId="1EAFCDBF" w14:textId="77777777" w:rsidTr="00BD6D84">
        <w:trPr>
          <w:trHeight w:val="371"/>
        </w:trPr>
        <w:tc>
          <w:tcPr>
            <w:tcW w:w="1688" w:type="dxa"/>
          </w:tcPr>
          <w:p w14:paraId="7B8891D4" w14:textId="2BF0EAE2" w:rsidR="00EE6C40" w:rsidRPr="0017352C" w:rsidRDefault="00BD6D84" w:rsidP="006A4510">
            <w:pPr>
              <w:tabs>
                <w:tab w:val="right" w:pos="-142"/>
                <w:tab w:val="left" w:pos="7938"/>
              </w:tabs>
              <w:spacing w:after="5" w:line="271" w:lineRule="auto"/>
              <w:ind w:right="-1"/>
              <w:jc w:val="center"/>
              <w:rPr>
                <w:rFonts w:ascii="Arial" w:eastAsia="Times New Roman" w:hAnsi="Arial" w:cs="Arial"/>
                <w:sz w:val="24"/>
                <w:szCs w:val="24"/>
                <w:lang w:val="pt-PT"/>
              </w:rPr>
            </w:pPr>
            <w:r>
              <w:rPr>
                <w:rFonts w:ascii="Arial" w:eastAsia="Times New Roman" w:hAnsi="Arial" w:cs="Arial"/>
                <w:w w:val="103"/>
                <w:sz w:val="24"/>
                <w:szCs w:val="24"/>
                <w:lang w:val="pt-PT"/>
              </w:rPr>
              <w:t xml:space="preserve">    </w:t>
            </w:r>
            <w:proofErr w:type="gramStart"/>
            <w:r w:rsidR="00EE6C40" w:rsidRPr="0017352C">
              <w:rPr>
                <w:rFonts w:ascii="Arial" w:eastAsia="Times New Roman" w:hAnsi="Arial" w:cs="Arial"/>
                <w:w w:val="103"/>
                <w:sz w:val="24"/>
                <w:szCs w:val="24"/>
                <w:lang w:val="pt-PT"/>
              </w:rPr>
              <w:t>5</w:t>
            </w:r>
            <w:proofErr w:type="gramEnd"/>
          </w:p>
        </w:tc>
        <w:tc>
          <w:tcPr>
            <w:tcW w:w="5967" w:type="dxa"/>
          </w:tcPr>
          <w:p w14:paraId="414F6A5A" w14:textId="03ED4233" w:rsidR="00EE6C40" w:rsidRPr="0017352C" w:rsidRDefault="00D86765" w:rsidP="006A4510">
            <w:pPr>
              <w:tabs>
                <w:tab w:val="right" w:pos="-142"/>
                <w:tab w:val="left" w:pos="425"/>
                <w:tab w:val="left" w:pos="5528"/>
                <w:tab w:val="left" w:pos="5670"/>
                <w:tab w:val="left" w:pos="7938"/>
              </w:tabs>
              <w:spacing w:after="5" w:line="271" w:lineRule="auto"/>
              <w:ind w:right="-1"/>
              <w:rPr>
                <w:rFonts w:ascii="Arial" w:eastAsia="Times New Roman" w:hAnsi="Arial" w:cs="Arial"/>
                <w:sz w:val="24"/>
                <w:szCs w:val="24"/>
                <w:lang w:val="pt-PT"/>
              </w:rPr>
            </w:pPr>
            <w:r>
              <w:rPr>
                <w:rFonts w:ascii="Arial" w:eastAsia="Times New Roman" w:hAnsi="Arial" w:cs="Arial"/>
                <w:w w:val="105"/>
                <w:sz w:val="24"/>
                <w:szCs w:val="24"/>
                <w:lang w:val="pt-PT"/>
              </w:rPr>
              <w:t xml:space="preserve"> </w:t>
            </w:r>
            <w:r w:rsidR="00BD6D84">
              <w:rPr>
                <w:rFonts w:ascii="Arial" w:eastAsia="Times New Roman" w:hAnsi="Arial" w:cs="Arial"/>
                <w:w w:val="105"/>
                <w:sz w:val="24"/>
                <w:szCs w:val="24"/>
                <w:lang w:val="pt-PT"/>
              </w:rPr>
              <w:t xml:space="preserve">  </w:t>
            </w:r>
            <w:r w:rsidR="00EE6C40" w:rsidRPr="0017352C">
              <w:rPr>
                <w:rFonts w:ascii="Arial" w:eastAsia="Times New Roman" w:hAnsi="Arial" w:cs="Arial"/>
                <w:w w:val="105"/>
                <w:sz w:val="24"/>
                <w:szCs w:val="24"/>
                <w:lang w:val="pt-PT"/>
              </w:rPr>
              <w:t>3,2%</w:t>
            </w:r>
            <w:r w:rsidR="00EE6C40" w:rsidRPr="0017352C">
              <w:rPr>
                <w:rFonts w:ascii="Arial" w:eastAsia="Times New Roman" w:hAnsi="Arial" w:cs="Arial"/>
                <w:spacing w:val="-11"/>
                <w:w w:val="105"/>
                <w:sz w:val="24"/>
                <w:szCs w:val="24"/>
                <w:lang w:val="pt-PT"/>
              </w:rPr>
              <w:t xml:space="preserve"> </w:t>
            </w:r>
            <w:r w:rsidR="00EE6C40" w:rsidRPr="0017352C">
              <w:rPr>
                <w:rFonts w:ascii="Arial" w:eastAsia="Times New Roman" w:hAnsi="Arial" w:cs="Arial"/>
                <w:w w:val="105"/>
                <w:sz w:val="24"/>
                <w:szCs w:val="24"/>
                <w:lang w:val="pt-PT"/>
              </w:rPr>
              <w:t>ao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dia</w:t>
            </w:r>
            <w:r w:rsidR="00EE6C40" w:rsidRPr="0017352C">
              <w:rPr>
                <w:rFonts w:ascii="Arial" w:eastAsia="Times New Roman" w:hAnsi="Arial" w:cs="Arial"/>
                <w:spacing w:val="-10"/>
                <w:w w:val="105"/>
                <w:sz w:val="24"/>
                <w:szCs w:val="24"/>
                <w:lang w:val="pt-PT"/>
              </w:rPr>
              <w:t xml:space="preserve"> </w:t>
            </w:r>
            <w:r w:rsidR="00EE6C40" w:rsidRPr="0017352C">
              <w:rPr>
                <w:rFonts w:ascii="Arial" w:eastAsia="Times New Roman" w:hAnsi="Arial" w:cs="Arial"/>
                <w:w w:val="105"/>
                <w:sz w:val="24"/>
                <w:szCs w:val="24"/>
                <w:lang w:val="pt-PT"/>
              </w:rPr>
              <w:t>sobre</w:t>
            </w:r>
            <w:r w:rsidR="00EE6C40" w:rsidRPr="0017352C">
              <w:rPr>
                <w:rFonts w:ascii="Arial" w:eastAsia="Times New Roman" w:hAnsi="Arial" w:cs="Arial"/>
                <w:spacing w:val="-10"/>
                <w:w w:val="105"/>
                <w:sz w:val="24"/>
                <w:szCs w:val="24"/>
                <w:lang w:val="pt-PT"/>
              </w:rPr>
              <w:t xml:space="preserve"> </w:t>
            </w:r>
            <w:r w:rsidR="00EE6C40" w:rsidRPr="0017352C">
              <w:rPr>
                <w:rFonts w:ascii="Arial" w:eastAsia="Times New Roman" w:hAnsi="Arial" w:cs="Arial"/>
                <w:w w:val="105"/>
                <w:sz w:val="24"/>
                <w:szCs w:val="24"/>
                <w:lang w:val="pt-PT"/>
              </w:rPr>
              <w:t>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valor</w:t>
            </w:r>
            <w:r w:rsidR="00EE6C40" w:rsidRPr="0017352C">
              <w:rPr>
                <w:rFonts w:ascii="Arial" w:eastAsia="Times New Roman" w:hAnsi="Arial" w:cs="Arial"/>
                <w:spacing w:val="-8"/>
                <w:w w:val="105"/>
                <w:sz w:val="24"/>
                <w:szCs w:val="24"/>
                <w:lang w:val="pt-PT"/>
              </w:rPr>
              <w:t xml:space="preserve"> </w:t>
            </w:r>
            <w:r w:rsidR="00EE6C40" w:rsidRPr="0017352C">
              <w:rPr>
                <w:rFonts w:ascii="Arial" w:eastAsia="Times New Roman" w:hAnsi="Arial" w:cs="Arial"/>
                <w:w w:val="105"/>
                <w:sz w:val="24"/>
                <w:szCs w:val="24"/>
                <w:lang w:val="pt-PT"/>
              </w:rPr>
              <w:t>mensal</w:t>
            </w:r>
            <w:r w:rsidR="00EE6C40" w:rsidRPr="0017352C">
              <w:rPr>
                <w:rFonts w:ascii="Arial" w:eastAsia="Times New Roman" w:hAnsi="Arial" w:cs="Arial"/>
                <w:spacing w:val="-8"/>
                <w:w w:val="105"/>
                <w:sz w:val="24"/>
                <w:szCs w:val="24"/>
                <w:lang w:val="pt-PT"/>
              </w:rPr>
              <w:t xml:space="preserve"> </w:t>
            </w:r>
            <w:r w:rsidR="00EE6C40" w:rsidRPr="0017352C">
              <w:rPr>
                <w:rFonts w:ascii="Arial" w:eastAsia="Times New Roman" w:hAnsi="Arial" w:cs="Arial"/>
                <w:w w:val="105"/>
                <w:sz w:val="24"/>
                <w:szCs w:val="24"/>
                <w:lang w:val="pt-PT"/>
              </w:rPr>
              <w:t>do</w:t>
            </w:r>
            <w:r w:rsidR="00EE6C40" w:rsidRPr="0017352C">
              <w:rPr>
                <w:rFonts w:ascii="Arial" w:eastAsia="Times New Roman" w:hAnsi="Arial" w:cs="Arial"/>
                <w:spacing w:val="-9"/>
                <w:w w:val="105"/>
                <w:sz w:val="24"/>
                <w:szCs w:val="24"/>
                <w:lang w:val="pt-PT"/>
              </w:rPr>
              <w:t xml:space="preserve"> </w:t>
            </w:r>
            <w:r w:rsidR="00EE6C40" w:rsidRPr="0017352C">
              <w:rPr>
                <w:rFonts w:ascii="Arial" w:eastAsia="Times New Roman" w:hAnsi="Arial" w:cs="Arial"/>
                <w:w w:val="105"/>
                <w:sz w:val="24"/>
                <w:szCs w:val="24"/>
                <w:lang w:val="pt-PT"/>
              </w:rPr>
              <w:t>contrato</w:t>
            </w:r>
          </w:p>
        </w:tc>
      </w:tr>
    </w:tbl>
    <w:p w14:paraId="50669178" w14:textId="77777777" w:rsidR="00BD5912" w:rsidRDefault="00BD5912" w:rsidP="00EF4763">
      <w:pPr>
        <w:tabs>
          <w:tab w:val="right" w:pos="-142"/>
          <w:tab w:val="left" w:pos="7938"/>
        </w:tabs>
        <w:spacing w:after="5" w:line="271" w:lineRule="auto"/>
        <w:ind w:right="-1"/>
        <w:rPr>
          <w:rFonts w:ascii="Arial" w:hAnsi="Arial" w:cs="Arial"/>
          <w:b/>
          <w:color w:val="000000" w:themeColor="text1"/>
          <w:sz w:val="24"/>
          <w:szCs w:val="24"/>
        </w:rPr>
      </w:pPr>
    </w:p>
    <w:p w14:paraId="2697F103" w14:textId="595B6DF8" w:rsidR="00F63875" w:rsidRDefault="00EE6C40" w:rsidP="006A4510">
      <w:pPr>
        <w:tabs>
          <w:tab w:val="right" w:pos="-142"/>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TABELA 2</w:t>
      </w:r>
    </w:p>
    <w:p w14:paraId="4B42ADA9" w14:textId="77777777" w:rsidR="009816D2" w:rsidRPr="0017352C" w:rsidRDefault="009816D2" w:rsidP="006A4510">
      <w:pPr>
        <w:tabs>
          <w:tab w:val="right" w:pos="-142"/>
          <w:tab w:val="left" w:pos="7938"/>
        </w:tabs>
        <w:spacing w:after="5" w:line="271" w:lineRule="auto"/>
        <w:ind w:right="-1"/>
        <w:jc w:val="center"/>
        <w:rPr>
          <w:rFonts w:ascii="Arial" w:hAnsi="Arial" w:cs="Arial"/>
          <w:b/>
          <w:color w:val="000000" w:themeColor="text1"/>
          <w:sz w:val="24"/>
          <w:szCs w:val="24"/>
        </w:rPr>
      </w:pP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1"/>
        <w:gridCol w:w="4253"/>
        <w:gridCol w:w="1701"/>
      </w:tblGrid>
      <w:tr w:rsidR="00BD6D84" w:rsidRPr="0017352C" w14:paraId="06539D30" w14:textId="77777777" w:rsidTr="00075769">
        <w:trPr>
          <w:trHeight w:val="378"/>
        </w:trPr>
        <w:tc>
          <w:tcPr>
            <w:tcW w:w="7655" w:type="dxa"/>
            <w:gridSpan w:val="3"/>
            <w:shd w:val="clear" w:color="auto" w:fill="DBE5F1" w:themeFill="accent1" w:themeFillTint="33"/>
          </w:tcPr>
          <w:p w14:paraId="7C81457C" w14:textId="77777777" w:rsidR="00BD6D84" w:rsidRPr="0017352C" w:rsidRDefault="00BD6D84" w:rsidP="006A4510">
            <w:pPr>
              <w:tabs>
                <w:tab w:val="right" w:pos="-142"/>
                <w:tab w:val="right" w:pos="426"/>
                <w:tab w:val="left" w:pos="7938"/>
              </w:tabs>
              <w:spacing w:after="5" w:line="271" w:lineRule="auto"/>
              <w:ind w:right="-1"/>
              <w:jc w:val="center"/>
              <w:rPr>
                <w:rFonts w:ascii="Arial" w:eastAsia="Times New Roman" w:hAnsi="Arial" w:cs="Arial"/>
                <w:b/>
                <w:sz w:val="24"/>
                <w:szCs w:val="24"/>
                <w:lang w:val="pt-PT"/>
              </w:rPr>
            </w:pPr>
            <w:r>
              <w:rPr>
                <w:rFonts w:ascii="Arial" w:eastAsia="Times New Roman" w:hAnsi="Arial" w:cs="Arial"/>
                <w:b/>
                <w:w w:val="105"/>
                <w:sz w:val="24"/>
                <w:szCs w:val="24"/>
                <w:lang w:val="pt-PT"/>
              </w:rPr>
              <w:t>INFRAÇÃ</w:t>
            </w:r>
            <w:r w:rsidRPr="0017352C">
              <w:rPr>
                <w:rFonts w:ascii="Arial" w:eastAsia="Times New Roman" w:hAnsi="Arial" w:cs="Arial"/>
                <w:b/>
                <w:w w:val="105"/>
                <w:sz w:val="24"/>
                <w:szCs w:val="24"/>
                <w:lang w:val="pt-PT"/>
              </w:rPr>
              <w:t>O</w:t>
            </w:r>
          </w:p>
        </w:tc>
      </w:tr>
      <w:tr w:rsidR="00BD6D84" w:rsidRPr="0017352C" w14:paraId="3F159DB5" w14:textId="77777777" w:rsidTr="00075769">
        <w:trPr>
          <w:trHeight w:val="273"/>
        </w:trPr>
        <w:tc>
          <w:tcPr>
            <w:tcW w:w="1701" w:type="dxa"/>
            <w:shd w:val="clear" w:color="auto" w:fill="C6D9F1" w:themeFill="text2" w:themeFillTint="33"/>
          </w:tcPr>
          <w:p w14:paraId="50C1E6B8" w14:textId="77777777" w:rsidR="00BD6D84" w:rsidRPr="0017352C" w:rsidRDefault="00BD6D84" w:rsidP="006A4510">
            <w:pPr>
              <w:tabs>
                <w:tab w:val="right" w:pos="-142"/>
                <w:tab w:val="right" w:pos="426"/>
                <w:tab w:val="left" w:pos="1559"/>
                <w:tab w:val="left" w:pos="7938"/>
              </w:tabs>
              <w:spacing w:after="5" w:line="271" w:lineRule="auto"/>
              <w:ind w:right="-1"/>
              <w:rPr>
                <w:rFonts w:ascii="Arial" w:eastAsia="Times New Roman" w:hAnsi="Arial" w:cs="Arial"/>
                <w:b/>
                <w:sz w:val="24"/>
                <w:szCs w:val="24"/>
                <w:lang w:val="pt-PT"/>
              </w:rPr>
            </w:pPr>
            <w:r>
              <w:rPr>
                <w:rFonts w:ascii="Arial" w:eastAsia="Times New Roman" w:hAnsi="Arial" w:cs="Arial"/>
                <w:b/>
                <w:w w:val="105"/>
                <w:sz w:val="24"/>
                <w:szCs w:val="24"/>
                <w:lang w:val="pt-PT"/>
              </w:rPr>
              <w:t xml:space="preserve">    </w:t>
            </w:r>
            <w:r w:rsidRPr="0017352C">
              <w:rPr>
                <w:rFonts w:ascii="Arial" w:eastAsia="Times New Roman" w:hAnsi="Arial" w:cs="Arial"/>
                <w:b/>
                <w:w w:val="105"/>
                <w:sz w:val="24"/>
                <w:szCs w:val="24"/>
                <w:lang w:val="pt-PT"/>
              </w:rPr>
              <w:t>ITEM</w:t>
            </w:r>
          </w:p>
        </w:tc>
        <w:tc>
          <w:tcPr>
            <w:tcW w:w="4253" w:type="dxa"/>
            <w:shd w:val="clear" w:color="auto" w:fill="C6D9F1" w:themeFill="text2" w:themeFillTint="33"/>
          </w:tcPr>
          <w:p w14:paraId="39BD0818" w14:textId="77777777" w:rsidR="00BD6D84" w:rsidRPr="0017352C" w:rsidRDefault="00BD6D84" w:rsidP="006A4510">
            <w:pPr>
              <w:tabs>
                <w:tab w:val="right" w:pos="-142"/>
                <w:tab w:val="right" w:pos="426"/>
                <w:tab w:val="left" w:pos="7938"/>
              </w:tabs>
              <w:spacing w:after="5" w:line="271" w:lineRule="auto"/>
              <w:ind w:right="-1"/>
              <w:jc w:val="center"/>
              <w:rPr>
                <w:rFonts w:ascii="Arial" w:eastAsia="Times New Roman" w:hAnsi="Arial" w:cs="Arial"/>
                <w:b/>
                <w:sz w:val="24"/>
                <w:szCs w:val="24"/>
                <w:lang w:val="pt-PT"/>
              </w:rPr>
            </w:pPr>
            <w:r w:rsidRPr="0017352C">
              <w:rPr>
                <w:rFonts w:ascii="Arial" w:eastAsia="Times New Roman" w:hAnsi="Arial" w:cs="Arial"/>
                <w:b/>
                <w:w w:val="105"/>
                <w:sz w:val="24"/>
                <w:szCs w:val="24"/>
                <w:lang w:val="pt-PT"/>
              </w:rPr>
              <w:t>DESCRIÇÃO</w:t>
            </w:r>
          </w:p>
        </w:tc>
        <w:tc>
          <w:tcPr>
            <w:tcW w:w="1701" w:type="dxa"/>
            <w:shd w:val="clear" w:color="auto" w:fill="C6D9F1" w:themeFill="text2" w:themeFillTint="33"/>
          </w:tcPr>
          <w:p w14:paraId="23EC6619" w14:textId="77777777" w:rsidR="00BD6D84" w:rsidRPr="0017352C" w:rsidRDefault="00BD6D84" w:rsidP="006A4510">
            <w:pPr>
              <w:tabs>
                <w:tab w:val="right" w:pos="-142"/>
                <w:tab w:val="right" w:pos="426"/>
                <w:tab w:val="left" w:pos="7938"/>
              </w:tabs>
              <w:spacing w:after="5" w:line="271" w:lineRule="auto"/>
              <w:ind w:right="-1"/>
              <w:jc w:val="center"/>
              <w:rPr>
                <w:rFonts w:ascii="Arial" w:eastAsia="Times New Roman" w:hAnsi="Arial" w:cs="Arial"/>
                <w:b/>
                <w:sz w:val="24"/>
                <w:szCs w:val="24"/>
                <w:lang w:val="pt-PT"/>
              </w:rPr>
            </w:pPr>
            <w:r w:rsidRPr="0017352C">
              <w:rPr>
                <w:rFonts w:ascii="Arial" w:eastAsia="Times New Roman" w:hAnsi="Arial" w:cs="Arial"/>
                <w:b/>
                <w:w w:val="105"/>
                <w:sz w:val="24"/>
                <w:szCs w:val="24"/>
                <w:lang w:val="pt-PT"/>
              </w:rPr>
              <w:t>GRAU</w:t>
            </w:r>
          </w:p>
        </w:tc>
      </w:tr>
      <w:tr w:rsidR="00BD6D84" w:rsidRPr="0017352C" w14:paraId="1B630EFC" w14:textId="77777777" w:rsidTr="00075769">
        <w:trPr>
          <w:trHeight w:val="570"/>
        </w:trPr>
        <w:tc>
          <w:tcPr>
            <w:tcW w:w="1701" w:type="dxa"/>
          </w:tcPr>
          <w:p w14:paraId="3B4FED50"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proofErr w:type="gramStart"/>
            <w:r w:rsidRPr="00C30347">
              <w:rPr>
                <w:rFonts w:ascii="Arial" w:eastAsia="Times New Roman" w:hAnsi="Arial" w:cs="Arial"/>
                <w:w w:val="103"/>
                <w:lang w:val="pt-PT"/>
              </w:rPr>
              <w:t>1</w:t>
            </w:r>
            <w:proofErr w:type="gramEnd"/>
          </w:p>
        </w:tc>
        <w:tc>
          <w:tcPr>
            <w:tcW w:w="4253" w:type="dxa"/>
          </w:tcPr>
          <w:p w14:paraId="044FF7A0" w14:textId="77777777" w:rsidR="00BD6D84" w:rsidRPr="00C30347" w:rsidRDefault="00BD6D84" w:rsidP="006A4510">
            <w:pPr>
              <w:tabs>
                <w:tab w:val="right" w:pos="-142"/>
                <w:tab w:val="right" w:pos="426"/>
                <w:tab w:val="left" w:pos="7938"/>
              </w:tabs>
              <w:spacing w:after="5" w:line="271" w:lineRule="auto"/>
              <w:ind w:right="-1"/>
              <w:jc w:val="both"/>
              <w:rPr>
                <w:rFonts w:ascii="Arial" w:eastAsia="Times New Roman" w:hAnsi="Arial" w:cs="Arial"/>
                <w:lang w:val="pt-PT"/>
              </w:rPr>
            </w:pPr>
            <w:r w:rsidRPr="00C30347">
              <w:rPr>
                <w:rFonts w:ascii="Arial" w:eastAsia="Times New Roman" w:hAnsi="Arial" w:cs="Arial"/>
                <w:w w:val="105"/>
                <w:lang w:val="pt-PT"/>
              </w:rPr>
              <w:t>Permitir</w:t>
            </w:r>
            <w:r w:rsidRPr="00C30347">
              <w:rPr>
                <w:rFonts w:ascii="Arial" w:eastAsia="Times New Roman" w:hAnsi="Arial" w:cs="Arial"/>
                <w:spacing w:val="-13"/>
                <w:w w:val="105"/>
                <w:lang w:val="pt-PT"/>
              </w:rPr>
              <w:t xml:space="preserve"> </w:t>
            </w:r>
            <w:r w:rsidRPr="00C30347">
              <w:rPr>
                <w:rFonts w:ascii="Arial" w:eastAsia="Times New Roman" w:hAnsi="Arial" w:cs="Arial"/>
                <w:w w:val="105"/>
                <w:lang w:val="pt-PT"/>
              </w:rPr>
              <w:t>situação</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que</w:t>
            </w:r>
            <w:r w:rsidRPr="00C30347">
              <w:rPr>
                <w:rFonts w:ascii="Arial" w:eastAsia="Times New Roman" w:hAnsi="Arial" w:cs="Arial"/>
                <w:spacing w:val="-13"/>
                <w:w w:val="105"/>
                <w:lang w:val="pt-PT"/>
              </w:rPr>
              <w:t xml:space="preserve"> </w:t>
            </w:r>
            <w:r w:rsidRPr="00C30347">
              <w:rPr>
                <w:rFonts w:ascii="Arial" w:eastAsia="Times New Roman" w:hAnsi="Arial" w:cs="Arial"/>
                <w:w w:val="105"/>
                <w:lang w:val="pt-PT"/>
              </w:rPr>
              <w:t>crie</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a</w:t>
            </w:r>
            <w:r w:rsidRPr="00C30347">
              <w:rPr>
                <w:rFonts w:ascii="Arial" w:eastAsia="Times New Roman" w:hAnsi="Arial" w:cs="Arial"/>
                <w:spacing w:val="-13"/>
                <w:w w:val="105"/>
                <w:lang w:val="pt-PT"/>
              </w:rPr>
              <w:t xml:space="preserve"> </w:t>
            </w:r>
            <w:r w:rsidRPr="00C30347">
              <w:rPr>
                <w:rFonts w:ascii="Arial" w:eastAsia="Times New Roman" w:hAnsi="Arial" w:cs="Arial"/>
                <w:w w:val="105"/>
                <w:lang w:val="pt-PT"/>
              </w:rPr>
              <w:t>possibilidade</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de</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causar</w:t>
            </w:r>
            <w:r w:rsidRPr="00C30347">
              <w:rPr>
                <w:rFonts w:ascii="Arial" w:eastAsia="Times New Roman" w:hAnsi="Arial" w:cs="Arial"/>
                <w:spacing w:val="-13"/>
                <w:w w:val="105"/>
                <w:lang w:val="pt-PT"/>
              </w:rPr>
              <w:t xml:space="preserve"> </w:t>
            </w:r>
            <w:r w:rsidRPr="00C30347">
              <w:rPr>
                <w:rFonts w:ascii="Arial" w:eastAsia="Times New Roman" w:hAnsi="Arial" w:cs="Arial"/>
                <w:w w:val="105"/>
                <w:lang w:val="pt-PT"/>
              </w:rPr>
              <w:t>dano</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 xml:space="preserve">físico, </w:t>
            </w:r>
            <w:r w:rsidRPr="00C30347">
              <w:rPr>
                <w:rFonts w:ascii="Arial" w:eastAsia="Times New Roman" w:hAnsi="Arial" w:cs="Arial"/>
                <w:spacing w:val="-1"/>
                <w:w w:val="105"/>
                <w:lang w:val="pt-PT"/>
              </w:rPr>
              <w:t>lesão</w:t>
            </w:r>
            <w:r w:rsidRPr="00C30347">
              <w:rPr>
                <w:rFonts w:ascii="Arial" w:eastAsia="Times New Roman" w:hAnsi="Arial" w:cs="Arial"/>
                <w:spacing w:val="-13"/>
                <w:w w:val="105"/>
                <w:lang w:val="pt-PT"/>
              </w:rPr>
              <w:t xml:space="preserve"> </w:t>
            </w:r>
            <w:r w:rsidRPr="00C30347">
              <w:rPr>
                <w:rFonts w:ascii="Arial" w:eastAsia="Times New Roman" w:hAnsi="Arial" w:cs="Arial"/>
                <w:spacing w:val="-1"/>
                <w:w w:val="105"/>
                <w:lang w:val="pt-PT"/>
              </w:rPr>
              <w:t>corporal</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ou</w:t>
            </w:r>
            <w:r w:rsidRPr="00C30347">
              <w:rPr>
                <w:rFonts w:ascii="Arial" w:eastAsia="Times New Roman" w:hAnsi="Arial" w:cs="Arial"/>
                <w:spacing w:val="-13"/>
                <w:w w:val="105"/>
                <w:lang w:val="pt-PT"/>
              </w:rPr>
              <w:t xml:space="preserve"> </w:t>
            </w:r>
            <w:r w:rsidRPr="00C30347">
              <w:rPr>
                <w:rFonts w:ascii="Arial" w:eastAsia="Times New Roman" w:hAnsi="Arial" w:cs="Arial"/>
                <w:w w:val="105"/>
                <w:lang w:val="pt-PT"/>
              </w:rPr>
              <w:t>consequências</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letais,</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por</w:t>
            </w:r>
            <w:r w:rsidRPr="00C30347">
              <w:rPr>
                <w:rFonts w:ascii="Arial" w:eastAsia="Times New Roman" w:hAnsi="Arial" w:cs="Arial"/>
                <w:spacing w:val="-13"/>
                <w:w w:val="105"/>
                <w:lang w:val="pt-PT"/>
              </w:rPr>
              <w:t xml:space="preserve"> </w:t>
            </w:r>
            <w:r w:rsidRPr="00C30347">
              <w:rPr>
                <w:rFonts w:ascii="Arial" w:eastAsia="Times New Roman" w:hAnsi="Arial" w:cs="Arial"/>
                <w:w w:val="105"/>
                <w:lang w:val="pt-PT"/>
              </w:rPr>
              <w:t>ocorrência;</w:t>
            </w:r>
          </w:p>
        </w:tc>
        <w:tc>
          <w:tcPr>
            <w:tcW w:w="1701" w:type="dxa"/>
          </w:tcPr>
          <w:p w14:paraId="0ADB5546"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r w:rsidRPr="00C30347">
              <w:rPr>
                <w:rFonts w:ascii="Arial" w:eastAsia="Times New Roman" w:hAnsi="Arial" w:cs="Arial"/>
                <w:w w:val="105"/>
                <w:lang w:val="pt-PT"/>
              </w:rPr>
              <w:t>05</w:t>
            </w:r>
          </w:p>
        </w:tc>
      </w:tr>
      <w:tr w:rsidR="00BD6D84" w:rsidRPr="0017352C" w14:paraId="46E975B7" w14:textId="77777777" w:rsidTr="00075769">
        <w:trPr>
          <w:trHeight w:val="858"/>
        </w:trPr>
        <w:tc>
          <w:tcPr>
            <w:tcW w:w="1701" w:type="dxa"/>
          </w:tcPr>
          <w:p w14:paraId="4242A7FF" w14:textId="77777777" w:rsidR="00BD6D84" w:rsidRPr="00E97ECC"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proofErr w:type="gramStart"/>
            <w:r w:rsidRPr="00E97ECC">
              <w:rPr>
                <w:rFonts w:ascii="Arial" w:eastAsia="Times New Roman" w:hAnsi="Arial" w:cs="Arial"/>
                <w:w w:val="103"/>
                <w:lang w:val="pt-PT"/>
              </w:rPr>
              <w:t>2</w:t>
            </w:r>
            <w:proofErr w:type="gramEnd"/>
          </w:p>
        </w:tc>
        <w:tc>
          <w:tcPr>
            <w:tcW w:w="4253" w:type="dxa"/>
          </w:tcPr>
          <w:p w14:paraId="1233C24C" w14:textId="645F57D3" w:rsidR="00BD6D84" w:rsidRPr="00E97ECC" w:rsidRDefault="00BD6D84" w:rsidP="006A4510">
            <w:pPr>
              <w:tabs>
                <w:tab w:val="right" w:pos="-142"/>
                <w:tab w:val="right" w:pos="426"/>
                <w:tab w:val="left" w:pos="7938"/>
              </w:tabs>
              <w:spacing w:after="5" w:line="271" w:lineRule="auto"/>
              <w:ind w:right="-1"/>
              <w:jc w:val="both"/>
              <w:rPr>
                <w:rFonts w:ascii="Arial" w:eastAsia="Times New Roman" w:hAnsi="Arial" w:cs="Arial"/>
                <w:lang w:val="pt-PT"/>
              </w:rPr>
            </w:pPr>
            <w:r w:rsidRPr="00E97ECC">
              <w:rPr>
                <w:rFonts w:ascii="Arial" w:eastAsia="Times New Roman" w:hAnsi="Arial" w:cs="Arial"/>
                <w:w w:val="105"/>
                <w:lang w:val="pt-PT"/>
              </w:rPr>
              <w:t>Suspender</w:t>
            </w:r>
            <w:r w:rsidRPr="00E97ECC">
              <w:rPr>
                <w:rFonts w:ascii="Arial" w:eastAsia="Times New Roman" w:hAnsi="Arial" w:cs="Arial"/>
                <w:spacing w:val="-13"/>
                <w:w w:val="105"/>
                <w:lang w:val="pt-PT"/>
              </w:rPr>
              <w:t xml:space="preserve"> </w:t>
            </w:r>
            <w:r w:rsidRPr="00E97ECC">
              <w:rPr>
                <w:rFonts w:ascii="Arial" w:eastAsia="Times New Roman" w:hAnsi="Arial" w:cs="Arial"/>
                <w:w w:val="105"/>
                <w:lang w:val="pt-PT"/>
              </w:rPr>
              <w:t>ou</w:t>
            </w:r>
            <w:r w:rsidRPr="00E97ECC">
              <w:rPr>
                <w:rFonts w:ascii="Arial" w:eastAsia="Times New Roman" w:hAnsi="Arial" w:cs="Arial"/>
                <w:spacing w:val="-12"/>
                <w:w w:val="105"/>
                <w:lang w:val="pt-PT"/>
              </w:rPr>
              <w:t xml:space="preserve"> </w:t>
            </w:r>
            <w:r w:rsidRPr="00E97ECC">
              <w:rPr>
                <w:rFonts w:ascii="Arial" w:eastAsia="Times New Roman" w:hAnsi="Arial" w:cs="Arial"/>
                <w:w w:val="105"/>
                <w:lang w:val="pt-PT"/>
              </w:rPr>
              <w:t>interromper,</w:t>
            </w:r>
            <w:r w:rsidRPr="00E97ECC">
              <w:rPr>
                <w:rFonts w:ascii="Arial" w:eastAsia="Times New Roman" w:hAnsi="Arial" w:cs="Arial"/>
                <w:spacing w:val="-11"/>
                <w:w w:val="105"/>
                <w:lang w:val="pt-PT"/>
              </w:rPr>
              <w:t xml:space="preserve"> </w:t>
            </w:r>
            <w:r w:rsidRPr="00E97ECC">
              <w:rPr>
                <w:rFonts w:ascii="Arial" w:eastAsia="Times New Roman" w:hAnsi="Arial" w:cs="Arial"/>
                <w:w w:val="105"/>
                <w:lang w:val="pt-PT"/>
              </w:rPr>
              <w:t>salvo</w:t>
            </w:r>
            <w:r w:rsidRPr="00E97ECC">
              <w:rPr>
                <w:rFonts w:ascii="Arial" w:eastAsia="Times New Roman" w:hAnsi="Arial" w:cs="Arial"/>
                <w:spacing w:val="-12"/>
                <w:w w:val="105"/>
                <w:lang w:val="pt-PT"/>
              </w:rPr>
              <w:t xml:space="preserve"> </w:t>
            </w:r>
            <w:r w:rsidRPr="00E97ECC">
              <w:rPr>
                <w:rFonts w:ascii="Arial" w:eastAsia="Times New Roman" w:hAnsi="Arial" w:cs="Arial"/>
                <w:w w:val="105"/>
                <w:lang w:val="pt-PT"/>
              </w:rPr>
              <w:t>motivo</w:t>
            </w:r>
            <w:r w:rsidRPr="00E97ECC">
              <w:rPr>
                <w:rFonts w:ascii="Arial" w:eastAsia="Times New Roman" w:hAnsi="Arial" w:cs="Arial"/>
                <w:spacing w:val="-12"/>
                <w:w w:val="105"/>
                <w:lang w:val="pt-PT"/>
              </w:rPr>
              <w:t xml:space="preserve"> </w:t>
            </w:r>
            <w:r w:rsidRPr="00E97ECC">
              <w:rPr>
                <w:rFonts w:ascii="Arial" w:eastAsia="Times New Roman" w:hAnsi="Arial" w:cs="Arial"/>
                <w:w w:val="105"/>
                <w:lang w:val="pt-PT"/>
              </w:rPr>
              <w:t>de</w:t>
            </w:r>
            <w:r w:rsidRPr="00E97ECC">
              <w:rPr>
                <w:rFonts w:ascii="Arial" w:eastAsia="Times New Roman" w:hAnsi="Arial" w:cs="Arial"/>
                <w:spacing w:val="-12"/>
                <w:w w:val="105"/>
                <w:lang w:val="pt-PT"/>
              </w:rPr>
              <w:t xml:space="preserve"> </w:t>
            </w:r>
            <w:r w:rsidRPr="00E97ECC">
              <w:rPr>
                <w:rFonts w:ascii="Arial" w:eastAsia="Times New Roman" w:hAnsi="Arial" w:cs="Arial"/>
                <w:w w:val="105"/>
                <w:lang w:val="pt-PT"/>
              </w:rPr>
              <w:t>força</w:t>
            </w:r>
            <w:r w:rsidRPr="00E97ECC">
              <w:rPr>
                <w:rFonts w:ascii="Arial" w:eastAsia="Times New Roman" w:hAnsi="Arial" w:cs="Arial"/>
                <w:spacing w:val="-11"/>
                <w:w w:val="105"/>
                <w:lang w:val="pt-PT"/>
              </w:rPr>
              <w:t xml:space="preserve"> </w:t>
            </w:r>
            <w:r w:rsidRPr="00E97ECC">
              <w:rPr>
                <w:rFonts w:ascii="Arial" w:eastAsia="Times New Roman" w:hAnsi="Arial" w:cs="Arial"/>
                <w:w w:val="105"/>
                <w:lang w:val="pt-PT"/>
              </w:rPr>
              <w:t>maior</w:t>
            </w:r>
            <w:r w:rsidRPr="00E97ECC">
              <w:rPr>
                <w:rFonts w:ascii="Arial" w:eastAsia="Times New Roman" w:hAnsi="Arial" w:cs="Arial"/>
                <w:spacing w:val="-13"/>
                <w:w w:val="105"/>
                <w:lang w:val="pt-PT"/>
              </w:rPr>
              <w:t xml:space="preserve"> </w:t>
            </w:r>
            <w:r w:rsidRPr="00E97ECC">
              <w:rPr>
                <w:rFonts w:ascii="Arial" w:eastAsia="Times New Roman" w:hAnsi="Arial" w:cs="Arial"/>
                <w:w w:val="105"/>
                <w:lang w:val="pt-PT"/>
              </w:rPr>
              <w:t>ou</w:t>
            </w:r>
            <w:r w:rsidRPr="00E97ECC">
              <w:rPr>
                <w:rFonts w:ascii="Arial" w:eastAsia="Times New Roman" w:hAnsi="Arial" w:cs="Arial"/>
                <w:spacing w:val="-12"/>
                <w:w w:val="105"/>
                <w:lang w:val="pt-PT"/>
              </w:rPr>
              <w:t xml:space="preserve"> </w:t>
            </w:r>
            <w:r w:rsidRPr="00E97ECC">
              <w:rPr>
                <w:rFonts w:ascii="Arial" w:eastAsia="Times New Roman" w:hAnsi="Arial" w:cs="Arial"/>
                <w:w w:val="105"/>
                <w:lang w:val="pt-PT"/>
              </w:rPr>
              <w:t>caso</w:t>
            </w:r>
            <w:r w:rsidRPr="00E97ECC">
              <w:rPr>
                <w:rFonts w:ascii="Arial" w:eastAsia="Times New Roman" w:hAnsi="Arial" w:cs="Arial"/>
                <w:lang w:val="pt-PT"/>
              </w:rPr>
              <w:t xml:space="preserve"> </w:t>
            </w:r>
            <w:r w:rsidRPr="00E97ECC">
              <w:rPr>
                <w:rFonts w:ascii="Arial" w:eastAsia="Times New Roman" w:hAnsi="Arial" w:cs="Arial"/>
                <w:w w:val="105"/>
                <w:lang w:val="pt-PT"/>
              </w:rPr>
              <w:t>fortuito,</w:t>
            </w:r>
            <w:r w:rsidRPr="00E97ECC">
              <w:rPr>
                <w:rFonts w:ascii="Arial" w:eastAsia="Times New Roman" w:hAnsi="Arial" w:cs="Arial"/>
                <w:spacing w:val="-11"/>
                <w:w w:val="105"/>
                <w:lang w:val="pt-PT"/>
              </w:rPr>
              <w:t xml:space="preserve"> a </w:t>
            </w:r>
            <w:r w:rsidR="00086073" w:rsidRPr="00E97ECC">
              <w:rPr>
                <w:rFonts w:ascii="Arial" w:eastAsia="Times New Roman" w:hAnsi="Arial" w:cs="Arial"/>
                <w:spacing w:val="-11"/>
                <w:w w:val="105"/>
                <w:lang w:val="pt-PT"/>
              </w:rPr>
              <w:t>execução</w:t>
            </w:r>
            <w:r w:rsidRPr="00E97ECC">
              <w:rPr>
                <w:rFonts w:ascii="Arial" w:eastAsia="Times New Roman" w:hAnsi="Arial" w:cs="Arial"/>
                <w:spacing w:val="-11"/>
                <w:w w:val="105"/>
                <w:lang w:val="pt-PT"/>
              </w:rPr>
              <w:t xml:space="preserve"> d</w:t>
            </w:r>
            <w:r w:rsidRPr="00E97ECC">
              <w:rPr>
                <w:rFonts w:ascii="Arial" w:eastAsia="Times New Roman" w:hAnsi="Arial" w:cs="Arial"/>
                <w:w w:val="105"/>
                <w:lang w:val="pt-PT"/>
              </w:rPr>
              <w:t>os</w:t>
            </w:r>
            <w:r w:rsidRPr="00E97ECC">
              <w:rPr>
                <w:rFonts w:ascii="Arial" w:eastAsia="Times New Roman" w:hAnsi="Arial" w:cs="Arial"/>
                <w:spacing w:val="-11"/>
                <w:w w:val="105"/>
                <w:lang w:val="pt-PT"/>
              </w:rPr>
              <w:t xml:space="preserve"> </w:t>
            </w:r>
            <w:r w:rsidRPr="00E97ECC">
              <w:rPr>
                <w:rFonts w:ascii="Arial" w:eastAsia="Times New Roman" w:hAnsi="Arial" w:cs="Arial"/>
                <w:w w:val="105"/>
                <w:lang w:val="pt-PT"/>
              </w:rPr>
              <w:t>serviços;</w:t>
            </w:r>
            <w:r w:rsidRPr="00E97ECC">
              <w:rPr>
                <w:rFonts w:ascii="Arial" w:eastAsia="Times New Roman" w:hAnsi="Arial" w:cs="Arial"/>
                <w:spacing w:val="-11"/>
                <w:w w:val="105"/>
                <w:lang w:val="pt-PT"/>
              </w:rPr>
              <w:t xml:space="preserve"> </w:t>
            </w:r>
          </w:p>
        </w:tc>
        <w:tc>
          <w:tcPr>
            <w:tcW w:w="1701" w:type="dxa"/>
          </w:tcPr>
          <w:p w14:paraId="66B19D39"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r w:rsidRPr="00C30347">
              <w:rPr>
                <w:rFonts w:ascii="Arial" w:eastAsia="Times New Roman" w:hAnsi="Arial" w:cs="Arial"/>
                <w:w w:val="105"/>
                <w:lang w:val="pt-PT"/>
              </w:rPr>
              <w:t>04</w:t>
            </w:r>
          </w:p>
        </w:tc>
      </w:tr>
      <w:tr w:rsidR="00BD6D84" w:rsidRPr="0017352C" w14:paraId="59F5C537" w14:textId="77777777" w:rsidTr="00075769">
        <w:trPr>
          <w:trHeight w:val="572"/>
        </w:trPr>
        <w:tc>
          <w:tcPr>
            <w:tcW w:w="1701" w:type="dxa"/>
          </w:tcPr>
          <w:p w14:paraId="0555B770"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proofErr w:type="gramStart"/>
            <w:r w:rsidRPr="00C30347">
              <w:rPr>
                <w:rFonts w:ascii="Arial" w:eastAsia="Times New Roman" w:hAnsi="Arial" w:cs="Arial"/>
                <w:w w:val="103"/>
                <w:lang w:val="pt-PT"/>
              </w:rPr>
              <w:t>3</w:t>
            </w:r>
            <w:proofErr w:type="gramEnd"/>
          </w:p>
        </w:tc>
        <w:tc>
          <w:tcPr>
            <w:tcW w:w="4253" w:type="dxa"/>
          </w:tcPr>
          <w:p w14:paraId="446B01E1" w14:textId="77777777" w:rsidR="00BD6D84" w:rsidRPr="00C30347" w:rsidRDefault="00BD6D84" w:rsidP="006A4510">
            <w:pPr>
              <w:tabs>
                <w:tab w:val="right" w:pos="-142"/>
                <w:tab w:val="right" w:pos="426"/>
                <w:tab w:val="left" w:pos="7938"/>
              </w:tabs>
              <w:spacing w:after="5" w:line="271" w:lineRule="auto"/>
              <w:ind w:right="-1"/>
              <w:jc w:val="both"/>
              <w:rPr>
                <w:rFonts w:ascii="Arial" w:eastAsia="Times New Roman" w:hAnsi="Arial" w:cs="Arial"/>
                <w:lang w:val="pt-PT"/>
              </w:rPr>
            </w:pPr>
            <w:r w:rsidRPr="00C30347">
              <w:rPr>
                <w:rFonts w:ascii="Arial" w:eastAsia="Times New Roman" w:hAnsi="Arial" w:cs="Arial"/>
                <w:spacing w:val="-1"/>
                <w:w w:val="105"/>
                <w:lang w:val="pt-PT"/>
              </w:rPr>
              <w:t>Manter</w:t>
            </w:r>
            <w:r w:rsidRPr="00C30347">
              <w:rPr>
                <w:rFonts w:ascii="Arial" w:eastAsia="Times New Roman" w:hAnsi="Arial" w:cs="Arial"/>
                <w:spacing w:val="-12"/>
                <w:w w:val="105"/>
                <w:lang w:val="pt-PT"/>
              </w:rPr>
              <w:t xml:space="preserve"> </w:t>
            </w:r>
            <w:r w:rsidRPr="00C30347">
              <w:rPr>
                <w:rFonts w:ascii="Arial" w:eastAsia="Times New Roman" w:hAnsi="Arial" w:cs="Arial"/>
                <w:spacing w:val="-1"/>
                <w:w w:val="105"/>
                <w:lang w:val="pt-PT"/>
              </w:rPr>
              <w:t>funcionário</w:t>
            </w:r>
            <w:r w:rsidRPr="00C30347">
              <w:rPr>
                <w:rFonts w:ascii="Arial" w:eastAsia="Times New Roman" w:hAnsi="Arial" w:cs="Arial"/>
                <w:spacing w:val="-11"/>
                <w:w w:val="105"/>
                <w:lang w:val="pt-PT"/>
              </w:rPr>
              <w:t xml:space="preserve"> </w:t>
            </w:r>
            <w:r w:rsidRPr="00C30347">
              <w:rPr>
                <w:rFonts w:ascii="Arial" w:eastAsia="Times New Roman" w:hAnsi="Arial" w:cs="Arial"/>
                <w:spacing w:val="-1"/>
                <w:w w:val="105"/>
                <w:lang w:val="pt-PT"/>
              </w:rPr>
              <w:t>sem</w:t>
            </w:r>
            <w:r w:rsidRPr="00C30347">
              <w:rPr>
                <w:rFonts w:ascii="Arial" w:eastAsia="Times New Roman" w:hAnsi="Arial" w:cs="Arial"/>
                <w:spacing w:val="-8"/>
                <w:w w:val="105"/>
                <w:lang w:val="pt-PT"/>
              </w:rPr>
              <w:t xml:space="preserve"> </w:t>
            </w:r>
            <w:r w:rsidRPr="00C30347">
              <w:rPr>
                <w:rFonts w:ascii="Arial" w:eastAsia="Times New Roman" w:hAnsi="Arial" w:cs="Arial"/>
                <w:spacing w:val="-1"/>
                <w:w w:val="105"/>
                <w:lang w:val="pt-PT"/>
              </w:rPr>
              <w:t>qualificação</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para</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executar</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os</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serviços</w:t>
            </w:r>
            <w:r w:rsidRPr="00C30347">
              <w:rPr>
                <w:rFonts w:ascii="Arial" w:eastAsia="Times New Roman" w:hAnsi="Arial" w:cs="Arial"/>
                <w:lang w:val="pt-PT"/>
              </w:rPr>
              <w:t xml:space="preserve"> </w:t>
            </w:r>
            <w:r w:rsidRPr="00C30347">
              <w:rPr>
                <w:rFonts w:ascii="Arial" w:eastAsia="Times New Roman" w:hAnsi="Arial" w:cs="Arial"/>
                <w:w w:val="105"/>
                <w:lang w:val="pt-PT"/>
              </w:rPr>
              <w:t>contratados,</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por</w:t>
            </w:r>
            <w:r w:rsidRPr="00C30347">
              <w:rPr>
                <w:rFonts w:ascii="Arial" w:eastAsia="Times New Roman" w:hAnsi="Arial" w:cs="Arial"/>
                <w:spacing w:val="-9"/>
                <w:w w:val="105"/>
                <w:lang w:val="pt-PT"/>
              </w:rPr>
              <w:t xml:space="preserve"> </w:t>
            </w:r>
            <w:r w:rsidRPr="00C30347">
              <w:rPr>
                <w:rFonts w:ascii="Arial" w:eastAsia="Times New Roman" w:hAnsi="Arial" w:cs="Arial"/>
                <w:w w:val="105"/>
                <w:lang w:val="pt-PT"/>
              </w:rPr>
              <w:t>empregado</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e</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por</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dia;</w:t>
            </w:r>
          </w:p>
        </w:tc>
        <w:tc>
          <w:tcPr>
            <w:tcW w:w="1701" w:type="dxa"/>
          </w:tcPr>
          <w:p w14:paraId="5833E56F"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r w:rsidRPr="00C30347">
              <w:rPr>
                <w:rFonts w:ascii="Arial" w:eastAsia="Times New Roman" w:hAnsi="Arial" w:cs="Arial"/>
                <w:w w:val="105"/>
                <w:lang w:val="pt-PT"/>
              </w:rPr>
              <w:t>03</w:t>
            </w:r>
          </w:p>
        </w:tc>
      </w:tr>
      <w:tr w:rsidR="00BD6D84" w:rsidRPr="0017352C" w14:paraId="6480A16F" w14:textId="77777777" w:rsidTr="00075769">
        <w:trPr>
          <w:trHeight w:val="485"/>
        </w:trPr>
        <w:tc>
          <w:tcPr>
            <w:tcW w:w="1701" w:type="dxa"/>
          </w:tcPr>
          <w:p w14:paraId="449BAC6B"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proofErr w:type="gramStart"/>
            <w:r w:rsidRPr="00C30347">
              <w:rPr>
                <w:rFonts w:ascii="Arial" w:eastAsia="Times New Roman" w:hAnsi="Arial" w:cs="Arial"/>
                <w:w w:val="103"/>
                <w:lang w:val="pt-PT"/>
              </w:rPr>
              <w:t>4</w:t>
            </w:r>
            <w:proofErr w:type="gramEnd"/>
          </w:p>
        </w:tc>
        <w:tc>
          <w:tcPr>
            <w:tcW w:w="4253" w:type="dxa"/>
          </w:tcPr>
          <w:p w14:paraId="23324BC1" w14:textId="77777777" w:rsidR="00BD6D84" w:rsidRPr="00C30347" w:rsidRDefault="00BD6D84" w:rsidP="006A4510">
            <w:pPr>
              <w:tabs>
                <w:tab w:val="right" w:pos="-142"/>
                <w:tab w:val="right" w:pos="426"/>
                <w:tab w:val="left" w:pos="7938"/>
              </w:tabs>
              <w:spacing w:after="5" w:line="271" w:lineRule="auto"/>
              <w:ind w:right="-1"/>
              <w:jc w:val="both"/>
              <w:rPr>
                <w:rFonts w:ascii="Arial" w:eastAsia="Times New Roman" w:hAnsi="Arial" w:cs="Arial"/>
                <w:lang w:val="pt-PT"/>
              </w:rPr>
            </w:pPr>
            <w:r w:rsidRPr="00C30347">
              <w:rPr>
                <w:rFonts w:ascii="Arial" w:eastAsia="Times New Roman" w:hAnsi="Arial" w:cs="Arial"/>
                <w:spacing w:val="-1"/>
                <w:w w:val="105"/>
                <w:lang w:val="pt-PT"/>
              </w:rPr>
              <w:t>Recusar–se</w:t>
            </w:r>
            <w:r w:rsidRPr="00C30347">
              <w:rPr>
                <w:rFonts w:ascii="Arial" w:eastAsia="Times New Roman" w:hAnsi="Arial" w:cs="Arial"/>
                <w:spacing w:val="-11"/>
                <w:w w:val="105"/>
                <w:lang w:val="pt-PT"/>
              </w:rPr>
              <w:t xml:space="preserve"> </w:t>
            </w:r>
            <w:r w:rsidRPr="00C30347">
              <w:rPr>
                <w:rFonts w:ascii="Arial" w:eastAsia="Times New Roman" w:hAnsi="Arial" w:cs="Arial"/>
                <w:spacing w:val="-1"/>
                <w:w w:val="105"/>
                <w:lang w:val="pt-PT"/>
              </w:rPr>
              <w:t>a</w:t>
            </w:r>
            <w:r w:rsidRPr="00C30347">
              <w:rPr>
                <w:rFonts w:ascii="Arial" w:eastAsia="Times New Roman" w:hAnsi="Arial" w:cs="Arial"/>
                <w:spacing w:val="-13"/>
                <w:w w:val="105"/>
                <w:lang w:val="pt-PT"/>
              </w:rPr>
              <w:t xml:space="preserve"> </w:t>
            </w:r>
            <w:r w:rsidRPr="00C30347">
              <w:rPr>
                <w:rFonts w:ascii="Arial" w:eastAsia="Times New Roman" w:hAnsi="Arial" w:cs="Arial"/>
                <w:spacing w:val="-1"/>
                <w:w w:val="105"/>
                <w:lang w:val="pt-PT"/>
              </w:rPr>
              <w:t>executar</w:t>
            </w:r>
            <w:r w:rsidRPr="00C30347">
              <w:rPr>
                <w:rFonts w:ascii="Arial" w:eastAsia="Times New Roman" w:hAnsi="Arial" w:cs="Arial"/>
                <w:spacing w:val="-12"/>
                <w:w w:val="105"/>
                <w:lang w:val="pt-PT"/>
              </w:rPr>
              <w:t xml:space="preserve"> </w:t>
            </w:r>
            <w:r w:rsidRPr="00C30347">
              <w:rPr>
                <w:rFonts w:ascii="Arial" w:eastAsia="Times New Roman" w:hAnsi="Arial" w:cs="Arial"/>
                <w:spacing w:val="-1"/>
                <w:w w:val="105"/>
                <w:lang w:val="pt-PT"/>
              </w:rPr>
              <w:t>serviço</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determinado</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pela</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fiscalização,</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por</w:t>
            </w:r>
            <w:r w:rsidRPr="00C30347">
              <w:rPr>
                <w:rFonts w:ascii="Arial" w:eastAsia="Times New Roman" w:hAnsi="Arial" w:cs="Arial"/>
                <w:lang w:val="pt-PT"/>
              </w:rPr>
              <w:t xml:space="preserve"> </w:t>
            </w:r>
            <w:r w:rsidRPr="00C30347">
              <w:rPr>
                <w:rFonts w:ascii="Arial" w:eastAsia="Times New Roman" w:hAnsi="Arial" w:cs="Arial"/>
                <w:w w:val="105"/>
                <w:lang w:val="pt-PT"/>
              </w:rPr>
              <w:t>serviço</w:t>
            </w:r>
            <w:r w:rsidRPr="00C30347">
              <w:rPr>
                <w:rFonts w:ascii="Arial" w:eastAsia="Times New Roman" w:hAnsi="Arial" w:cs="Arial"/>
                <w:spacing w:val="-9"/>
                <w:w w:val="105"/>
                <w:lang w:val="pt-PT"/>
              </w:rPr>
              <w:t xml:space="preserve"> </w:t>
            </w:r>
            <w:r w:rsidRPr="00C30347">
              <w:rPr>
                <w:rFonts w:ascii="Arial" w:eastAsia="Times New Roman" w:hAnsi="Arial" w:cs="Arial"/>
                <w:w w:val="105"/>
                <w:lang w:val="pt-PT"/>
              </w:rPr>
              <w:t>e</w:t>
            </w:r>
            <w:r w:rsidRPr="00C30347">
              <w:rPr>
                <w:rFonts w:ascii="Arial" w:eastAsia="Times New Roman" w:hAnsi="Arial" w:cs="Arial"/>
                <w:spacing w:val="-9"/>
                <w:w w:val="105"/>
                <w:lang w:val="pt-PT"/>
              </w:rPr>
              <w:t xml:space="preserve"> </w:t>
            </w:r>
            <w:r w:rsidRPr="00C30347">
              <w:rPr>
                <w:rFonts w:ascii="Arial" w:eastAsia="Times New Roman" w:hAnsi="Arial" w:cs="Arial"/>
                <w:w w:val="105"/>
                <w:lang w:val="pt-PT"/>
              </w:rPr>
              <w:t>por</w:t>
            </w:r>
            <w:r w:rsidRPr="00C30347">
              <w:rPr>
                <w:rFonts w:ascii="Arial" w:eastAsia="Times New Roman" w:hAnsi="Arial" w:cs="Arial"/>
                <w:spacing w:val="-7"/>
                <w:w w:val="105"/>
                <w:lang w:val="pt-PT"/>
              </w:rPr>
              <w:t xml:space="preserve"> </w:t>
            </w:r>
            <w:r w:rsidRPr="00C30347">
              <w:rPr>
                <w:rFonts w:ascii="Arial" w:eastAsia="Times New Roman" w:hAnsi="Arial" w:cs="Arial"/>
                <w:w w:val="105"/>
                <w:lang w:val="pt-PT"/>
              </w:rPr>
              <w:t>dia;</w:t>
            </w:r>
          </w:p>
        </w:tc>
        <w:tc>
          <w:tcPr>
            <w:tcW w:w="1701" w:type="dxa"/>
          </w:tcPr>
          <w:p w14:paraId="5B90FE82"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r w:rsidRPr="00C30347">
              <w:rPr>
                <w:rFonts w:ascii="Arial" w:eastAsia="Times New Roman" w:hAnsi="Arial" w:cs="Arial"/>
                <w:w w:val="105"/>
                <w:lang w:val="pt-PT"/>
              </w:rPr>
              <w:t>02</w:t>
            </w:r>
          </w:p>
        </w:tc>
      </w:tr>
      <w:tr w:rsidR="00BD6D84" w:rsidRPr="0017352C" w14:paraId="555A02ED" w14:textId="77777777" w:rsidTr="00075769">
        <w:trPr>
          <w:trHeight w:val="284"/>
        </w:trPr>
        <w:tc>
          <w:tcPr>
            <w:tcW w:w="7655" w:type="dxa"/>
            <w:gridSpan w:val="3"/>
            <w:shd w:val="clear" w:color="auto" w:fill="C6D9F1" w:themeFill="text2" w:themeFillTint="33"/>
          </w:tcPr>
          <w:p w14:paraId="35BE01DB"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r w:rsidRPr="00C30347">
              <w:rPr>
                <w:rFonts w:ascii="Arial" w:eastAsia="Times New Roman" w:hAnsi="Arial" w:cs="Arial"/>
                <w:w w:val="105"/>
                <w:lang w:val="pt-PT"/>
              </w:rPr>
              <w:t>Para</w:t>
            </w:r>
            <w:r w:rsidRPr="00C30347">
              <w:rPr>
                <w:rFonts w:ascii="Arial" w:eastAsia="Times New Roman" w:hAnsi="Arial" w:cs="Arial"/>
                <w:spacing w:val="-10"/>
                <w:w w:val="105"/>
                <w:lang w:val="pt-PT"/>
              </w:rPr>
              <w:t xml:space="preserve"> </w:t>
            </w:r>
            <w:r w:rsidRPr="00C30347">
              <w:rPr>
                <w:rFonts w:ascii="Arial" w:eastAsia="Times New Roman" w:hAnsi="Arial" w:cs="Arial"/>
                <w:w w:val="105"/>
                <w:lang w:val="pt-PT"/>
              </w:rPr>
              <w:t>os</w:t>
            </w:r>
            <w:r w:rsidRPr="00C30347">
              <w:rPr>
                <w:rFonts w:ascii="Arial" w:eastAsia="Times New Roman" w:hAnsi="Arial" w:cs="Arial"/>
                <w:spacing w:val="-9"/>
                <w:w w:val="105"/>
                <w:lang w:val="pt-PT"/>
              </w:rPr>
              <w:t xml:space="preserve"> </w:t>
            </w:r>
            <w:r w:rsidRPr="00C30347">
              <w:rPr>
                <w:rFonts w:ascii="Arial" w:eastAsia="Times New Roman" w:hAnsi="Arial" w:cs="Arial"/>
                <w:w w:val="105"/>
                <w:lang w:val="pt-PT"/>
              </w:rPr>
              <w:t>itens</w:t>
            </w:r>
            <w:r w:rsidRPr="00C30347">
              <w:rPr>
                <w:rFonts w:ascii="Arial" w:eastAsia="Times New Roman" w:hAnsi="Arial" w:cs="Arial"/>
                <w:spacing w:val="-8"/>
                <w:w w:val="105"/>
                <w:lang w:val="pt-PT"/>
              </w:rPr>
              <w:t xml:space="preserve"> </w:t>
            </w:r>
            <w:r w:rsidRPr="00C30347">
              <w:rPr>
                <w:rFonts w:ascii="Arial" w:eastAsia="Times New Roman" w:hAnsi="Arial" w:cs="Arial"/>
                <w:w w:val="105"/>
                <w:lang w:val="pt-PT"/>
              </w:rPr>
              <w:t>a</w:t>
            </w:r>
            <w:r w:rsidRPr="00C30347">
              <w:rPr>
                <w:rFonts w:ascii="Arial" w:eastAsia="Times New Roman" w:hAnsi="Arial" w:cs="Arial"/>
                <w:spacing w:val="-10"/>
                <w:w w:val="105"/>
                <w:lang w:val="pt-PT"/>
              </w:rPr>
              <w:t xml:space="preserve"> </w:t>
            </w:r>
            <w:r w:rsidRPr="00C30347">
              <w:rPr>
                <w:rFonts w:ascii="Arial" w:eastAsia="Times New Roman" w:hAnsi="Arial" w:cs="Arial"/>
                <w:w w:val="105"/>
                <w:lang w:val="pt-PT"/>
              </w:rPr>
              <w:t>seguir,</w:t>
            </w:r>
            <w:r w:rsidRPr="00C30347">
              <w:rPr>
                <w:rFonts w:ascii="Arial" w:eastAsia="Times New Roman" w:hAnsi="Arial" w:cs="Arial"/>
                <w:spacing w:val="-9"/>
                <w:w w:val="105"/>
                <w:lang w:val="pt-PT"/>
              </w:rPr>
              <w:t xml:space="preserve"> </w:t>
            </w:r>
            <w:r w:rsidRPr="00C30347">
              <w:rPr>
                <w:rFonts w:ascii="Arial" w:eastAsia="Times New Roman" w:hAnsi="Arial" w:cs="Arial"/>
                <w:w w:val="105"/>
                <w:lang w:val="pt-PT"/>
              </w:rPr>
              <w:t>deixar</w:t>
            </w:r>
            <w:r w:rsidRPr="00C30347">
              <w:rPr>
                <w:rFonts w:ascii="Arial" w:eastAsia="Times New Roman" w:hAnsi="Arial" w:cs="Arial"/>
                <w:spacing w:val="-9"/>
                <w:w w:val="105"/>
                <w:lang w:val="pt-PT"/>
              </w:rPr>
              <w:t xml:space="preserve"> </w:t>
            </w:r>
            <w:r w:rsidRPr="00C30347">
              <w:rPr>
                <w:rFonts w:ascii="Arial" w:eastAsia="Times New Roman" w:hAnsi="Arial" w:cs="Arial"/>
                <w:w w:val="105"/>
                <w:lang w:val="pt-PT"/>
              </w:rPr>
              <w:t>de:</w:t>
            </w:r>
          </w:p>
        </w:tc>
      </w:tr>
      <w:tr w:rsidR="00BD6D84" w:rsidRPr="0017352C" w14:paraId="7418CA08" w14:textId="77777777" w:rsidTr="00075769">
        <w:trPr>
          <w:trHeight w:val="572"/>
        </w:trPr>
        <w:tc>
          <w:tcPr>
            <w:tcW w:w="1701" w:type="dxa"/>
          </w:tcPr>
          <w:p w14:paraId="792F2C2A"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proofErr w:type="gramStart"/>
            <w:r w:rsidRPr="00C30347">
              <w:rPr>
                <w:rFonts w:ascii="Arial" w:eastAsia="Times New Roman" w:hAnsi="Arial" w:cs="Arial"/>
                <w:w w:val="103"/>
                <w:lang w:val="pt-PT"/>
              </w:rPr>
              <w:t>5</w:t>
            </w:r>
            <w:proofErr w:type="gramEnd"/>
          </w:p>
        </w:tc>
        <w:tc>
          <w:tcPr>
            <w:tcW w:w="4253" w:type="dxa"/>
          </w:tcPr>
          <w:p w14:paraId="21BE40F2" w14:textId="77777777" w:rsidR="00BD6D84" w:rsidRPr="00C30347" w:rsidRDefault="00BD6D84" w:rsidP="006A4510">
            <w:pPr>
              <w:tabs>
                <w:tab w:val="right" w:pos="-142"/>
                <w:tab w:val="right" w:pos="426"/>
                <w:tab w:val="left" w:pos="7938"/>
              </w:tabs>
              <w:spacing w:after="5" w:line="271" w:lineRule="auto"/>
              <w:ind w:right="-1"/>
              <w:jc w:val="both"/>
              <w:rPr>
                <w:rFonts w:ascii="Arial" w:eastAsia="Times New Roman" w:hAnsi="Arial" w:cs="Arial"/>
                <w:lang w:val="pt-PT"/>
              </w:rPr>
            </w:pPr>
            <w:r w:rsidRPr="00C30347">
              <w:rPr>
                <w:rFonts w:ascii="Arial" w:eastAsia="Times New Roman" w:hAnsi="Arial" w:cs="Arial"/>
                <w:spacing w:val="-1"/>
                <w:w w:val="105"/>
                <w:lang w:val="pt-PT"/>
              </w:rPr>
              <w:t>Cumprir</w:t>
            </w:r>
            <w:r w:rsidRPr="00C30347">
              <w:rPr>
                <w:rFonts w:ascii="Arial" w:eastAsia="Times New Roman" w:hAnsi="Arial" w:cs="Arial"/>
                <w:spacing w:val="-12"/>
                <w:w w:val="105"/>
                <w:lang w:val="pt-PT"/>
              </w:rPr>
              <w:t xml:space="preserve"> </w:t>
            </w:r>
            <w:r w:rsidRPr="00C30347">
              <w:rPr>
                <w:rFonts w:ascii="Arial" w:eastAsia="Times New Roman" w:hAnsi="Arial" w:cs="Arial"/>
                <w:spacing w:val="-1"/>
                <w:w w:val="105"/>
                <w:lang w:val="pt-PT"/>
              </w:rPr>
              <w:t>determinação</w:t>
            </w:r>
            <w:r w:rsidRPr="00C30347">
              <w:rPr>
                <w:rFonts w:ascii="Arial" w:eastAsia="Times New Roman" w:hAnsi="Arial" w:cs="Arial"/>
                <w:spacing w:val="-11"/>
                <w:w w:val="105"/>
                <w:lang w:val="pt-PT"/>
              </w:rPr>
              <w:t xml:space="preserve"> </w:t>
            </w:r>
            <w:r w:rsidRPr="00C30347">
              <w:rPr>
                <w:rFonts w:ascii="Arial" w:eastAsia="Times New Roman" w:hAnsi="Arial" w:cs="Arial"/>
                <w:spacing w:val="-1"/>
                <w:w w:val="105"/>
                <w:lang w:val="pt-PT"/>
              </w:rPr>
              <w:t>formal</w:t>
            </w:r>
            <w:r w:rsidRPr="00C30347">
              <w:rPr>
                <w:rFonts w:ascii="Arial" w:eastAsia="Times New Roman" w:hAnsi="Arial" w:cs="Arial"/>
                <w:spacing w:val="-10"/>
                <w:w w:val="105"/>
                <w:lang w:val="pt-PT"/>
              </w:rPr>
              <w:t xml:space="preserve"> </w:t>
            </w:r>
            <w:r w:rsidRPr="00C30347">
              <w:rPr>
                <w:rFonts w:ascii="Arial" w:eastAsia="Times New Roman" w:hAnsi="Arial" w:cs="Arial"/>
                <w:spacing w:val="-1"/>
                <w:w w:val="105"/>
                <w:lang w:val="pt-PT"/>
              </w:rPr>
              <w:t>ou</w:t>
            </w:r>
            <w:r w:rsidRPr="00C30347">
              <w:rPr>
                <w:rFonts w:ascii="Arial" w:eastAsia="Times New Roman" w:hAnsi="Arial" w:cs="Arial"/>
                <w:spacing w:val="-11"/>
                <w:w w:val="105"/>
                <w:lang w:val="pt-PT"/>
              </w:rPr>
              <w:t xml:space="preserve"> </w:t>
            </w:r>
            <w:r w:rsidRPr="00C30347">
              <w:rPr>
                <w:rFonts w:ascii="Arial" w:eastAsia="Times New Roman" w:hAnsi="Arial" w:cs="Arial"/>
                <w:spacing w:val="-1"/>
                <w:w w:val="105"/>
                <w:lang w:val="pt-PT"/>
              </w:rPr>
              <w:t>instrução</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complementar</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do</w:t>
            </w:r>
            <w:r w:rsidRPr="00C30347">
              <w:rPr>
                <w:rFonts w:ascii="Arial" w:eastAsia="Times New Roman" w:hAnsi="Arial" w:cs="Arial"/>
                <w:lang w:val="pt-PT"/>
              </w:rPr>
              <w:t xml:space="preserve"> </w:t>
            </w:r>
            <w:r w:rsidRPr="00C30347">
              <w:rPr>
                <w:rFonts w:ascii="Arial" w:eastAsia="Times New Roman" w:hAnsi="Arial" w:cs="Arial"/>
                <w:spacing w:val="-1"/>
                <w:w w:val="105"/>
                <w:lang w:val="pt-PT"/>
              </w:rPr>
              <w:t>órgão</w:t>
            </w:r>
            <w:r w:rsidRPr="00C30347">
              <w:rPr>
                <w:rFonts w:ascii="Arial" w:eastAsia="Times New Roman" w:hAnsi="Arial" w:cs="Arial"/>
                <w:spacing w:val="-12"/>
                <w:w w:val="105"/>
                <w:lang w:val="pt-PT"/>
              </w:rPr>
              <w:t xml:space="preserve"> </w:t>
            </w:r>
            <w:r w:rsidRPr="00C30347">
              <w:rPr>
                <w:rFonts w:ascii="Arial" w:eastAsia="Times New Roman" w:hAnsi="Arial" w:cs="Arial"/>
                <w:spacing w:val="-1"/>
                <w:w w:val="105"/>
                <w:lang w:val="pt-PT"/>
              </w:rPr>
              <w:t>fiscalizador,</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por</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ocorrência;</w:t>
            </w:r>
          </w:p>
        </w:tc>
        <w:tc>
          <w:tcPr>
            <w:tcW w:w="1701" w:type="dxa"/>
          </w:tcPr>
          <w:p w14:paraId="1ACE36CB"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r w:rsidRPr="00C30347">
              <w:rPr>
                <w:rFonts w:ascii="Arial" w:eastAsia="Times New Roman" w:hAnsi="Arial" w:cs="Arial"/>
                <w:w w:val="105"/>
                <w:lang w:val="pt-PT"/>
              </w:rPr>
              <w:t>02</w:t>
            </w:r>
          </w:p>
        </w:tc>
      </w:tr>
      <w:tr w:rsidR="00BD6D84" w:rsidRPr="0017352C" w14:paraId="5401DF17" w14:textId="77777777" w:rsidTr="00075769">
        <w:trPr>
          <w:trHeight w:val="570"/>
        </w:trPr>
        <w:tc>
          <w:tcPr>
            <w:tcW w:w="1701" w:type="dxa"/>
          </w:tcPr>
          <w:p w14:paraId="760B8F43"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proofErr w:type="gramStart"/>
            <w:r w:rsidRPr="00C30347">
              <w:rPr>
                <w:rFonts w:ascii="Arial" w:eastAsia="Times New Roman" w:hAnsi="Arial" w:cs="Arial"/>
                <w:w w:val="103"/>
                <w:lang w:val="pt-PT"/>
              </w:rPr>
              <w:t>6</w:t>
            </w:r>
            <w:proofErr w:type="gramEnd"/>
          </w:p>
        </w:tc>
        <w:tc>
          <w:tcPr>
            <w:tcW w:w="4253" w:type="dxa"/>
          </w:tcPr>
          <w:p w14:paraId="3483EF02" w14:textId="77777777" w:rsidR="00BD6D84" w:rsidRPr="00C30347" w:rsidRDefault="00BD6D84" w:rsidP="006A4510">
            <w:pPr>
              <w:tabs>
                <w:tab w:val="right" w:pos="-142"/>
                <w:tab w:val="right" w:pos="426"/>
                <w:tab w:val="left" w:pos="5953"/>
                <w:tab w:val="left" w:pos="7938"/>
              </w:tabs>
              <w:spacing w:after="5" w:line="271" w:lineRule="auto"/>
              <w:ind w:right="-1"/>
              <w:jc w:val="both"/>
              <w:rPr>
                <w:rFonts w:ascii="Arial" w:eastAsia="Times New Roman" w:hAnsi="Arial" w:cs="Arial"/>
                <w:lang w:val="pt-PT"/>
              </w:rPr>
            </w:pPr>
            <w:r w:rsidRPr="00C30347">
              <w:rPr>
                <w:rFonts w:ascii="Arial" w:eastAsia="Times New Roman" w:hAnsi="Arial" w:cs="Arial"/>
                <w:spacing w:val="-1"/>
                <w:w w:val="105"/>
                <w:lang w:val="pt-PT"/>
              </w:rPr>
              <w:t>Substituir</w:t>
            </w:r>
            <w:r w:rsidRPr="00C30347">
              <w:rPr>
                <w:rFonts w:ascii="Arial" w:eastAsia="Times New Roman" w:hAnsi="Arial" w:cs="Arial"/>
                <w:spacing w:val="-13"/>
                <w:w w:val="105"/>
                <w:lang w:val="pt-PT"/>
              </w:rPr>
              <w:t xml:space="preserve"> </w:t>
            </w:r>
            <w:r w:rsidRPr="00C30347">
              <w:rPr>
                <w:rFonts w:ascii="Arial" w:eastAsia="Times New Roman" w:hAnsi="Arial" w:cs="Arial"/>
                <w:spacing w:val="-1"/>
                <w:w w:val="105"/>
                <w:lang w:val="pt-PT"/>
              </w:rPr>
              <w:t>empregado</w:t>
            </w:r>
            <w:r w:rsidRPr="00C30347">
              <w:rPr>
                <w:rFonts w:ascii="Arial" w:eastAsia="Times New Roman" w:hAnsi="Arial" w:cs="Arial"/>
                <w:spacing w:val="-9"/>
                <w:w w:val="105"/>
                <w:lang w:val="pt-PT"/>
              </w:rPr>
              <w:t xml:space="preserve"> </w:t>
            </w:r>
            <w:r w:rsidRPr="00C30347">
              <w:rPr>
                <w:rFonts w:ascii="Arial" w:eastAsia="Times New Roman" w:hAnsi="Arial" w:cs="Arial"/>
                <w:w w:val="105"/>
                <w:lang w:val="pt-PT"/>
              </w:rPr>
              <w:t>alocado</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que</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não</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atenda</w:t>
            </w:r>
            <w:r w:rsidRPr="00C30347">
              <w:rPr>
                <w:rFonts w:ascii="Arial" w:eastAsia="Times New Roman" w:hAnsi="Arial" w:cs="Arial"/>
                <w:spacing w:val="-13"/>
                <w:w w:val="105"/>
                <w:lang w:val="pt-PT"/>
              </w:rPr>
              <w:t xml:space="preserve"> </w:t>
            </w:r>
            <w:r w:rsidRPr="00C30347">
              <w:rPr>
                <w:rFonts w:ascii="Arial" w:eastAsia="Times New Roman" w:hAnsi="Arial" w:cs="Arial"/>
                <w:w w:val="105"/>
                <w:lang w:val="pt-PT"/>
              </w:rPr>
              <w:t>às</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necessidades</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do</w:t>
            </w:r>
            <w:r w:rsidRPr="00C30347">
              <w:rPr>
                <w:rFonts w:ascii="Arial" w:eastAsia="Times New Roman" w:hAnsi="Arial" w:cs="Arial"/>
                <w:lang w:val="pt-PT"/>
              </w:rPr>
              <w:t xml:space="preserve"> </w:t>
            </w:r>
            <w:r w:rsidRPr="00C30347">
              <w:rPr>
                <w:rFonts w:ascii="Arial" w:eastAsia="Times New Roman" w:hAnsi="Arial" w:cs="Arial"/>
                <w:w w:val="105"/>
                <w:lang w:val="pt-PT"/>
              </w:rPr>
              <w:t>serviço,</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por</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funcionário</w:t>
            </w:r>
            <w:r w:rsidRPr="00C30347">
              <w:rPr>
                <w:rFonts w:ascii="Arial" w:eastAsia="Times New Roman" w:hAnsi="Arial" w:cs="Arial"/>
                <w:spacing w:val="-9"/>
                <w:w w:val="105"/>
                <w:lang w:val="pt-PT"/>
              </w:rPr>
              <w:t xml:space="preserve"> </w:t>
            </w:r>
            <w:r w:rsidRPr="00C30347">
              <w:rPr>
                <w:rFonts w:ascii="Arial" w:eastAsia="Times New Roman" w:hAnsi="Arial" w:cs="Arial"/>
                <w:w w:val="105"/>
                <w:lang w:val="pt-PT"/>
              </w:rPr>
              <w:t>e</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por</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dia;</w:t>
            </w:r>
          </w:p>
        </w:tc>
        <w:tc>
          <w:tcPr>
            <w:tcW w:w="1701" w:type="dxa"/>
          </w:tcPr>
          <w:p w14:paraId="4474E855"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r w:rsidRPr="00C30347">
              <w:rPr>
                <w:rFonts w:ascii="Arial" w:eastAsia="Times New Roman" w:hAnsi="Arial" w:cs="Arial"/>
                <w:w w:val="105"/>
                <w:lang w:val="pt-PT"/>
              </w:rPr>
              <w:t>01</w:t>
            </w:r>
          </w:p>
        </w:tc>
      </w:tr>
      <w:tr w:rsidR="00BD6D84" w:rsidRPr="0017352C" w14:paraId="0A9B5FC4" w14:textId="77777777" w:rsidTr="00075769">
        <w:trPr>
          <w:trHeight w:val="858"/>
        </w:trPr>
        <w:tc>
          <w:tcPr>
            <w:tcW w:w="1701" w:type="dxa"/>
          </w:tcPr>
          <w:p w14:paraId="66D869DE"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proofErr w:type="gramStart"/>
            <w:r w:rsidRPr="00C30347">
              <w:rPr>
                <w:rFonts w:ascii="Arial" w:eastAsia="Times New Roman" w:hAnsi="Arial" w:cs="Arial"/>
                <w:w w:val="103"/>
                <w:lang w:val="pt-PT"/>
              </w:rPr>
              <w:lastRenderedPageBreak/>
              <w:t>7</w:t>
            </w:r>
            <w:proofErr w:type="gramEnd"/>
          </w:p>
        </w:tc>
        <w:tc>
          <w:tcPr>
            <w:tcW w:w="4253" w:type="dxa"/>
          </w:tcPr>
          <w:p w14:paraId="176254CC" w14:textId="77777777" w:rsidR="00BD6D84" w:rsidRPr="00C30347" w:rsidRDefault="00BD6D84" w:rsidP="006A4510">
            <w:pPr>
              <w:tabs>
                <w:tab w:val="right" w:pos="-142"/>
                <w:tab w:val="right" w:pos="426"/>
                <w:tab w:val="left" w:pos="5953"/>
                <w:tab w:val="left" w:pos="7938"/>
              </w:tabs>
              <w:spacing w:after="5" w:line="271" w:lineRule="auto"/>
              <w:ind w:right="-1"/>
              <w:jc w:val="both"/>
              <w:rPr>
                <w:rFonts w:ascii="Arial" w:eastAsia="Times New Roman" w:hAnsi="Arial" w:cs="Arial"/>
                <w:lang w:val="pt-PT"/>
              </w:rPr>
            </w:pPr>
            <w:r w:rsidRPr="00C30347">
              <w:rPr>
                <w:rFonts w:ascii="Arial" w:eastAsia="Times New Roman" w:hAnsi="Arial" w:cs="Arial"/>
                <w:w w:val="105"/>
                <w:lang w:val="pt-PT"/>
              </w:rPr>
              <w:t>Cumprir</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quaisquer</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dos</w:t>
            </w:r>
            <w:r w:rsidRPr="00C30347">
              <w:rPr>
                <w:rFonts w:ascii="Arial" w:eastAsia="Times New Roman" w:hAnsi="Arial" w:cs="Arial"/>
                <w:spacing w:val="-10"/>
                <w:w w:val="105"/>
                <w:lang w:val="pt-PT"/>
              </w:rPr>
              <w:t xml:space="preserve"> </w:t>
            </w:r>
            <w:r w:rsidRPr="00C30347">
              <w:rPr>
                <w:rFonts w:ascii="Arial" w:eastAsia="Times New Roman" w:hAnsi="Arial" w:cs="Arial"/>
                <w:w w:val="105"/>
                <w:lang w:val="pt-PT"/>
              </w:rPr>
              <w:t>itens</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do</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Contrato</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e</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seus</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Anexos</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não</w:t>
            </w:r>
            <w:r w:rsidRPr="00C30347">
              <w:rPr>
                <w:rFonts w:ascii="Arial" w:eastAsia="Times New Roman" w:hAnsi="Arial" w:cs="Arial"/>
                <w:lang w:val="pt-PT"/>
              </w:rPr>
              <w:t xml:space="preserve"> </w:t>
            </w:r>
            <w:r w:rsidRPr="00C30347">
              <w:rPr>
                <w:rFonts w:ascii="Arial" w:eastAsia="Times New Roman" w:hAnsi="Arial" w:cs="Arial"/>
                <w:spacing w:val="-1"/>
                <w:w w:val="105"/>
                <w:lang w:val="pt-PT"/>
              </w:rPr>
              <w:t>previstos</w:t>
            </w:r>
            <w:r w:rsidRPr="00C30347">
              <w:rPr>
                <w:rFonts w:ascii="Arial" w:eastAsia="Times New Roman" w:hAnsi="Arial" w:cs="Arial"/>
                <w:spacing w:val="-12"/>
                <w:w w:val="105"/>
                <w:lang w:val="pt-PT"/>
              </w:rPr>
              <w:t xml:space="preserve"> </w:t>
            </w:r>
            <w:r w:rsidRPr="00C30347">
              <w:rPr>
                <w:rFonts w:ascii="Arial" w:eastAsia="Times New Roman" w:hAnsi="Arial" w:cs="Arial"/>
                <w:spacing w:val="-1"/>
                <w:w w:val="105"/>
                <w:lang w:val="pt-PT"/>
              </w:rPr>
              <w:t>nesta</w:t>
            </w:r>
            <w:r w:rsidRPr="00C30347">
              <w:rPr>
                <w:rFonts w:ascii="Arial" w:eastAsia="Times New Roman" w:hAnsi="Arial" w:cs="Arial"/>
                <w:spacing w:val="-13"/>
                <w:w w:val="105"/>
                <w:lang w:val="pt-PT"/>
              </w:rPr>
              <w:t xml:space="preserve"> </w:t>
            </w:r>
            <w:r w:rsidRPr="00C30347">
              <w:rPr>
                <w:rFonts w:ascii="Arial" w:eastAsia="Times New Roman" w:hAnsi="Arial" w:cs="Arial"/>
                <w:spacing w:val="-1"/>
                <w:w w:val="105"/>
                <w:lang w:val="pt-PT"/>
              </w:rPr>
              <w:t>tabela</w:t>
            </w:r>
            <w:r w:rsidRPr="00C30347">
              <w:rPr>
                <w:rFonts w:ascii="Arial" w:eastAsia="Times New Roman" w:hAnsi="Arial" w:cs="Arial"/>
                <w:spacing w:val="-13"/>
                <w:w w:val="105"/>
                <w:lang w:val="pt-PT"/>
              </w:rPr>
              <w:t xml:space="preserve"> </w:t>
            </w:r>
            <w:r w:rsidRPr="00C30347">
              <w:rPr>
                <w:rFonts w:ascii="Arial" w:eastAsia="Times New Roman" w:hAnsi="Arial" w:cs="Arial"/>
                <w:spacing w:val="-1"/>
                <w:w w:val="105"/>
                <w:lang w:val="pt-PT"/>
              </w:rPr>
              <w:t>de</w:t>
            </w:r>
            <w:r w:rsidRPr="00C30347">
              <w:rPr>
                <w:rFonts w:ascii="Arial" w:eastAsia="Times New Roman" w:hAnsi="Arial" w:cs="Arial"/>
                <w:spacing w:val="-11"/>
                <w:w w:val="105"/>
                <w:lang w:val="pt-PT"/>
              </w:rPr>
              <w:t xml:space="preserve"> </w:t>
            </w:r>
            <w:r w:rsidRPr="00C30347">
              <w:rPr>
                <w:rFonts w:ascii="Arial" w:eastAsia="Times New Roman" w:hAnsi="Arial" w:cs="Arial"/>
                <w:spacing w:val="-1"/>
                <w:w w:val="105"/>
                <w:lang w:val="pt-PT"/>
              </w:rPr>
              <w:t>multas,</w:t>
            </w:r>
            <w:r w:rsidRPr="00C30347">
              <w:rPr>
                <w:rFonts w:ascii="Arial" w:eastAsia="Times New Roman" w:hAnsi="Arial" w:cs="Arial"/>
                <w:spacing w:val="-12"/>
                <w:w w:val="105"/>
                <w:lang w:val="pt-PT"/>
              </w:rPr>
              <w:t xml:space="preserve"> </w:t>
            </w:r>
            <w:r w:rsidRPr="00C30347">
              <w:rPr>
                <w:rFonts w:ascii="Arial" w:eastAsia="Times New Roman" w:hAnsi="Arial" w:cs="Arial"/>
                <w:spacing w:val="-1"/>
                <w:w w:val="105"/>
                <w:lang w:val="pt-PT"/>
              </w:rPr>
              <w:t>após</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reincidência</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formalmente</w:t>
            </w:r>
            <w:r w:rsidRPr="00C30347">
              <w:rPr>
                <w:rFonts w:ascii="Arial" w:eastAsia="Times New Roman" w:hAnsi="Arial" w:cs="Arial"/>
                <w:spacing w:val="-52"/>
                <w:w w:val="105"/>
                <w:lang w:val="pt-PT"/>
              </w:rPr>
              <w:t xml:space="preserve"> </w:t>
            </w:r>
            <w:r w:rsidRPr="00C30347">
              <w:rPr>
                <w:rFonts w:ascii="Arial" w:eastAsia="Times New Roman" w:hAnsi="Arial" w:cs="Arial"/>
                <w:w w:val="105"/>
                <w:lang w:val="pt-PT"/>
              </w:rPr>
              <w:t>notificada</w:t>
            </w:r>
            <w:r w:rsidRPr="00C30347">
              <w:rPr>
                <w:rFonts w:ascii="Arial" w:eastAsia="Times New Roman" w:hAnsi="Arial" w:cs="Arial"/>
                <w:spacing w:val="-10"/>
                <w:w w:val="105"/>
                <w:lang w:val="pt-PT"/>
              </w:rPr>
              <w:t xml:space="preserve"> </w:t>
            </w:r>
            <w:r w:rsidRPr="00C30347">
              <w:rPr>
                <w:rFonts w:ascii="Arial" w:eastAsia="Times New Roman" w:hAnsi="Arial" w:cs="Arial"/>
                <w:w w:val="105"/>
                <w:lang w:val="pt-PT"/>
              </w:rPr>
              <w:t>pelo</w:t>
            </w:r>
            <w:r w:rsidRPr="00C30347">
              <w:rPr>
                <w:rFonts w:ascii="Arial" w:eastAsia="Times New Roman" w:hAnsi="Arial" w:cs="Arial"/>
                <w:spacing w:val="-10"/>
                <w:w w:val="105"/>
                <w:lang w:val="pt-PT"/>
              </w:rPr>
              <w:t xml:space="preserve"> </w:t>
            </w:r>
            <w:r w:rsidRPr="00C30347">
              <w:rPr>
                <w:rFonts w:ascii="Arial" w:eastAsia="Times New Roman" w:hAnsi="Arial" w:cs="Arial"/>
                <w:w w:val="105"/>
                <w:lang w:val="pt-PT"/>
              </w:rPr>
              <w:t>órgão</w:t>
            </w:r>
            <w:r w:rsidRPr="00C30347">
              <w:rPr>
                <w:rFonts w:ascii="Arial" w:eastAsia="Times New Roman" w:hAnsi="Arial" w:cs="Arial"/>
                <w:spacing w:val="-9"/>
                <w:w w:val="105"/>
                <w:lang w:val="pt-PT"/>
              </w:rPr>
              <w:t xml:space="preserve"> </w:t>
            </w:r>
            <w:r w:rsidRPr="00C30347">
              <w:rPr>
                <w:rFonts w:ascii="Arial" w:eastAsia="Times New Roman" w:hAnsi="Arial" w:cs="Arial"/>
                <w:w w:val="105"/>
                <w:lang w:val="pt-PT"/>
              </w:rPr>
              <w:t>fiscalizador,</w:t>
            </w:r>
            <w:r w:rsidRPr="00C30347">
              <w:rPr>
                <w:rFonts w:ascii="Arial" w:eastAsia="Times New Roman" w:hAnsi="Arial" w:cs="Arial"/>
                <w:spacing w:val="-9"/>
                <w:w w:val="105"/>
                <w:lang w:val="pt-PT"/>
              </w:rPr>
              <w:t xml:space="preserve"> </w:t>
            </w:r>
            <w:r w:rsidRPr="00C30347">
              <w:rPr>
                <w:rFonts w:ascii="Arial" w:eastAsia="Times New Roman" w:hAnsi="Arial" w:cs="Arial"/>
                <w:w w:val="105"/>
                <w:lang w:val="pt-PT"/>
              </w:rPr>
              <w:t>por</w:t>
            </w:r>
            <w:r w:rsidRPr="00C30347">
              <w:rPr>
                <w:rFonts w:ascii="Arial" w:eastAsia="Times New Roman" w:hAnsi="Arial" w:cs="Arial"/>
                <w:spacing w:val="-10"/>
                <w:w w:val="105"/>
                <w:lang w:val="pt-PT"/>
              </w:rPr>
              <w:t xml:space="preserve"> </w:t>
            </w:r>
            <w:r w:rsidRPr="00C30347">
              <w:rPr>
                <w:rFonts w:ascii="Arial" w:eastAsia="Times New Roman" w:hAnsi="Arial" w:cs="Arial"/>
                <w:w w:val="105"/>
                <w:lang w:val="pt-PT"/>
              </w:rPr>
              <w:t>item</w:t>
            </w:r>
            <w:r w:rsidRPr="00C30347">
              <w:rPr>
                <w:rFonts w:ascii="Arial" w:eastAsia="Times New Roman" w:hAnsi="Arial" w:cs="Arial"/>
                <w:spacing w:val="-8"/>
                <w:w w:val="105"/>
                <w:lang w:val="pt-PT"/>
              </w:rPr>
              <w:t xml:space="preserve"> </w:t>
            </w:r>
            <w:r w:rsidRPr="00C30347">
              <w:rPr>
                <w:rFonts w:ascii="Arial" w:eastAsia="Times New Roman" w:hAnsi="Arial" w:cs="Arial"/>
                <w:w w:val="105"/>
                <w:lang w:val="pt-PT"/>
              </w:rPr>
              <w:t>e</w:t>
            </w:r>
            <w:r w:rsidRPr="00C30347">
              <w:rPr>
                <w:rFonts w:ascii="Arial" w:eastAsia="Times New Roman" w:hAnsi="Arial" w:cs="Arial"/>
                <w:spacing w:val="-10"/>
                <w:w w:val="105"/>
                <w:lang w:val="pt-PT"/>
              </w:rPr>
              <w:t xml:space="preserve"> </w:t>
            </w:r>
            <w:r w:rsidRPr="00C30347">
              <w:rPr>
                <w:rFonts w:ascii="Arial" w:eastAsia="Times New Roman" w:hAnsi="Arial" w:cs="Arial"/>
                <w:w w:val="105"/>
                <w:lang w:val="pt-PT"/>
              </w:rPr>
              <w:t>por</w:t>
            </w:r>
            <w:r w:rsidRPr="00C30347">
              <w:rPr>
                <w:rFonts w:ascii="Arial" w:eastAsia="Times New Roman" w:hAnsi="Arial" w:cs="Arial"/>
                <w:spacing w:val="-10"/>
                <w:w w:val="105"/>
                <w:lang w:val="pt-PT"/>
              </w:rPr>
              <w:t xml:space="preserve"> </w:t>
            </w:r>
            <w:r w:rsidRPr="00C30347">
              <w:rPr>
                <w:rFonts w:ascii="Arial" w:eastAsia="Times New Roman" w:hAnsi="Arial" w:cs="Arial"/>
                <w:w w:val="105"/>
                <w:lang w:val="pt-PT"/>
              </w:rPr>
              <w:t>ocorrência;</w:t>
            </w:r>
          </w:p>
        </w:tc>
        <w:tc>
          <w:tcPr>
            <w:tcW w:w="1701" w:type="dxa"/>
          </w:tcPr>
          <w:p w14:paraId="325BE635"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r w:rsidRPr="00C30347">
              <w:rPr>
                <w:rFonts w:ascii="Arial" w:eastAsia="Times New Roman" w:hAnsi="Arial" w:cs="Arial"/>
                <w:w w:val="105"/>
                <w:lang w:val="pt-PT"/>
              </w:rPr>
              <w:t>03</w:t>
            </w:r>
          </w:p>
        </w:tc>
      </w:tr>
      <w:tr w:rsidR="00BD6D84" w:rsidRPr="0017352C" w14:paraId="06EB9323" w14:textId="77777777" w:rsidTr="00075769">
        <w:trPr>
          <w:trHeight w:val="572"/>
        </w:trPr>
        <w:tc>
          <w:tcPr>
            <w:tcW w:w="1701" w:type="dxa"/>
          </w:tcPr>
          <w:p w14:paraId="05B593E2"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proofErr w:type="gramStart"/>
            <w:r w:rsidRPr="00C30347">
              <w:rPr>
                <w:rFonts w:ascii="Arial" w:eastAsia="Times New Roman" w:hAnsi="Arial" w:cs="Arial"/>
                <w:w w:val="103"/>
                <w:lang w:val="pt-PT"/>
              </w:rPr>
              <w:t>8</w:t>
            </w:r>
            <w:proofErr w:type="gramEnd"/>
          </w:p>
        </w:tc>
        <w:tc>
          <w:tcPr>
            <w:tcW w:w="4253" w:type="dxa"/>
          </w:tcPr>
          <w:p w14:paraId="21F708FD" w14:textId="77777777" w:rsidR="00BD6D84" w:rsidRPr="00C30347" w:rsidRDefault="00BD6D84" w:rsidP="006A4510">
            <w:pPr>
              <w:tabs>
                <w:tab w:val="right" w:pos="-142"/>
                <w:tab w:val="right" w:pos="426"/>
                <w:tab w:val="left" w:pos="5953"/>
                <w:tab w:val="left" w:pos="7938"/>
              </w:tabs>
              <w:spacing w:after="5" w:line="271" w:lineRule="auto"/>
              <w:ind w:right="-1"/>
              <w:jc w:val="both"/>
              <w:rPr>
                <w:rFonts w:ascii="Arial" w:eastAsia="Times New Roman" w:hAnsi="Arial" w:cs="Arial"/>
                <w:lang w:val="pt-PT"/>
              </w:rPr>
            </w:pPr>
            <w:r w:rsidRPr="00C30347">
              <w:rPr>
                <w:rFonts w:ascii="Arial" w:eastAsia="Times New Roman" w:hAnsi="Arial" w:cs="Arial"/>
                <w:w w:val="105"/>
                <w:lang w:val="pt-PT"/>
              </w:rPr>
              <w:t>Indicar</w:t>
            </w:r>
            <w:r w:rsidRPr="00C30347">
              <w:rPr>
                <w:rFonts w:ascii="Arial" w:eastAsia="Times New Roman" w:hAnsi="Arial" w:cs="Arial"/>
                <w:spacing w:val="-10"/>
                <w:w w:val="105"/>
                <w:lang w:val="pt-PT"/>
              </w:rPr>
              <w:t xml:space="preserve"> </w:t>
            </w:r>
            <w:r w:rsidRPr="00C30347">
              <w:rPr>
                <w:rFonts w:ascii="Arial" w:eastAsia="Times New Roman" w:hAnsi="Arial" w:cs="Arial"/>
                <w:w w:val="105"/>
                <w:lang w:val="pt-PT"/>
              </w:rPr>
              <w:t>e</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manter</w:t>
            </w:r>
            <w:r w:rsidRPr="00C30347">
              <w:rPr>
                <w:rFonts w:ascii="Arial" w:eastAsia="Times New Roman" w:hAnsi="Arial" w:cs="Arial"/>
                <w:spacing w:val="-13"/>
                <w:w w:val="105"/>
                <w:lang w:val="pt-PT"/>
              </w:rPr>
              <w:t xml:space="preserve"> </w:t>
            </w:r>
            <w:r w:rsidRPr="00C30347">
              <w:rPr>
                <w:rFonts w:ascii="Arial" w:eastAsia="Times New Roman" w:hAnsi="Arial" w:cs="Arial"/>
                <w:w w:val="105"/>
                <w:lang w:val="pt-PT"/>
              </w:rPr>
              <w:t>durante</w:t>
            </w:r>
            <w:r w:rsidRPr="00C30347">
              <w:rPr>
                <w:rFonts w:ascii="Arial" w:eastAsia="Times New Roman" w:hAnsi="Arial" w:cs="Arial"/>
                <w:spacing w:val="-10"/>
                <w:w w:val="105"/>
                <w:lang w:val="pt-PT"/>
              </w:rPr>
              <w:t xml:space="preserve"> </w:t>
            </w:r>
            <w:r w:rsidRPr="00C30347">
              <w:rPr>
                <w:rFonts w:ascii="Arial" w:eastAsia="Times New Roman" w:hAnsi="Arial" w:cs="Arial"/>
                <w:w w:val="105"/>
                <w:lang w:val="pt-PT"/>
              </w:rPr>
              <w:t>a</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execução</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do</w:t>
            </w:r>
            <w:r w:rsidRPr="00C30347">
              <w:rPr>
                <w:rFonts w:ascii="Arial" w:eastAsia="Times New Roman" w:hAnsi="Arial" w:cs="Arial"/>
                <w:spacing w:val="-9"/>
                <w:w w:val="105"/>
                <w:lang w:val="pt-PT"/>
              </w:rPr>
              <w:t xml:space="preserve"> </w:t>
            </w:r>
            <w:r w:rsidRPr="00C30347">
              <w:rPr>
                <w:rFonts w:ascii="Arial" w:eastAsia="Times New Roman" w:hAnsi="Arial" w:cs="Arial"/>
                <w:w w:val="105"/>
                <w:lang w:val="pt-PT"/>
              </w:rPr>
              <w:t>contrato</w:t>
            </w:r>
            <w:r w:rsidRPr="00C30347">
              <w:rPr>
                <w:rFonts w:ascii="Arial" w:eastAsia="Times New Roman" w:hAnsi="Arial" w:cs="Arial"/>
                <w:spacing w:val="-12"/>
                <w:w w:val="105"/>
                <w:lang w:val="pt-PT"/>
              </w:rPr>
              <w:t xml:space="preserve"> </w:t>
            </w:r>
            <w:r w:rsidRPr="00C30347">
              <w:rPr>
                <w:rFonts w:ascii="Arial" w:eastAsia="Times New Roman" w:hAnsi="Arial" w:cs="Arial"/>
                <w:w w:val="105"/>
                <w:lang w:val="pt-PT"/>
              </w:rPr>
              <w:t>os</w:t>
            </w:r>
            <w:r w:rsidRPr="00C30347">
              <w:rPr>
                <w:rFonts w:ascii="Arial" w:eastAsia="Times New Roman" w:hAnsi="Arial" w:cs="Arial"/>
                <w:spacing w:val="-11"/>
                <w:w w:val="105"/>
                <w:lang w:val="pt-PT"/>
              </w:rPr>
              <w:t xml:space="preserve"> </w:t>
            </w:r>
            <w:r w:rsidRPr="00C30347">
              <w:rPr>
                <w:rFonts w:ascii="Arial" w:eastAsia="Times New Roman" w:hAnsi="Arial" w:cs="Arial"/>
                <w:w w:val="105"/>
                <w:lang w:val="pt-PT"/>
              </w:rPr>
              <w:t>prepostos</w:t>
            </w:r>
            <w:r w:rsidRPr="00C30347">
              <w:rPr>
                <w:rFonts w:ascii="Arial" w:eastAsia="Times New Roman" w:hAnsi="Arial" w:cs="Arial"/>
                <w:lang w:val="pt-PT"/>
              </w:rPr>
              <w:t xml:space="preserve"> </w:t>
            </w:r>
            <w:r w:rsidRPr="00C30347">
              <w:rPr>
                <w:rFonts w:ascii="Arial" w:eastAsia="Times New Roman" w:hAnsi="Arial" w:cs="Arial"/>
                <w:w w:val="105"/>
                <w:lang w:val="pt-PT"/>
              </w:rPr>
              <w:t>previstos</w:t>
            </w:r>
            <w:r w:rsidRPr="00C30347">
              <w:rPr>
                <w:rFonts w:ascii="Arial" w:eastAsia="Times New Roman" w:hAnsi="Arial" w:cs="Arial"/>
                <w:spacing w:val="-14"/>
                <w:w w:val="105"/>
                <w:lang w:val="pt-PT"/>
              </w:rPr>
              <w:t xml:space="preserve"> </w:t>
            </w:r>
            <w:r w:rsidRPr="00C30347">
              <w:rPr>
                <w:rFonts w:ascii="Arial" w:eastAsia="Times New Roman" w:hAnsi="Arial" w:cs="Arial"/>
                <w:w w:val="105"/>
                <w:lang w:val="pt-PT"/>
              </w:rPr>
              <w:t>no</w:t>
            </w:r>
            <w:r w:rsidRPr="00C30347">
              <w:rPr>
                <w:rFonts w:ascii="Arial" w:eastAsia="Times New Roman" w:hAnsi="Arial" w:cs="Arial"/>
                <w:spacing w:val="-13"/>
                <w:w w:val="105"/>
                <w:lang w:val="pt-PT"/>
              </w:rPr>
              <w:t xml:space="preserve"> </w:t>
            </w:r>
            <w:r w:rsidRPr="00C30347">
              <w:rPr>
                <w:rFonts w:ascii="Arial" w:eastAsia="Times New Roman" w:hAnsi="Arial" w:cs="Arial"/>
                <w:w w:val="105"/>
                <w:lang w:val="pt-PT"/>
              </w:rPr>
              <w:t>Contrato;</w:t>
            </w:r>
          </w:p>
        </w:tc>
        <w:tc>
          <w:tcPr>
            <w:tcW w:w="1701" w:type="dxa"/>
          </w:tcPr>
          <w:p w14:paraId="1D209B1E" w14:textId="77777777" w:rsidR="00BD6D84" w:rsidRPr="00C30347" w:rsidRDefault="00BD6D84" w:rsidP="006A4510">
            <w:pPr>
              <w:tabs>
                <w:tab w:val="right" w:pos="-142"/>
                <w:tab w:val="right" w:pos="426"/>
                <w:tab w:val="left" w:pos="7938"/>
              </w:tabs>
              <w:spacing w:after="5" w:line="271" w:lineRule="auto"/>
              <w:ind w:right="-1"/>
              <w:jc w:val="center"/>
              <w:rPr>
                <w:rFonts w:ascii="Arial" w:eastAsia="Times New Roman" w:hAnsi="Arial" w:cs="Arial"/>
                <w:lang w:val="pt-PT"/>
              </w:rPr>
            </w:pPr>
            <w:r w:rsidRPr="00C30347">
              <w:rPr>
                <w:rFonts w:ascii="Arial" w:eastAsia="Times New Roman" w:hAnsi="Arial" w:cs="Arial"/>
                <w:w w:val="105"/>
                <w:lang w:val="pt-PT"/>
              </w:rPr>
              <w:t>01</w:t>
            </w:r>
          </w:p>
        </w:tc>
      </w:tr>
    </w:tbl>
    <w:p w14:paraId="69332278" w14:textId="77777777" w:rsidR="00EE6C40"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p>
    <w:p w14:paraId="69BE5246" w14:textId="77777777" w:rsidR="006A7703" w:rsidRPr="0017352C" w:rsidRDefault="00EE6C40"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807D2" w:rsidRPr="0017352C">
        <w:rPr>
          <w:rFonts w:ascii="Arial" w:hAnsi="Arial" w:cs="Arial"/>
          <w:color w:val="000000" w:themeColor="text1"/>
          <w:sz w:val="24"/>
          <w:szCs w:val="24"/>
        </w:rPr>
        <w:t>1</w:t>
      </w:r>
      <w:r w:rsidRPr="0017352C">
        <w:rPr>
          <w:rFonts w:ascii="Arial" w:hAnsi="Arial" w:cs="Arial"/>
          <w:color w:val="000000" w:themeColor="text1"/>
          <w:sz w:val="24"/>
          <w:szCs w:val="24"/>
        </w:rPr>
        <w:t xml:space="preserve">.4 </w:t>
      </w:r>
      <w:r w:rsidR="006A7703" w:rsidRPr="0017352C">
        <w:rPr>
          <w:rFonts w:ascii="Arial" w:hAnsi="Arial" w:cs="Arial"/>
          <w:color w:val="000000" w:themeColor="text1"/>
          <w:sz w:val="24"/>
          <w:szCs w:val="24"/>
        </w:rPr>
        <w:t>– As sanções somente serão aplicadas após o decurso do prazo para apresentação de defesa prévia do interessado no respectivo processo, no prazo de 15 (quinze) dias úteis, observadas as demais formalidades legais.</w:t>
      </w:r>
    </w:p>
    <w:p w14:paraId="45672ADC"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1E41530" w14:textId="5482050D" w:rsidR="006A7703" w:rsidRPr="0017352C" w:rsidRDefault="00C27A7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807D2" w:rsidRPr="0017352C">
        <w:rPr>
          <w:rFonts w:ascii="Arial" w:hAnsi="Arial" w:cs="Arial"/>
          <w:color w:val="000000" w:themeColor="text1"/>
          <w:sz w:val="24"/>
          <w:szCs w:val="24"/>
        </w:rPr>
        <w:t>1</w:t>
      </w:r>
      <w:r w:rsidRPr="0017352C">
        <w:rPr>
          <w:rFonts w:ascii="Arial" w:hAnsi="Arial" w:cs="Arial"/>
          <w:color w:val="000000" w:themeColor="text1"/>
          <w:sz w:val="24"/>
          <w:szCs w:val="24"/>
        </w:rPr>
        <w:t xml:space="preserve">.5 </w:t>
      </w:r>
      <w:r w:rsidR="006A7703" w:rsidRPr="0017352C">
        <w:rPr>
          <w:rFonts w:ascii="Arial" w:hAnsi="Arial" w:cs="Arial"/>
          <w:color w:val="000000" w:themeColor="text1"/>
          <w:sz w:val="24"/>
          <w:szCs w:val="24"/>
        </w:rPr>
        <w:t xml:space="preserve">– As sanções previstas nas alíneas “a”, “c” e “d” do caput desta Cláusula poderão ser aplicadas juntamente com aquela prevista nas alíneas “b”, e não excluem a possibilidade de </w:t>
      </w:r>
      <w:r w:rsidR="00045AD5">
        <w:rPr>
          <w:rFonts w:ascii="Arial" w:hAnsi="Arial" w:cs="Arial"/>
          <w:color w:val="000000" w:themeColor="text1"/>
          <w:sz w:val="24"/>
          <w:szCs w:val="24"/>
        </w:rPr>
        <w:t>extinção</w:t>
      </w:r>
      <w:r w:rsidR="006A7703" w:rsidRPr="0017352C">
        <w:rPr>
          <w:rFonts w:ascii="Arial" w:hAnsi="Arial" w:cs="Arial"/>
          <w:color w:val="000000" w:themeColor="text1"/>
          <w:sz w:val="24"/>
          <w:szCs w:val="24"/>
        </w:rPr>
        <w:t xml:space="preserve"> unilateral do Contrato.</w:t>
      </w:r>
    </w:p>
    <w:p w14:paraId="460D8F0E" w14:textId="77777777" w:rsidR="00C708AA" w:rsidRPr="0017352C" w:rsidRDefault="00C708AA" w:rsidP="006A4510">
      <w:pPr>
        <w:tabs>
          <w:tab w:val="right" w:pos="-142"/>
          <w:tab w:val="left" w:pos="7938"/>
        </w:tabs>
        <w:spacing w:after="5" w:line="271" w:lineRule="auto"/>
        <w:ind w:right="-1"/>
        <w:jc w:val="both"/>
        <w:rPr>
          <w:rFonts w:ascii="Arial" w:hAnsi="Arial" w:cs="Arial"/>
          <w:color w:val="000000" w:themeColor="text1"/>
          <w:sz w:val="24"/>
          <w:szCs w:val="24"/>
        </w:rPr>
      </w:pPr>
    </w:p>
    <w:p w14:paraId="1135E3E8" w14:textId="77777777" w:rsidR="00C708AA" w:rsidRPr="0017352C" w:rsidRDefault="00C708AA" w:rsidP="006A4510">
      <w:pPr>
        <w:pStyle w:val="Default"/>
        <w:tabs>
          <w:tab w:val="right" w:pos="-142"/>
          <w:tab w:val="left" w:pos="7938"/>
        </w:tabs>
        <w:spacing w:after="5" w:line="271" w:lineRule="auto"/>
        <w:ind w:right="-1"/>
        <w:jc w:val="both"/>
        <w:rPr>
          <w:rFonts w:ascii="Arial" w:hAnsi="Arial" w:cs="Arial"/>
        </w:rPr>
      </w:pPr>
      <w:r w:rsidRPr="0017352C">
        <w:rPr>
          <w:rFonts w:ascii="Arial" w:hAnsi="Arial" w:cs="Arial"/>
        </w:rPr>
        <w:t>2</w:t>
      </w:r>
      <w:r w:rsidR="008807D2" w:rsidRPr="0017352C">
        <w:rPr>
          <w:rFonts w:ascii="Arial" w:hAnsi="Arial" w:cs="Arial"/>
        </w:rPr>
        <w:t>1</w:t>
      </w:r>
      <w:r w:rsidRPr="0017352C">
        <w:rPr>
          <w:rFonts w:ascii="Arial" w:hAnsi="Arial" w:cs="Arial"/>
        </w:rPr>
        <w:t xml:space="preserve">.6 – </w:t>
      </w:r>
      <w:r w:rsidR="00427E9F" w:rsidRPr="0017352C">
        <w:rPr>
          <w:rFonts w:ascii="Arial" w:hAnsi="Arial" w:cs="Arial"/>
        </w:rPr>
        <w:t>As multas eventualmente aplicadas com base na alínea “b” do caput desta Cláusula não possuem caráter compensatório, e, assim, o pagamento delas não eximirá a CONTRATADA de responsabilidade pelas perdas e danos decorrentes das infrações cometidas.</w:t>
      </w:r>
    </w:p>
    <w:p w14:paraId="5B74EA4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F4BE1E9" w14:textId="333BDB3A" w:rsidR="006A7703" w:rsidRPr="00F376A3" w:rsidRDefault="00C27A7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807D2" w:rsidRPr="0017352C">
        <w:rPr>
          <w:rFonts w:ascii="Arial" w:hAnsi="Arial" w:cs="Arial"/>
          <w:color w:val="000000" w:themeColor="text1"/>
          <w:sz w:val="24"/>
          <w:szCs w:val="24"/>
        </w:rPr>
        <w:t>1</w:t>
      </w:r>
      <w:r w:rsidRPr="0017352C">
        <w:rPr>
          <w:rFonts w:ascii="Arial" w:hAnsi="Arial" w:cs="Arial"/>
          <w:color w:val="000000" w:themeColor="text1"/>
          <w:sz w:val="24"/>
          <w:szCs w:val="24"/>
        </w:rPr>
        <w:t>.</w:t>
      </w:r>
      <w:r w:rsidR="00C708AA" w:rsidRPr="0017352C">
        <w:rPr>
          <w:rFonts w:ascii="Arial" w:hAnsi="Arial" w:cs="Arial"/>
          <w:color w:val="000000" w:themeColor="text1"/>
          <w:sz w:val="24"/>
          <w:szCs w:val="24"/>
        </w:rPr>
        <w:t>7</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w:t>
      </w:r>
      <w:r w:rsidR="00F376A3">
        <w:rPr>
          <w:rFonts w:ascii="Arial" w:hAnsi="Arial" w:cs="Arial"/>
          <w:color w:val="000000" w:themeColor="text1"/>
          <w:sz w:val="24"/>
          <w:szCs w:val="24"/>
        </w:rPr>
        <w:t xml:space="preserve"> </w:t>
      </w:r>
      <w:r w:rsidR="00F376A3" w:rsidRPr="00F376A3">
        <w:rPr>
          <w:rFonts w:ascii="Arial" w:hAnsi="Arial" w:cs="Arial"/>
          <w:color w:val="000000" w:themeColor="text1"/>
          <w:sz w:val="24"/>
          <w:szCs w:val="24"/>
        </w:rPr>
        <w:t>O valor das multas vencidas e não pagas deverá ser compensado com as quantias devidas à CONTRATADA e/ou executada a garantia.</w:t>
      </w:r>
    </w:p>
    <w:p w14:paraId="0D266BC2"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1600A93A" w14:textId="36E69C6B" w:rsidR="006A7703" w:rsidRPr="00F376A3" w:rsidRDefault="00C27A7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807D2" w:rsidRPr="0017352C">
        <w:rPr>
          <w:rFonts w:ascii="Arial" w:hAnsi="Arial" w:cs="Arial"/>
          <w:color w:val="000000" w:themeColor="text1"/>
          <w:sz w:val="24"/>
          <w:szCs w:val="24"/>
        </w:rPr>
        <w:t>1</w:t>
      </w:r>
      <w:r w:rsidRPr="0017352C">
        <w:rPr>
          <w:rFonts w:ascii="Arial" w:hAnsi="Arial" w:cs="Arial"/>
          <w:color w:val="000000" w:themeColor="text1"/>
          <w:sz w:val="24"/>
          <w:szCs w:val="24"/>
        </w:rPr>
        <w:t>.</w:t>
      </w:r>
      <w:r w:rsidR="00427E9F" w:rsidRPr="0017352C">
        <w:rPr>
          <w:rFonts w:ascii="Arial" w:hAnsi="Arial" w:cs="Arial"/>
          <w:color w:val="000000" w:themeColor="text1"/>
          <w:sz w:val="24"/>
          <w:szCs w:val="24"/>
        </w:rPr>
        <w:t>8</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w:t>
      </w:r>
      <w:r w:rsidR="00F376A3" w:rsidRPr="00F376A3">
        <w:rPr>
          <w:rFonts w:ascii="Arial" w:hAnsi="Arial" w:cs="Arial"/>
          <w:color w:val="000000" w:themeColor="text1"/>
          <w:sz w:val="24"/>
          <w:szCs w:val="24"/>
        </w:rPr>
        <w:t>Quando do vencimento da penúltima e/ou da última fatura do contrato, o valor de eventual multa ainda pendente de recurso ou não vencida deverá ser retido das quantias devidas à CONTRATADA.</w:t>
      </w:r>
    </w:p>
    <w:p w14:paraId="1A2FCFE4" w14:textId="53C69F86" w:rsidR="00AE3986" w:rsidRDefault="00C27A7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79D7C837"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807D2" w:rsidRPr="0017352C">
        <w:rPr>
          <w:rFonts w:ascii="Arial" w:hAnsi="Arial" w:cs="Arial"/>
          <w:color w:val="000000" w:themeColor="text1"/>
          <w:sz w:val="24"/>
          <w:szCs w:val="24"/>
        </w:rPr>
        <w:t>1</w:t>
      </w:r>
      <w:r w:rsidRPr="0017352C">
        <w:rPr>
          <w:rFonts w:ascii="Arial" w:hAnsi="Arial" w:cs="Arial"/>
          <w:color w:val="000000" w:themeColor="text1"/>
          <w:sz w:val="24"/>
          <w:szCs w:val="24"/>
        </w:rPr>
        <w:t>.</w:t>
      </w:r>
      <w:r w:rsidR="00427E9F" w:rsidRPr="0017352C">
        <w:rPr>
          <w:rFonts w:ascii="Arial" w:hAnsi="Arial" w:cs="Arial"/>
          <w:color w:val="000000" w:themeColor="text1"/>
          <w:sz w:val="24"/>
          <w:szCs w:val="24"/>
        </w:rPr>
        <w:t>9</w:t>
      </w:r>
      <w:r w:rsidR="004829C2"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A aplicação das sanções previstas no item 2</w:t>
      </w:r>
      <w:r w:rsidR="00427E9F" w:rsidRPr="0017352C">
        <w:rPr>
          <w:rFonts w:ascii="Arial" w:hAnsi="Arial" w:cs="Arial"/>
          <w:color w:val="000000" w:themeColor="text1"/>
          <w:sz w:val="24"/>
          <w:szCs w:val="24"/>
        </w:rPr>
        <w:t>1</w:t>
      </w:r>
      <w:r w:rsidRPr="0017352C">
        <w:rPr>
          <w:rFonts w:ascii="Arial" w:hAnsi="Arial" w:cs="Arial"/>
          <w:color w:val="000000" w:themeColor="text1"/>
          <w:sz w:val="24"/>
          <w:szCs w:val="24"/>
        </w:rPr>
        <w:t>.2 não exclui, em hipótese alguma, a obrigação de reparação integral do dano causado à Administração Pública.</w:t>
      </w:r>
    </w:p>
    <w:p w14:paraId="6628EFEC"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65B7A06E" w14:textId="0E0984F5" w:rsidR="006A7703" w:rsidRDefault="00C27A7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807D2" w:rsidRPr="0017352C">
        <w:rPr>
          <w:rFonts w:ascii="Arial" w:hAnsi="Arial" w:cs="Arial"/>
          <w:color w:val="000000" w:themeColor="text1"/>
          <w:sz w:val="24"/>
          <w:szCs w:val="24"/>
        </w:rPr>
        <w:t>1</w:t>
      </w:r>
      <w:r w:rsidRPr="0017352C">
        <w:rPr>
          <w:rFonts w:ascii="Arial" w:hAnsi="Arial" w:cs="Arial"/>
          <w:color w:val="000000" w:themeColor="text1"/>
          <w:sz w:val="24"/>
          <w:szCs w:val="24"/>
        </w:rPr>
        <w:t>.1</w:t>
      </w:r>
      <w:r w:rsidR="00427E9F" w:rsidRPr="0017352C">
        <w:rPr>
          <w:rFonts w:ascii="Arial" w:hAnsi="Arial" w:cs="Arial"/>
          <w:color w:val="000000" w:themeColor="text1"/>
          <w:sz w:val="24"/>
          <w:szCs w:val="24"/>
        </w:rPr>
        <w:t>0</w:t>
      </w:r>
      <w:r w:rsidR="0028714C"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48FC5F78" w14:textId="77777777" w:rsidR="00BB6389" w:rsidRDefault="00BB6389" w:rsidP="006A4510">
      <w:pPr>
        <w:tabs>
          <w:tab w:val="right" w:pos="-142"/>
          <w:tab w:val="left" w:pos="7938"/>
        </w:tabs>
        <w:spacing w:after="5" w:line="271" w:lineRule="auto"/>
        <w:ind w:right="-1"/>
        <w:jc w:val="both"/>
        <w:rPr>
          <w:rFonts w:ascii="Arial" w:hAnsi="Arial" w:cs="Arial"/>
          <w:b/>
          <w:color w:val="000000" w:themeColor="text1"/>
          <w:sz w:val="24"/>
          <w:szCs w:val="24"/>
        </w:rPr>
      </w:pPr>
    </w:p>
    <w:p w14:paraId="509296C5" w14:textId="77777777" w:rsidR="006A7703" w:rsidRPr="0017352C" w:rsidRDefault="00C27A7B"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lastRenderedPageBreak/>
        <w:t>2</w:t>
      </w:r>
      <w:r w:rsidR="008807D2" w:rsidRPr="0017352C">
        <w:rPr>
          <w:rFonts w:ascii="Arial" w:hAnsi="Arial" w:cs="Arial"/>
          <w:b/>
          <w:color w:val="000000" w:themeColor="text1"/>
          <w:sz w:val="24"/>
          <w:szCs w:val="24"/>
        </w:rPr>
        <w:t>2</w:t>
      </w:r>
      <w:r w:rsidRPr="0017352C">
        <w:rPr>
          <w:rFonts w:ascii="Arial" w:hAnsi="Arial" w:cs="Arial"/>
          <w:b/>
          <w:color w:val="000000" w:themeColor="text1"/>
          <w:sz w:val="24"/>
          <w:szCs w:val="24"/>
        </w:rPr>
        <w:t xml:space="preserve">. </w:t>
      </w:r>
      <w:r w:rsidR="006A7703" w:rsidRPr="0017352C">
        <w:rPr>
          <w:rFonts w:ascii="Arial" w:hAnsi="Arial" w:cs="Arial"/>
          <w:b/>
          <w:color w:val="000000" w:themeColor="text1"/>
          <w:sz w:val="24"/>
          <w:szCs w:val="24"/>
        </w:rPr>
        <w:t>FORO</w:t>
      </w:r>
    </w:p>
    <w:p w14:paraId="22AED23E"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896039A" w14:textId="4DE83FFC" w:rsidR="00A40756" w:rsidRDefault="00C27A7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807D2" w:rsidRPr="0017352C">
        <w:rPr>
          <w:rFonts w:ascii="Arial" w:hAnsi="Arial" w:cs="Arial"/>
          <w:color w:val="000000" w:themeColor="text1"/>
          <w:sz w:val="24"/>
          <w:szCs w:val="24"/>
        </w:rPr>
        <w:t>2</w:t>
      </w:r>
      <w:r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 Fica eleito o Foro Central da Comarca da Capital do Estado do Rio de Janeiro para dirimir quaisquer dúvidas oriundas do presente Edital, renunciando as partes desde já a qualquer outro, por mais especial ou privilegiado que seja.</w:t>
      </w:r>
    </w:p>
    <w:p w14:paraId="04B95463" w14:textId="77777777" w:rsidR="009B2509" w:rsidRPr="0017352C" w:rsidRDefault="009B2509" w:rsidP="006A4510">
      <w:pPr>
        <w:tabs>
          <w:tab w:val="right" w:pos="-142"/>
          <w:tab w:val="left" w:pos="7938"/>
        </w:tabs>
        <w:spacing w:after="5" w:line="271" w:lineRule="auto"/>
        <w:ind w:right="-1"/>
        <w:jc w:val="both"/>
        <w:rPr>
          <w:rFonts w:ascii="Arial" w:hAnsi="Arial" w:cs="Arial"/>
          <w:color w:val="000000" w:themeColor="text1"/>
          <w:sz w:val="24"/>
          <w:szCs w:val="24"/>
        </w:rPr>
      </w:pPr>
    </w:p>
    <w:p w14:paraId="11DE206C" w14:textId="77777777" w:rsidR="006A7703" w:rsidRPr="0017352C" w:rsidRDefault="00C27A7B"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2</w:t>
      </w:r>
      <w:r w:rsidR="008807D2" w:rsidRPr="0017352C">
        <w:rPr>
          <w:rFonts w:ascii="Arial" w:hAnsi="Arial" w:cs="Arial"/>
          <w:b/>
          <w:color w:val="000000" w:themeColor="text1"/>
          <w:sz w:val="24"/>
          <w:szCs w:val="24"/>
        </w:rPr>
        <w:t>3</w:t>
      </w:r>
      <w:r w:rsidRPr="0017352C">
        <w:rPr>
          <w:rFonts w:ascii="Arial" w:hAnsi="Arial" w:cs="Arial"/>
          <w:b/>
          <w:color w:val="000000" w:themeColor="text1"/>
          <w:sz w:val="24"/>
          <w:szCs w:val="24"/>
        </w:rPr>
        <w:t xml:space="preserve">. </w:t>
      </w:r>
      <w:r w:rsidR="006A7703" w:rsidRPr="0017352C">
        <w:rPr>
          <w:rFonts w:ascii="Arial" w:hAnsi="Arial" w:cs="Arial"/>
          <w:b/>
          <w:color w:val="000000" w:themeColor="text1"/>
          <w:sz w:val="24"/>
          <w:szCs w:val="24"/>
        </w:rPr>
        <w:t>DISPOSIÇÕES FINAIS</w:t>
      </w:r>
    </w:p>
    <w:p w14:paraId="118E8EA0"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25025D3A" w14:textId="77777777" w:rsidR="006A7703" w:rsidRPr="0017352C" w:rsidRDefault="00C27A7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807D2" w:rsidRPr="0017352C">
        <w:rPr>
          <w:rFonts w:ascii="Arial" w:hAnsi="Arial" w:cs="Arial"/>
          <w:color w:val="000000" w:themeColor="text1"/>
          <w:sz w:val="24"/>
          <w:szCs w:val="24"/>
        </w:rPr>
        <w:t>3</w:t>
      </w:r>
      <w:r w:rsidRPr="0017352C">
        <w:rPr>
          <w:rFonts w:ascii="Arial" w:hAnsi="Arial" w:cs="Arial"/>
          <w:color w:val="000000" w:themeColor="text1"/>
          <w:sz w:val="24"/>
          <w:szCs w:val="24"/>
        </w:rPr>
        <w:t xml:space="preserve">.1 </w:t>
      </w:r>
      <w:r w:rsidR="006A7703" w:rsidRPr="0017352C">
        <w:rPr>
          <w:rFonts w:ascii="Arial" w:hAnsi="Arial" w:cs="Arial"/>
          <w:color w:val="000000" w:themeColor="text1"/>
          <w:sz w:val="24"/>
          <w:szCs w:val="24"/>
        </w:rPr>
        <w:t>– Ficam as licitantes sujeitas às sanções administrativas, cíveis e penais cabíveis caso apresentem, na licitação, qualquer declaração falsa ou que não corresponda à realidade dos fatos.</w:t>
      </w:r>
    </w:p>
    <w:p w14:paraId="66BF5063"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547BC965" w14:textId="363DB533" w:rsidR="006A7703" w:rsidRPr="0017352C" w:rsidRDefault="00C27A7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807D2" w:rsidRPr="0017352C">
        <w:rPr>
          <w:rFonts w:ascii="Arial" w:hAnsi="Arial" w:cs="Arial"/>
          <w:color w:val="000000" w:themeColor="text1"/>
          <w:sz w:val="24"/>
          <w:szCs w:val="24"/>
        </w:rPr>
        <w:t>3</w:t>
      </w:r>
      <w:r w:rsidRPr="0017352C">
        <w:rPr>
          <w:rFonts w:ascii="Arial" w:hAnsi="Arial" w:cs="Arial"/>
          <w:color w:val="000000" w:themeColor="text1"/>
          <w:sz w:val="24"/>
          <w:szCs w:val="24"/>
        </w:rPr>
        <w:t xml:space="preserve">.2 </w:t>
      </w:r>
      <w:r w:rsidR="006A7703" w:rsidRPr="0017352C">
        <w:rPr>
          <w:rFonts w:ascii="Arial" w:hAnsi="Arial" w:cs="Arial"/>
          <w:color w:val="000000" w:themeColor="text1"/>
          <w:sz w:val="24"/>
          <w:szCs w:val="24"/>
        </w:rPr>
        <w:t>– Na contagem dos prazos, é excluído o dia de início e incluído o do vencimento, e considerar–se–</w:t>
      </w:r>
      <w:proofErr w:type="spellStart"/>
      <w:r w:rsidR="006A7703" w:rsidRPr="0017352C">
        <w:rPr>
          <w:rFonts w:ascii="Arial" w:hAnsi="Arial" w:cs="Arial"/>
          <w:color w:val="000000" w:themeColor="text1"/>
          <w:sz w:val="24"/>
          <w:szCs w:val="24"/>
        </w:rPr>
        <w:t>ão</w:t>
      </w:r>
      <w:proofErr w:type="spellEnd"/>
      <w:r w:rsidR="006A7703" w:rsidRPr="0017352C">
        <w:rPr>
          <w:rFonts w:ascii="Arial" w:hAnsi="Arial" w:cs="Arial"/>
          <w:color w:val="000000" w:themeColor="text1"/>
          <w:sz w:val="24"/>
          <w:szCs w:val="24"/>
        </w:rPr>
        <w:t xml:space="preserve"> os dias consecutivos, salvo disposição em contrário. Os prazos somente se iniciam e </w:t>
      </w:r>
      <w:r w:rsidRPr="0017352C">
        <w:rPr>
          <w:rFonts w:ascii="Arial" w:hAnsi="Arial" w:cs="Arial"/>
          <w:color w:val="000000" w:themeColor="text1"/>
          <w:sz w:val="24"/>
          <w:szCs w:val="24"/>
        </w:rPr>
        <w:t>vencem em dias de expediente n</w:t>
      </w:r>
      <w:r w:rsidR="00BA3527" w:rsidRPr="0017352C">
        <w:rPr>
          <w:rFonts w:ascii="Arial" w:hAnsi="Arial" w:cs="Arial"/>
          <w:color w:val="000000" w:themeColor="text1"/>
          <w:sz w:val="24"/>
          <w:szCs w:val="24"/>
        </w:rPr>
        <w:t>a</w:t>
      </w:r>
      <w:r w:rsidRPr="0017352C">
        <w:rPr>
          <w:rFonts w:ascii="Arial" w:hAnsi="Arial" w:cs="Arial"/>
          <w:color w:val="000000" w:themeColor="text1"/>
          <w:sz w:val="24"/>
          <w:szCs w:val="24"/>
        </w:rPr>
        <w:t xml:space="preserve"> </w:t>
      </w:r>
      <w:r w:rsidR="00BA3527" w:rsidRPr="0017352C">
        <w:rPr>
          <w:rFonts w:ascii="Arial" w:hAnsi="Arial" w:cs="Arial"/>
          <w:color w:val="000000" w:themeColor="text1"/>
          <w:sz w:val="24"/>
          <w:szCs w:val="24"/>
        </w:rPr>
        <w:t>Secretaria Municipal de Conservação</w:t>
      </w:r>
      <w:r w:rsidR="00F603DC">
        <w:rPr>
          <w:rFonts w:ascii="Arial" w:hAnsi="Arial" w:cs="Arial"/>
          <w:color w:val="000000" w:themeColor="text1"/>
          <w:sz w:val="24"/>
          <w:szCs w:val="24"/>
        </w:rPr>
        <w:t xml:space="preserve"> e Serviços Públicos</w:t>
      </w:r>
      <w:r w:rsidR="00BA3527" w:rsidRPr="0017352C">
        <w:rPr>
          <w:rFonts w:ascii="Arial" w:hAnsi="Arial" w:cs="Arial"/>
          <w:color w:val="000000" w:themeColor="text1"/>
          <w:sz w:val="24"/>
          <w:szCs w:val="24"/>
        </w:rPr>
        <w:t xml:space="preserve"> - SECONSERVA</w:t>
      </w:r>
    </w:p>
    <w:p w14:paraId="2BEA02F5"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4B802D9F" w14:textId="77777777" w:rsidR="006A7703" w:rsidRPr="0017352C" w:rsidRDefault="00C27A7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807D2" w:rsidRPr="0017352C">
        <w:rPr>
          <w:rFonts w:ascii="Arial" w:hAnsi="Arial" w:cs="Arial"/>
          <w:color w:val="000000" w:themeColor="text1"/>
          <w:sz w:val="24"/>
          <w:szCs w:val="24"/>
        </w:rPr>
        <w:t>3</w:t>
      </w:r>
      <w:r w:rsidRPr="0017352C">
        <w:rPr>
          <w:rFonts w:ascii="Arial" w:hAnsi="Arial" w:cs="Arial"/>
          <w:color w:val="000000" w:themeColor="text1"/>
          <w:sz w:val="24"/>
          <w:szCs w:val="24"/>
        </w:rPr>
        <w:t xml:space="preserve">.3 </w:t>
      </w:r>
      <w:r w:rsidR="006A7703" w:rsidRPr="0017352C">
        <w:rPr>
          <w:rFonts w:ascii="Arial" w:hAnsi="Arial" w:cs="Arial"/>
          <w:color w:val="000000" w:themeColor="text1"/>
          <w:sz w:val="24"/>
          <w:szCs w:val="24"/>
        </w:rPr>
        <w:t>– As referências de horário correspondem ao horário oficial de Brasília – DF.</w:t>
      </w:r>
    </w:p>
    <w:p w14:paraId="0F630495" w14:textId="77777777" w:rsidR="00427E9F" w:rsidRPr="0017352C" w:rsidRDefault="00427E9F" w:rsidP="006A4510">
      <w:pPr>
        <w:tabs>
          <w:tab w:val="right" w:pos="-142"/>
          <w:tab w:val="left" w:pos="7938"/>
        </w:tabs>
        <w:spacing w:after="5" w:line="271" w:lineRule="auto"/>
        <w:ind w:right="-1"/>
        <w:jc w:val="both"/>
        <w:rPr>
          <w:rFonts w:ascii="Arial" w:hAnsi="Arial" w:cs="Arial"/>
          <w:color w:val="000000" w:themeColor="text1"/>
          <w:sz w:val="24"/>
          <w:szCs w:val="24"/>
        </w:rPr>
      </w:pPr>
    </w:p>
    <w:p w14:paraId="64B3771B" w14:textId="77777777" w:rsidR="006A7703" w:rsidRPr="0017352C" w:rsidRDefault="00C27A7B" w:rsidP="006A4510">
      <w:pPr>
        <w:tabs>
          <w:tab w:val="right" w:pos="-142"/>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2</w:t>
      </w:r>
      <w:r w:rsidR="008807D2" w:rsidRPr="0017352C">
        <w:rPr>
          <w:rFonts w:ascii="Arial" w:hAnsi="Arial" w:cs="Arial"/>
          <w:color w:val="000000" w:themeColor="text1"/>
          <w:sz w:val="24"/>
          <w:szCs w:val="24"/>
        </w:rPr>
        <w:t>3</w:t>
      </w:r>
      <w:r w:rsidRPr="0017352C">
        <w:rPr>
          <w:rFonts w:ascii="Arial" w:hAnsi="Arial" w:cs="Arial"/>
          <w:color w:val="000000" w:themeColor="text1"/>
          <w:sz w:val="24"/>
          <w:szCs w:val="24"/>
        </w:rPr>
        <w:t xml:space="preserve">.4 </w:t>
      </w:r>
      <w:r w:rsidR="006A7703" w:rsidRPr="0017352C">
        <w:rPr>
          <w:rFonts w:ascii="Arial" w:hAnsi="Arial" w:cs="Arial"/>
          <w:color w:val="000000" w:themeColor="text1"/>
          <w:sz w:val="24"/>
          <w:szCs w:val="24"/>
        </w:rPr>
        <w:t>– Os casos omissos serão resolvidos pelo Pregoeiro.</w:t>
      </w:r>
    </w:p>
    <w:p w14:paraId="53ED42BD" w14:textId="77777777" w:rsidR="006A7703" w:rsidRPr="0017352C" w:rsidRDefault="006A7703" w:rsidP="006A4510">
      <w:pPr>
        <w:tabs>
          <w:tab w:val="right" w:pos="-142"/>
          <w:tab w:val="left" w:pos="7938"/>
        </w:tabs>
        <w:spacing w:after="5" w:line="271" w:lineRule="auto"/>
        <w:ind w:right="-1"/>
        <w:jc w:val="both"/>
        <w:rPr>
          <w:rFonts w:ascii="Arial" w:hAnsi="Arial" w:cs="Arial"/>
          <w:color w:val="000000" w:themeColor="text1"/>
          <w:sz w:val="24"/>
          <w:szCs w:val="24"/>
        </w:rPr>
      </w:pPr>
    </w:p>
    <w:p w14:paraId="0787CCEC" w14:textId="5CBE179F" w:rsidR="00BD7CAD" w:rsidRDefault="00C27A7B" w:rsidP="006A4510">
      <w:pPr>
        <w:tabs>
          <w:tab w:val="right" w:pos="-142"/>
          <w:tab w:val="left" w:pos="7938"/>
        </w:tabs>
        <w:spacing w:after="5" w:line="271" w:lineRule="auto"/>
        <w:ind w:right="-1"/>
        <w:jc w:val="both"/>
        <w:rPr>
          <w:rFonts w:ascii="Arial" w:hAnsi="Arial" w:cs="Arial"/>
          <w:color w:val="000000" w:themeColor="text1"/>
          <w:sz w:val="24"/>
          <w:szCs w:val="24"/>
        </w:rPr>
      </w:pPr>
      <w:r w:rsidRPr="002F0D25">
        <w:rPr>
          <w:rFonts w:ascii="Arial" w:hAnsi="Arial" w:cs="Arial"/>
          <w:color w:val="000000" w:themeColor="text1"/>
          <w:sz w:val="24"/>
          <w:szCs w:val="24"/>
        </w:rPr>
        <w:t>2</w:t>
      </w:r>
      <w:r w:rsidR="008807D2" w:rsidRPr="002F0D25">
        <w:rPr>
          <w:rFonts w:ascii="Arial" w:hAnsi="Arial" w:cs="Arial"/>
          <w:color w:val="000000" w:themeColor="text1"/>
          <w:sz w:val="24"/>
          <w:szCs w:val="24"/>
        </w:rPr>
        <w:t>3</w:t>
      </w:r>
      <w:r w:rsidRPr="002F0D25">
        <w:rPr>
          <w:rFonts w:ascii="Arial" w:hAnsi="Arial" w:cs="Arial"/>
          <w:color w:val="000000" w:themeColor="text1"/>
          <w:sz w:val="24"/>
          <w:szCs w:val="24"/>
        </w:rPr>
        <w:t xml:space="preserve">.5 </w:t>
      </w:r>
      <w:r w:rsidR="006A7703" w:rsidRPr="002F0D25">
        <w:rPr>
          <w:rFonts w:ascii="Arial" w:hAnsi="Arial" w:cs="Arial"/>
          <w:color w:val="000000" w:themeColor="text1"/>
          <w:sz w:val="24"/>
          <w:szCs w:val="24"/>
        </w:rPr>
        <w:t>– Fazem</w:t>
      </w:r>
      <w:r w:rsidR="004829C2" w:rsidRPr="002F0D25">
        <w:rPr>
          <w:rFonts w:ascii="Arial" w:hAnsi="Arial" w:cs="Arial"/>
          <w:color w:val="000000" w:themeColor="text1"/>
          <w:sz w:val="24"/>
          <w:szCs w:val="24"/>
        </w:rPr>
        <w:t xml:space="preserve"> parte integrante deste Edital:</w:t>
      </w:r>
    </w:p>
    <w:p w14:paraId="039D174A" w14:textId="4E3BAC8A" w:rsidR="00D638E9" w:rsidRPr="0017352C" w:rsidRDefault="00D638E9" w:rsidP="006A4510">
      <w:pPr>
        <w:tabs>
          <w:tab w:val="right" w:pos="-142"/>
          <w:tab w:val="left" w:pos="7938"/>
        </w:tabs>
        <w:spacing w:after="5" w:line="271" w:lineRule="auto"/>
        <w:ind w:right="-1"/>
        <w:jc w:val="center"/>
        <w:rPr>
          <w:rFonts w:ascii="Arial" w:hAnsi="Arial" w:cs="Arial"/>
          <w:color w:val="000000" w:themeColor="text1"/>
          <w:sz w:val="24"/>
          <w:szCs w:val="24"/>
        </w:rPr>
      </w:pPr>
    </w:p>
    <w:tbl>
      <w:tblPr>
        <w:tblStyle w:val="TableNormal"/>
        <w:tblpPr w:leftFromText="141" w:rightFromText="141" w:vertAnchor="text" w:horzAnchor="margin" w:tblpX="10" w:tblpY="7"/>
        <w:tblW w:w="86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3"/>
        <w:gridCol w:w="7229"/>
      </w:tblGrid>
      <w:tr w:rsidR="00492255" w:rsidRPr="0017352C" w14:paraId="6F7997A8" w14:textId="77777777" w:rsidTr="00A519DC">
        <w:trPr>
          <w:trHeight w:val="270"/>
        </w:trPr>
        <w:tc>
          <w:tcPr>
            <w:tcW w:w="1423" w:type="dxa"/>
          </w:tcPr>
          <w:p w14:paraId="3CA3D4D9" w14:textId="77777777" w:rsidR="00492255" w:rsidRPr="00120BF2" w:rsidRDefault="00492255" w:rsidP="006A4510">
            <w:pPr>
              <w:tabs>
                <w:tab w:val="right" w:pos="-142"/>
                <w:tab w:val="left" w:pos="709"/>
                <w:tab w:val="left" w:pos="1848"/>
                <w:tab w:val="left" w:pos="7938"/>
              </w:tabs>
              <w:spacing w:after="5" w:line="271" w:lineRule="auto"/>
              <w:ind w:right="-1"/>
              <w:jc w:val="center"/>
              <w:rPr>
                <w:rFonts w:ascii="Arial" w:eastAsia="Times New Roman" w:hAnsi="Arial" w:cs="Arial"/>
                <w:lang w:val="pt-PT"/>
              </w:rPr>
            </w:pPr>
            <w:r w:rsidRPr="00120BF2">
              <w:rPr>
                <w:rFonts w:ascii="Arial" w:eastAsia="Times New Roman" w:hAnsi="Arial" w:cs="Arial"/>
                <w:w w:val="105"/>
                <w:lang w:val="pt-PT"/>
              </w:rPr>
              <w:t>Anexo I</w:t>
            </w:r>
          </w:p>
        </w:tc>
        <w:tc>
          <w:tcPr>
            <w:tcW w:w="7229" w:type="dxa"/>
          </w:tcPr>
          <w:p w14:paraId="74294CF0" w14:textId="77777777" w:rsidR="00492255" w:rsidRPr="00120BF2" w:rsidRDefault="00492255" w:rsidP="006A4510">
            <w:pPr>
              <w:tabs>
                <w:tab w:val="right" w:pos="-142"/>
                <w:tab w:val="left" w:pos="709"/>
                <w:tab w:val="left" w:pos="7938"/>
              </w:tabs>
              <w:spacing w:after="5" w:line="271" w:lineRule="auto"/>
              <w:ind w:right="-1"/>
              <w:jc w:val="both"/>
              <w:rPr>
                <w:rFonts w:ascii="Arial" w:eastAsia="Times New Roman" w:hAnsi="Arial" w:cs="Arial"/>
                <w:lang w:val="pt-PT"/>
              </w:rPr>
            </w:pPr>
            <w:r w:rsidRPr="00120BF2">
              <w:rPr>
                <w:rFonts w:ascii="Arial" w:eastAsia="Times New Roman" w:hAnsi="Arial" w:cs="Arial"/>
                <w:w w:val="105"/>
                <w:lang w:val="pt-PT"/>
              </w:rPr>
              <w:t xml:space="preserve">  Projeto Básico</w:t>
            </w:r>
          </w:p>
        </w:tc>
      </w:tr>
      <w:tr w:rsidR="00492255" w:rsidRPr="0017352C" w14:paraId="661FF7FB" w14:textId="77777777" w:rsidTr="00A519DC">
        <w:trPr>
          <w:trHeight w:val="269"/>
        </w:trPr>
        <w:tc>
          <w:tcPr>
            <w:tcW w:w="1423" w:type="dxa"/>
          </w:tcPr>
          <w:p w14:paraId="26BC0DA1" w14:textId="77777777" w:rsidR="00492255" w:rsidRPr="00120BF2" w:rsidRDefault="00492255" w:rsidP="006A4510">
            <w:pPr>
              <w:tabs>
                <w:tab w:val="right" w:pos="-142"/>
                <w:tab w:val="left" w:pos="709"/>
                <w:tab w:val="left" w:pos="1848"/>
                <w:tab w:val="left" w:pos="7938"/>
              </w:tabs>
              <w:spacing w:after="5" w:line="271" w:lineRule="auto"/>
              <w:ind w:right="-1"/>
              <w:jc w:val="center"/>
              <w:rPr>
                <w:rFonts w:ascii="Arial" w:eastAsia="Times New Roman" w:hAnsi="Arial" w:cs="Arial"/>
                <w:lang w:val="pt-PT"/>
              </w:rPr>
            </w:pPr>
            <w:r w:rsidRPr="00120BF2">
              <w:rPr>
                <w:rFonts w:ascii="Arial" w:eastAsia="Times New Roman" w:hAnsi="Arial" w:cs="Arial"/>
                <w:w w:val="105"/>
                <w:lang w:val="pt-PT"/>
              </w:rPr>
              <w:t>Anexo II</w:t>
            </w:r>
          </w:p>
        </w:tc>
        <w:tc>
          <w:tcPr>
            <w:tcW w:w="7229" w:type="dxa"/>
          </w:tcPr>
          <w:p w14:paraId="1763AE3C" w14:textId="2DCADE3C" w:rsidR="00492255" w:rsidRPr="00541070" w:rsidRDefault="00492255" w:rsidP="006A4510">
            <w:pPr>
              <w:tabs>
                <w:tab w:val="right" w:pos="-142"/>
                <w:tab w:val="left" w:pos="709"/>
                <w:tab w:val="left" w:pos="7938"/>
              </w:tabs>
              <w:spacing w:after="5" w:line="271" w:lineRule="auto"/>
              <w:ind w:right="-1"/>
              <w:jc w:val="both"/>
              <w:rPr>
                <w:rFonts w:ascii="Arial" w:eastAsia="Times New Roman" w:hAnsi="Arial" w:cs="Arial"/>
                <w:lang w:val="pt-PT"/>
              </w:rPr>
            </w:pPr>
            <w:r w:rsidRPr="00541070">
              <w:rPr>
                <w:rFonts w:ascii="Arial" w:eastAsia="Times New Roman" w:hAnsi="Arial" w:cs="Arial"/>
                <w:w w:val="105"/>
                <w:lang w:val="pt-PT"/>
              </w:rPr>
              <w:t xml:space="preserve">  </w:t>
            </w:r>
            <w:r w:rsidR="00EF50F4" w:rsidRPr="00541070">
              <w:rPr>
                <w:rFonts w:ascii="Arial" w:eastAsia="Times New Roman" w:hAnsi="Arial" w:cs="Arial"/>
                <w:spacing w:val="-1"/>
                <w:w w:val="105"/>
                <w:lang w:val="pt-PT"/>
              </w:rPr>
              <w:t>Estimativa</w:t>
            </w:r>
            <w:r w:rsidR="00EF50F4" w:rsidRPr="00541070">
              <w:rPr>
                <w:rFonts w:ascii="Arial" w:eastAsia="Times New Roman" w:hAnsi="Arial" w:cs="Arial"/>
                <w:spacing w:val="-13"/>
                <w:w w:val="105"/>
                <w:lang w:val="pt-PT"/>
              </w:rPr>
              <w:t xml:space="preserve"> </w:t>
            </w:r>
            <w:r w:rsidR="00541070">
              <w:rPr>
                <w:rFonts w:ascii="Arial" w:eastAsia="Times New Roman" w:hAnsi="Arial" w:cs="Arial"/>
                <w:spacing w:val="-1"/>
                <w:w w:val="105"/>
                <w:lang w:val="pt-PT"/>
              </w:rPr>
              <w:t>O</w:t>
            </w:r>
            <w:r w:rsidR="00EF50F4" w:rsidRPr="00541070">
              <w:rPr>
                <w:rFonts w:ascii="Arial" w:eastAsia="Times New Roman" w:hAnsi="Arial" w:cs="Arial"/>
                <w:spacing w:val="-1"/>
                <w:w w:val="105"/>
                <w:lang w:val="pt-PT"/>
              </w:rPr>
              <w:t>rçamentária</w:t>
            </w:r>
          </w:p>
        </w:tc>
      </w:tr>
      <w:tr w:rsidR="00492255" w:rsidRPr="0017352C" w14:paraId="07A74D30" w14:textId="77777777" w:rsidTr="00A519DC">
        <w:trPr>
          <w:trHeight w:val="274"/>
        </w:trPr>
        <w:tc>
          <w:tcPr>
            <w:tcW w:w="1423" w:type="dxa"/>
          </w:tcPr>
          <w:p w14:paraId="73793D42" w14:textId="77777777" w:rsidR="00492255" w:rsidRPr="00120BF2" w:rsidRDefault="00492255" w:rsidP="006A4510">
            <w:pPr>
              <w:tabs>
                <w:tab w:val="right" w:pos="-142"/>
                <w:tab w:val="left" w:pos="709"/>
                <w:tab w:val="left" w:pos="1848"/>
                <w:tab w:val="left" w:pos="7938"/>
              </w:tabs>
              <w:spacing w:after="5" w:line="271" w:lineRule="auto"/>
              <w:ind w:right="-1"/>
              <w:jc w:val="center"/>
              <w:rPr>
                <w:rFonts w:ascii="Arial" w:eastAsia="Times New Roman" w:hAnsi="Arial" w:cs="Arial"/>
                <w:lang w:val="pt-PT"/>
              </w:rPr>
            </w:pPr>
            <w:r w:rsidRPr="00120BF2">
              <w:rPr>
                <w:rFonts w:ascii="Arial" w:eastAsia="Times New Roman" w:hAnsi="Arial" w:cs="Arial"/>
                <w:w w:val="105"/>
                <w:lang w:val="pt-PT"/>
              </w:rPr>
              <w:t>Anexo III</w:t>
            </w:r>
          </w:p>
        </w:tc>
        <w:tc>
          <w:tcPr>
            <w:tcW w:w="7229" w:type="dxa"/>
          </w:tcPr>
          <w:p w14:paraId="0D300E75" w14:textId="0156F069" w:rsidR="00492255" w:rsidRPr="00541070" w:rsidRDefault="00492255" w:rsidP="006A4510">
            <w:pPr>
              <w:tabs>
                <w:tab w:val="right" w:pos="-142"/>
                <w:tab w:val="left" w:pos="709"/>
                <w:tab w:val="left" w:pos="7938"/>
              </w:tabs>
              <w:spacing w:after="5" w:line="271" w:lineRule="auto"/>
              <w:ind w:right="-1"/>
              <w:jc w:val="both"/>
              <w:rPr>
                <w:rFonts w:ascii="Arial" w:eastAsia="Times New Roman" w:hAnsi="Arial" w:cs="Arial"/>
                <w:lang w:val="pt-PT"/>
              </w:rPr>
            </w:pPr>
            <w:r w:rsidRPr="00541070">
              <w:rPr>
                <w:rFonts w:ascii="Arial" w:eastAsia="Times New Roman" w:hAnsi="Arial" w:cs="Arial"/>
                <w:spacing w:val="-1"/>
                <w:w w:val="105"/>
                <w:lang w:val="pt-PT"/>
              </w:rPr>
              <w:t xml:space="preserve">  </w:t>
            </w:r>
            <w:r w:rsidR="00EF50F4" w:rsidRPr="00541070">
              <w:rPr>
                <w:rFonts w:ascii="Arial" w:eastAsia="Times New Roman" w:hAnsi="Arial" w:cs="Arial"/>
                <w:spacing w:val="-1"/>
                <w:w w:val="105"/>
                <w:lang w:val="pt-PT"/>
              </w:rPr>
              <w:t>Minuta do Contrato</w:t>
            </w:r>
            <w:r w:rsidRPr="00541070">
              <w:rPr>
                <w:rFonts w:ascii="Arial" w:eastAsia="Times New Roman" w:hAnsi="Arial" w:cs="Arial"/>
                <w:spacing w:val="-11"/>
                <w:w w:val="105"/>
                <w:lang w:val="pt-PT"/>
              </w:rPr>
              <w:t xml:space="preserve"> </w:t>
            </w:r>
          </w:p>
        </w:tc>
      </w:tr>
      <w:tr w:rsidR="00492255" w:rsidRPr="0017352C" w14:paraId="374AE087" w14:textId="77777777" w:rsidTr="00A519DC">
        <w:trPr>
          <w:trHeight w:val="371"/>
        </w:trPr>
        <w:tc>
          <w:tcPr>
            <w:tcW w:w="1423" w:type="dxa"/>
          </w:tcPr>
          <w:p w14:paraId="3848E422" w14:textId="77777777" w:rsidR="00492255" w:rsidRPr="00120BF2" w:rsidRDefault="00492255" w:rsidP="006A4510">
            <w:pPr>
              <w:tabs>
                <w:tab w:val="right" w:pos="-142"/>
                <w:tab w:val="left" w:pos="709"/>
                <w:tab w:val="left" w:pos="1848"/>
                <w:tab w:val="left" w:pos="7938"/>
              </w:tabs>
              <w:spacing w:after="5" w:line="271" w:lineRule="auto"/>
              <w:ind w:right="-1"/>
              <w:jc w:val="center"/>
              <w:rPr>
                <w:rFonts w:ascii="Arial" w:eastAsia="Times New Roman" w:hAnsi="Arial" w:cs="Arial"/>
                <w:w w:val="105"/>
                <w:lang w:val="pt-PT"/>
              </w:rPr>
            </w:pPr>
            <w:r w:rsidRPr="00120BF2">
              <w:rPr>
                <w:rFonts w:ascii="Arial" w:eastAsia="Times New Roman" w:hAnsi="Arial" w:cs="Arial"/>
                <w:w w:val="105"/>
                <w:lang w:val="pt-PT"/>
              </w:rPr>
              <w:t>Anexo IV</w:t>
            </w:r>
          </w:p>
        </w:tc>
        <w:tc>
          <w:tcPr>
            <w:tcW w:w="7229" w:type="dxa"/>
          </w:tcPr>
          <w:p w14:paraId="5F64C0F2" w14:textId="0309BBAF" w:rsidR="00492255" w:rsidRPr="00541070" w:rsidRDefault="00492255" w:rsidP="006A4510">
            <w:pPr>
              <w:tabs>
                <w:tab w:val="right" w:pos="-142"/>
                <w:tab w:val="left" w:pos="709"/>
                <w:tab w:val="left" w:pos="7938"/>
              </w:tabs>
              <w:spacing w:after="5" w:line="271" w:lineRule="auto"/>
              <w:ind w:right="-1"/>
              <w:jc w:val="both"/>
              <w:rPr>
                <w:rFonts w:ascii="Arial" w:eastAsia="Times New Roman" w:hAnsi="Arial" w:cs="Arial"/>
                <w:spacing w:val="-1"/>
                <w:w w:val="105"/>
                <w:lang w:val="pt-PT"/>
              </w:rPr>
            </w:pPr>
            <w:r w:rsidRPr="00541070">
              <w:rPr>
                <w:rFonts w:ascii="Arial" w:eastAsia="Times New Roman" w:hAnsi="Arial" w:cs="Arial"/>
                <w:spacing w:val="-1"/>
                <w:w w:val="105"/>
                <w:lang w:val="pt-PT"/>
              </w:rPr>
              <w:t xml:space="preserve">  Cronograma Físico/Financeiro </w:t>
            </w:r>
          </w:p>
        </w:tc>
      </w:tr>
      <w:tr w:rsidR="00492255" w:rsidRPr="0017352C" w14:paraId="33FCEFE0" w14:textId="77777777" w:rsidTr="00A519DC">
        <w:trPr>
          <w:trHeight w:val="371"/>
        </w:trPr>
        <w:tc>
          <w:tcPr>
            <w:tcW w:w="1423" w:type="dxa"/>
          </w:tcPr>
          <w:p w14:paraId="4E946200" w14:textId="77777777" w:rsidR="00492255" w:rsidRPr="00120BF2" w:rsidRDefault="00492255" w:rsidP="006A4510">
            <w:pPr>
              <w:tabs>
                <w:tab w:val="right" w:pos="-142"/>
                <w:tab w:val="left" w:pos="709"/>
                <w:tab w:val="left" w:pos="1848"/>
                <w:tab w:val="left" w:pos="7938"/>
              </w:tabs>
              <w:spacing w:after="5" w:line="271" w:lineRule="auto"/>
              <w:ind w:right="-1"/>
              <w:jc w:val="center"/>
              <w:rPr>
                <w:rFonts w:ascii="Arial" w:eastAsia="Times New Roman" w:hAnsi="Arial" w:cs="Arial"/>
                <w:lang w:val="pt-PT"/>
              </w:rPr>
            </w:pPr>
            <w:r w:rsidRPr="00120BF2">
              <w:rPr>
                <w:rFonts w:ascii="Arial" w:eastAsia="Times New Roman" w:hAnsi="Arial" w:cs="Arial"/>
                <w:w w:val="105"/>
                <w:lang w:val="pt-PT"/>
              </w:rPr>
              <w:t>Anexo V</w:t>
            </w:r>
          </w:p>
        </w:tc>
        <w:tc>
          <w:tcPr>
            <w:tcW w:w="7229" w:type="dxa"/>
          </w:tcPr>
          <w:p w14:paraId="2D80745D" w14:textId="2771DFB9" w:rsidR="00492255" w:rsidRPr="00120BF2" w:rsidRDefault="00492255" w:rsidP="006A4510">
            <w:pPr>
              <w:tabs>
                <w:tab w:val="right" w:pos="-142"/>
                <w:tab w:val="left" w:pos="709"/>
                <w:tab w:val="left" w:pos="7938"/>
              </w:tabs>
              <w:spacing w:after="5" w:line="271" w:lineRule="auto"/>
              <w:ind w:right="-1"/>
              <w:jc w:val="both"/>
              <w:rPr>
                <w:rFonts w:ascii="Arial" w:eastAsia="Times New Roman" w:hAnsi="Arial" w:cs="Arial"/>
                <w:lang w:val="pt-PT"/>
              </w:rPr>
            </w:pPr>
            <w:r>
              <w:rPr>
                <w:rFonts w:ascii="Arial" w:eastAsia="Times New Roman" w:hAnsi="Arial" w:cs="Arial"/>
                <w:spacing w:val="-1"/>
                <w:w w:val="105"/>
                <w:lang w:val="pt-PT"/>
              </w:rPr>
              <w:t xml:space="preserve">  </w:t>
            </w:r>
            <w:r w:rsidRPr="00120BF2">
              <w:rPr>
                <w:rFonts w:ascii="Arial" w:eastAsia="Times New Roman" w:hAnsi="Arial" w:cs="Arial"/>
                <w:spacing w:val="-1"/>
                <w:w w:val="105"/>
                <w:lang w:val="pt-PT"/>
              </w:rPr>
              <w:t>Declaração</w:t>
            </w:r>
            <w:r w:rsidRPr="00120BF2">
              <w:rPr>
                <w:rFonts w:ascii="Arial" w:eastAsia="Times New Roman" w:hAnsi="Arial" w:cs="Arial"/>
                <w:spacing w:val="-12"/>
                <w:w w:val="105"/>
                <w:lang w:val="pt-PT"/>
              </w:rPr>
              <w:t xml:space="preserve"> </w:t>
            </w:r>
            <w:r w:rsidRPr="00120BF2">
              <w:rPr>
                <w:rFonts w:ascii="Arial" w:eastAsia="Times New Roman" w:hAnsi="Arial" w:cs="Arial"/>
                <w:spacing w:val="-1"/>
                <w:w w:val="105"/>
                <w:lang w:val="pt-PT"/>
              </w:rPr>
              <w:t>de</w:t>
            </w:r>
            <w:r w:rsidRPr="00120BF2">
              <w:rPr>
                <w:rFonts w:ascii="Arial" w:eastAsia="Times New Roman" w:hAnsi="Arial" w:cs="Arial"/>
                <w:spacing w:val="-13"/>
                <w:w w:val="105"/>
                <w:lang w:val="pt-PT"/>
              </w:rPr>
              <w:t xml:space="preserve"> </w:t>
            </w:r>
            <w:r w:rsidRPr="00120BF2">
              <w:rPr>
                <w:rFonts w:ascii="Arial" w:eastAsia="Times New Roman" w:hAnsi="Arial" w:cs="Arial"/>
                <w:spacing w:val="-1"/>
                <w:w w:val="105"/>
                <w:lang w:val="pt-PT"/>
              </w:rPr>
              <w:t>Responsabilização</w:t>
            </w:r>
            <w:r w:rsidRPr="00120BF2">
              <w:rPr>
                <w:rFonts w:ascii="Arial" w:eastAsia="Times New Roman" w:hAnsi="Arial" w:cs="Arial"/>
                <w:spacing w:val="-12"/>
                <w:w w:val="105"/>
                <w:lang w:val="pt-PT"/>
              </w:rPr>
              <w:t xml:space="preserve"> </w:t>
            </w:r>
            <w:r w:rsidRPr="00120BF2">
              <w:rPr>
                <w:rFonts w:ascii="Arial" w:eastAsia="Times New Roman" w:hAnsi="Arial" w:cs="Arial"/>
                <w:spacing w:val="-1"/>
                <w:w w:val="105"/>
                <w:lang w:val="pt-PT"/>
              </w:rPr>
              <w:t>Civil</w:t>
            </w:r>
            <w:r w:rsidRPr="00120BF2">
              <w:rPr>
                <w:rFonts w:ascii="Arial" w:eastAsia="Times New Roman" w:hAnsi="Arial" w:cs="Arial"/>
                <w:spacing w:val="-11"/>
                <w:w w:val="105"/>
                <w:lang w:val="pt-PT"/>
              </w:rPr>
              <w:t xml:space="preserve"> </w:t>
            </w:r>
            <w:r w:rsidRPr="00120BF2">
              <w:rPr>
                <w:rFonts w:ascii="Arial" w:eastAsia="Times New Roman" w:hAnsi="Arial" w:cs="Arial"/>
                <w:w w:val="105"/>
                <w:lang w:val="pt-PT"/>
              </w:rPr>
              <w:t>e</w:t>
            </w:r>
            <w:r w:rsidRPr="00120BF2">
              <w:rPr>
                <w:rFonts w:ascii="Arial" w:eastAsia="Times New Roman" w:hAnsi="Arial" w:cs="Arial"/>
                <w:spacing w:val="-12"/>
                <w:w w:val="105"/>
                <w:lang w:val="pt-PT"/>
              </w:rPr>
              <w:t xml:space="preserve"> </w:t>
            </w:r>
            <w:r w:rsidRPr="00120BF2">
              <w:rPr>
                <w:rFonts w:ascii="Arial" w:eastAsia="Times New Roman" w:hAnsi="Arial" w:cs="Arial"/>
                <w:w w:val="105"/>
                <w:lang w:val="pt-PT"/>
              </w:rPr>
              <w:t>Administrativa</w:t>
            </w:r>
          </w:p>
        </w:tc>
      </w:tr>
      <w:tr w:rsidR="00492255" w:rsidRPr="0017352C" w14:paraId="319445CF" w14:textId="77777777" w:rsidTr="00A519DC">
        <w:trPr>
          <w:trHeight w:val="371"/>
        </w:trPr>
        <w:tc>
          <w:tcPr>
            <w:tcW w:w="1423" w:type="dxa"/>
          </w:tcPr>
          <w:p w14:paraId="098B20EC" w14:textId="77777777" w:rsidR="00492255" w:rsidRPr="00120BF2" w:rsidRDefault="00492255" w:rsidP="006A4510">
            <w:pPr>
              <w:tabs>
                <w:tab w:val="right" w:pos="-142"/>
                <w:tab w:val="left" w:pos="709"/>
                <w:tab w:val="left" w:pos="1848"/>
                <w:tab w:val="left" w:pos="7938"/>
              </w:tabs>
              <w:spacing w:after="5" w:line="271" w:lineRule="auto"/>
              <w:ind w:right="-1"/>
              <w:jc w:val="center"/>
              <w:rPr>
                <w:rFonts w:ascii="Arial" w:eastAsia="Times New Roman" w:hAnsi="Arial" w:cs="Arial"/>
                <w:lang w:val="pt-PT"/>
              </w:rPr>
            </w:pPr>
            <w:proofErr w:type="gramStart"/>
            <w:r w:rsidRPr="00120BF2">
              <w:rPr>
                <w:rFonts w:ascii="Arial" w:eastAsia="Times New Roman" w:hAnsi="Arial" w:cs="Arial"/>
                <w:w w:val="105"/>
                <w:lang w:val="pt-PT"/>
              </w:rPr>
              <w:t>Anexo VI</w:t>
            </w:r>
            <w:proofErr w:type="gramEnd"/>
          </w:p>
        </w:tc>
        <w:tc>
          <w:tcPr>
            <w:tcW w:w="7229" w:type="dxa"/>
          </w:tcPr>
          <w:p w14:paraId="397AA838" w14:textId="56A08A0F" w:rsidR="00492255" w:rsidRPr="00120BF2" w:rsidRDefault="00492255" w:rsidP="006A4510">
            <w:pPr>
              <w:tabs>
                <w:tab w:val="right" w:pos="-142"/>
                <w:tab w:val="left" w:pos="709"/>
                <w:tab w:val="left" w:pos="7938"/>
              </w:tabs>
              <w:spacing w:after="5" w:line="271" w:lineRule="auto"/>
              <w:ind w:right="-1"/>
              <w:jc w:val="both"/>
              <w:rPr>
                <w:rFonts w:ascii="Arial" w:eastAsia="Times New Roman" w:hAnsi="Arial" w:cs="Arial"/>
                <w:lang w:val="pt-PT"/>
              </w:rPr>
            </w:pPr>
            <w:r>
              <w:rPr>
                <w:rFonts w:ascii="Arial" w:eastAsia="Times New Roman" w:hAnsi="Arial" w:cs="Arial"/>
                <w:spacing w:val="-1"/>
                <w:w w:val="105"/>
                <w:lang w:val="pt-PT"/>
              </w:rPr>
              <w:t xml:space="preserve">  </w:t>
            </w:r>
            <w:r w:rsidRPr="00120BF2">
              <w:rPr>
                <w:rFonts w:ascii="Arial" w:eastAsia="Times New Roman" w:hAnsi="Arial" w:cs="Arial"/>
                <w:spacing w:val="-1"/>
                <w:w w:val="105"/>
                <w:lang w:val="pt-PT"/>
              </w:rPr>
              <w:t>Declaração</w:t>
            </w:r>
            <w:r w:rsidRPr="00120BF2">
              <w:rPr>
                <w:rFonts w:ascii="Arial" w:eastAsia="Times New Roman" w:hAnsi="Arial" w:cs="Arial"/>
                <w:spacing w:val="-13"/>
                <w:w w:val="105"/>
                <w:lang w:val="pt-PT"/>
              </w:rPr>
              <w:t xml:space="preserve"> </w:t>
            </w:r>
            <w:r w:rsidRPr="00120BF2">
              <w:rPr>
                <w:rFonts w:ascii="Arial" w:eastAsia="Times New Roman" w:hAnsi="Arial" w:cs="Arial"/>
                <w:spacing w:val="-1"/>
                <w:w w:val="105"/>
                <w:lang w:val="pt-PT"/>
              </w:rPr>
              <w:t>de</w:t>
            </w:r>
            <w:r w:rsidRPr="00120BF2">
              <w:rPr>
                <w:rFonts w:ascii="Arial" w:eastAsia="Times New Roman" w:hAnsi="Arial" w:cs="Arial"/>
                <w:spacing w:val="-12"/>
                <w:w w:val="105"/>
                <w:lang w:val="pt-PT"/>
              </w:rPr>
              <w:t xml:space="preserve"> </w:t>
            </w:r>
            <w:r w:rsidRPr="00120BF2">
              <w:rPr>
                <w:rFonts w:ascii="Arial" w:eastAsia="Times New Roman" w:hAnsi="Arial" w:cs="Arial"/>
                <w:w w:val="105"/>
                <w:lang w:val="pt-PT"/>
              </w:rPr>
              <w:t>Inexistência</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de</w:t>
            </w:r>
            <w:r w:rsidRPr="00120BF2">
              <w:rPr>
                <w:rFonts w:ascii="Arial" w:eastAsia="Times New Roman" w:hAnsi="Arial" w:cs="Arial"/>
                <w:spacing w:val="-13"/>
                <w:w w:val="105"/>
                <w:lang w:val="pt-PT"/>
              </w:rPr>
              <w:t xml:space="preserve"> </w:t>
            </w:r>
            <w:r w:rsidRPr="00120BF2">
              <w:rPr>
                <w:rFonts w:ascii="Arial" w:eastAsia="Times New Roman" w:hAnsi="Arial" w:cs="Arial"/>
                <w:w w:val="105"/>
                <w:lang w:val="pt-PT"/>
              </w:rPr>
              <w:t>Nepotismo</w:t>
            </w:r>
          </w:p>
        </w:tc>
      </w:tr>
      <w:tr w:rsidR="00492255" w:rsidRPr="0017352C" w14:paraId="2126C182" w14:textId="77777777" w:rsidTr="00A519DC">
        <w:trPr>
          <w:trHeight w:val="373"/>
        </w:trPr>
        <w:tc>
          <w:tcPr>
            <w:tcW w:w="1423" w:type="dxa"/>
          </w:tcPr>
          <w:p w14:paraId="2046EB65" w14:textId="77777777" w:rsidR="00492255" w:rsidRPr="00120BF2" w:rsidRDefault="00492255" w:rsidP="006A4510">
            <w:pPr>
              <w:tabs>
                <w:tab w:val="right" w:pos="-142"/>
                <w:tab w:val="left" w:pos="709"/>
                <w:tab w:val="left" w:pos="1848"/>
                <w:tab w:val="left" w:pos="7938"/>
              </w:tabs>
              <w:spacing w:after="5" w:line="271" w:lineRule="auto"/>
              <w:ind w:right="-1"/>
              <w:jc w:val="center"/>
              <w:rPr>
                <w:rFonts w:ascii="Arial" w:eastAsia="Times New Roman" w:hAnsi="Arial" w:cs="Arial"/>
                <w:w w:val="105"/>
                <w:lang w:val="pt-PT"/>
              </w:rPr>
            </w:pPr>
            <w:r w:rsidRPr="00120BF2">
              <w:rPr>
                <w:rFonts w:ascii="Arial" w:eastAsia="Times New Roman" w:hAnsi="Arial" w:cs="Arial"/>
                <w:w w:val="105"/>
                <w:lang w:val="pt-PT"/>
              </w:rPr>
              <w:t>Anexo VII</w:t>
            </w:r>
          </w:p>
        </w:tc>
        <w:tc>
          <w:tcPr>
            <w:tcW w:w="7229" w:type="dxa"/>
          </w:tcPr>
          <w:p w14:paraId="5BC14952" w14:textId="76B0A799" w:rsidR="00492255" w:rsidRPr="00120BF2" w:rsidRDefault="00492255" w:rsidP="006A4510">
            <w:pPr>
              <w:tabs>
                <w:tab w:val="right" w:pos="-142"/>
                <w:tab w:val="left" w:pos="709"/>
                <w:tab w:val="left" w:pos="7938"/>
              </w:tabs>
              <w:spacing w:after="5" w:line="271" w:lineRule="auto"/>
              <w:ind w:right="-1"/>
              <w:jc w:val="both"/>
              <w:rPr>
                <w:rFonts w:ascii="Arial" w:eastAsia="Times New Roman" w:hAnsi="Arial" w:cs="Arial"/>
                <w:w w:val="105"/>
                <w:lang w:val="pt-PT"/>
              </w:rPr>
            </w:pPr>
            <w:r>
              <w:rPr>
                <w:rFonts w:ascii="Arial" w:eastAsia="Times New Roman" w:hAnsi="Arial" w:cs="Arial"/>
                <w:w w:val="105"/>
                <w:lang w:val="pt-PT"/>
              </w:rPr>
              <w:t xml:space="preserve">  </w:t>
            </w:r>
            <w:r w:rsidRPr="00120BF2">
              <w:rPr>
                <w:rFonts w:ascii="Arial" w:eastAsia="Times New Roman" w:hAnsi="Arial" w:cs="Arial"/>
                <w:w w:val="105"/>
                <w:lang w:val="pt-PT"/>
              </w:rPr>
              <w:t>Declaração para fins de Habilitação art. 63, inciso I e § 1º, da Lei</w:t>
            </w:r>
            <w:proofErr w:type="gramStart"/>
            <w:r w:rsidRPr="00120BF2">
              <w:rPr>
                <w:rFonts w:ascii="Arial" w:eastAsia="Times New Roman" w:hAnsi="Arial" w:cs="Arial"/>
                <w:w w:val="105"/>
                <w:lang w:val="pt-PT"/>
              </w:rPr>
              <w:t xml:space="preserve"> </w:t>
            </w:r>
            <w:r w:rsidR="00EF50F4">
              <w:rPr>
                <w:rFonts w:ascii="Arial" w:eastAsia="Times New Roman" w:hAnsi="Arial" w:cs="Arial"/>
                <w:w w:val="105"/>
                <w:lang w:val="pt-PT"/>
              </w:rPr>
              <w:t xml:space="preserve"> </w:t>
            </w:r>
            <w:proofErr w:type="gramEnd"/>
            <w:r w:rsidRPr="00120BF2">
              <w:rPr>
                <w:rFonts w:ascii="Arial" w:eastAsia="Times New Roman" w:hAnsi="Arial" w:cs="Arial"/>
                <w:w w:val="105"/>
                <w:lang w:val="pt-PT"/>
              </w:rPr>
              <w:t>Federal Nº 14.133/2021.</w:t>
            </w:r>
          </w:p>
        </w:tc>
      </w:tr>
      <w:tr w:rsidR="00492255" w:rsidRPr="0017352C" w14:paraId="7F57520F" w14:textId="77777777" w:rsidTr="00A519DC">
        <w:trPr>
          <w:trHeight w:val="373"/>
        </w:trPr>
        <w:tc>
          <w:tcPr>
            <w:tcW w:w="1423" w:type="dxa"/>
          </w:tcPr>
          <w:p w14:paraId="66DA4F39" w14:textId="77777777" w:rsidR="00492255" w:rsidRPr="00120BF2" w:rsidRDefault="00492255" w:rsidP="006A4510">
            <w:pPr>
              <w:tabs>
                <w:tab w:val="right" w:pos="-142"/>
                <w:tab w:val="left" w:pos="709"/>
                <w:tab w:val="left" w:pos="1848"/>
                <w:tab w:val="left" w:pos="7938"/>
              </w:tabs>
              <w:spacing w:after="5" w:line="271" w:lineRule="auto"/>
              <w:ind w:right="-1"/>
              <w:jc w:val="center"/>
              <w:rPr>
                <w:rFonts w:ascii="Arial" w:eastAsia="Times New Roman" w:hAnsi="Arial" w:cs="Arial"/>
                <w:lang w:val="pt-PT"/>
              </w:rPr>
            </w:pPr>
            <w:r w:rsidRPr="00120BF2">
              <w:rPr>
                <w:rFonts w:ascii="Arial" w:eastAsia="Times New Roman" w:hAnsi="Arial" w:cs="Arial"/>
                <w:w w:val="105"/>
                <w:lang w:val="pt-PT"/>
              </w:rPr>
              <w:t>Anexo VIII</w:t>
            </w:r>
          </w:p>
        </w:tc>
        <w:tc>
          <w:tcPr>
            <w:tcW w:w="7229" w:type="dxa"/>
          </w:tcPr>
          <w:p w14:paraId="601E23FC" w14:textId="2F158217" w:rsidR="00492255" w:rsidRPr="00120BF2" w:rsidRDefault="00492255" w:rsidP="006A4510">
            <w:pPr>
              <w:tabs>
                <w:tab w:val="right" w:pos="-142"/>
                <w:tab w:val="left" w:pos="709"/>
                <w:tab w:val="left" w:pos="7082"/>
                <w:tab w:val="left" w:pos="7938"/>
              </w:tabs>
              <w:spacing w:after="5" w:line="271" w:lineRule="auto"/>
              <w:ind w:right="-1"/>
              <w:rPr>
                <w:rFonts w:ascii="Arial" w:eastAsia="Times New Roman" w:hAnsi="Arial" w:cs="Arial"/>
                <w:spacing w:val="-1"/>
                <w:w w:val="105"/>
                <w:lang w:val="pt-PT"/>
              </w:rPr>
            </w:pPr>
            <w:r>
              <w:rPr>
                <w:rFonts w:ascii="Arial" w:eastAsia="Times New Roman" w:hAnsi="Arial" w:cs="Arial"/>
                <w:spacing w:val="-1"/>
                <w:w w:val="105"/>
                <w:lang w:val="pt-PT"/>
              </w:rPr>
              <w:t xml:space="preserve">  </w:t>
            </w:r>
            <w:r w:rsidRPr="00120BF2">
              <w:rPr>
                <w:rFonts w:ascii="Arial" w:eastAsia="Times New Roman" w:hAnsi="Arial" w:cs="Arial"/>
                <w:spacing w:val="-1"/>
                <w:w w:val="105"/>
                <w:lang w:val="pt-PT"/>
              </w:rPr>
              <w:t>Declaração de Cumprimento das Normas de Saúde e Segurança do Trabalho.</w:t>
            </w:r>
          </w:p>
        </w:tc>
      </w:tr>
      <w:tr w:rsidR="00492255" w:rsidRPr="0017352C" w14:paraId="582D631E" w14:textId="77777777" w:rsidTr="00A519DC">
        <w:trPr>
          <w:trHeight w:val="745"/>
        </w:trPr>
        <w:tc>
          <w:tcPr>
            <w:tcW w:w="1423" w:type="dxa"/>
          </w:tcPr>
          <w:p w14:paraId="53F40FA5" w14:textId="77777777" w:rsidR="00492255" w:rsidRPr="00120BF2" w:rsidRDefault="00492255" w:rsidP="006A4510">
            <w:pPr>
              <w:tabs>
                <w:tab w:val="right" w:pos="-142"/>
                <w:tab w:val="left" w:pos="709"/>
                <w:tab w:val="left" w:pos="1848"/>
                <w:tab w:val="left" w:pos="7938"/>
              </w:tabs>
              <w:spacing w:after="5" w:line="271" w:lineRule="auto"/>
              <w:ind w:right="-1"/>
              <w:jc w:val="center"/>
              <w:rPr>
                <w:rFonts w:ascii="Arial" w:eastAsia="Times New Roman" w:hAnsi="Arial" w:cs="Arial"/>
                <w:w w:val="105"/>
                <w:lang w:val="pt-PT"/>
              </w:rPr>
            </w:pPr>
            <w:r w:rsidRPr="00120BF2">
              <w:rPr>
                <w:rFonts w:ascii="Arial" w:eastAsia="Times New Roman" w:hAnsi="Arial" w:cs="Arial"/>
                <w:w w:val="105"/>
                <w:lang w:val="pt-PT"/>
              </w:rPr>
              <w:t>Anexo IX</w:t>
            </w:r>
          </w:p>
        </w:tc>
        <w:tc>
          <w:tcPr>
            <w:tcW w:w="7229" w:type="dxa"/>
          </w:tcPr>
          <w:p w14:paraId="55091311" w14:textId="77777777" w:rsidR="00492255" w:rsidRPr="00120BF2" w:rsidRDefault="00492255" w:rsidP="006A4510">
            <w:pPr>
              <w:tabs>
                <w:tab w:val="right" w:pos="-142"/>
                <w:tab w:val="left" w:pos="709"/>
                <w:tab w:val="left" w:pos="7938"/>
              </w:tabs>
              <w:spacing w:after="5" w:line="271" w:lineRule="auto"/>
              <w:ind w:right="-1"/>
              <w:jc w:val="both"/>
              <w:rPr>
                <w:rFonts w:ascii="Arial" w:eastAsia="Times New Roman" w:hAnsi="Arial" w:cs="Arial"/>
                <w:spacing w:val="-1"/>
                <w:w w:val="105"/>
                <w:lang w:val="pt-PT"/>
              </w:rPr>
            </w:pPr>
            <w:r w:rsidRPr="00120BF2">
              <w:rPr>
                <w:rFonts w:ascii="Arial" w:eastAsia="Times New Roman" w:hAnsi="Arial" w:cs="Arial"/>
                <w:spacing w:val="-1"/>
                <w:w w:val="105"/>
                <w:lang w:val="pt-PT"/>
              </w:rPr>
              <w:t xml:space="preserve"> Declaração ref. ao art. 2º, parágrafo único, do Decreto Municipal nº 19.381/2001 e ao art. 9º, § 1º, da Lei Federal nº 14.133/</w:t>
            </w:r>
            <w:proofErr w:type="gramStart"/>
            <w:r w:rsidRPr="00120BF2">
              <w:rPr>
                <w:rFonts w:ascii="Arial" w:eastAsia="Times New Roman" w:hAnsi="Arial" w:cs="Arial"/>
                <w:spacing w:val="-1"/>
                <w:w w:val="105"/>
                <w:lang w:val="pt-PT"/>
              </w:rPr>
              <w:t>2021</w:t>
            </w:r>
            <w:proofErr w:type="gramEnd"/>
          </w:p>
        </w:tc>
      </w:tr>
      <w:tr w:rsidR="00492255" w:rsidRPr="0017352C" w14:paraId="6A77487E" w14:textId="77777777" w:rsidTr="006358D8">
        <w:trPr>
          <w:trHeight w:val="215"/>
        </w:trPr>
        <w:tc>
          <w:tcPr>
            <w:tcW w:w="1423" w:type="dxa"/>
          </w:tcPr>
          <w:p w14:paraId="60405DF9" w14:textId="77777777" w:rsidR="00492255" w:rsidRPr="00120BF2" w:rsidRDefault="00492255" w:rsidP="006A4510">
            <w:pPr>
              <w:tabs>
                <w:tab w:val="right" w:pos="-142"/>
                <w:tab w:val="left" w:pos="709"/>
                <w:tab w:val="left" w:pos="1848"/>
                <w:tab w:val="left" w:pos="7938"/>
              </w:tabs>
              <w:spacing w:after="5" w:line="271" w:lineRule="auto"/>
              <w:ind w:right="-1"/>
              <w:jc w:val="center"/>
              <w:rPr>
                <w:rFonts w:ascii="Arial" w:eastAsia="Times New Roman" w:hAnsi="Arial" w:cs="Arial"/>
                <w:lang w:val="pt-PT"/>
              </w:rPr>
            </w:pPr>
            <w:r w:rsidRPr="00120BF2">
              <w:rPr>
                <w:rFonts w:ascii="Arial" w:eastAsia="Times New Roman" w:hAnsi="Arial" w:cs="Arial"/>
                <w:w w:val="105"/>
                <w:lang w:val="pt-PT"/>
              </w:rPr>
              <w:t>Anexo X</w:t>
            </w:r>
          </w:p>
        </w:tc>
        <w:tc>
          <w:tcPr>
            <w:tcW w:w="7229" w:type="dxa"/>
          </w:tcPr>
          <w:p w14:paraId="2061FEC3" w14:textId="672C65D3" w:rsidR="00492255" w:rsidRPr="00120BF2" w:rsidRDefault="00492255" w:rsidP="006A4510">
            <w:pPr>
              <w:tabs>
                <w:tab w:val="right" w:pos="-142"/>
                <w:tab w:val="left" w:pos="709"/>
                <w:tab w:val="left" w:pos="7938"/>
              </w:tabs>
              <w:spacing w:after="5" w:line="271" w:lineRule="auto"/>
              <w:ind w:right="-1"/>
              <w:jc w:val="both"/>
              <w:rPr>
                <w:rFonts w:ascii="Arial" w:eastAsia="Times New Roman" w:hAnsi="Arial" w:cs="Arial"/>
                <w:lang w:val="pt-PT"/>
              </w:rPr>
            </w:pPr>
            <w:r>
              <w:rPr>
                <w:rFonts w:ascii="Arial" w:eastAsia="Times New Roman" w:hAnsi="Arial" w:cs="Arial"/>
                <w:w w:val="105"/>
                <w:lang w:val="pt-PT"/>
              </w:rPr>
              <w:t xml:space="preserve">  </w:t>
            </w:r>
            <w:r w:rsidRPr="00120BF2">
              <w:rPr>
                <w:rFonts w:ascii="Arial" w:eastAsia="Times New Roman" w:hAnsi="Arial" w:cs="Arial"/>
                <w:w w:val="105"/>
                <w:lang w:val="pt-PT"/>
              </w:rPr>
              <w:t>Declaração</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ref.</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ao</w:t>
            </w:r>
            <w:r w:rsidRPr="00120BF2">
              <w:rPr>
                <w:rFonts w:ascii="Arial" w:eastAsia="Times New Roman" w:hAnsi="Arial" w:cs="Arial"/>
                <w:spacing w:val="-13"/>
                <w:w w:val="105"/>
                <w:lang w:val="pt-PT"/>
              </w:rPr>
              <w:t xml:space="preserve"> </w:t>
            </w:r>
            <w:r w:rsidRPr="00120BF2">
              <w:rPr>
                <w:rFonts w:ascii="Arial" w:eastAsia="Times New Roman" w:hAnsi="Arial" w:cs="Arial"/>
                <w:w w:val="105"/>
                <w:lang w:val="pt-PT"/>
              </w:rPr>
              <w:t>Decreto</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Municipal</w:t>
            </w:r>
            <w:r w:rsidRPr="00120BF2">
              <w:rPr>
                <w:rFonts w:ascii="Arial" w:eastAsia="Times New Roman" w:hAnsi="Arial" w:cs="Arial"/>
                <w:spacing w:val="-12"/>
                <w:w w:val="105"/>
                <w:lang w:val="pt-PT"/>
              </w:rPr>
              <w:t xml:space="preserve"> </w:t>
            </w:r>
            <w:r w:rsidRPr="00120BF2">
              <w:rPr>
                <w:rFonts w:ascii="Arial" w:eastAsia="Times New Roman" w:hAnsi="Arial" w:cs="Arial"/>
                <w:w w:val="105"/>
                <w:lang w:val="pt-PT"/>
              </w:rPr>
              <w:t>nº</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23.445/2003</w:t>
            </w:r>
          </w:p>
        </w:tc>
      </w:tr>
      <w:tr w:rsidR="00492255" w:rsidRPr="0017352C" w14:paraId="6DB84013" w14:textId="77777777" w:rsidTr="006358D8">
        <w:trPr>
          <w:trHeight w:val="191"/>
        </w:trPr>
        <w:tc>
          <w:tcPr>
            <w:tcW w:w="1423" w:type="dxa"/>
          </w:tcPr>
          <w:p w14:paraId="357EDEEC" w14:textId="6715A810" w:rsidR="00492255" w:rsidRPr="00120BF2" w:rsidRDefault="003E7BD2" w:rsidP="006A4510">
            <w:pPr>
              <w:tabs>
                <w:tab w:val="right" w:pos="-142"/>
                <w:tab w:val="left" w:pos="709"/>
                <w:tab w:val="left" w:pos="1848"/>
                <w:tab w:val="left" w:pos="7938"/>
              </w:tabs>
              <w:spacing w:after="5" w:line="271" w:lineRule="auto"/>
              <w:ind w:right="-1"/>
              <w:jc w:val="center"/>
              <w:rPr>
                <w:rFonts w:ascii="Arial" w:eastAsia="Times New Roman" w:hAnsi="Arial" w:cs="Arial"/>
                <w:lang w:val="pt-PT"/>
              </w:rPr>
            </w:pPr>
            <w:r>
              <w:rPr>
                <w:rFonts w:ascii="Arial" w:eastAsia="Times New Roman" w:hAnsi="Arial" w:cs="Arial"/>
                <w:w w:val="105"/>
                <w:lang w:val="pt-PT"/>
              </w:rPr>
              <w:t>Anexo XI</w:t>
            </w:r>
          </w:p>
        </w:tc>
        <w:tc>
          <w:tcPr>
            <w:tcW w:w="7229" w:type="dxa"/>
          </w:tcPr>
          <w:p w14:paraId="5F3ACC30" w14:textId="79145976" w:rsidR="00492255" w:rsidRPr="00120BF2" w:rsidRDefault="00492255" w:rsidP="009B0821">
            <w:pPr>
              <w:tabs>
                <w:tab w:val="right" w:pos="-142"/>
                <w:tab w:val="left" w:pos="709"/>
                <w:tab w:val="left" w:pos="7938"/>
              </w:tabs>
              <w:spacing w:after="5" w:line="271" w:lineRule="auto"/>
              <w:ind w:right="-1"/>
              <w:jc w:val="both"/>
              <w:rPr>
                <w:rFonts w:ascii="Arial" w:eastAsia="Times New Roman" w:hAnsi="Arial" w:cs="Arial"/>
                <w:lang w:val="pt-PT"/>
              </w:rPr>
            </w:pPr>
            <w:r>
              <w:rPr>
                <w:rFonts w:ascii="Arial" w:eastAsia="Times New Roman" w:hAnsi="Arial" w:cs="Arial"/>
                <w:w w:val="105"/>
                <w:lang w:val="pt-PT"/>
              </w:rPr>
              <w:t xml:space="preserve">  </w:t>
            </w:r>
            <w:r w:rsidR="009B0821" w:rsidRPr="00120BF2">
              <w:rPr>
                <w:rFonts w:ascii="Arial" w:eastAsia="Times New Roman" w:hAnsi="Arial" w:cs="Arial"/>
                <w:w w:val="105"/>
                <w:lang w:val="pt-PT"/>
              </w:rPr>
              <w:t>Declaração</w:t>
            </w:r>
            <w:r w:rsidR="009B0821" w:rsidRPr="00120BF2">
              <w:rPr>
                <w:rFonts w:ascii="Arial" w:eastAsia="Times New Roman" w:hAnsi="Arial" w:cs="Arial"/>
                <w:spacing w:val="-14"/>
                <w:w w:val="105"/>
                <w:lang w:val="pt-PT"/>
              </w:rPr>
              <w:t xml:space="preserve"> </w:t>
            </w:r>
            <w:r w:rsidR="009B0821" w:rsidRPr="00120BF2">
              <w:rPr>
                <w:rFonts w:ascii="Arial" w:eastAsia="Times New Roman" w:hAnsi="Arial" w:cs="Arial"/>
                <w:w w:val="105"/>
                <w:lang w:val="pt-PT"/>
              </w:rPr>
              <w:t>de Regularidade Trabalhista</w:t>
            </w:r>
          </w:p>
        </w:tc>
      </w:tr>
      <w:tr w:rsidR="009B0821" w:rsidRPr="0017352C" w14:paraId="03E23A44" w14:textId="77777777" w:rsidTr="006358D8">
        <w:trPr>
          <w:trHeight w:val="191"/>
        </w:trPr>
        <w:tc>
          <w:tcPr>
            <w:tcW w:w="1423" w:type="dxa"/>
          </w:tcPr>
          <w:p w14:paraId="78AD4A22" w14:textId="3EB8BB4B" w:rsidR="009B0821" w:rsidRDefault="009B0821" w:rsidP="006A4510">
            <w:pPr>
              <w:tabs>
                <w:tab w:val="right" w:pos="-142"/>
                <w:tab w:val="left" w:pos="709"/>
                <w:tab w:val="left" w:pos="1848"/>
                <w:tab w:val="left" w:pos="7938"/>
              </w:tabs>
              <w:spacing w:after="5" w:line="271" w:lineRule="auto"/>
              <w:ind w:right="-1"/>
              <w:jc w:val="center"/>
              <w:rPr>
                <w:rFonts w:ascii="Arial" w:eastAsia="Times New Roman" w:hAnsi="Arial" w:cs="Arial"/>
                <w:w w:val="105"/>
                <w:lang w:val="pt-PT"/>
              </w:rPr>
            </w:pPr>
            <w:r>
              <w:rPr>
                <w:rFonts w:ascii="Arial" w:eastAsia="Times New Roman" w:hAnsi="Arial" w:cs="Arial"/>
                <w:w w:val="105"/>
                <w:lang w:val="pt-PT"/>
              </w:rPr>
              <w:t>Anexo XII</w:t>
            </w:r>
          </w:p>
        </w:tc>
        <w:tc>
          <w:tcPr>
            <w:tcW w:w="7229" w:type="dxa"/>
          </w:tcPr>
          <w:p w14:paraId="2B01ECB2" w14:textId="590EC5DA" w:rsidR="009B0821" w:rsidRDefault="009B0821" w:rsidP="006A4510">
            <w:pPr>
              <w:tabs>
                <w:tab w:val="right" w:pos="-142"/>
                <w:tab w:val="left" w:pos="709"/>
                <w:tab w:val="left" w:pos="7938"/>
              </w:tabs>
              <w:spacing w:after="5" w:line="271" w:lineRule="auto"/>
              <w:ind w:right="-1"/>
              <w:jc w:val="both"/>
              <w:rPr>
                <w:rFonts w:ascii="Arial" w:eastAsia="Times New Roman" w:hAnsi="Arial" w:cs="Arial"/>
                <w:w w:val="105"/>
                <w:lang w:val="pt-PT"/>
              </w:rPr>
            </w:pPr>
            <w:r>
              <w:rPr>
                <w:rFonts w:ascii="Arial" w:eastAsia="Times New Roman" w:hAnsi="Arial" w:cs="Arial"/>
                <w:w w:val="105"/>
                <w:lang w:val="pt-PT"/>
              </w:rPr>
              <w:t xml:space="preserve">  </w:t>
            </w:r>
            <w:r w:rsidRPr="00120BF2">
              <w:rPr>
                <w:rFonts w:ascii="Arial" w:eastAsia="Times New Roman" w:hAnsi="Arial" w:cs="Arial"/>
                <w:w w:val="105"/>
                <w:lang w:val="pt-PT"/>
              </w:rPr>
              <w:t>Declaração</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ref.</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ao</w:t>
            </w:r>
            <w:r w:rsidRPr="00120BF2">
              <w:rPr>
                <w:rFonts w:ascii="Arial" w:eastAsia="Times New Roman" w:hAnsi="Arial" w:cs="Arial"/>
                <w:spacing w:val="-13"/>
                <w:w w:val="105"/>
                <w:lang w:val="pt-PT"/>
              </w:rPr>
              <w:t xml:space="preserve"> </w:t>
            </w:r>
            <w:r w:rsidRPr="00120BF2">
              <w:rPr>
                <w:rFonts w:ascii="Arial" w:eastAsia="Times New Roman" w:hAnsi="Arial" w:cs="Arial"/>
                <w:w w:val="105"/>
                <w:lang w:val="pt-PT"/>
              </w:rPr>
              <w:t>Decreto</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Municipal</w:t>
            </w:r>
            <w:r w:rsidRPr="00120BF2">
              <w:rPr>
                <w:rFonts w:ascii="Arial" w:eastAsia="Times New Roman" w:hAnsi="Arial" w:cs="Arial"/>
                <w:spacing w:val="-12"/>
                <w:w w:val="105"/>
                <w:lang w:val="pt-PT"/>
              </w:rPr>
              <w:t xml:space="preserve"> </w:t>
            </w:r>
            <w:r w:rsidRPr="00120BF2">
              <w:rPr>
                <w:rFonts w:ascii="Arial" w:eastAsia="Times New Roman" w:hAnsi="Arial" w:cs="Arial"/>
                <w:w w:val="105"/>
                <w:lang w:val="pt-PT"/>
              </w:rPr>
              <w:t>nº</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27.715/2007</w:t>
            </w:r>
          </w:p>
        </w:tc>
      </w:tr>
      <w:tr w:rsidR="00492255" w:rsidRPr="0017352C" w14:paraId="50A90AF9" w14:textId="77777777" w:rsidTr="006358D8">
        <w:trPr>
          <w:trHeight w:val="181"/>
        </w:trPr>
        <w:tc>
          <w:tcPr>
            <w:tcW w:w="1423" w:type="dxa"/>
          </w:tcPr>
          <w:p w14:paraId="507F15A8" w14:textId="4FF603D6" w:rsidR="00492255" w:rsidRPr="00120BF2" w:rsidRDefault="003E7BD2" w:rsidP="006A4510">
            <w:pPr>
              <w:tabs>
                <w:tab w:val="right" w:pos="-142"/>
                <w:tab w:val="left" w:pos="709"/>
                <w:tab w:val="left" w:pos="1848"/>
                <w:tab w:val="left" w:pos="7938"/>
              </w:tabs>
              <w:spacing w:after="5" w:line="271" w:lineRule="auto"/>
              <w:ind w:right="-1"/>
              <w:jc w:val="center"/>
              <w:rPr>
                <w:rFonts w:ascii="Arial" w:eastAsia="Times New Roman" w:hAnsi="Arial" w:cs="Arial"/>
                <w:w w:val="105"/>
                <w:lang w:val="pt-PT"/>
              </w:rPr>
            </w:pPr>
            <w:r>
              <w:rPr>
                <w:rFonts w:ascii="Arial" w:eastAsia="Times New Roman" w:hAnsi="Arial" w:cs="Arial"/>
                <w:w w:val="105"/>
                <w:lang w:val="pt-PT"/>
              </w:rPr>
              <w:t>Anexo XII</w:t>
            </w:r>
            <w:r w:rsidR="009B0821">
              <w:rPr>
                <w:rFonts w:ascii="Arial" w:eastAsia="Times New Roman" w:hAnsi="Arial" w:cs="Arial"/>
                <w:w w:val="105"/>
                <w:lang w:val="pt-PT"/>
              </w:rPr>
              <w:t>I</w:t>
            </w:r>
          </w:p>
        </w:tc>
        <w:tc>
          <w:tcPr>
            <w:tcW w:w="7229" w:type="dxa"/>
          </w:tcPr>
          <w:p w14:paraId="366EB881" w14:textId="055192FC" w:rsidR="00492255" w:rsidRPr="00120BF2" w:rsidRDefault="00492255" w:rsidP="006A4510">
            <w:pPr>
              <w:tabs>
                <w:tab w:val="right" w:pos="-142"/>
                <w:tab w:val="left" w:pos="709"/>
                <w:tab w:val="left" w:pos="6662"/>
                <w:tab w:val="left" w:pos="7938"/>
              </w:tabs>
              <w:spacing w:after="5" w:line="271" w:lineRule="auto"/>
              <w:ind w:right="-1"/>
              <w:jc w:val="both"/>
              <w:rPr>
                <w:rFonts w:ascii="Arial" w:eastAsia="Times New Roman" w:hAnsi="Arial" w:cs="Arial"/>
                <w:w w:val="105"/>
                <w:lang w:val="pt-PT"/>
              </w:rPr>
            </w:pPr>
            <w:r>
              <w:rPr>
                <w:rFonts w:ascii="Arial" w:eastAsia="Times New Roman" w:hAnsi="Arial" w:cs="Arial"/>
                <w:w w:val="105"/>
                <w:lang w:val="pt-PT"/>
              </w:rPr>
              <w:t xml:space="preserve">  </w:t>
            </w:r>
            <w:r w:rsidRPr="00120BF2">
              <w:rPr>
                <w:rFonts w:ascii="Arial" w:eastAsia="Times New Roman" w:hAnsi="Arial" w:cs="Arial"/>
                <w:w w:val="105"/>
                <w:lang w:val="pt-PT"/>
              </w:rPr>
              <w:t>Declaração</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ref.</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aos</w:t>
            </w:r>
            <w:r w:rsidRPr="00120BF2">
              <w:rPr>
                <w:rFonts w:ascii="Arial" w:eastAsia="Times New Roman" w:hAnsi="Arial" w:cs="Arial"/>
                <w:spacing w:val="-13"/>
                <w:w w:val="105"/>
                <w:lang w:val="pt-PT"/>
              </w:rPr>
              <w:t xml:space="preserve"> </w:t>
            </w:r>
            <w:r w:rsidRPr="00120BF2">
              <w:rPr>
                <w:rFonts w:ascii="Arial" w:eastAsia="Times New Roman" w:hAnsi="Arial" w:cs="Arial"/>
                <w:w w:val="105"/>
                <w:lang w:val="pt-PT"/>
              </w:rPr>
              <w:t>Decretos</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Municipais</w:t>
            </w:r>
            <w:r w:rsidRPr="00120BF2">
              <w:rPr>
                <w:rFonts w:ascii="Arial" w:eastAsia="Times New Roman" w:hAnsi="Arial" w:cs="Arial"/>
                <w:spacing w:val="-12"/>
                <w:w w:val="105"/>
                <w:lang w:val="pt-PT"/>
              </w:rPr>
              <w:t xml:space="preserve"> </w:t>
            </w:r>
            <w:r w:rsidRPr="00120BF2">
              <w:rPr>
                <w:rFonts w:ascii="Arial" w:eastAsia="Times New Roman" w:hAnsi="Arial" w:cs="Arial"/>
                <w:w w:val="105"/>
                <w:lang w:val="pt-PT"/>
              </w:rPr>
              <w:t>nº</w:t>
            </w:r>
            <w:r w:rsidRPr="00120BF2">
              <w:rPr>
                <w:rFonts w:ascii="Arial" w:eastAsia="Times New Roman" w:hAnsi="Arial" w:cs="Arial"/>
                <w:spacing w:val="-14"/>
                <w:w w:val="105"/>
                <w:lang w:val="pt-PT"/>
              </w:rPr>
              <w:t xml:space="preserve"> </w:t>
            </w:r>
            <w:r w:rsidRPr="00120BF2">
              <w:rPr>
                <w:rFonts w:ascii="Arial" w:eastAsia="Times New Roman" w:hAnsi="Arial" w:cs="Arial"/>
                <w:w w:val="105"/>
                <w:lang w:val="pt-PT"/>
              </w:rPr>
              <w:t>27.078/06 e 33.971/11.</w:t>
            </w:r>
          </w:p>
        </w:tc>
      </w:tr>
      <w:tr w:rsidR="00492255" w:rsidRPr="0017352C" w14:paraId="3689E33C" w14:textId="77777777" w:rsidTr="006358D8">
        <w:trPr>
          <w:trHeight w:val="298"/>
        </w:trPr>
        <w:tc>
          <w:tcPr>
            <w:tcW w:w="1423" w:type="dxa"/>
          </w:tcPr>
          <w:p w14:paraId="06553558" w14:textId="4D8FE82E" w:rsidR="00492255" w:rsidRPr="00120BF2" w:rsidRDefault="009B0821" w:rsidP="006A4510">
            <w:pPr>
              <w:tabs>
                <w:tab w:val="right" w:pos="-142"/>
                <w:tab w:val="left" w:pos="709"/>
                <w:tab w:val="left" w:pos="1848"/>
                <w:tab w:val="left" w:pos="7938"/>
              </w:tabs>
              <w:spacing w:after="5" w:line="271" w:lineRule="auto"/>
              <w:ind w:right="-1"/>
              <w:jc w:val="center"/>
              <w:rPr>
                <w:rFonts w:ascii="Arial" w:eastAsia="Times New Roman" w:hAnsi="Arial" w:cs="Arial"/>
                <w:lang w:val="pt-PT"/>
              </w:rPr>
            </w:pPr>
            <w:r>
              <w:rPr>
                <w:rFonts w:ascii="Arial" w:eastAsia="Times New Roman" w:hAnsi="Arial" w:cs="Arial"/>
                <w:w w:val="105"/>
                <w:lang w:val="pt-PT"/>
              </w:rPr>
              <w:t>Anexo XIV</w:t>
            </w:r>
          </w:p>
        </w:tc>
        <w:tc>
          <w:tcPr>
            <w:tcW w:w="7229" w:type="dxa"/>
          </w:tcPr>
          <w:p w14:paraId="0DEC1FBA" w14:textId="4F8C01B6" w:rsidR="00492255" w:rsidRPr="00120BF2" w:rsidRDefault="00492255" w:rsidP="006A4510">
            <w:pPr>
              <w:tabs>
                <w:tab w:val="right" w:pos="-142"/>
                <w:tab w:val="left" w:pos="709"/>
                <w:tab w:val="left" w:pos="7938"/>
              </w:tabs>
              <w:spacing w:after="5" w:line="271" w:lineRule="auto"/>
              <w:ind w:right="-1"/>
              <w:jc w:val="both"/>
              <w:rPr>
                <w:rFonts w:ascii="Arial" w:eastAsia="Times New Roman" w:hAnsi="Arial" w:cs="Arial"/>
                <w:lang w:val="pt-PT"/>
              </w:rPr>
            </w:pPr>
            <w:r>
              <w:rPr>
                <w:rFonts w:ascii="Arial" w:eastAsia="Times New Roman" w:hAnsi="Arial" w:cs="Arial"/>
                <w:w w:val="105"/>
                <w:lang w:val="pt-PT"/>
              </w:rPr>
              <w:t xml:space="preserve">  </w:t>
            </w:r>
            <w:r w:rsidRPr="00120BF2">
              <w:rPr>
                <w:rFonts w:ascii="Arial" w:eastAsia="Times New Roman" w:hAnsi="Arial" w:cs="Arial"/>
                <w:w w:val="105"/>
                <w:lang w:val="pt-PT"/>
              </w:rPr>
              <w:t>Declaração</w:t>
            </w:r>
            <w:r w:rsidRPr="00120BF2">
              <w:rPr>
                <w:rFonts w:ascii="Arial" w:eastAsia="Times New Roman" w:hAnsi="Arial" w:cs="Arial"/>
                <w:spacing w:val="-13"/>
                <w:w w:val="105"/>
                <w:lang w:val="pt-PT"/>
              </w:rPr>
              <w:t xml:space="preserve"> </w:t>
            </w:r>
            <w:r w:rsidRPr="00120BF2">
              <w:rPr>
                <w:rFonts w:ascii="Arial" w:eastAsia="Times New Roman" w:hAnsi="Arial" w:cs="Arial"/>
                <w:w w:val="105"/>
                <w:lang w:val="pt-PT"/>
              </w:rPr>
              <w:t>de</w:t>
            </w:r>
            <w:r w:rsidRPr="00120BF2">
              <w:rPr>
                <w:rFonts w:ascii="Arial" w:eastAsia="Times New Roman" w:hAnsi="Arial" w:cs="Arial"/>
                <w:spacing w:val="-13"/>
                <w:w w:val="105"/>
                <w:lang w:val="pt-PT"/>
              </w:rPr>
              <w:t xml:space="preserve"> </w:t>
            </w:r>
            <w:r w:rsidRPr="00120BF2">
              <w:rPr>
                <w:rFonts w:ascii="Arial" w:eastAsia="Times New Roman" w:hAnsi="Arial" w:cs="Arial"/>
                <w:w w:val="105"/>
                <w:lang w:val="pt-PT"/>
              </w:rPr>
              <w:t>visita</w:t>
            </w:r>
          </w:p>
        </w:tc>
      </w:tr>
      <w:tr w:rsidR="00492255" w:rsidRPr="0017352C" w14:paraId="5672ED85" w14:textId="77777777" w:rsidTr="00A519DC">
        <w:trPr>
          <w:trHeight w:val="286"/>
        </w:trPr>
        <w:tc>
          <w:tcPr>
            <w:tcW w:w="1423" w:type="dxa"/>
          </w:tcPr>
          <w:p w14:paraId="62DF4545" w14:textId="1A293385" w:rsidR="00492255" w:rsidRPr="00120BF2" w:rsidRDefault="009B0821" w:rsidP="006A4510">
            <w:pPr>
              <w:tabs>
                <w:tab w:val="right" w:pos="-142"/>
                <w:tab w:val="left" w:pos="709"/>
                <w:tab w:val="left" w:pos="1848"/>
                <w:tab w:val="left" w:pos="7938"/>
              </w:tabs>
              <w:spacing w:after="5" w:line="271" w:lineRule="auto"/>
              <w:ind w:right="-1"/>
              <w:jc w:val="center"/>
              <w:rPr>
                <w:rFonts w:ascii="Arial" w:eastAsia="Times New Roman" w:hAnsi="Arial" w:cs="Arial"/>
                <w:lang w:val="pt-PT"/>
              </w:rPr>
            </w:pPr>
            <w:r>
              <w:rPr>
                <w:rFonts w:ascii="Arial" w:eastAsia="Times New Roman" w:hAnsi="Arial" w:cs="Arial"/>
                <w:w w:val="105"/>
                <w:lang w:val="pt-PT"/>
              </w:rPr>
              <w:lastRenderedPageBreak/>
              <w:t>Anexo X</w:t>
            </w:r>
            <w:r w:rsidR="003E7BD2">
              <w:rPr>
                <w:rFonts w:ascii="Arial" w:eastAsia="Times New Roman" w:hAnsi="Arial" w:cs="Arial"/>
                <w:w w:val="105"/>
                <w:lang w:val="pt-PT"/>
              </w:rPr>
              <w:t>V</w:t>
            </w:r>
          </w:p>
        </w:tc>
        <w:tc>
          <w:tcPr>
            <w:tcW w:w="7229" w:type="dxa"/>
          </w:tcPr>
          <w:p w14:paraId="2A71450E" w14:textId="492A8067" w:rsidR="00492255" w:rsidRPr="00120BF2" w:rsidRDefault="00492255" w:rsidP="006A4510">
            <w:pPr>
              <w:tabs>
                <w:tab w:val="right" w:pos="-142"/>
                <w:tab w:val="left" w:pos="709"/>
                <w:tab w:val="left" w:pos="7938"/>
              </w:tabs>
              <w:spacing w:after="5" w:line="271" w:lineRule="auto"/>
              <w:ind w:right="-1"/>
              <w:jc w:val="both"/>
              <w:rPr>
                <w:rFonts w:ascii="Arial" w:eastAsia="Times New Roman" w:hAnsi="Arial" w:cs="Arial"/>
                <w:lang w:val="pt-PT"/>
              </w:rPr>
            </w:pPr>
            <w:r>
              <w:rPr>
                <w:rFonts w:ascii="Arial" w:eastAsia="Times New Roman" w:hAnsi="Arial" w:cs="Arial"/>
                <w:w w:val="105"/>
                <w:lang w:val="pt-PT"/>
              </w:rPr>
              <w:t xml:space="preserve">  </w:t>
            </w:r>
            <w:r w:rsidRPr="00120BF2">
              <w:rPr>
                <w:rFonts w:ascii="Arial" w:eastAsia="Times New Roman" w:hAnsi="Arial" w:cs="Arial"/>
                <w:w w:val="105"/>
                <w:lang w:val="pt-PT"/>
              </w:rPr>
              <w:t>Modelo</w:t>
            </w:r>
            <w:r w:rsidRPr="00120BF2">
              <w:rPr>
                <w:rFonts w:ascii="Arial" w:eastAsia="Times New Roman" w:hAnsi="Arial" w:cs="Arial"/>
                <w:spacing w:val="-11"/>
                <w:w w:val="105"/>
                <w:lang w:val="pt-PT"/>
              </w:rPr>
              <w:t xml:space="preserve"> </w:t>
            </w:r>
            <w:r w:rsidRPr="00120BF2">
              <w:rPr>
                <w:rFonts w:ascii="Arial" w:eastAsia="Times New Roman" w:hAnsi="Arial" w:cs="Arial"/>
                <w:w w:val="105"/>
                <w:lang w:val="pt-PT"/>
              </w:rPr>
              <w:t>de</w:t>
            </w:r>
            <w:r w:rsidRPr="00120BF2">
              <w:rPr>
                <w:rFonts w:ascii="Arial" w:eastAsia="Times New Roman" w:hAnsi="Arial" w:cs="Arial"/>
                <w:spacing w:val="-12"/>
                <w:w w:val="105"/>
                <w:lang w:val="pt-PT"/>
              </w:rPr>
              <w:t xml:space="preserve"> </w:t>
            </w:r>
            <w:r w:rsidRPr="00120BF2">
              <w:rPr>
                <w:rFonts w:ascii="Arial" w:eastAsia="Times New Roman" w:hAnsi="Arial" w:cs="Arial"/>
                <w:w w:val="105"/>
                <w:lang w:val="pt-PT"/>
              </w:rPr>
              <w:t>proposta</w:t>
            </w:r>
            <w:r w:rsidRPr="00120BF2">
              <w:rPr>
                <w:rFonts w:ascii="Arial" w:eastAsia="Times New Roman" w:hAnsi="Arial" w:cs="Arial"/>
                <w:spacing w:val="-12"/>
                <w:w w:val="105"/>
                <w:lang w:val="pt-PT"/>
              </w:rPr>
              <w:t xml:space="preserve"> </w:t>
            </w:r>
          </w:p>
        </w:tc>
      </w:tr>
      <w:tr w:rsidR="00492255" w:rsidRPr="0017352C" w14:paraId="5FB2CA9A" w14:textId="77777777" w:rsidTr="00A519DC">
        <w:trPr>
          <w:trHeight w:val="368"/>
        </w:trPr>
        <w:tc>
          <w:tcPr>
            <w:tcW w:w="1423" w:type="dxa"/>
          </w:tcPr>
          <w:p w14:paraId="120EF371" w14:textId="39AA3A53" w:rsidR="00492255" w:rsidRPr="00120BF2" w:rsidRDefault="003E7BD2" w:rsidP="006A4510">
            <w:pPr>
              <w:tabs>
                <w:tab w:val="right" w:pos="-142"/>
                <w:tab w:val="left" w:pos="709"/>
                <w:tab w:val="left" w:pos="1848"/>
                <w:tab w:val="left" w:pos="7938"/>
              </w:tabs>
              <w:spacing w:after="5" w:line="271" w:lineRule="auto"/>
              <w:ind w:right="-1"/>
              <w:jc w:val="center"/>
              <w:rPr>
                <w:rFonts w:ascii="Arial" w:eastAsia="Times New Roman" w:hAnsi="Arial" w:cs="Arial"/>
                <w:lang w:val="pt-PT"/>
              </w:rPr>
            </w:pPr>
            <w:r>
              <w:rPr>
                <w:rFonts w:ascii="Arial" w:eastAsia="Times New Roman" w:hAnsi="Arial" w:cs="Arial"/>
                <w:w w:val="105"/>
                <w:lang w:val="pt-PT"/>
              </w:rPr>
              <w:t>Anexo XV</w:t>
            </w:r>
            <w:r w:rsidR="009B0821">
              <w:rPr>
                <w:rFonts w:ascii="Arial" w:eastAsia="Times New Roman" w:hAnsi="Arial" w:cs="Arial"/>
                <w:w w:val="105"/>
                <w:lang w:val="pt-PT"/>
              </w:rPr>
              <w:t>I</w:t>
            </w:r>
          </w:p>
        </w:tc>
        <w:tc>
          <w:tcPr>
            <w:tcW w:w="7229" w:type="dxa"/>
          </w:tcPr>
          <w:p w14:paraId="629DEDA5" w14:textId="7E8CCEB9" w:rsidR="00492255" w:rsidRPr="00120BF2" w:rsidRDefault="00492255" w:rsidP="006A4510">
            <w:pPr>
              <w:tabs>
                <w:tab w:val="right" w:pos="-142"/>
                <w:tab w:val="left" w:pos="709"/>
                <w:tab w:val="left" w:pos="7938"/>
              </w:tabs>
              <w:spacing w:after="5" w:line="271" w:lineRule="auto"/>
              <w:ind w:right="-1"/>
              <w:jc w:val="both"/>
              <w:rPr>
                <w:rFonts w:ascii="Arial" w:eastAsia="Times New Roman" w:hAnsi="Arial" w:cs="Arial"/>
                <w:lang w:val="pt-PT"/>
              </w:rPr>
            </w:pPr>
            <w:r>
              <w:rPr>
                <w:rFonts w:ascii="Arial" w:eastAsia="Times New Roman" w:hAnsi="Arial" w:cs="Arial"/>
                <w:spacing w:val="-1"/>
                <w:w w:val="105"/>
                <w:lang w:val="pt-PT"/>
              </w:rPr>
              <w:t xml:space="preserve">  </w:t>
            </w:r>
            <w:r w:rsidRPr="00120BF2">
              <w:rPr>
                <w:rFonts w:ascii="Arial" w:eastAsia="Times New Roman" w:hAnsi="Arial" w:cs="Arial"/>
                <w:spacing w:val="-1"/>
                <w:w w:val="105"/>
                <w:lang w:val="pt-PT"/>
              </w:rPr>
              <w:t>Indicação</w:t>
            </w:r>
            <w:r w:rsidRPr="00120BF2">
              <w:rPr>
                <w:rFonts w:ascii="Arial" w:eastAsia="Times New Roman" w:hAnsi="Arial" w:cs="Arial"/>
                <w:spacing w:val="-11"/>
                <w:w w:val="105"/>
                <w:lang w:val="pt-PT"/>
              </w:rPr>
              <w:t xml:space="preserve"> </w:t>
            </w:r>
            <w:r w:rsidRPr="00120BF2">
              <w:rPr>
                <w:rFonts w:ascii="Arial" w:eastAsia="Times New Roman" w:hAnsi="Arial" w:cs="Arial"/>
                <w:spacing w:val="-1"/>
                <w:w w:val="105"/>
                <w:lang w:val="pt-PT"/>
              </w:rPr>
              <w:t>da</w:t>
            </w:r>
            <w:r w:rsidRPr="00120BF2">
              <w:rPr>
                <w:rFonts w:ascii="Arial" w:eastAsia="Times New Roman" w:hAnsi="Arial" w:cs="Arial"/>
                <w:spacing w:val="-12"/>
                <w:w w:val="105"/>
                <w:lang w:val="pt-PT"/>
              </w:rPr>
              <w:t xml:space="preserve"> </w:t>
            </w:r>
            <w:r w:rsidRPr="00120BF2">
              <w:rPr>
                <w:rFonts w:ascii="Arial" w:eastAsia="Times New Roman" w:hAnsi="Arial" w:cs="Arial"/>
                <w:spacing w:val="-1"/>
                <w:w w:val="105"/>
                <w:lang w:val="pt-PT"/>
              </w:rPr>
              <w:t>localização</w:t>
            </w:r>
            <w:r w:rsidRPr="00120BF2">
              <w:rPr>
                <w:rFonts w:ascii="Arial" w:eastAsia="Times New Roman" w:hAnsi="Arial" w:cs="Arial"/>
                <w:spacing w:val="-9"/>
                <w:w w:val="105"/>
                <w:lang w:val="pt-PT"/>
              </w:rPr>
              <w:t xml:space="preserve"> </w:t>
            </w:r>
            <w:r w:rsidRPr="00120BF2">
              <w:rPr>
                <w:rFonts w:ascii="Arial" w:eastAsia="Times New Roman" w:hAnsi="Arial" w:cs="Arial"/>
                <w:w w:val="105"/>
                <w:lang w:val="pt-PT"/>
              </w:rPr>
              <w:t>das</w:t>
            </w:r>
            <w:r w:rsidRPr="00120BF2">
              <w:rPr>
                <w:rFonts w:ascii="Arial" w:eastAsia="Times New Roman" w:hAnsi="Arial" w:cs="Arial"/>
                <w:spacing w:val="-11"/>
                <w:w w:val="105"/>
                <w:lang w:val="pt-PT"/>
              </w:rPr>
              <w:t xml:space="preserve"> </w:t>
            </w:r>
            <w:r w:rsidRPr="00120BF2">
              <w:rPr>
                <w:rFonts w:ascii="Arial" w:eastAsia="Times New Roman" w:hAnsi="Arial" w:cs="Arial"/>
                <w:w w:val="105"/>
                <w:lang w:val="pt-PT"/>
              </w:rPr>
              <w:t>instalações</w:t>
            </w:r>
          </w:p>
        </w:tc>
      </w:tr>
      <w:tr w:rsidR="00492255" w:rsidRPr="0017352C" w14:paraId="35238C35" w14:textId="77777777" w:rsidTr="006358D8">
        <w:trPr>
          <w:trHeight w:val="303"/>
        </w:trPr>
        <w:tc>
          <w:tcPr>
            <w:tcW w:w="1423" w:type="dxa"/>
          </w:tcPr>
          <w:p w14:paraId="691352DB" w14:textId="528C6728" w:rsidR="00492255" w:rsidRPr="00120BF2" w:rsidRDefault="003E7BD2" w:rsidP="006A4510">
            <w:pPr>
              <w:tabs>
                <w:tab w:val="right" w:pos="-142"/>
                <w:tab w:val="left" w:pos="709"/>
                <w:tab w:val="left" w:pos="1848"/>
                <w:tab w:val="left" w:pos="7938"/>
              </w:tabs>
              <w:spacing w:after="5" w:line="271" w:lineRule="auto"/>
              <w:ind w:right="-1"/>
              <w:jc w:val="center"/>
              <w:rPr>
                <w:rFonts w:ascii="Arial" w:eastAsia="Times New Roman" w:hAnsi="Arial" w:cs="Arial"/>
                <w:w w:val="105"/>
                <w:lang w:val="pt-PT"/>
              </w:rPr>
            </w:pPr>
            <w:r>
              <w:rPr>
                <w:rFonts w:ascii="Arial" w:eastAsia="Times New Roman" w:hAnsi="Arial" w:cs="Arial"/>
                <w:w w:val="105"/>
                <w:lang w:val="pt-PT"/>
              </w:rPr>
              <w:t>Anexo XVI</w:t>
            </w:r>
            <w:r w:rsidR="009B0821">
              <w:rPr>
                <w:rFonts w:ascii="Arial" w:eastAsia="Times New Roman" w:hAnsi="Arial" w:cs="Arial"/>
                <w:w w:val="105"/>
                <w:lang w:val="pt-PT"/>
              </w:rPr>
              <w:t>I</w:t>
            </w:r>
          </w:p>
        </w:tc>
        <w:tc>
          <w:tcPr>
            <w:tcW w:w="7229" w:type="dxa"/>
          </w:tcPr>
          <w:p w14:paraId="255E7E64" w14:textId="126115BC" w:rsidR="00492255" w:rsidRPr="00120BF2" w:rsidRDefault="00492255" w:rsidP="006A4510">
            <w:pPr>
              <w:tabs>
                <w:tab w:val="right" w:pos="-142"/>
                <w:tab w:val="left" w:pos="709"/>
                <w:tab w:val="left" w:pos="7938"/>
              </w:tabs>
              <w:spacing w:after="5" w:line="271" w:lineRule="auto"/>
              <w:ind w:right="-1"/>
              <w:rPr>
                <w:rFonts w:ascii="Arial" w:eastAsia="Times New Roman" w:hAnsi="Arial" w:cs="Arial"/>
                <w:spacing w:val="-1"/>
                <w:w w:val="105"/>
                <w:lang w:val="pt-PT"/>
              </w:rPr>
            </w:pPr>
            <w:r>
              <w:rPr>
                <w:rFonts w:ascii="Arial" w:eastAsia="Times New Roman" w:hAnsi="Arial" w:cs="Arial"/>
                <w:spacing w:val="-1"/>
                <w:w w:val="105"/>
                <w:lang w:val="pt-PT"/>
              </w:rPr>
              <w:t xml:space="preserve">  </w:t>
            </w:r>
            <w:r w:rsidRPr="00120BF2">
              <w:rPr>
                <w:rFonts w:ascii="Arial" w:eastAsia="Times New Roman" w:hAnsi="Arial" w:cs="Arial"/>
                <w:spacing w:val="-1"/>
                <w:w w:val="105"/>
                <w:lang w:val="pt-PT"/>
              </w:rPr>
              <w:t xml:space="preserve">Declaração </w:t>
            </w:r>
            <w:r w:rsidR="0099688C">
              <w:rPr>
                <w:rFonts w:ascii="Arial" w:eastAsia="Times New Roman" w:hAnsi="Arial" w:cs="Arial"/>
                <w:spacing w:val="-1"/>
                <w:w w:val="105"/>
                <w:lang w:val="pt-PT"/>
              </w:rPr>
              <w:t>ME/EPP</w:t>
            </w:r>
          </w:p>
        </w:tc>
      </w:tr>
      <w:tr w:rsidR="00492255" w:rsidRPr="0017352C" w14:paraId="2ED32541" w14:textId="77777777" w:rsidTr="00A519DC">
        <w:trPr>
          <w:trHeight w:val="643"/>
        </w:trPr>
        <w:tc>
          <w:tcPr>
            <w:tcW w:w="1423" w:type="dxa"/>
          </w:tcPr>
          <w:p w14:paraId="2FC6AAD7" w14:textId="6F5E3DAC" w:rsidR="00492255" w:rsidRPr="00120BF2" w:rsidRDefault="003E7BD2" w:rsidP="006A4510">
            <w:pPr>
              <w:tabs>
                <w:tab w:val="right" w:pos="-142"/>
                <w:tab w:val="left" w:pos="709"/>
                <w:tab w:val="left" w:pos="1848"/>
                <w:tab w:val="left" w:pos="7938"/>
              </w:tabs>
              <w:spacing w:after="5" w:line="271" w:lineRule="auto"/>
              <w:ind w:right="-1"/>
              <w:jc w:val="center"/>
              <w:rPr>
                <w:rFonts w:ascii="Arial" w:eastAsia="Times New Roman" w:hAnsi="Arial" w:cs="Arial"/>
                <w:w w:val="105"/>
                <w:lang w:val="pt-PT"/>
              </w:rPr>
            </w:pPr>
            <w:r>
              <w:rPr>
                <w:rFonts w:ascii="Arial" w:eastAsia="Times New Roman" w:hAnsi="Arial" w:cs="Arial"/>
                <w:w w:val="105"/>
                <w:lang w:val="pt-PT"/>
              </w:rPr>
              <w:t>Anexo XVII</w:t>
            </w:r>
            <w:r w:rsidR="009B0821">
              <w:rPr>
                <w:rFonts w:ascii="Arial" w:eastAsia="Times New Roman" w:hAnsi="Arial" w:cs="Arial"/>
                <w:w w:val="105"/>
                <w:lang w:val="pt-PT"/>
              </w:rPr>
              <w:t>I</w:t>
            </w:r>
          </w:p>
        </w:tc>
        <w:tc>
          <w:tcPr>
            <w:tcW w:w="7229" w:type="dxa"/>
          </w:tcPr>
          <w:p w14:paraId="7394CEEC" w14:textId="07467DCB" w:rsidR="00492255" w:rsidRPr="00120BF2" w:rsidRDefault="00492255" w:rsidP="006A4510">
            <w:pPr>
              <w:tabs>
                <w:tab w:val="right" w:pos="-142"/>
                <w:tab w:val="left" w:pos="709"/>
                <w:tab w:val="left" w:pos="6946"/>
                <w:tab w:val="left" w:pos="7938"/>
              </w:tabs>
              <w:spacing w:after="5" w:line="271" w:lineRule="auto"/>
              <w:ind w:right="-1"/>
              <w:rPr>
                <w:rFonts w:ascii="Arial" w:eastAsia="Times New Roman" w:hAnsi="Arial" w:cs="Arial"/>
                <w:spacing w:val="-1"/>
                <w:w w:val="105"/>
                <w:lang w:val="pt-PT"/>
              </w:rPr>
            </w:pPr>
            <w:r>
              <w:rPr>
                <w:rFonts w:ascii="Arial" w:eastAsia="Times New Roman" w:hAnsi="Arial" w:cs="Arial"/>
                <w:color w:val="000000"/>
                <w:lang w:eastAsia="pt-BR"/>
              </w:rPr>
              <w:t xml:space="preserve">  </w:t>
            </w:r>
            <w:proofErr w:type="spellStart"/>
            <w:r w:rsidRPr="00120BF2">
              <w:rPr>
                <w:rFonts w:ascii="Arial" w:eastAsia="Times New Roman" w:hAnsi="Arial" w:cs="Arial"/>
                <w:color w:val="000000"/>
                <w:lang w:eastAsia="pt-BR"/>
              </w:rPr>
              <w:t>Declaração</w:t>
            </w:r>
            <w:proofErr w:type="spellEnd"/>
            <w:r w:rsidRPr="00120BF2">
              <w:rPr>
                <w:rFonts w:ascii="Arial" w:eastAsia="Times New Roman" w:hAnsi="Arial" w:cs="Arial"/>
                <w:color w:val="000000"/>
                <w:lang w:eastAsia="pt-BR"/>
              </w:rPr>
              <w:t xml:space="preserve"> de </w:t>
            </w:r>
            <w:proofErr w:type="spellStart"/>
            <w:r w:rsidRPr="00120BF2">
              <w:rPr>
                <w:rFonts w:ascii="Arial" w:eastAsia="Times New Roman" w:hAnsi="Arial" w:cs="Arial"/>
                <w:color w:val="000000"/>
                <w:lang w:eastAsia="pt-BR"/>
              </w:rPr>
              <w:t>Critério</w:t>
            </w:r>
            <w:proofErr w:type="spellEnd"/>
            <w:r w:rsidRPr="00120BF2">
              <w:rPr>
                <w:rFonts w:ascii="Arial" w:eastAsia="Times New Roman" w:hAnsi="Arial" w:cs="Arial"/>
                <w:color w:val="000000"/>
                <w:lang w:eastAsia="pt-BR"/>
              </w:rPr>
              <w:t xml:space="preserve"> de </w:t>
            </w:r>
            <w:proofErr w:type="spellStart"/>
            <w:r w:rsidRPr="00120BF2">
              <w:rPr>
                <w:rFonts w:ascii="Arial" w:eastAsia="Times New Roman" w:hAnsi="Arial" w:cs="Arial"/>
                <w:color w:val="000000"/>
                <w:lang w:eastAsia="pt-BR"/>
              </w:rPr>
              <w:t>Desempate</w:t>
            </w:r>
            <w:proofErr w:type="spellEnd"/>
            <w:r w:rsidRPr="00120BF2">
              <w:rPr>
                <w:rFonts w:ascii="Arial" w:eastAsia="Times New Roman" w:hAnsi="Arial" w:cs="Arial"/>
                <w:color w:val="000000"/>
                <w:lang w:eastAsia="pt-BR"/>
              </w:rPr>
              <w:t xml:space="preserve"> art. 60 da Lei Federal nº   14.133/2021.</w:t>
            </w:r>
          </w:p>
        </w:tc>
      </w:tr>
      <w:tr w:rsidR="00492255" w:rsidRPr="002B03AE" w14:paraId="3789C196" w14:textId="77777777" w:rsidTr="00A519DC">
        <w:trPr>
          <w:trHeight w:val="643"/>
        </w:trPr>
        <w:tc>
          <w:tcPr>
            <w:tcW w:w="1423" w:type="dxa"/>
          </w:tcPr>
          <w:p w14:paraId="7548E947" w14:textId="28C792D9" w:rsidR="00492255" w:rsidRPr="002B03AE" w:rsidRDefault="00492255" w:rsidP="006A4510">
            <w:pPr>
              <w:tabs>
                <w:tab w:val="right" w:pos="-142"/>
                <w:tab w:val="left" w:pos="709"/>
                <w:tab w:val="left" w:pos="1848"/>
                <w:tab w:val="left" w:pos="7938"/>
              </w:tabs>
              <w:spacing w:after="5" w:line="271" w:lineRule="auto"/>
              <w:ind w:right="-1"/>
              <w:jc w:val="center"/>
              <w:rPr>
                <w:rFonts w:ascii="Arial" w:eastAsia="Times New Roman" w:hAnsi="Arial" w:cs="Arial"/>
                <w:w w:val="105"/>
                <w:lang w:val="pt-PT"/>
              </w:rPr>
            </w:pPr>
            <w:r w:rsidRPr="002B03AE">
              <w:rPr>
                <w:rFonts w:ascii="Arial" w:eastAsia="Times New Roman" w:hAnsi="Arial" w:cs="Arial"/>
                <w:w w:val="105"/>
                <w:lang w:val="pt-PT"/>
              </w:rPr>
              <w:t xml:space="preserve">Anexos       </w:t>
            </w:r>
            <w:r w:rsidR="009B0821">
              <w:rPr>
                <w:rFonts w:ascii="Arial" w:eastAsia="Times New Roman" w:hAnsi="Arial" w:cs="Arial"/>
                <w:w w:val="105"/>
                <w:lang w:val="pt-PT"/>
              </w:rPr>
              <w:t>XIV</w:t>
            </w:r>
            <w:r w:rsidR="003E7BD2" w:rsidRPr="002B03AE">
              <w:rPr>
                <w:rFonts w:ascii="Arial" w:eastAsia="Times New Roman" w:hAnsi="Arial" w:cs="Arial"/>
                <w:w w:val="105"/>
                <w:lang w:val="pt-PT"/>
              </w:rPr>
              <w:t xml:space="preserve"> e XX</w:t>
            </w:r>
          </w:p>
        </w:tc>
        <w:tc>
          <w:tcPr>
            <w:tcW w:w="7229" w:type="dxa"/>
          </w:tcPr>
          <w:p w14:paraId="092A519E" w14:textId="365478A3" w:rsidR="00492255" w:rsidRPr="002B03AE" w:rsidRDefault="00492255" w:rsidP="006A4510">
            <w:pPr>
              <w:tabs>
                <w:tab w:val="right" w:pos="-142"/>
                <w:tab w:val="left" w:pos="709"/>
                <w:tab w:val="left" w:pos="6946"/>
                <w:tab w:val="left" w:pos="7938"/>
              </w:tabs>
              <w:spacing w:after="5" w:line="271" w:lineRule="auto"/>
              <w:ind w:right="-1"/>
              <w:rPr>
                <w:rFonts w:ascii="Arial" w:eastAsia="Times New Roman" w:hAnsi="Arial" w:cs="Arial"/>
                <w:color w:val="000000"/>
                <w:lang w:eastAsia="pt-BR"/>
              </w:rPr>
            </w:pPr>
            <w:r w:rsidRPr="002B03AE">
              <w:rPr>
                <w:rFonts w:ascii="Arial" w:eastAsia="Calibri" w:hAnsi="Arial" w:cs="Arial"/>
                <w:color w:val="000000"/>
              </w:rPr>
              <w:t xml:space="preserve">  </w:t>
            </w:r>
            <w:proofErr w:type="spellStart"/>
            <w:r w:rsidRPr="002B03AE">
              <w:rPr>
                <w:rFonts w:ascii="Arial" w:eastAsia="Calibri" w:hAnsi="Arial" w:cs="Arial"/>
                <w:color w:val="000000"/>
              </w:rPr>
              <w:t>Decreto</w:t>
            </w:r>
            <w:proofErr w:type="spellEnd"/>
            <w:r w:rsidRPr="002B03AE">
              <w:rPr>
                <w:rFonts w:ascii="Arial" w:eastAsia="Calibri" w:hAnsi="Arial" w:cs="Arial"/>
                <w:color w:val="000000"/>
              </w:rPr>
              <w:t xml:space="preserve"> Municipal nº 43.567/2017 – </w:t>
            </w:r>
            <w:proofErr w:type="spellStart"/>
            <w:r w:rsidRPr="002B03AE">
              <w:rPr>
                <w:rFonts w:ascii="Arial" w:eastAsia="Calibri" w:hAnsi="Arial" w:cs="Arial"/>
                <w:color w:val="000000"/>
              </w:rPr>
              <w:t>Anexos</w:t>
            </w:r>
            <w:proofErr w:type="spellEnd"/>
            <w:r w:rsidRPr="002B03AE">
              <w:rPr>
                <w:rFonts w:ascii="Arial" w:eastAsia="Calibri" w:hAnsi="Arial" w:cs="Arial"/>
                <w:color w:val="000000"/>
              </w:rPr>
              <w:t xml:space="preserve"> I-A e I-B</w:t>
            </w:r>
          </w:p>
        </w:tc>
      </w:tr>
      <w:tr w:rsidR="009B0821" w:rsidRPr="002B03AE" w14:paraId="0B2463E0" w14:textId="77777777" w:rsidTr="00A519DC">
        <w:trPr>
          <w:trHeight w:val="643"/>
        </w:trPr>
        <w:tc>
          <w:tcPr>
            <w:tcW w:w="1423" w:type="dxa"/>
          </w:tcPr>
          <w:p w14:paraId="1AE321EC" w14:textId="225E52B8" w:rsidR="009B0821" w:rsidRPr="002B03AE" w:rsidRDefault="009B0821" w:rsidP="006A4510">
            <w:pPr>
              <w:tabs>
                <w:tab w:val="right" w:pos="-142"/>
                <w:tab w:val="left" w:pos="709"/>
                <w:tab w:val="left" w:pos="1848"/>
                <w:tab w:val="left" w:pos="7938"/>
              </w:tabs>
              <w:spacing w:after="5" w:line="271" w:lineRule="auto"/>
              <w:ind w:right="-1"/>
              <w:jc w:val="center"/>
              <w:rPr>
                <w:rFonts w:ascii="Arial" w:eastAsia="Times New Roman" w:hAnsi="Arial" w:cs="Arial"/>
                <w:w w:val="105"/>
                <w:lang w:val="pt-PT"/>
              </w:rPr>
            </w:pPr>
            <w:r>
              <w:rPr>
                <w:rFonts w:ascii="Arial" w:eastAsia="Times New Roman" w:hAnsi="Arial" w:cs="Arial"/>
                <w:w w:val="105"/>
                <w:lang w:val="pt-PT"/>
              </w:rPr>
              <w:t>Anexo XXI</w:t>
            </w:r>
          </w:p>
        </w:tc>
        <w:tc>
          <w:tcPr>
            <w:tcW w:w="7229" w:type="dxa"/>
          </w:tcPr>
          <w:p w14:paraId="16991E19" w14:textId="55E99867" w:rsidR="009B0821" w:rsidRPr="002B03AE" w:rsidRDefault="009B0821" w:rsidP="006A4510">
            <w:pPr>
              <w:tabs>
                <w:tab w:val="right" w:pos="-142"/>
                <w:tab w:val="left" w:pos="709"/>
                <w:tab w:val="left" w:pos="6946"/>
                <w:tab w:val="left" w:pos="7938"/>
              </w:tabs>
              <w:spacing w:after="5" w:line="271" w:lineRule="auto"/>
              <w:ind w:right="-1"/>
              <w:rPr>
                <w:rFonts w:ascii="Arial" w:eastAsia="Calibri" w:hAnsi="Arial" w:cs="Arial"/>
                <w:color w:val="000000"/>
              </w:rPr>
            </w:pPr>
            <w:r>
              <w:rPr>
                <w:rFonts w:ascii="Arial" w:eastAsia="Calibri" w:hAnsi="Arial" w:cs="Arial"/>
                <w:color w:val="000000"/>
                <w:sz w:val="24"/>
                <w:szCs w:val="24"/>
              </w:rPr>
              <w:t xml:space="preserve">  </w:t>
            </w:r>
            <w:proofErr w:type="spellStart"/>
            <w:r w:rsidRPr="00292CD9">
              <w:rPr>
                <w:rFonts w:ascii="Arial" w:eastAsia="Calibri" w:hAnsi="Arial" w:cs="Arial"/>
                <w:color w:val="000000"/>
                <w:sz w:val="24"/>
                <w:szCs w:val="24"/>
              </w:rPr>
              <w:t>Declaração</w:t>
            </w:r>
            <w:proofErr w:type="spellEnd"/>
            <w:r w:rsidRPr="00292CD9">
              <w:rPr>
                <w:rFonts w:ascii="Arial" w:eastAsia="Calibri" w:hAnsi="Arial" w:cs="Arial"/>
                <w:color w:val="000000"/>
                <w:sz w:val="24"/>
                <w:szCs w:val="24"/>
              </w:rPr>
              <w:t xml:space="preserve"> de</w:t>
            </w:r>
            <w:r>
              <w:rPr>
                <w:rFonts w:ascii="Arial" w:eastAsia="Calibri" w:hAnsi="Arial" w:cs="Arial"/>
                <w:color w:val="000000"/>
                <w:sz w:val="24"/>
                <w:szCs w:val="24"/>
              </w:rPr>
              <w:t xml:space="preserve"> </w:t>
            </w:r>
            <w:proofErr w:type="spellStart"/>
            <w:r>
              <w:rPr>
                <w:rFonts w:ascii="Arial" w:eastAsia="Calibri" w:hAnsi="Arial" w:cs="Arial"/>
                <w:color w:val="000000"/>
                <w:sz w:val="24"/>
                <w:szCs w:val="24"/>
              </w:rPr>
              <w:t>Quantidade</w:t>
            </w:r>
            <w:proofErr w:type="spellEnd"/>
            <w:r>
              <w:rPr>
                <w:rFonts w:ascii="Arial" w:eastAsia="Calibri" w:hAnsi="Arial" w:cs="Arial"/>
                <w:color w:val="000000"/>
                <w:sz w:val="24"/>
                <w:szCs w:val="24"/>
              </w:rPr>
              <w:t xml:space="preserve"> de </w:t>
            </w:r>
            <w:proofErr w:type="spellStart"/>
            <w:r>
              <w:rPr>
                <w:rFonts w:ascii="Arial" w:eastAsia="Calibri" w:hAnsi="Arial" w:cs="Arial"/>
                <w:color w:val="000000"/>
                <w:sz w:val="24"/>
                <w:szCs w:val="24"/>
              </w:rPr>
              <w:t>Empregados</w:t>
            </w:r>
            <w:proofErr w:type="spellEnd"/>
          </w:p>
        </w:tc>
      </w:tr>
    </w:tbl>
    <w:p w14:paraId="446F1C91" w14:textId="77777777" w:rsidR="006B3347" w:rsidRDefault="006B3347" w:rsidP="00AB727C">
      <w:pPr>
        <w:tabs>
          <w:tab w:val="right" w:pos="-142"/>
          <w:tab w:val="left" w:pos="7938"/>
        </w:tabs>
        <w:spacing w:after="5" w:line="271" w:lineRule="auto"/>
        <w:ind w:right="-1"/>
        <w:jc w:val="both"/>
        <w:rPr>
          <w:rFonts w:ascii="Arial" w:hAnsi="Arial" w:cs="Arial"/>
          <w:sz w:val="24"/>
          <w:szCs w:val="24"/>
        </w:rPr>
      </w:pPr>
    </w:p>
    <w:p w14:paraId="0C44F928" w14:textId="53F97913" w:rsidR="0037152D" w:rsidRDefault="00C27A7B" w:rsidP="00AB727C">
      <w:pPr>
        <w:tabs>
          <w:tab w:val="right" w:pos="-142"/>
          <w:tab w:val="left" w:pos="7938"/>
        </w:tabs>
        <w:spacing w:after="5" w:line="271" w:lineRule="auto"/>
        <w:ind w:right="-1"/>
        <w:jc w:val="both"/>
        <w:rPr>
          <w:rFonts w:ascii="Arial" w:hAnsi="Arial" w:cs="Arial"/>
          <w:color w:val="000000" w:themeColor="text1"/>
          <w:sz w:val="24"/>
          <w:szCs w:val="24"/>
        </w:rPr>
      </w:pPr>
      <w:r w:rsidRPr="003D223F">
        <w:rPr>
          <w:rFonts w:ascii="Arial" w:hAnsi="Arial" w:cs="Arial"/>
          <w:sz w:val="24"/>
          <w:szCs w:val="24"/>
        </w:rPr>
        <w:t>2</w:t>
      </w:r>
      <w:r w:rsidR="008807D2" w:rsidRPr="003D223F">
        <w:rPr>
          <w:rFonts w:ascii="Arial" w:hAnsi="Arial" w:cs="Arial"/>
          <w:sz w:val="24"/>
          <w:szCs w:val="24"/>
        </w:rPr>
        <w:t>3</w:t>
      </w:r>
      <w:r w:rsidRPr="003D223F">
        <w:rPr>
          <w:rFonts w:ascii="Arial" w:hAnsi="Arial" w:cs="Arial"/>
          <w:sz w:val="24"/>
          <w:szCs w:val="24"/>
        </w:rPr>
        <w:t xml:space="preserve">.6 – Este Edital </w:t>
      </w:r>
      <w:r w:rsidRPr="005447F6">
        <w:rPr>
          <w:rFonts w:ascii="Arial" w:hAnsi="Arial" w:cs="Arial"/>
          <w:sz w:val="24"/>
          <w:szCs w:val="24"/>
        </w:rPr>
        <w:t>contém</w:t>
      </w:r>
      <w:r w:rsidR="00BA3527" w:rsidRPr="005447F6">
        <w:rPr>
          <w:rFonts w:ascii="Arial" w:hAnsi="Arial" w:cs="Arial"/>
          <w:sz w:val="24"/>
          <w:szCs w:val="24"/>
        </w:rPr>
        <w:t xml:space="preserve"> </w:t>
      </w:r>
      <w:r w:rsidR="00C921A7">
        <w:rPr>
          <w:rFonts w:ascii="Arial" w:hAnsi="Arial" w:cs="Arial"/>
          <w:sz w:val="24"/>
          <w:szCs w:val="24"/>
        </w:rPr>
        <w:t>145</w:t>
      </w:r>
      <w:r w:rsidR="00BA3527" w:rsidRPr="00074A51">
        <w:rPr>
          <w:rFonts w:ascii="Arial" w:hAnsi="Arial" w:cs="Arial"/>
          <w:sz w:val="24"/>
          <w:szCs w:val="24"/>
        </w:rPr>
        <w:t xml:space="preserve"> </w:t>
      </w:r>
      <w:r w:rsidRPr="00074A51">
        <w:rPr>
          <w:rFonts w:ascii="Arial" w:hAnsi="Arial" w:cs="Arial"/>
          <w:sz w:val="24"/>
          <w:szCs w:val="24"/>
        </w:rPr>
        <w:t>(</w:t>
      </w:r>
      <w:r w:rsidR="00074A51" w:rsidRPr="00074A51">
        <w:rPr>
          <w:rFonts w:ascii="Arial" w:hAnsi="Arial" w:cs="Arial"/>
          <w:sz w:val="24"/>
          <w:szCs w:val="24"/>
        </w:rPr>
        <w:t xml:space="preserve">cento e quarenta e </w:t>
      </w:r>
      <w:r w:rsidR="00C921A7">
        <w:rPr>
          <w:rFonts w:ascii="Arial" w:hAnsi="Arial" w:cs="Arial"/>
          <w:sz w:val="24"/>
          <w:szCs w:val="24"/>
        </w:rPr>
        <w:t>cinco</w:t>
      </w:r>
      <w:r w:rsidR="00BA3527" w:rsidRPr="00074A51">
        <w:rPr>
          <w:rFonts w:ascii="Arial" w:hAnsi="Arial" w:cs="Arial"/>
          <w:sz w:val="24"/>
          <w:szCs w:val="24"/>
        </w:rPr>
        <w:t xml:space="preserve">) </w:t>
      </w:r>
      <w:r w:rsidR="00BA3527" w:rsidRPr="00074A51">
        <w:rPr>
          <w:rFonts w:ascii="Arial" w:hAnsi="Arial" w:cs="Arial"/>
          <w:color w:val="000000" w:themeColor="text1"/>
          <w:sz w:val="24"/>
          <w:szCs w:val="24"/>
        </w:rPr>
        <w:t xml:space="preserve">folhas </w:t>
      </w:r>
      <w:r w:rsidR="006A7703" w:rsidRPr="00074A51">
        <w:rPr>
          <w:rFonts w:ascii="Arial" w:hAnsi="Arial" w:cs="Arial"/>
          <w:color w:val="000000" w:themeColor="text1"/>
          <w:sz w:val="24"/>
          <w:szCs w:val="24"/>
        </w:rPr>
        <w:t>rubric</w:t>
      </w:r>
      <w:r w:rsidR="00341ECB" w:rsidRPr="00074A51">
        <w:rPr>
          <w:rFonts w:ascii="Arial" w:hAnsi="Arial" w:cs="Arial"/>
          <w:color w:val="000000" w:themeColor="text1"/>
          <w:sz w:val="24"/>
          <w:szCs w:val="24"/>
        </w:rPr>
        <w:t>adas e numericamente ordenadas.</w:t>
      </w:r>
    </w:p>
    <w:p w14:paraId="39F4C1A8" w14:textId="77777777" w:rsidR="00BE2835" w:rsidRPr="00074A51" w:rsidRDefault="00BE2835" w:rsidP="00AB727C">
      <w:pPr>
        <w:tabs>
          <w:tab w:val="right" w:pos="-142"/>
          <w:tab w:val="left" w:pos="7938"/>
        </w:tabs>
        <w:spacing w:after="5" w:line="271" w:lineRule="auto"/>
        <w:ind w:right="-1"/>
        <w:jc w:val="both"/>
        <w:rPr>
          <w:rFonts w:ascii="Arial" w:hAnsi="Arial" w:cs="Arial"/>
          <w:color w:val="000000" w:themeColor="text1"/>
          <w:sz w:val="24"/>
          <w:szCs w:val="24"/>
        </w:rPr>
      </w:pPr>
    </w:p>
    <w:p w14:paraId="6BA43AF7" w14:textId="77777777" w:rsidR="00FA4370" w:rsidRPr="00074A51" w:rsidRDefault="00FA4370" w:rsidP="00AB727C">
      <w:pPr>
        <w:tabs>
          <w:tab w:val="right" w:pos="-142"/>
          <w:tab w:val="left" w:pos="7938"/>
        </w:tabs>
        <w:spacing w:after="5" w:line="271" w:lineRule="auto"/>
        <w:ind w:right="-1"/>
        <w:jc w:val="both"/>
        <w:rPr>
          <w:rFonts w:ascii="Arial" w:hAnsi="Arial" w:cs="Arial"/>
          <w:sz w:val="24"/>
          <w:szCs w:val="24"/>
        </w:rPr>
      </w:pPr>
    </w:p>
    <w:p w14:paraId="110A499E" w14:textId="5188886F" w:rsidR="00647127" w:rsidRDefault="006A7703" w:rsidP="006A4510">
      <w:pPr>
        <w:tabs>
          <w:tab w:val="right" w:pos="-142"/>
          <w:tab w:val="left" w:pos="7938"/>
        </w:tabs>
        <w:spacing w:after="5" w:line="271" w:lineRule="auto"/>
        <w:ind w:right="-1"/>
        <w:jc w:val="center"/>
        <w:rPr>
          <w:rFonts w:ascii="Arial" w:hAnsi="Arial" w:cs="Arial"/>
          <w:color w:val="000000" w:themeColor="text1"/>
          <w:sz w:val="24"/>
          <w:szCs w:val="24"/>
        </w:rPr>
      </w:pPr>
      <w:r w:rsidRPr="00074A51">
        <w:rPr>
          <w:rFonts w:ascii="Arial" w:hAnsi="Arial" w:cs="Arial"/>
          <w:color w:val="000000" w:themeColor="text1"/>
          <w:sz w:val="24"/>
          <w:szCs w:val="24"/>
        </w:rPr>
        <w:t>Rio de Janeiro,</w:t>
      </w:r>
      <w:r w:rsidR="005447F6" w:rsidRPr="00074A51">
        <w:rPr>
          <w:rFonts w:ascii="Arial" w:hAnsi="Arial" w:cs="Arial"/>
          <w:color w:val="000000" w:themeColor="text1"/>
          <w:sz w:val="24"/>
          <w:szCs w:val="24"/>
        </w:rPr>
        <w:t xml:space="preserve"> </w:t>
      </w:r>
      <w:r w:rsidR="00D11AD2">
        <w:rPr>
          <w:rFonts w:ascii="Arial" w:hAnsi="Arial" w:cs="Arial"/>
          <w:color w:val="000000" w:themeColor="text1"/>
          <w:sz w:val="24"/>
          <w:szCs w:val="24"/>
        </w:rPr>
        <w:t>02</w:t>
      </w:r>
      <w:r w:rsidR="001C26D1" w:rsidRPr="00074A51">
        <w:rPr>
          <w:rFonts w:ascii="Arial" w:hAnsi="Arial" w:cs="Arial"/>
          <w:color w:val="000000" w:themeColor="text1"/>
          <w:sz w:val="24"/>
          <w:szCs w:val="24"/>
        </w:rPr>
        <w:t xml:space="preserve"> </w:t>
      </w:r>
      <w:r w:rsidR="00875E84" w:rsidRPr="00074A51">
        <w:rPr>
          <w:rFonts w:ascii="Arial" w:hAnsi="Arial" w:cs="Arial"/>
          <w:color w:val="000000" w:themeColor="text1"/>
          <w:sz w:val="24"/>
          <w:szCs w:val="24"/>
        </w:rPr>
        <w:t>de</w:t>
      </w:r>
      <w:r w:rsidR="00AF1CBE" w:rsidRPr="00074A51">
        <w:rPr>
          <w:rFonts w:ascii="Arial" w:hAnsi="Arial" w:cs="Arial"/>
          <w:color w:val="000000" w:themeColor="text1"/>
          <w:sz w:val="24"/>
          <w:szCs w:val="24"/>
        </w:rPr>
        <w:t xml:space="preserve"> </w:t>
      </w:r>
      <w:r w:rsidR="00D11AD2">
        <w:rPr>
          <w:rFonts w:ascii="Arial" w:hAnsi="Arial" w:cs="Arial"/>
          <w:color w:val="000000" w:themeColor="text1"/>
          <w:sz w:val="24"/>
          <w:szCs w:val="24"/>
        </w:rPr>
        <w:t>junho</w:t>
      </w:r>
      <w:r w:rsidR="00FE4120" w:rsidRPr="00074A51">
        <w:rPr>
          <w:rFonts w:ascii="Arial" w:hAnsi="Arial" w:cs="Arial"/>
          <w:color w:val="000000" w:themeColor="text1"/>
          <w:sz w:val="24"/>
          <w:szCs w:val="24"/>
        </w:rPr>
        <w:t xml:space="preserve"> </w:t>
      </w:r>
      <w:r w:rsidRPr="00074A51">
        <w:rPr>
          <w:rFonts w:ascii="Arial" w:hAnsi="Arial" w:cs="Arial"/>
          <w:color w:val="000000" w:themeColor="text1"/>
          <w:sz w:val="24"/>
          <w:szCs w:val="24"/>
        </w:rPr>
        <w:t>de</w:t>
      </w:r>
      <w:r w:rsidR="00C27A7B" w:rsidRPr="00074A51">
        <w:rPr>
          <w:rFonts w:ascii="Arial" w:hAnsi="Arial" w:cs="Arial"/>
          <w:color w:val="000000" w:themeColor="text1"/>
          <w:sz w:val="24"/>
          <w:szCs w:val="24"/>
        </w:rPr>
        <w:t xml:space="preserve"> 202</w:t>
      </w:r>
      <w:r w:rsidR="002C0FC5" w:rsidRPr="00074A51">
        <w:rPr>
          <w:rFonts w:ascii="Arial" w:hAnsi="Arial" w:cs="Arial"/>
          <w:color w:val="000000" w:themeColor="text1"/>
          <w:sz w:val="24"/>
          <w:szCs w:val="24"/>
        </w:rPr>
        <w:t>6</w:t>
      </w:r>
      <w:r w:rsidRPr="00074A51">
        <w:rPr>
          <w:rFonts w:ascii="Arial" w:hAnsi="Arial" w:cs="Arial"/>
          <w:color w:val="000000" w:themeColor="text1"/>
          <w:sz w:val="24"/>
          <w:szCs w:val="24"/>
        </w:rPr>
        <w:t>.</w:t>
      </w:r>
    </w:p>
    <w:p w14:paraId="4D171E3D" w14:textId="77777777" w:rsidR="0037152D" w:rsidRDefault="0037152D" w:rsidP="006A4510">
      <w:pPr>
        <w:tabs>
          <w:tab w:val="right" w:pos="-142"/>
          <w:tab w:val="left" w:pos="7938"/>
        </w:tabs>
        <w:spacing w:after="5" w:line="271" w:lineRule="auto"/>
        <w:ind w:right="-1"/>
        <w:jc w:val="center"/>
        <w:rPr>
          <w:rFonts w:ascii="Arial" w:hAnsi="Arial" w:cs="Arial"/>
          <w:color w:val="000000" w:themeColor="text1"/>
        </w:rPr>
      </w:pPr>
    </w:p>
    <w:p w14:paraId="2AAFA5D7" w14:textId="2A94284A" w:rsidR="006A7703" w:rsidRPr="00647127" w:rsidRDefault="00D638E9" w:rsidP="006A4510">
      <w:pPr>
        <w:tabs>
          <w:tab w:val="right" w:pos="-142"/>
          <w:tab w:val="left" w:pos="7938"/>
        </w:tabs>
        <w:spacing w:after="5" w:line="271" w:lineRule="auto"/>
        <w:ind w:right="-1"/>
        <w:jc w:val="center"/>
        <w:rPr>
          <w:rFonts w:ascii="Arial" w:hAnsi="Arial" w:cs="Arial"/>
          <w:color w:val="000000" w:themeColor="text1"/>
        </w:rPr>
      </w:pPr>
      <w:r w:rsidRPr="00647127">
        <w:rPr>
          <w:rFonts w:ascii="Arial" w:hAnsi="Arial" w:cs="Arial"/>
          <w:color w:val="000000" w:themeColor="text1"/>
        </w:rPr>
        <w:t>______</w:t>
      </w:r>
      <w:r w:rsidR="00C27A7B" w:rsidRPr="00647127">
        <w:rPr>
          <w:rFonts w:ascii="Arial" w:hAnsi="Arial" w:cs="Arial"/>
          <w:color w:val="000000" w:themeColor="text1"/>
        </w:rPr>
        <w:t>______________________</w:t>
      </w:r>
    </w:p>
    <w:p w14:paraId="01055DDB" w14:textId="18D8CF5E" w:rsidR="00D638E9" w:rsidRPr="00036357" w:rsidRDefault="001B6669" w:rsidP="006A4510">
      <w:pPr>
        <w:pStyle w:val="TEXTO"/>
        <w:tabs>
          <w:tab w:val="clear" w:pos="142"/>
          <w:tab w:val="right" w:pos="-142"/>
        </w:tabs>
        <w:ind w:right="-1"/>
      </w:pPr>
      <w:r w:rsidRPr="00036357">
        <w:t>DANIELE FERREIRA REGO</w:t>
      </w:r>
    </w:p>
    <w:p w14:paraId="1C214998" w14:textId="545988D0" w:rsidR="00CE5BE0" w:rsidRPr="00036357" w:rsidRDefault="001B6669" w:rsidP="006A4510">
      <w:pPr>
        <w:pStyle w:val="TEXTO"/>
        <w:tabs>
          <w:tab w:val="clear" w:pos="142"/>
          <w:tab w:val="right" w:pos="-142"/>
        </w:tabs>
        <w:ind w:right="-1"/>
        <w:rPr>
          <w:b w:val="0"/>
        </w:rPr>
      </w:pPr>
      <w:r w:rsidRPr="00036357">
        <w:rPr>
          <w:b w:val="0"/>
        </w:rPr>
        <w:t>PREGOEIRA</w:t>
      </w:r>
    </w:p>
    <w:p w14:paraId="7258D112" w14:textId="4FBC8C61" w:rsidR="001B6669" w:rsidRPr="00036357" w:rsidRDefault="001B6669" w:rsidP="006A4510">
      <w:pPr>
        <w:pStyle w:val="TEXTO"/>
        <w:tabs>
          <w:tab w:val="clear" w:pos="142"/>
          <w:tab w:val="right" w:pos="-142"/>
        </w:tabs>
        <w:ind w:right="-1"/>
        <w:rPr>
          <w:b w:val="0"/>
        </w:rPr>
      </w:pPr>
      <w:r w:rsidRPr="00036357">
        <w:rPr>
          <w:b w:val="0"/>
        </w:rPr>
        <w:t>Mat. 60/324.980-2</w:t>
      </w:r>
    </w:p>
    <w:p w14:paraId="53CEF3E9" w14:textId="0AEFF888" w:rsidR="00647127" w:rsidRPr="0037152D" w:rsidRDefault="001B6669" w:rsidP="006A4510">
      <w:pPr>
        <w:pStyle w:val="TEXTO"/>
        <w:tabs>
          <w:tab w:val="clear" w:pos="142"/>
          <w:tab w:val="right" w:pos="-142"/>
        </w:tabs>
        <w:ind w:right="-1"/>
        <w:rPr>
          <w:b w:val="0"/>
        </w:rPr>
      </w:pPr>
      <w:r w:rsidRPr="00036357">
        <w:rPr>
          <w:b w:val="0"/>
        </w:rPr>
        <w:t>SC/SUBG/CCCPL</w:t>
      </w:r>
    </w:p>
    <w:p w14:paraId="22749E2C" w14:textId="77777777" w:rsidR="00D07EE0" w:rsidRDefault="00D07EE0" w:rsidP="000E2170">
      <w:pPr>
        <w:tabs>
          <w:tab w:val="right" w:pos="-142"/>
          <w:tab w:val="left" w:pos="7938"/>
        </w:tabs>
        <w:spacing w:after="5" w:line="271" w:lineRule="auto"/>
        <w:ind w:right="-1"/>
        <w:rPr>
          <w:rFonts w:ascii="Arial" w:hAnsi="Arial" w:cs="Arial"/>
          <w:b/>
          <w:color w:val="000000" w:themeColor="text1"/>
          <w:sz w:val="24"/>
          <w:szCs w:val="24"/>
        </w:rPr>
      </w:pPr>
    </w:p>
    <w:p w14:paraId="465749B6" w14:textId="77777777" w:rsidR="00D07EE0" w:rsidRDefault="00D07EE0" w:rsidP="000E2170">
      <w:pPr>
        <w:tabs>
          <w:tab w:val="right" w:pos="-142"/>
          <w:tab w:val="left" w:pos="7938"/>
        </w:tabs>
        <w:spacing w:after="5" w:line="271" w:lineRule="auto"/>
        <w:ind w:right="-1"/>
        <w:rPr>
          <w:rFonts w:ascii="Arial" w:hAnsi="Arial" w:cs="Arial"/>
          <w:b/>
          <w:color w:val="000000" w:themeColor="text1"/>
          <w:sz w:val="24"/>
          <w:szCs w:val="24"/>
        </w:rPr>
      </w:pPr>
    </w:p>
    <w:p w14:paraId="1DB39E71" w14:textId="77777777" w:rsidR="00D07EE0" w:rsidRDefault="00D07EE0" w:rsidP="006A4510">
      <w:pPr>
        <w:tabs>
          <w:tab w:val="right" w:pos="-142"/>
          <w:tab w:val="left" w:pos="7938"/>
        </w:tabs>
        <w:spacing w:after="5" w:line="271" w:lineRule="auto"/>
        <w:ind w:right="-1"/>
        <w:jc w:val="center"/>
        <w:rPr>
          <w:rFonts w:ascii="Arial" w:hAnsi="Arial" w:cs="Arial"/>
          <w:b/>
          <w:color w:val="000000" w:themeColor="text1"/>
          <w:sz w:val="24"/>
          <w:szCs w:val="24"/>
        </w:rPr>
      </w:pPr>
    </w:p>
    <w:p w14:paraId="28099385" w14:textId="77777777" w:rsidR="00807B9A" w:rsidRDefault="00807B9A" w:rsidP="000D4269">
      <w:pPr>
        <w:tabs>
          <w:tab w:val="right" w:pos="-142"/>
          <w:tab w:val="left" w:pos="7938"/>
        </w:tabs>
        <w:spacing w:after="5" w:line="271" w:lineRule="auto"/>
        <w:ind w:right="-1"/>
        <w:rPr>
          <w:rFonts w:ascii="Arial" w:hAnsi="Arial" w:cs="Arial"/>
          <w:b/>
          <w:color w:val="000000" w:themeColor="text1"/>
          <w:sz w:val="24"/>
          <w:szCs w:val="24"/>
        </w:rPr>
      </w:pPr>
    </w:p>
    <w:p w14:paraId="01C5D3FF"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1D629B61"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6AEFA57D"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06ACA7AC"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28A91D52"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7AD6903A"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1467FF2D"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74B52FCB"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65F785C4"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63D39654"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473B0475"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3E26E494"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751BE711"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4A7C6731"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218FB1EC"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20A96C86" w14:textId="77777777" w:rsidR="00074A51" w:rsidRDefault="00074A51" w:rsidP="000D4269">
      <w:pPr>
        <w:tabs>
          <w:tab w:val="right" w:pos="-142"/>
          <w:tab w:val="left" w:pos="7938"/>
        </w:tabs>
        <w:spacing w:after="5" w:line="271" w:lineRule="auto"/>
        <w:ind w:right="-1"/>
        <w:rPr>
          <w:rFonts w:ascii="Arial" w:hAnsi="Arial" w:cs="Arial"/>
          <w:b/>
          <w:color w:val="000000" w:themeColor="text1"/>
          <w:sz w:val="24"/>
          <w:szCs w:val="24"/>
        </w:rPr>
      </w:pPr>
    </w:p>
    <w:p w14:paraId="126D29EA" w14:textId="77777777" w:rsidR="00807B9A" w:rsidRDefault="00807B9A" w:rsidP="006A4510">
      <w:pPr>
        <w:tabs>
          <w:tab w:val="right" w:pos="-142"/>
          <w:tab w:val="left" w:pos="7938"/>
        </w:tabs>
        <w:spacing w:after="5" w:line="271" w:lineRule="auto"/>
        <w:ind w:right="-1"/>
        <w:jc w:val="center"/>
        <w:rPr>
          <w:rFonts w:ascii="Arial" w:hAnsi="Arial" w:cs="Arial"/>
          <w:b/>
          <w:color w:val="000000" w:themeColor="text1"/>
          <w:sz w:val="24"/>
          <w:szCs w:val="24"/>
        </w:rPr>
      </w:pPr>
    </w:p>
    <w:p w14:paraId="23B76A7C" w14:textId="77777777" w:rsidR="002B7944" w:rsidRDefault="00341ECB" w:rsidP="006A4510">
      <w:pPr>
        <w:tabs>
          <w:tab w:val="right" w:pos="-142"/>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ANEXO I</w:t>
      </w:r>
    </w:p>
    <w:p w14:paraId="6EFB5906" w14:textId="77777777" w:rsidR="00D51295" w:rsidRDefault="00D51295" w:rsidP="006A4510">
      <w:pPr>
        <w:tabs>
          <w:tab w:val="right" w:pos="-142"/>
          <w:tab w:val="left" w:pos="7938"/>
        </w:tabs>
        <w:spacing w:after="5" w:line="271" w:lineRule="auto"/>
        <w:ind w:right="-1"/>
        <w:jc w:val="center"/>
        <w:rPr>
          <w:rFonts w:ascii="Arial" w:hAnsi="Arial" w:cs="Arial"/>
          <w:b/>
          <w:color w:val="000000" w:themeColor="text1"/>
          <w:sz w:val="24"/>
          <w:szCs w:val="24"/>
        </w:rPr>
      </w:pPr>
    </w:p>
    <w:p w14:paraId="3C1C8840" w14:textId="77777777" w:rsidR="00647127" w:rsidRDefault="00647127" w:rsidP="006A4510">
      <w:pPr>
        <w:tabs>
          <w:tab w:val="right" w:pos="-142"/>
          <w:tab w:val="left" w:pos="7938"/>
        </w:tabs>
        <w:spacing w:after="5" w:line="271" w:lineRule="auto"/>
        <w:ind w:right="-1"/>
        <w:rPr>
          <w:rFonts w:ascii="Arial" w:hAnsi="Arial" w:cs="Arial"/>
          <w:b/>
          <w:color w:val="000000" w:themeColor="text1"/>
          <w:sz w:val="24"/>
          <w:szCs w:val="24"/>
        </w:rPr>
      </w:pPr>
    </w:p>
    <w:p w14:paraId="2DA3DD83" w14:textId="77777777" w:rsidR="00647127" w:rsidRDefault="00647127" w:rsidP="006A4510">
      <w:pPr>
        <w:tabs>
          <w:tab w:val="right" w:pos="-142"/>
          <w:tab w:val="left" w:pos="7938"/>
        </w:tabs>
        <w:spacing w:after="5" w:line="271" w:lineRule="auto"/>
        <w:ind w:right="-1"/>
        <w:jc w:val="center"/>
        <w:rPr>
          <w:rFonts w:ascii="Arial" w:hAnsi="Arial" w:cs="Arial"/>
          <w:b/>
          <w:color w:val="000000" w:themeColor="text1"/>
          <w:sz w:val="24"/>
          <w:szCs w:val="24"/>
        </w:rPr>
      </w:pPr>
    </w:p>
    <w:p w14:paraId="18FAC352" w14:textId="77777777" w:rsidR="009355B8" w:rsidRDefault="009355B8" w:rsidP="006A4510">
      <w:pPr>
        <w:tabs>
          <w:tab w:val="right" w:pos="-142"/>
          <w:tab w:val="left" w:pos="7938"/>
        </w:tabs>
        <w:spacing w:after="5" w:line="271" w:lineRule="auto"/>
        <w:ind w:right="-1"/>
        <w:jc w:val="center"/>
        <w:rPr>
          <w:rFonts w:ascii="Arial" w:hAnsi="Arial" w:cs="Arial"/>
          <w:b/>
          <w:color w:val="000000" w:themeColor="text1"/>
          <w:sz w:val="24"/>
          <w:szCs w:val="24"/>
        </w:rPr>
      </w:pPr>
    </w:p>
    <w:p w14:paraId="658B052A" w14:textId="2C8D4DEC" w:rsidR="00F51198" w:rsidRDefault="00170A3F" w:rsidP="006B3347">
      <w:pPr>
        <w:tabs>
          <w:tab w:val="right" w:pos="-142"/>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PROJETO BÁSICO</w:t>
      </w:r>
    </w:p>
    <w:p w14:paraId="49A48F4B" w14:textId="77777777" w:rsidR="000E2170" w:rsidRPr="000E2170" w:rsidRDefault="000E2170" w:rsidP="000E2170">
      <w:pPr>
        <w:tabs>
          <w:tab w:val="left" w:pos="709"/>
          <w:tab w:val="left" w:pos="1418"/>
        </w:tabs>
        <w:spacing w:before="240" w:after="0" w:line="360" w:lineRule="auto"/>
        <w:jc w:val="center"/>
        <w:rPr>
          <w:rFonts w:ascii="Arial" w:eastAsia="Times New Roman" w:hAnsi="Arial" w:cs="Arial"/>
          <w:b/>
          <w:sz w:val="28"/>
          <w:szCs w:val="20"/>
          <w:lang w:eastAsia="pt-BR"/>
        </w:rPr>
      </w:pPr>
    </w:p>
    <w:p w14:paraId="491A0AE9" w14:textId="77777777" w:rsidR="000E2170" w:rsidRPr="00807B9A" w:rsidRDefault="000E2170" w:rsidP="000E2170">
      <w:pPr>
        <w:tabs>
          <w:tab w:val="left" w:pos="709"/>
          <w:tab w:val="left" w:pos="1418"/>
        </w:tabs>
        <w:spacing w:before="240" w:after="0" w:line="360" w:lineRule="auto"/>
        <w:jc w:val="center"/>
        <w:rPr>
          <w:rFonts w:ascii="Arial" w:eastAsia="Times New Roman" w:hAnsi="Arial" w:cs="Arial"/>
          <w:b/>
          <w:sz w:val="24"/>
          <w:szCs w:val="24"/>
          <w:lang w:eastAsia="pt-BR"/>
        </w:rPr>
      </w:pPr>
      <w:r w:rsidRPr="00807B9A">
        <w:rPr>
          <w:rFonts w:ascii="Arial" w:eastAsia="Times New Roman" w:hAnsi="Arial" w:cs="Arial"/>
          <w:b/>
          <w:sz w:val="24"/>
          <w:szCs w:val="24"/>
          <w:lang w:eastAsia="pt-BR"/>
        </w:rPr>
        <w:t xml:space="preserve">Projeto Básico dos Serviços de Demolição e Complementares para Eliminação de Riscos ao Patrimônio Público na Área das AP1, AP2, AP3, AP4 e </w:t>
      </w:r>
      <w:proofErr w:type="gramStart"/>
      <w:r w:rsidRPr="00807B9A">
        <w:rPr>
          <w:rFonts w:ascii="Arial" w:eastAsia="Times New Roman" w:hAnsi="Arial" w:cs="Arial"/>
          <w:b/>
          <w:sz w:val="24"/>
          <w:szCs w:val="24"/>
          <w:lang w:eastAsia="pt-BR"/>
        </w:rPr>
        <w:t>AP5</w:t>
      </w:r>
      <w:proofErr w:type="gramEnd"/>
    </w:p>
    <w:p w14:paraId="07215E3F" w14:textId="77777777" w:rsidR="000E2170" w:rsidRPr="000E2170" w:rsidRDefault="000E2170" w:rsidP="000E2170">
      <w:pPr>
        <w:tabs>
          <w:tab w:val="left" w:pos="709"/>
          <w:tab w:val="left" w:pos="1418"/>
        </w:tabs>
        <w:spacing w:before="240" w:after="0" w:line="360" w:lineRule="auto"/>
        <w:jc w:val="center"/>
        <w:rPr>
          <w:rFonts w:ascii="Arial" w:eastAsia="Times New Roman" w:hAnsi="Arial" w:cs="Arial"/>
          <w:b/>
          <w:bCs/>
          <w:sz w:val="28"/>
          <w:szCs w:val="20"/>
          <w:lang w:eastAsia="pt-BR"/>
        </w:rPr>
      </w:pPr>
      <w:r w:rsidRPr="000E2170">
        <w:rPr>
          <w:rFonts w:ascii="Arial" w:eastAsia="Times New Roman" w:hAnsi="Arial" w:cs="Arial"/>
          <w:b/>
          <w:bCs/>
          <w:sz w:val="28"/>
          <w:szCs w:val="20"/>
          <w:lang w:eastAsia="pt-BR"/>
        </w:rPr>
        <w:t xml:space="preserve"> </w:t>
      </w:r>
    </w:p>
    <w:p w14:paraId="262942F2" w14:textId="77777777" w:rsidR="000E2170" w:rsidRPr="000E2170" w:rsidRDefault="000E2170" w:rsidP="000E2170">
      <w:pPr>
        <w:tabs>
          <w:tab w:val="left" w:pos="709"/>
          <w:tab w:val="left" w:pos="1418"/>
        </w:tabs>
        <w:spacing w:before="240" w:after="0" w:line="360" w:lineRule="auto"/>
        <w:jc w:val="center"/>
        <w:rPr>
          <w:rFonts w:ascii="Arial" w:eastAsia="Times New Roman" w:hAnsi="Arial" w:cs="Arial"/>
          <w:b/>
          <w:bCs/>
          <w:sz w:val="28"/>
          <w:szCs w:val="20"/>
          <w:lang w:eastAsia="pt-BR"/>
        </w:rPr>
      </w:pPr>
    </w:p>
    <w:p w14:paraId="17FA1043" w14:textId="77777777" w:rsidR="000E2170" w:rsidRPr="000E2170" w:rsidRDefault="000E2170" w:rsidP="000E2170">
      <w:pPr>
        <w:tabs>
          <w:tab w:val="left" w:pos="709"/>
          <w:tab w:val="left" w:pos="1418"/>
        </w:tabs>
        <w:spacing w:before="240" w:after="0" w:line="360" w:lineRule="auto"/>
        <w:jc w:val="center"/>
        <w:rPr>
          <w:rFonts w:ascii="Arial" w:eastAsia="Times New Roman" w:hAnsi="Arial" w:cs="Arial"/>
          <w:b/>
          <w:bCs/>
          <w:sz w:val="28"/>
          <w:szCs w:val="20"/>
          <w:lang w:eastAsia="pt-BR"/>
        </w:rPr>
      </w:pPr>
    </w:p>
    <w:p w14:paraId="6F4EA5B7" w14:textId="77777777" w:rsidR="000E2170" w:rsidRPr="000E2170" w:rsidRDefault="000E2170" w:rsidP="000E2170">
      <w:pPr>
        <w:tabs>
          <w:tab w:val="left" w:pos="709"/>
          <w:tab w:val="left" w:pos="1418"/>
        </w:tabs>
        <w:spacing w:before="240" w:after="0" w:line="360" w:lineRule="auto"/>
        <w:jc w:val="both"/>
        <w:rPr>
          <w:rFonts w:ascii="Arial" w:eastAsia="Times New Roman" w:hAnsi="Arial" w:cs="Arial"/>
          <w:b/>
          <w:bCs/>
          <w:sz w:val="28"/>
          <w:szCs w:val="20"/>
          <w:lang w:eastAsia="pt-BR"/>
        </w:rPr>
        <w:sectPr w:rsidR="000E2170" w:rsidRPr="000E2170" w:rsidSect="00E864DF">
          <w:headerReference w:type="even" r:id="rId16"/>
          <w:headerReference w:type="default" r:id="rId17"/>
          <w:footerReference w:type="even" r:id="rId18"/>
          <w:footerReference w:type="default" r:id="rId19"/>
          <w:headerReference w:type="first" r:id="rId20"/>
          <w:pgSz w:w="11907" w:h="16840" w:code="9"/>
          <w:pgMar w:top="1963" w:right="1559" w:bottom="1412" w:left="1560" w:header="284" w:footer="0" w:gutter="0"/>
          <w:cols w:space="720"/>
        </w:sectPr>
      </w:pPr>
    </w:p>
    <w:p w14:paraId="37385358"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lastRenderedPageBreak/>
        <w:t>1. APRESENTAÇÃO</w:t>
      </w:r>
    </w:p>
    <w:p w14:paraId="6428D9C4"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06E2262C" w14:textId="77777777" w:rsidR="000E2170" w:rsidRDefault="000E2170" w:rsidP="00807B9A">
      <w:pPr>
        <w:spacing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Trata-se de licitação sob a modalidade de pregão eletrônico do tipo menor preço global, sob o regime de empreitada por preço unitário dos serviços de engenharia descritos neste projeto básico e o modo de disputa aberto e fechado. Os serviços apresentados serão fiscalizados por servidores indicados por esta Secretaria Municipal de Conservação e Serviços Públicos (SECONSERVA).</w:t>
      </w:r>
    </w:p>
    <w:p w14:paraId="61615D9E" w14:textId="77777777" w:rsidR="00807B9A" w:rsidRPr="00807B9A" w:rsidRDefault="00807B9A" w:rsidP="00807B9A">
      <w:pPr>
        <w:spacing w:after="5" w:line="271" w:lineRule="auto"/>
        <w:ind w:firstLine="708"/>
        <w:jc w:val="both"/>
        <w:rPr>
          <w:rFonts w:ascii="Arial" w:eastAsia="Times New Roman" w:hAnsi="Arial" w:cs="Arial"/>
          <w:sz w:val="24"/>
          <w:szCs w:val="24"/>
          <w:lang w:eastAsia="pt-BR"/>
        </w:rPr>
      </w:pPr>
    </w:p>
    <w:p w14:paraId="2CDF193D"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sz w:val="24"/>
          <w:szCs w:val="24"/>
          <w:lang w:eastAsia="pt-BR"/>
        </w:rPr>
        <w:t>Este projeto básico foi embasado pelo Estudo Técnico Preliminar (ETP) que buscou assegurar a viabilidade da contratação, conforme previsto no art. 18°, parágrafo primeiro da Lei Federal nº 14.133/2021</w:t>
      </w:r>
      <w:r w:rsidRPr="00807B9A">
        <w:rPr>
          <w:rFonts w:ascii="Arial" w:eastAsia="Times New Roman" w:hAnsi="Arial" w:cs="Arial"/>
          <w:bCs/>
          <w:sz w:val="24"/>
          <w:szCs w:val="24"/>
          <w:lang w:eastAsia="pt-BR"/>
        </w:rPr>
        <w:t>.</w:t>
      </w:r>
    </w:p>
    <w:p w14:paraId="6F516105"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05D7F5EE"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2. PROJETO BÁSICO</w:t>
      </w:r>
    </w:p>
    <w:p w14:paraId="2003E8DE"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49026ADA"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2.1. Objeto</w:t>
      </w:r>
    </w:p>
    <w:p w14:paraId="2FF89F39"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7CC9FA4B" w14:textId="77777777" w:rsidR="000E2170" w:rsidRDefault="000E2170" w:rsidP="00807B9A">
      <w:pPr>
        <w:spacing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bCs/>
          <w:sz w:val="24"/>
          <w:szCs w:val="24"/>
          <w:lang w:eastAsia="pt-BR"/>
        </w:rPr>
        <w:t xml:space="preserve">Trata-se da execução dos </w:t>
      </w:r>
      <w:r w:rsidRPr="00807B9A">
        <w:rPr>
          <w:rFonts w:ascii="Arial" w:eastAsia="Times New Roman" w:hAnsi="Arial" w:cs="Arial"/>
          <w:b/>
          <w:bCs/>
          <w:sz w:val="24"/>
          <w:szCs w:val="24"/>
          <w:lang w:eastAsia="pt-BR"/>
        </w:rPr>
        <w:t>“</w:t>
      </w:r>
      <w:r w:rsidRPr="00807B9A">
        <w:rPr>
          <w:rFonts w:ascii="Arial" w:eastAsia="Times New Roman" w:hAnsi="Arial" w:cs="Arial"/>
          <w:b/>
          <w:sz w:val="24"/>
          <w:szCs w:val="24"/>
          <w:lang w:eastAsia="pt-BR"/>
        </w:rPr>
        <w:t xml:space="preserve">Serviços de Demolição e Complementares para a Eliminação de </w:t>
      </w:r>
      <w:r w:rsidRPr="00807B9A">
        <w:rPr>
          <w:rFonts w:ascii="Arial" w:eastAsia="Times New Roman" w:hAnsi="Arial" w:cs="Arial"/>
          <w:b/>
          <w:bCs/>
          <w:sz w:val="24"/>
          <w:szCs w:val="24"/>
          <w:lang w:eastAsia="pt-BR"/>
        </w:rPr>
        <w:t>Riscos ao Patrimônio Público na Área das AP1, AP2, AP3, AP4 e AP5”</w:t>
      </w:r>
      <w:r w:rsidRPr="00807B9A">
        <w:rPr>
          <w:rFonts w:ascii="Arial" w:eastAsia="Times New Roman" w:hAnsi="Arial" w:cs="Arial"/>
          <w:bCs/>
          <w:sz w:val="24"/>
          <w:szCs w:val="24"/>
          <w:lang w:eastAsia="pt-BR"/>
        </w:rPr>
        <w:t xml:space="preserve">, tendo como finalidade central a execução de demolições em </w:t>
      </w:r>
      <w:r w:rsidRPr="00807B9A">
        <w:rPr>
          <w:rFonts w:ascii="Arial" w:eastAsia="Times New Roman" w:hAnsi="Arial" w:cs="Arial"/>
          <w:sz w:val="24"/>
          <w:szCs w:val="24"/>
          <w:lang w:eastAsia="pt-BR"/>
        </w:rPr>
        <w:t>imóveis com risco iminente de desabamento e o escoramento de estruturas de forma a garantir a estabilidade das mesmas.</w:t>
      </w:r>
    </w:p>
    <w:p w14:paraId="7001205A"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6B940BED"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 xml:space="preserve">Os serviços </w:t>
      </w:r>
      <w:proofErr w:type="gramStart"/>
      <w:r w:rsidRPr="00807B9A">
        <w:rPr>
          <w:rFonts w:ascii="Arial" w:eastAsia="Times New Roman" w:hAnsi="Arial" w:cs="Arial"/>
          <w:bCs/>
          <w:sz w:val="24"/>
          <w:szCs w:val="24"/>
          <w:lang w:eastAsia="pt-BR"/>
        </w:rPr>
        <w:t>descritos no presente projeto básico</w:t>
      </w:r>
      <w:proofErr w:type="gramEnd"/>
      <w:r w:rsidRPr="00807B9A">
        <w:rPr>
          <w:rFonts w:ascii="Arial" w:eastAsia="Times New Roman" w:hAnsi="Arial" w:cs="Arial"/>
          <w:bCs/>
          <w:sz w:val="24"/>
          <w:szCs w:val="24"/>
          <w:lang w:eastAsia="pt-BR"/>
        </w:rPr>
        <w:t xml:space="preserve"> pertencem ao código </w:t>
      </w:r>
      <w:hyperlink r:id="rId21" w:history="1">
        <w:r w:rsidRPr="00807B9A">
          <w:rPr>
            <w:rFonts w:ascii="Arial" w:eastAsia="Times New Roman" w:hAnsi="Arial" w:cs="Arial"/>
            <w:bCs/>
            <w:sz w:val="24"/>
            <w:szCs w:val="24"/>
            <w:lang w:eastAsia="pt-BR"/>
          </w:rPr>
          <w:t>261289.0002-83</w:t>
        </w:r>
      </w:hyperlink>
      <w:r w:rsidRPr="00807B9A">
        <w:rPr>
          <w:rFonts w:ascii="Arial" w:eastAsia="Times New Roman" w:hAnsi="Arial" w:cs="Arial"/>
          <w:bCs/>
          <w:sz w:val="24"/>
          <w:szCs w:val="24"/>
          <w:lang w:eastAsia="pt-BR"/>
        </w:rPr>
        <w:t>.</w:t>
      </w:r>
    </w:p>
    <w:p w14:paraId="764303F2"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299A6687"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2.2. Justificativa</w:t>
      </w:r>
    </w:p>
    <w:p w14:paraId="03FB4072"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235C2462" w14:textId="77777777" w:rsidR="000E2170" w:rsidRDefault="000E2170" w:rsidP="00807B9A">
      <w:pPr>
        <w:spacing w:after="5" w:line="271" w:lineRule="auto"/>
        <w:ind w:firstLine="851"/>
        <w:jc w:val="both"/>
        <w:rPr>
          <w:rFonts w:ascii="Arial" w:eastAsia="Times New Roman" w:hAnsi="Arial" w:cs="Arial"/>
          <w:bCs/>
          <w:sz w:val="24"/>
          <w:szCs w:val="24"/>
          <w:lang w:eastAsia="pt-BR"/>
        </w:rPr>
      </w:pPr>
      <w:r w:rsidRPr="00807B9A">
        <w:rPr>
          <w:rFonts w:ascii="Arial" w:eastAsia="Times New Roman" w:hAnsi="Arial" w:cs="Arial"/>
          <w:sz w:val="24"/>
          <w:szCs w:val="24"/>
          <w:lang w:eastAsia="pt-BR"/>
        </w:rPr>
        <w:t>Este projeto básico se justifica devido à necessidade de complementar os serviços rotineiros de demolição com recursos terceirizados deste projeto</w:t>
      </w:r>
      <w:r w:rsidRPr="00807B9A">
        <w:rPr>
          <w:rFonts w:ascii="Arial" w:eastAsia="Times New Roman" w:hAnsi="Arial" w:cs="Arial"/>
          <w:bCs/>
          <w:sz w:val="24"/>
          <w:szCs w:val="24"/>
          <w:lang w:eastAsia="pt-BR"/>
        </w:rPr>
        <w:t xml:space="preserve">, de forma a atender toda a demanda que tal atividade gera. Uma vez que constantemente são executados serviços de demolição, escoramento e complementares, essa complementação de recursos visa dispô-los de forma </w:t>
      </w:r>
      <w:proofErr w:type="gramStart"/>
      <w:r w:rsidRPr="00807B9A">
        <w:rPr>
          <w:rFonts w:ascii="Arial" w:eastAsia="Times New Roman" w:hAnsi="Arial" w:cs="Arial"/>
          <w:bCs/>
          <w:sz w:val="24"/>
          <w:szCs w:val="24"/>
          <w:lang w:eastAsia="pt-BR"/>
        </w:rPr>
        <w:t>otimizada</w:t>
      </w:r>
      <w:proofErr w:type="gramEnd"/>
      <w:r w:rsidRPr="00807B9A">
        <w:rPr>
          <w:rFonts w:ascii="Arial" w:eastAsia="Times New Roman" w:hAnsi="Arial" w:cs="Arial"/>
          <w:bCs/>
          <w:sz w:val="24"/>
          <w:szCs w:val="24"/>
          <w:lang w:eastAsia="pt-BR"/>
        </w:rPr>
        <w:t xml:space="preserve"> para realização dos serviços de acordo com as programações previamente planejadas.</w:t>
      </w:r>
    </w:p>
    <w:p w14:paraId="58E40DAF" w14:textId="77777777" w:rsidR="00807B9A" w:rsidRPr="00807B9A" w:rsidRDefault="00807B9A" w:rsidP="00807B9A">
      <w:pPr>
        <w:spacing w:after="5" w:line="271" w:lineRule="auto"/>
        <w:ind w:firstLine="851"/>
        <w:jc w:val="both"/>
        <w:rPr>
          <w:rFonts w:ascii="Arial" w:eastAsia="Times New Roman" w:hAnsi="Arial" w:cs="Arial"/>
          <w:bCs/>
          <w:sz w:val="24"/>
          <w:szCs w:val="24"/>
          <w:lang w:eastAsia="pt-BR"/>
        </w:rPr>
      </w:pPr>
    </w:p>
    <w:p w14:paraId="20EC8730" w14:textId="77777777" w:rsidR="000E2170" w:rsidRDefault="000E2170" w:rsidP="00807B9A">
      <w:pPr>
        <w:spacing w:after="5" w:line="271" w:lineRule="auto"/>
        <w:ind w:firstLine="851"/>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Tendo em vista o término do contrato vigente há a necessidade da elaboração de novo contrato para manter os serviços rotineiros de demolição e complementares.</w:t>
      </w:r>
    </w:p>
    <w:p w14:paraId="3FEDDC39" w14:textId="77777777" w:rsidR="00807B9A" w:rsidRPr="00807B9A" w:rsidRDefault="00807B9A" w:rsidP="00807B9A">
      <w:pPr>
        <w:spacing w:after="5" w:line="271" w:lineRule="auto"/>
        <w:ind w:firstLine="851"/>
        <w:jc w:val="both"/>
        <w:rPr>
          <w:rFonts w:ascii="Arial" w:eastAsia="Times New Roman" w:hAnsi="Arial" w:cs="Arial"/>
          <w:bCs/>
          <w:sz w:val="24"/>
          <w:szCs w:val="24"/>
          <w:lang w:eastAsia="pt-BR"/>
        </w:rPr>
      </w:pPr>
    </w:p>
    <w:p w14:paraId="2D0B1022"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2.3. Objetivo</w:t>
      </w:r>
    </w:p>
    <w:p w14:paraId="232654E5"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1C76BE12" w14:textId="77777777" w:rsidR="000E2170" w:rsidRPr="00807B9A" w:rsidRDefault="000E2170" w:rsidP="00807B9A">
      <w:pPr>
        <w:tabs>
          <w:tab w:val="left" w:pos="709"/>
          <w:tab w:val="left" w:pos="1418"/>
        </w:tabs>
        <w:spacing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2.3.1. Geral</w:t>
      </w:r>
    </w:p>
    <w:p w14:paraId="12668A97" w14:textId="77777777" w:rsidR="000E2170" w:rsidRDefault="000E2170" w:rsidP="00807B9A">
      <w:pPr>
        <w:tabs>
          <w:tab w:val="left" w:pos="0"/>
        </w:tabs>
        <w:spacing w:after="5" w:line="271" w:lineRule="auto"/>
        <w:jc w:val="both"/>
        <w:rPr>
          <w:rFonts w:ascii="Arial" w:eastAsia="Times New Roman" w:hAnsi="Arial" w:cs="Arial"/>
          <w:sz w:val="24"/>
          <w:szCs w:val="24"/>
          <w:lang w:eastAsia="pt-BR"/>
        </w:rPr>
      </w:pPr>
      <w:r w:rsidRPr="00807B9A">
        <w:rPr>
          <w:rFonts w:ascii="Arial" w:eastAsia="Times New Roman" w:hAnsi="Arial" w:cs="Arial"/>
          <w:b/>
          <w:sz w:val="24"/>
          <w:szCs w:val="24"/>
          <w:lang w:eastAsia="pt-BR"/>
        </w:rPr>
        <w:lastRenderedPageBreak/>
        <w:t xml:space="preserve">              </w:t>
      </w:r>
      <w:r w:rsidRPr="00807B9A">
        <w:rPr>
          <w:rFonts w:ascii="Arial" w:eastAsia="Times New Roman" w:hAnsi="Arial" w:cs="Arial"/>
          <w:sz w:val="24"/>
          <w:szCs w:val="24"/>
          <w:lang w:eastAsia="pt-BR"/>
        </w:rPr>
        <w:t>O objetivo final de todo esse processo é garantir a preservação do ordenamento urbano, como também a preservação da integridade física dos cidadãos que vivem em imóveis com potencial e risco iminente de desabamento, ou até mesmo daqueles que sejam confrontantes com este tipo de situação.</w:t>
      </w:r>
    </w:p>
    <w:p w14:paraId="10939509" w14:textId="77777777" w:rsidR="00807B9A" w:rsidRPr="00807B9A" w:rsidRDefault="00807B9A" w:rsidP="00807B9A">
      <w:pPr>
        <w:tabs>
          <w:tab w:val="left" w:pos="0"/>
        </w:tabs>
        <w:spacing w:after="5" w:line="271" w:lineRule="auto"/>
        <w:jc w:val="both"/>
        <w:rPr>
          <w:rFonts w:ascii="Arial" w:eastAsia="Times New Roman" w:hAnsi="Arial" w:cs="Arial"/>
          <w:sz w:val="24"/>
          <w:szCs w:val="24"/>
          <w:lang w:eastAsia="pt-BR"/>
        </w:rPr>
      </w:pPr>
    </w:p>
    <w:p w14:paraId="02DF725D" w14:textId="77777777" w:rsidR="000E2170" w:rsidRDefault="000E2170" w:rsidP="00807B9A">
      <w:pPr>
        <w:tabs>
          <w:tab w:val="left" w:pos="709"/>
          <w:tab w:val="left" w:pos="1418"/>
        </w:tabs>
        <w:spacing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2.3.2. Específicos</w:t>
      </w:r>
    </w:p>
    <w:p w14:paraId="08C92475" w14:textId="77777777" w:rsidR="00807B9A" w:rsidRPr="00807B9A" w:rsidRDefault="00807B9A" w:rsidP="00807B9A">
      <w:pPr>
        <w:tabs>
          <w:tab w:val="left" w:pos="709"/>
          <w:tab w:val="left" w:pos="1418"/>
        </w:tabs>
        <w:spacing w:after="5" w:line="271" w:lineRule="auto"/>
        <w:jc w:val="both"/>
        <w:rPr>
          <w:rFonts w:ascii="Arial" w:eastAsia="Times New Roman" w:hAnsi="Arial" w:cs="Arial"/>
          <w:b/>
          <w:sz w:val="24"/>
          <w:szCs w:val="24"/>
          <w:lang w:eastAsia="pt-BR"/>
        </w:rPr>
      </w:pPr>
    </w:p>
    <w:p w14:paraId="51331367" w14:textId="77777777" w:rsidR="000E2170" w:rsidRDefault="000E2170" w:rsidP="00807B9A">
      <w:pPr>
        <w:tabs>
          <w:tab w:val="left" w:pos="709"/>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b/>
          <w:sz w:val="24"/>
          <w:szCs w:val="24"/>
          <w:lang w:eastAsia="pt-BR"/>
        </w:rPr>
        <w:t xml:space="preserve">              </w:t>
      </w:r>
      <w:r w:rsidRPr="00807B9A">
        <w:rPr>
          <w:rFonts w:ascii="Arial" w:eastAsia="Times New Roman" w:hAnsi="Arial" w:cs="Arial"/>
          <w:sz w:val="24"/>
          <w:szCs w:val="24"/>
          <w:lang w:eastAsia="pt-BR"/>
        </w:rPr>
        <w:t>Fornecer equipamentos, mão de obra e realizar serviços de demolição em complementação aos que já são realizados pela Coordenadoria Geral de Operações Especiais (CGOE).</w:t>
      </w:r>
    </w:p>
    <w:p w14:paraId="27885A19" w14:textId="77777777" w:rsidR="00807B9A" w:rsidRPr="00807B9A" w:rsidRDefault="00807B9A" w:rsidP="00807B9A">
      <w:pPr>
        <w:tabs>
          <w:tab w:val="left" w:pos="709"/>
          <w:tab w:val="left" w:pos="1418"/>
        </w:tabs>
        <w:spacing w:after="5" w:line="271" w:lineRule="auto"/>
        <w:jc w:val="both"/>
        <w:rPr>
          <w:rFonts w:ascii="Arial" w:eastAsia="Times New Roman" w:hAnsi="Arial" w:cs="Arial"/>
          <w:sz w:val="24"/>
          <w:szCs w:val="24"/>
          <w:lang w:eastAsia="pt-BR"/>
        </w:rPr>
      </w:pPr>
    </w:p>
    <w:p w14:paraId="2F7C4A69" w14:textId="77777777" w:rsidR="000E2170"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              Viabilizar o crescimento físico e social do Município do Rio de Janeiro, no que se refere à demolição de próprios municipais e outros imóveis adquiridos pelo Município, que possam ser demolidos para dar lugar a empreendimentos que se adaptem aos critérios tecnológicos, urbanísticos e arquitetônicos atuais.</w:t>
      </w:r>
    </w:p>
    <w:p w14:paraId="34F53066" w14:textId="77777777" w:rsidR="00807B9A" w:rsidRPr="00807B9A" w:rsidRDefault="00807B9A" w:rsidP="00807B9A">
      <w:pPr>
        <w:spacing w:after="5" w:line="271" w:lineRule="auto"/>
        <w:jc w:val="both"/>
        <w:rPr>
          <w:rFonts w:ascii="Arial" w:eastAsia="Times New Roman" w:hAnsi="Arial" w:cs="Arial"/>
          <w:b/>
          <w:sz w:val="24"/>
          <w:szCs w:val="24"/>
          <w:lang w:eastAsia="pt-BR"/>
        </w:rPr>
      </w:pPr>
    </w:p>
    <w:p w14:paraId="4E3F6F84" w14:textId="77777777" w:rsidR="000E2170"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             Garantir a estabilidade de imóveis tombados, com a utilização de escoramento.</w:t>
      </w:r>
    </w:p>
    <w:p w14:paraId="3D4E7F30" w14:textId="77777777" w:rsidR="00807B9A" w:rsidRPr="00807B9A" w:rsidRDefault="00807B9A" w:rsidP="00807B9A">
      <w:pPr>
        <w:spacing w:after="5" w:line="271" w:lineRule="auto"/>
        <w:jc w:val="both"/>
        <w:rPr>
          <w:rFonts w:ascii="Arial" w:eastAsia="Times New Roman" w:hAnsi="Arial" w:cs="Arial"/>
          <w:b/>
          <w:sz w:val="24"/>
          <w:szCs w:val="24"/>
          <w:lang w:eastAsia="pt-BR"/>
        </w:rPr>
      </w:pPr>
    </w:p>
    <w:p w14:paraId="72A5FED4" w14:textId="77777777" w:rsidR="000E2170" w:rsidRDefault="000E2170" w:rsidP="00807B9A">
      <w:pPr>
        <w:spacing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bCs/>
          <w:sz w:val="24"/>
          <w:szCs w:val="24"/>
          <w:lang w:eastAsia="pt-BR"/>
        </w:rPr>
        <w:t xml:space="preserve">Além dos serviços descritos na metodologia operacional e na memória de cálculo apresentadas a seguir neste projeto básico, deverão ser disponibilizadas equipes para o apoio a serviços complementares. </w:t>
      </w:r>
      <w:r w:rsidRPr="00807B9A">
        <w:rPr>
          <w:rFonts w:ascii="Arial" w:eastAsia="Times New Roman" w:hAnsi="Arial" w:cs="Arial"/>
          <w:sz w:val="24"/>
          <w:szCs w:val="24"/>
          <w:lang w:eastAsia="pt-BR"/>
        </w:rPr>
        <w:t>As equipes terão, em média, a seguinte composição:</w:t>
      </w:r>
    </w:p>
    <w:p w14:paraId="07722EE1" w14:textId="77777777" w:rsidR="00807B9A" w:rsidRPr="00807B9A" w:rsidRDefault="00807B9A" w:rsidP="00807B9A">
      <w:pPr>
        <w:spacing w:after="5" w:line="271" w:lineRule="auto"/>
        <w:ind w:firstLine="708"/>
        <w:jc w:val="both"/>
        <w:rPr>
          <w:rFonts w:ascii="Arial" w:eastAsia="Times New Roman" w:hAnsi="Arial" w:cs="Arial"/>
          <w:sz w:val="24"/>
          <w:szCs w:val="24"/>
          <w:lang w:eastAsia="pt-BR"/>
        </w:rPr>
      </w:pPr>
    </w:p>
    <w:p w14:paraId="652E1016" w14:textId="42771C9C" w:rsidR="000E2170" w:rsidRPr="00807B9A" w:rsidRDefault="00807B9A" w:rsidP="00807B9A">
      <w:pPr>
        <w:numPr>
          <w:ilvl w:val="0"/>
          <w:numId w:val="15"/>
        </w:numPr>
        <w:tabs>
          <w:tab w:val="clear" w:pos="1428"/>
          <w:tab w:val="num" w:pos="0"/>
          <w:tab w:val="left" w:pos="426"/>
        </w:tabs>
        <w:spacing w:after="5" w:line="271" w:lineRule="auto"/>
        <w:ind w:left="0" w:firstLine="0"/>
        <w:jc w:val="both"/>
        <w:rPr>
          <w:rFonts w:ascii="Arial" w:eastAsia="Times New Roman" w:hAnsi="Arial" w:cs="Arial"/>
          <w:sz w:val="24"/>
          <w:szCs w:val="24"/>
          <w:lang w:eastAsia="pt-BR"/>
        </w:rPr>
      </w:pPr>
      <w:r>
        <w:rPr>
          <w:rFonts w:ascii="Arial" w:eastAsia="Times New Roman" w:hAnsi="Arial" w:cs="Arial"/>
          <w:sz w:val="24"/>
          <w:szCs w:val="24"/>
          <w:lang w:eastAsia="pt-BR"/>
        </w:rPr>
        <w:t xml:space="preserve">Turma de pedreiro: </w:t>
      </w:r>
      <w:proofErr w:type="gramStart"/>
      <w:r w:rsidR="000E2170" w:rsidRPr="00807B9A">
        <w:rPr>
          <w:rFonts w:ascii="Arial" w:eastAsia="Times New Roman" w:hAnsi="Arial" w:cs="Arial"/>
          <w:sz w:val="24"/>
          <w:szCs w:val="24"/>
          <w:lang w:eastAsia="pt-BR"/>
        </w:rPr>
        <w:t>2</w:t>
      </w:r>
      <w:proofErr w:type="gramEnd"/>
      <w:r w:rsidR="000E2170" w:rsidRPr="00807B9A">
        <w:rPr>
          <w:rFonts w:ascii="Arial" w:eastAsia="Times New Roman" w:hAnsi="Arial" w:cs="Arial"/>
          <w:sz w:val="24"/>
          <w:szCs w:val="24"/>
          <w:lang w:eastAsia="pt-BR"/>
        </w:rPr>
        <w:t xml:space="preserve"> turmas com 2 pedreiros e 2 serventes;</w:t>
      </w:r>
    </w:p>
    <w:p w14:paraId="332C0C9C" w14:textId="4E6A21BF" w:rsidR="000E2170" w:rsidRPr="00807B9A" w:rsidRDefault="00807B9A" w:rsidP="00807B9A">
      <w:pPr>
        <w:numPr>
          <w:ilvl w:val="4"/>
          <w:numId w:val="15"/>
        </w:numPr>
        <w:tabs>
          <w:tab w:val="clear" w:pos="360"/>
          <w:tab w:val="num" w:pos="0"/>
          <w:tab w:val="left" w:pos="426"/>
          <w:tab w:val="num" w:pos="4308"/>
        </w:tabs>
        <w:spacing w:after="5" w:line="271" w:lineRule="auto"/>
        <w:ind w:left="0" w:firstLine="0"/>
        <w:jc w:val="both"/>
        <w:rPr>
          <w:rFonts w:ascii="Arial" w:eastAsia="Times New Roman" w:hAnsi="Arial" w:cs="Arial"/>
          <w:sz w:val="24"/>
          <w:szCs w:val="24"/>
          <w:lang w:eastAsia="pt-BR"/>
        </w:rPr>
      </w:pPr>
      <w:r>
        <w:rPr>
          <w:rFonts w:ascii="Arial" w:eastAsia="Times New Roman" w:hAnsi="Arial" w:cs="Arial"/>
          <w:sz w:val="24"/>
          <w:szCs w:val="24"/>
          <w:lang w:eastAsia="pt-BR"/>
        </w:rPr>
        <w:t xml:space="preserve">Turma de demolição: </w:t>
      </w:r>
      <w:proofErr w:type="gramStart"/>
      <w:r w:rsidR="000E2170" w:rsidRPr="00807B9A">
        <w:rPr>
          <w:rFonts w:ascii="Arial" w:eastAsia="Times New Roman" w:hAnsi="Arial" w:cs="Arial"/>
          <w:sz w:val="24"/>
          <w:szCs w:val="24"/>
          <w:lang w:eastAsia="pt-BR"/>
        </w:rPr>
        <w:t>2</w:t>
      </w:r>
      <w:proofErr w:type="gramEnd"/>
      <w:r w:rsidR="000E2170" w:rsidRPr="00807B9A">
        <w:rPr>
          <w:rFonts w:ascii="Arial" w:eastAsia="Times New Roman" w:hAnsi="Arial" w:cs="Arial"/>
          <w:sz w:val="24"/>
          <w:szCs w:val="24"/>
          <w:lang w:eastAsia="pt-BR"/>
        </w:rPr>
        <w:t xml:space="preserve"> turmas com 4 </w:t>
      </w:r>
      <w:proofErr w:type="spellStart"/>
      <w:r w:rsidR="000E2170" w:rsidRPr="00807B9A">
        <w:rPr>
          <w:rFonts w:ascii="Arial" w:eastAsia="Times New Roman" w:hAnsi="Arial" w:cs="Arial"/>
          <w:sz w:val="24"/>
          <w:szCs w:val="24"/>
          <w:lang w:eastAsia="pt-BR"/>
        </w:rPr>
        <w:t>marteleteiros</w:t>
      </w:r>
      <w:proofErr w:type="spellEnd"/>
      <w:r w:rsidR="000E2170" w:rsidRPr="00807B9A">
        <w:rPr>
          <w:rFonts w:ascii="Arial" w:eastAsia="Times New Roman" w:hAnsi="Arial" w:cs="Arial"/>
          <w:sz w:val="24"/>
          <w:szCs w:val="24"/>
          <w:lang w:eastAsia="pt-BR"/>
        </w:rPr>
        <w:t>, 3 serventes e 1 operador de apoio;</w:t>
      </w:r>
    </w:p>
    <w:p w14:paraId="3BEC96BC" w14:textId="37EB9EE3" w:rsidR="000E2170" w:rsidRPr="00807B9A" w:rsidRDefault="00807B9A" w:rsidP="00807B9A">
      <w:pPr>
        <w:numPr>
          <w:ilvl w:val="4"/>
          <w:numId w:val="15"/>
        </w:numPr>
        <w:tabs>
          <w:tab w:val="clear" w:pos="360"/>
          <w:tab w:val="num" w:pos="0"/>
          <w:tab w:val="left" w:pos="426"/>
          <w:tab w:val="num" w:pos="4308"/>
        </w:tabs>
        <w:spacing w:after="5" w:line="271" w:lineRule="auto"/>
        <w:ind w:left="0" w:firstLine="0"/>
        <w:jc w:val="both"/>
        <w:rPr>
          <w:rFonts w:ascii="Arial" w:eastAsia="Times New Roman" w:hAnsi="Arial" w:cs="Arial"/>
          <w:sz w:val="24"/>
          <w:szCs w:val="24"/>
          <w:lang w:eastAsia="pt-BR"/>
        </w:rPr>
      </w:pPr>
      <w:r>
        <w:rPr>
          <w:rFonts w:ascii="Arial" w:eastAsia="Times New Roman" w:hAnsi="Arial" w:cs="Arial"/>
          <w:sz w:val="24"/>
          <w:szCs w:val="24"/>
          <w:lang w:eastAsia="pt-BR"/>
        </w:rPr>
        <w:t>Turma de escoramento:</w:t>
      </w:r>
      <w:r w:rsidR="000E2170" w:rsidRPr="00807B9A">
        <w:rPr>
          <w:rFonts w:ascii="Arial" w:eastAsia="Times New Roman" w:hAnsi="Arial" w:cs="Arial"/>
          <w:sz w:val="24"/>
          <w:szCs w:val="24"/>
          <w:lang w:eastAsia="pt-BR"/>
        </w:rPr>
        <w:t xml:space="preserve"> </w:t>
      </w:r>
      <w:proofErr w:type="gramStart"/>
      <w:r w:rsidR="000E2170" w:rsidRPr="00807B9A">
        <w:rPr>
          <w:rFonts w:ascii="Arial" w:eastAsia="Times New Roman" w:hAnsi="Arial" w:cs="Arial"/>
          <w:sz w:val="24"/>
          <w:szCs w:val="24"/>
          <w:lang w:eastAsia="pt-BR"/>
        </w:rPr>
        <w:t>2</w:t>
      </w:r>
      <w:proofErr w:type="gramEnd"/>
      <w:r w:rsidR="000E2170" w:rsidRPr="00807B9A">
        <w:rPr>
          <w:rFonts w:ascii="Arial" w:eastAsia="Times New Roman" w:hAnsi="Arial" w:cs="Arial"/>
          <w:sz w:val="24"/>
          <w:szCs w:val="24"/>
          <w:lang w:eastAsia="pt-BR"/>
        </w:rPr>
        <w:t xml:space="preserve"> turmas com 1 carpinteiro e 1 servente;</w:t>
      </w:r>
    </w:p>
    <w:p w14:paraId="7E5F90DF" w14:textId="2C84A3D9" w:rsidR="000E2170" w:rsidRPr="00807B9A" w:rsidRDefault="00807B9A" w:rsidP="00807B9A">
      <w:pPr>
        <w:numPr>
          <w:ilvl w:val="4"/>
          <w:numId w:val="15"/>
        </w:numPr>
        <w:tabs>
          <w:tab w:val="clear" w:pos="360"/>
          <w:tab w:val="num" w:pos="0"/>
          <w:tab w:val="left" w:pos="426"/>
          <w:tab w:val="num" w:pos="4308"/>
        </w:tabs>
        <w:spacing w:after="5" w:line="271" w:lineRule="auto"/>
        <w:ind w:left="0" w:firstLine="0"/>
        <w:jc w:val="both"/>
        <w:rPr>
          <w:rFonts w:ascii="Arial" w:eastAsia="Times New Roman" w:hAnsi="Arial" w:cs="Arial"/>
          <w:sz w:val="24"/>
          <w:szCs w:val="24"/>
          <w:lang w:eastAsia="pt-BR"/>
        </w:rPr>
      </w:pPr>
      <w:r>
        <w:rPr>
          <w:rFonts w:ascii="Arial" w:eastAsia="Times New Roman" w:hAnsi="Arial" w:cs="Arial"/>
          <w:sz w:val="24"/>
          <w:szCs w:val="24"/>
          <w:lang w:eastAsia="pt-BR"/>
        </w:rPr>
        <w:t>Turma de apoio:</w:t>
      </w:r>
      <w:r w:rsidR="000E2170" w:rsidRPr="00807B9A">
        <w:rPr>
          <w:rFonts w:ascii="Arial" w:eastAsia="Times New Roman" w:hAnsi="Arial" w:cs="Arial"/>
          <w:sz w:val="24"/>
          <w:szCs w:val="24"/>
          <w:lang w:eastAsia="pt-BR"/>
        </w:rPr>
        <w:t xml:space="preserve"> </w:t>
      </w:r>
      <w:proofErr w:type="gramStart"/>
      <w:r w:rsidR="000E2170" w:rsidRPr="00807B9A">
        <w:rPr>
          <w:rFonts w:ascii="Arial" w:eastAsia="Times New Roman" w:hAnsi="Arial" w:cs="Arial"/>
          <w:sz w:val="24"/>
          <w:szCs w:val="24"/>
          <w:lang w:eastAsia="pt-BR"/>
        </w:rPr>
        <w:t>1</w:t>
      </w:r>
      <w:proofErr w:type="gramEnd"/>
      <w:r w:rsidR="000E2170" w:rsidRPr="00807B9A">
        <w:rPr>
          <w:rFonts w:ascii="Arial" w:eastAsia="Times New Roman" w:hAnsi="Arial" w:cs="Arial"/>
          <w:sz w:val="24"/>
          <w:szCs w:val="24"/>
          <w:lang w:eastAsia="pt-BR"/>
        </w:rPr>
        <w:t xml:space="preserve"> eletricista e 2 serventes;</w:t>
      </w:r>
    </w:p>
    <w:p w14:paraId="3345AE67" w14:textId="3A9FE33C" w:rsidR="000E2170" w:rsidRDefault="000E2170" w:rsidP="00807B9A">
      <w:pPr>
        <w:numPr>
          <w:ilvl w:val="4"/>
          <w:numId w:val="15"/>
        </w:numPr>
        <w:tabs>
          <w:tab w:val="clear" w:pos="360"/>
          <w:tab w:val="num" w:pos="0"/>
          <w:tab w:val="left" w:pos="426"/>
          <w:tab w:val="num" w:pos="3948"/>
          <w:tab w:val="num" w:pos="4308"/>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Turma de supervisão</w:t>
      </w:r>
      <w:r w:rsidR="00807B9A">
        <w:rPr>
          <w:rFonts w:ascii="Arial" w:eastAsia="Times New Roman" w:hAnsi="Arial" w:cs="Arial"/>
          <w:sz w:val="24"/>
          <w:szCs w:val="24"/>
          <w:lang w:eastAsia="pt-BR"/>
        </w:rPr>
        <w:t>:</w:t>
      </w:r>
      <w:r w:rsidRPr="00807B9A">
        <w:rPr>
          <w:rFonts w:ascii="Arial" w:eastAsia="Times New Roman" w:hAnsi="Arial" w:cs="Arial"/>
          <w:sz w:val="24"/>
          <w:szCs w:val="24"/>
          <w:lang w:eastAsia="pt-BR"/>
        </w:rPr>
        <w:t xml:space="preserve"> </w:t>
      </w:r>
      <w:proofErr w:type="gramStart"/>
      <w:r w:rsidRPr="00807B9A">
        <w:rPr>
          <w:rFonts w:ascii="Arial" w:eastAsia="Times New Roman" w:hAnsi="Arial" w:cs="Arial"/>
          <w:sz w:val="24"/>
          <w:szCs w:val="24"/>
          <w:lang w:eastAsia="pt-BR"/>
        </w:rPr>
        <w:t>1</w:t>
      </w:r>
      <w:proofErr w:type="gramEnd"/>
      <w:r w:rsidRPr="00807B9A">
        <w:rPr>
          <w:rFonts w:ascii="Arial" w:eastAsia="Times New Roman" w:hAnsi="Arial" w:cs="Arial"/>
          <w:sz w:val="24"/>
          <w:szCs w:val="24"/>
          <w:lang w:eastAsia="pt-BR"/>
        </w:rPr>
        <w:t xml:space="preserve"> engenheiro, 3 técnicos de nível médio, 1 técnico de edificações e 4 encarregados.</w:t>
      </w:r>
    </w:p>
    <w:p w14:paraId="427D2A6E" w14:textId="77777777" w:rsidR="00807B9A" w:rsidRPr="00807B9A" w:rsidRDefault="00807B9A" w:rsidP="00807B9A">
      <w:pPr>
        <w:tabs>
          <w:tab w:val="num" w:pos="3948"/>
          <w:tab w:val="num" w:pos="4308"/>
        </w:tabs>
        <w:spacing w:after="5" w:line="271" w:lineRule="auto"/>
        <w:ind w:left="4111"/>
        <w:jc w:val="both"/>
        <w:rPr>
          <w:rFonts w:ascii="Arial" w:eastAsia="Times New Roman" w:hAnsi="Arial" w:cs="Arial"/>
          <w:sz w:val="24"/>
          <w:szCs w:val="24"/>
          <w:lang w:eastAsia="pt-BR"/>
        </w:rPr>
      </w:pPr>
    </w:p>
    <w:p w14:paraId="134074C5" w14:textId="77777777" w:rsidR="000E2170" w:rsidRPr="00807B9A" w:rsidRDefault="000E2170" w:rsidP="00807B9A">
      <w:pPr>
        <w:spacing w:before="120"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Além da disponibilidade das equipes descritas acima, deverão ser disponibilizadas equipes específicas para atendimentos aos serviços a serem indicados para atendimento direto pela contratada, e que não poderá utilizar a mão de obra e equipamento que estarão à disposição do contrato. Esses serviços deverão ser definidos por ordem de serviço à contratada e encontram-se descritos na metodologia operacional e na memória de cálculo apresentadas a seguir neste projeto básico.</w:t>
      </w:r>
    </w:p>
    <w:p w14:paraId="2ACC6AC1"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lastRenderedPageBreak/>
        <w:t>2.4. Natureza do Serviço</w:t>
      </w:r>
    </w:p>
    <w:p w14:paraId="22DD547B"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7F2848FF"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Classificamos os serviços descritos neste projeto básico como serviços de engenharia de natureza comum e contínuo, por se tratar de serviços de demolição, escoramento e complementares, com técnicas e métodos amplamente conhecidos e padronizados no mercado, passíveis de descrição objetiva quanto a desempenho, segurança e qualidade. São serviços</w:t>
      </w:r>
      <w:r w:rsidRPr="00807B9A">
        <w:rPr>
          <w:rFonts w:ascii="Arial" w:eastAsia="Times New Roman" w:hAnsi="Arial" w:cs="Arial"/>
          <w:sz w:val="24"/>
          <w:szCs w:val="24"/>
          <w:lang w:eastAsia="pt-BR"/>
        </w:rPr>
        <w:t xml:space="preserve"> </w:t>
      </w:r>
      <w:r w:rsidRPr="00807B9A">
        <w:rPr>
          <w:rFonts w:ascii="Arial" w:eastAsia="Times New Roman" w:hAnsi="Arial" w:cs="Arial"/>
          <w:bCs/>
          <w:sz w:val="24"/>
          <w:szCs w:val="24"/>
          <w:lang w:eastAsia="pt-BR"/>
        </w:rPr>
        <w:t>objetivamente padronizáveis em termos de desempenho e qualidade, com vistas à preservação das características originais do objeto.</w:t>
      </w:r>
    </w:p>
    <w:p w14:paraId="1FFECACD"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47856B80"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3. PROJETO EXECUTIVO</w:t>
      </w:r>
    </w:p>
    <w:p w14:paraId="0CB6E554"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6479F9EB"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 xml:space="preserve">O presente projeto básico se refere à execução de serviços de demolições, estes podem ocorrer de formas diversas, a depender do tipo e condição que cada imóvel se apresenta. Assim, entende-se que a definição do projeto executivo somente será possível dia após dia, de acordo com as demandas que se apresentem para atendimento, não havendo condição de prévio detalhamento. Deste modo, considera-se que a relação de serviços apresentada nos itens 2.3.2 e </w:t>
      </w:r>
      <w:proofErr w:type="gramStart"/>
      <w:r w:rsidRPr="00807B9A">
        <w:rPr>
          <w:rFonts w:ascii="Arial" w:eastAsia="Times New Roman" w:hAnsi="Arial" w:cs="Arial"/>
          <w:bCs/>
          <w:sz w:val="24"/>
          <w:szCs w:val="24"/>
          <w:lang w:eastAsia="pt-BR"/>
        </w:rPr>
        <w:t>4</w:t>
      </w:r>
      <w:proofErr w:type="gramEnd"/>
      <w:r w:rsidRPr="00807B9A">
        <w:rPr>
          <w:rFonts w:ascii="Arial" w:eastAsia="Times New Roman" w:hAnsi="Arial" w:cs="Arial"/>
          <w:bCs/>
          <w:sz w:val="24"/>
          <w:szCs w:val="24"/>
          <w:lang w:eastAsia="pt-BR"/>
        </w:rPr>
        <w:t>, em conjunto com o orçamento e sua memória de cálculo, vem definir qual a quantidade de cada profissional a ser utilizado nas turmas previstas, representam o projeto executivo a ser implantado. Caberá à fiscalização informar previamente os locais onde serão executados os serviços.</w:t>
      </w:r>
    </w:p>
    <w:p w14:paraId="5036778B"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3675A635"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Para fins de complementação dos dados citados anteriormente será encaminhado junto às medições, relatório do período por tipo de serviço dos atendimentos realizados mensalmente, a ser elaborado pela fiscalização.</w:t>
      </w:r>
    </w:p>
    <w:p w14:paraId="5494E417"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5A760011"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4. METODOLOGIA OPERACIONAL / DESCRIÇÃO DA SOLUÇÃO COMO UM TODO</w:t>
      </w:r>
    </w:p>
    <w:p w14:paraId="6EFF22F7"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7BED6A95"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4.1 – Considerações básicas quanto aos serviços:</w:t>
      </w:r>
    </w:p>
    <w:p w14:paraId="2BFB3974"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5E1ED13C"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 xml:space="preserve">A Contratada poderá apresentar materiais funcionalmente similares aos especificados, contanto que </w:t>
      </w:r>
      <w:proofErr w:type="gramStart"/>
      <w:r w:rsidRPr="00807B9A">
        <w:rPr>
          <w:rFonts w:ascii="Arial" w:eastAsia="Times New Roman" w:hAnsi="Arial" w:cs="Arial"/>
          <w:bCs/>
          <w:sz w:val="24"/>
          <w:szCs w:val="24"/>
          <w:lang w:eastAsia="pt-BR"/>
        </w:rPr>
        <w:t>mantenham-se</w:t>
      </w:r>
      <w:proofErr w:type="gramEnd"/>
      <w:r w:rsidRPr="00807B9A">
        <w:rPr>
          <w:rFonts w:ascii="Arial" w:eastAsia="Times New Roman" w:hAnsi="Arial" w:cs="Arial"/>
          <w:bCs/>
          <w:sz w:val="24"/>
          <w:szCs w:val="24"/>
          <w:lang w:eastAsia="pt-BR"/>
        </w:rPr>
        <w:t xml:space="preserve"> as prorrogativas básicas quanto à especificação (não comprometendo o padrão de qualidade); bem como sugerir tecnologias de execução diferenciadas, contanto que mantendo ou vindo a aprimorar a qualidade dos serviços em conformidade com o objeto em questão.</w:t>
      </w:r>
    </w:p>
    <w:p w14:paraId="5FD7EFC7"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5F4DD56B" w14:textId="77777777" w:rsidR="000E2170" w:rsidRPr="00807B9A"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O contexto citado, se verificado, obrigatoriamente deverá ser submetido previamente à avaliação da Fiscalização.</w:t>
      </w:r>
    </w:p>
    <w:p w14:paraId="480155EB"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lastRenderedPageBreak/>
        <w:t xml:space="preserve">Se impugnado pela Fiscalização, a Contratada será obrigada a demolir, refazer ou substituir qualquer serviço que não satisfaça a esta especificação e às determinações dos fabricantes. </w:t>
      </w:r>
    </w:p>
    <w:p w14:paraId="7A16A0EC"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7649EF5C"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A atuação da Fiscalização, não eximirá ou atenuará a responsabilidade da Contratada na execução dos serviços, continuando sempre como única responsável pela solidez, aparência, perfeição técnica dos trabalhos executados e total segurança de terceiros durante a execução do serviço.</w:t>
      </w:r>
    </w:p>
    <w:p w14:paraId="512872B2"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0D709835"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4.2 – Especificação dos Serviços / Modelo de Execução do Objeto:</w:t>
      </w:r>
    </w:p>
    <w:p w14:paraId="17C50556"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338BDF6E" w14:textId="77777777" w:rsidR="000E2170" w:rsidRDefault="000E2170" w:rsidP="00807B9A">
      <w:pPr>
        <w:tabs>
          <w:tab w:val="left" w:pos="709"/>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bCs/>
          <w:sz w:val="24"/>
          <w:szCs w:val="24"/>
          <w:lang w:eastAsia="pt-BR"/>
        </w:rPr>
        <w:tab/>
        <w:t xml:space="preserve">Os serviços abaixo descritos foram baseados nas informações da </w:t>
      </w:r>
      <w:r w:rsidRPr="00807B9A">
        <w:rPr>
          <w:rFonts w:ascii="Arial" w:eastAsia="Times New Roman" w:hAnsi="Arial" w:cs="Arial"/>
          <w:sz w:val="24"/>
          <w:szCs w:val="24"/>
          <w:lang w:eastAsia="pt-BR"/>
        </w:rPr>
        <w:t>Coordenadoria Geral de Operações Especiais (CGOE).</w:t>
      </w:r>
    </w:p>
    <w:p w14:paraId="7C6A7294" w14:textId="77777777" w:rsidR="00807B9A" w:rsidRPr="00807B9A" w:rsidRDefault="00807B9A" w:rsidP="00807B9A">
      <w:pPr>
        <w:tabs>
          <w:tab w:val="left" w:pos="709"/>
          <w:tab w:val="left" w:pos="1418"/>
        </w:tabs>
        <w:spacing w:after="5" w:line="271" w:lineRule="auto"/>
        <w:jc w:val="both"/>
        <w:rPr>
          <w:rFonts w:ascii="Arial" w:eastAsia="Times New Roman" w:hAnsi="Arial" w:cs="Arial"/>
          <w:sz w:val="24"/>
          <w:szCs w:val="24"/>
          <w:lang w:eastAsia="pt-BR"/>
        </w:rPr>
      </w:pPr>
    </w:p>
    <w:p w14:paraId="18073EF4"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Em linhas gerais, os serviços a serem executados deverão seguir os roteiros de execução descritos abaixo:</w:t>
      </w:r>
    </w:p>
    <w:p w14:paraId="1ABA9CC4"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6906CEC2" w14:textId="77777777" w:rsidR="000E2170"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
          <w:bCs/>
          <w:sz w:val="24"/>
          <w:szCs w:val="24"/>
          <w:lang w:eastAsia="pt-BR"/>
        </w:rPr>
        <w:t xml:space="preserve">4.2.1 – </w:t>
      </w:r>
      <w:proofErr w:type="spellStart"/>
      <w:r w:rsidRPr="00807B9A">
        <w:rPr>
          <w:rFonts w:ascii="Arial" w:eastAsia="Times New Roman" w:hAnsi="Arial" w:cs="Arial"/>
          <w:b/>
          <w:sz w:val="24"/>
          <w:szCs w:val="24"/>
          <w:lang w:eastAsia="pt-BR"/>
        </w:rPr>
        <w:t>Arrancamento</w:t>
      </w:r>
      <w:proofErr w:type="spellEnd"/>
      <w:r w:rsidRPr="00807B9A">
        <w:rPr>
          <w:rFonts w:ascii="Arial" w:eastAsia="Times New Roman" w:hAnsi="Arial" w:cs="Arial"/>
          <w:b/>
          <w:sz w:val="24"/>
          <w:szCs w:val="24"/>
          <w:lang w:eastAsia="pt-BR"/>
        </w:rPr>
        <w:t xml:space="preserve"> de grades, gradis, alambrados, cercas e portões</w:t>
      </w:r>
      <w:r w:rsidRPr="00807B9A">
        <w:rPr>
          <w:rFonts w:ascii="Arial" w:eastAsia="Times New Roman" w:hAnsi="Arial" w:cs="Arial"/>
          <w:bCs/>
          <w:sz w:val="24"/>
          <w:szCs w:val="24"/>
          <w:lang w:eastAsia="pt-BR"/>
        </w:rPr>
        <w:t xml:space="preserve"> – para este elemento, poderá ser utilizado o item do SCO </w:t>
      </w:r>
      <w:proofErr w:type="gramStart"/>
      <w:r w:rsidRPr="00807B9A">
        <w:rPr>
          <w:rFonts w:ascii="Arial" w:eastAsia="Times New Roman" w:hAnsi="Arial" w:cs="Arial"/>
          <w:bCs/>
          <w:sz w:val="24"/>
          <w:szCs w:val="24"/>
          <w:lang w:eastAsia="pt-BR"/>
        </w:rPr>
        <w:t>SC04.</w:t>
      </w:r>
      <w:proofErr w:type="gramEnd"/>
      <w:r w:rsidRPr="00807B9A">
        <w:rPr>
          <w:rFonts w:ascii="Arial" w:eastAsia="Times New Roman" w:hAnsi="Arial" w:cs="Arial"/>
          <w:bCs/>
          <w:sz w:val="24"/>
          <w:szCs w:val="24"/>
          <w:lang w:eastAsia="pt-BR"/>
        </w:rPr>
        <w:t xml:space="preserve">05.0200, para onde estão previstos 540m².   </w:t>
      </w:r>
    </w:p>
    <w:p w14:paraId="041CCE91" w14:textId="77777777" w:rsidR="00807B9A" w:rsidRPr="00807B9A" w:rsidRDefault="00807B9A" w:rsidP="00807B9A">
      <w:pPr>
        <w:spacing w:after="5" w:line="271" w:lineRule="auto"/>
        <w:jc w:val="both"/>
        <w:rPr>
          <w:rFonts w:ascii="Arial" w:eastAsia="Times New Roman" w:hAnsi="Arial" w:cs="Arial"/>
          <w:bCs/>
          <w:sz w:val="24"/>
          <w:szCs w:val="24"/>
          <w:lang w:eastAsia="pt-BR"/>
        </w:rPr>
      </w:pPr>
    </w:p>
    <w:p w14:paraId="4536EA8D" w14:textId="77777777" w:rsidR="000E2170" w:rsidRDefault="000E2170" w:rsidP="00807B9A">
      <w:pPr>
        <w:spacing w:before="120" w:after="5" w:line="271" w:lineRule="auto"/>
        <w:jc w:val="both"/>
        <w:rPr>
          <w:rFonts w:ascii="Arial" w:eastAsia="Times New Roman" w:hAnsi="Arial" w:cs="Arial"/>
          <w:bCs/>
          <w:sz w:val="24"/>
          <w:szCs w:val="24"/>
          <w:lang w:eastAsia="pt-BR"/>
        </w:rPr>
      </w:pPr>
      <w:r w:rsidRPr="00807B9A">
        <w:rPr>
          <w:rFonts w:ascii="Arial" w:eastAsia="Times New Roman" w:hAnsi="Arial" w:cs="Arial"/>
          <w:b/>
          <w:sz w:val="24"/>
          <w:szCs w:val="24"/>
          <w:lang w:eastAsia="pt-BR"/>
        </w:rPr>
        <w:t>4.2.2 - Demolição manual e mecânica de alvenaria e estruturas de concreto</w:t>
      </w:r>
      <w:r w:rsidRPr="00807B9A">
        <w:rPr>
          <w:rFonts w:ascii="Arial" w:eastAsia="Times New Roman" w:hAnsi="Arial" w:cs="Arial"/>
          <w:bCs/>
          <w:sz w:val="24"/>
          <w:szCs w:val="24"/>
          <w:lang w:eastAsia="pt-BR"/>
        </w:rPr>
        <w:t xml:space="preserve"> - para este elemento, poderão ser utilizados os itens do SCO </w:t>
      </w:r>
      <w:proofErr w:type="gramStart"/>
      <w:r w:rsidRPr="00807B9A">
        <w:rPr>
          <w:rFonts w:ascii="Arial" w:eastAsia="Times New Roman" w:hAnsi="Arial" w:cs="Arial"/>
          <w:bCs/>
          <w:sz w:val="24"/>
          <w:szCs w:val="24"/>
          <w:lang w:eastAsia="pt-BR"/>
        </w:rPr>
        <w:t>SC04.</w:t>
      </w:r>
      <w:proofErr w:type="gramEnd"/>
      <w:r w:rsidRPr="00807B9A">
        <w:rPr>
          <w:rFonts w:ascii="Arial" w:eastAsia="Times New Roman" w:hAnsi="Arial" w:cs="Arial"/>
          <w:bCs/>
          <w:sz w:val="24"/>
          <w:szCs w:val="24"/>
          <w:lang w:eastAsia="pt-BR"/>
        </w:rPr>
        <w:t>05.0700, SC04.05.0850, SC04.05.0900, SC04.10.0300, tendo sido previstos 1296m³ de alvenaria de tijolos furados, 300m³ de concreto simples e 900m³ de concreto armado. Para a demolição mecânica foram previstos 720m</w:t>
      </w:r>
      <w:proofErr w:type="gramStart"/>
      <w:r w:rsidRPr="00807B9A">
        <w:rPr>
          <w:rFonts w:ascii="Arial" w:eastAsia="Times New Roman" w:hAnsi="Arial" w:cs="Arial"/>
          <w:bCs/>
          <w:sz w:val="24"/>
          <w:szCs w:val="24"/>
          <w:lang w:eastAsia="pt-BR"/>
        </w:rPr>
        <w:t>³</w:t>
      </w:r>
      <w:proofErr w:type="gramEnd"/>
      <w:r w:rsidRPr="00807B9A">
        <w:rPr>
          <w:rFonts w:ascii="Arial" w:eastAsia="Times New Roman" w:hAnsi="Arial" w:cs="Arial"/>
          <w:bCs/>
          <w:sz w:val="24"/>
          <w:szCs w:val="24"/>
          <w:lang w:eastAsia="pt-BR"/>
        </w:rPr>
        <w:t xml:space="preserve"> de pisos ou pavimento de concreto armado. Neste processo compreendem-se as operações de demolição de edificações, muros, etc., que tenham sua estrutura composta por alvenaria e concreto, com as seguintes etapas de execução: </w:t>
      </w:r>
    </w:p>
    <w:p w14:paraId="602D4F77" w14:textId="77777777" w:rsidR="00807B9A" w:rsidRPr="00807B9A" w:rsidRDefault="00807B9A" w:rsidP="00807B9A">
      <w:pPr>
        <w:spacing w:before="120" w:after="5" w:line="271" w:lineRule="auto"/>
        <w:ind w:left="709"/>
        <w:jc w:val="both"/>
        <w:rPr>
          <w:rFonts w:ascii="Arial" w:eastAsia="Times New Roman" w:hAnsi="Arial" w:cs="Arial"/>
          <w:sz w:val="24"/>
          <w:szCs w:val="24"/>
          <w:lang w:eastAsia="pt-BR"/>
        </w:rPr>
      </w:pPr>
    </w:p>
    <w:p w14:paraId="66D109A6" w14:textId="454E6A50" w:rsidR="000E2170" w:rsidRPr="00807B9A" w:rsidRDefault="000E2170" w:rsidP="00807B9A">
      <w:pPr>
        <w:spacing w:after="5" w:line="271" w:lineRule="auto"/>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a.</w:t>
      </w:r>
      <w:proofErr w:type="gramEnd"/>
      <w:r w:rsidRPr="00807B9A">
        <w:rPr>
          <w:rFonts w:ascii="Arial" w:eastAsia="Times New Roman" w:hAnsi="Arial" w:cs="Arial"/>
          <w:sz w:val="24"/>
          <w:szCs w:val="24"/>
          <w:lang w:eastAsia="pt-BR"/>
        </w:rPr>
        <w:t xml:space="preserve"> </w:t>
      </w:r>
      <w:r w:rsidR="00807B9A">
        <w:rPr>
          <w:rFonts w:ascii="Arial" w:eastAsia="Times New Roman" w:hAnsi="Arial" w:cs="Arial"/>
          <w:sz w:val="24"/>
          <w:szCs w:val="24"/>
          <w:lang w:eastAsia="pt-BR"/>
        </w:rPr>
        <w:t xml:space="preserve"> </w:t>
      </w:r>
      <w:r w:rsidRPr="00807B9A">
        <w:rPr>
          <w:rFonts w:ascii="Arial" w:eastAsia="Times New Roman" w:hAnsi="Arial" w:cs="Arial"/>
          <w:sz w:val="24"/>
          <w:szCs w:val="24"/>
          <w:lang w:eastAsia="pt-BR"/>
        </w:rPr>
        <w:t>isolamento do perímetro no local a ser feito a demolição.</w:t>
      </w:r>
    </w:p>
    <w:p w14:paraId="7C6C0AC1" w14:textId="132707DB" w:rsidR="000E2170" w:rsidRPr="00807B9A" w:rsidRDefault="00807B9A" w:rsidP="00807B9A">
      <w:pPr>
        <w:spacing w:after="5" w:line="271" w:lineRule="auto"/>
        <w:jc w:val="both"/>
        <w:rPr>
          <w:rFonts w:ascii="Arial" w:eastAsia="Times New Roman" w:hAnsi="Arial" w:cs="Arial"/>
          <w:sz w:val="24"/>
          <w:szCs w:val="24"/>
          <w:lang w:eastAsia="pt-BR"/>
        </w:rPr>
      </w:pPr>
      <w:proofErr w:type="gramStart"/>
      <w:r>
        <w:rPr>
          <w:rFonts w:ascii="Arial" w:eastAsia="Times New Roman" w:hAnsi="Arial" w:cs="Arial"/>
          <w:sz w:val="24"/>
          <w:szCs w:val="24"/>
          <w:lang w:eastAsia="pt-BR"/>
        </w:rPr>
        <w:t>b.</w:t>
      </w:r>
      <w:proofErr w:type="gramEnd"/>
      <w:r>
        <w:rPr>
          <w:rFonts w:ascii="Arial" w:eastAsia="Times New Roman" w:hAnsi="Arial" w:cs="Arial"/>
          <w:sz w:val="24"/>
          <w:szCs w:val="24"/>
          <w:lang w:eastAsia="pt-BR"/>
        </w:rPr>
        <w:t xml:space="preserve">  </w:t>
      </w:r>
      <w:r w:rsidR="000E2170" w:rsidRPr="00807B9A">
        <w:rPr>
          <w:rFonts w:ascii="Arial" w:eastAsia="Times New Roman" w:hAnsi="Arial" w:cs="Arial"/>
          <w:sz w:val="24"/>
          <w:szCs w:val="24"/>
          <w:lang w:eastAsia="pt-BR"/>
        </w:rPr>
        <w:t xml:space="preserve">escoramento das partes instáveis. </w:t>
      </w:r>
    </w:p>
    <w:p w14:paraId="57E58C11" w14:textId="2DA8A26A" w:rsidR="000E2170" w:rsidRPr="00807B9A" w:rsidRDefault="00807B9A" w:rsidP="00807B9A">
      <w:pPr>
        <w:spacing w:after="5" w:line="271" w:lineRule="auto"/>
        <w:jc w:val="both"/>
        <w:rPr>
          <w:rFonts w:ascii="Arial" w:eastAsia="Times New Roman" w:hAnsi="Arial" w:cs="Arial"/>
          <w:sz w:val="24"/>
          <w:szCs w:val="24"/>
          <w:lang w:eastAsia="pt-BR"/>
        </w:rPr>
      </w:pPr>
      <w:proofErr w:type="gramStart"/>
      <w:r>
        <w:rPr>
          <w:rFonts w:ascii="Arial" w:eastAsia="Times New Roman" w:hAnsi="Arial" w:cs="Arial"/>
          <w:sz w:val="24"/>
          <w:szCs w:val="24"/>
          <w:lang w:eastAsia="pt-BR"/>
        </w:rPr>
        <w:t>c.</w:t>
      </w:r>
      <w:proofErr w:type="gramEnd"/>
      <w:r>
        <w:rPr>
          <w:rFonts w:ascii="Arial" w:eastAsia="Times New Roman" w:hAnsi="Arial" w:cs="Arial"/>
          <w:sz w:val="24"/>
          <w:szCs w:val="24"/>
          <w:lang w:eastAsia="pt-BR"/>
        </w:rPr>
        <w:t xml:space="preserve">  </w:t>
      </w:r>
      <w:r w:rsidR="000E2170" w:rsidRPr="00807B9A">
        <w:rPr>
          <w:rFonts w:ascii="Arial" w:eastAsia="Times New Roman" w:hAnsi="Arial" w:cs="Arial"/>
          <w:sz w:val="24"/>
          <w:szCs w:val="24"/>
          <w:lang w:eastAsia="pt-BR"/>
        </w:rPr>
        <w:t>retirada da cobertura (quando casa ou prédio) de cima para baixo.</w:t>
      </w:r>
    </w:p>
    <w:p w14:paraId="1C3B4F0E" w14:textId="755B41EF" w:rsidR="000E2170" w:rsidRPr="00807B9A" w:rsidRDefault="00807B9A" w:rsidP="00807B9A">
      <w:pPr>
        <w:spacing w:after="5" w:line="271" w:lineRule="auto"/>
        <w:jc w:val="both"/>
        <w:rPr>
          <w:rFonts w:ascii="Arial" w:eastAsia="Times New Roman" w:hAnsi="Arial" w:cs="Arial"/>
          <w:sz w:val="24"/>
          <w:szCs w:val="24"/>
          <w:lang w:eastAsia="pt-BR"/>
        </w:rPr>
      </w:pPr>
      <w:proofErr w:type="gramStart"/>
      <w:r>
        <w:rPr>
          <w:rFonts w:ascii="Arial" w:eastAsia="Times New Roman" w:hAnsi="Arial" w:cs="Arial"/>
          <w:sz w:val="24"/>
          <w:szCs w:val="24"/>
          <w:lang w:eastAsia="pt-BR"/>
        </w:rPr>
        <w:t>d.</w:t>
      </w:r>
      <w:proofErr w:type="gramEnd"/>
      <w:r>
        <w:rPr>
          <w:rFonts w:ascii="Arial" w:eastAsia="Times New Roman" w:hAnsi="Arial" w:cs="Arial"/>
          <w:sz w:val="24"/>
          <w:szCs w:val="24"/>
          <w:lang w:eastAsia="pt-BR"/>
        </w:rPr>
        <w:t xml:space="preserve">  </w:t>
      </w:r>
      <w:r w:rsidR="000E2170" w:rsidRPr="00807B9A">
        <w:rPr>
          <w:rFonts w:ascii="Arial" w:eastAsia="Times New Roman" w:hAnsi="Arial" w:cs="Arial"/>
          <w:sz w:val="24"/>
          <w:szCs w:val="24"/>
          <w:lang w:eastAsia="pt-BR"/>
        </w:rPr>
        <w:t>início do corte da junção das vigas e das lajes.</w:t>
      </w:r>
    </w:p>
    <w:p w14:paraId="2A548EA0" w14:textId="2C58FFD7" w:rsidR="000E2170" w:rsidRPr="00807B9A" w:rsidRDefault="00807B9A" w:rsidP="00807B9A">
      <w:pPr>
        <w:spacing w:after="5" w:line="271" w:lineRule="auto"/>
        <w:jc w:val="both"/>
        <w:rPr>
          <w:rFonts w:ascii="Arial" w:eastAsia="Times New Roman" w:hAnsi="Arial" w:cs="Arial"/>
          <w:sz w:val="24"/>
          <w:szCs w:val="24"/>
          <w:lang w:eastAsia="pt-BR"/>
        </w:rPr>
      </w:pPr>
      <w:proofErr w:type="gramStart"/>
      <w:r>
        <w:rPr>
          <w:rFonts w:ascii="Arial" w:eastAsia="Times New Roman" w:hAnsi="Arial" w:cs="Arial"/>
          <w:sz w:val="24"/>
          <w:szCs w:val="24"/>
          <w:lang w:eastAsia="pt-BR"/>
        </w:rPr>
        <w:t>e</w:t>
      </w:r>
      <w:proofErr w:type="gramEnd"/>
      <w:r>
        <w:rPr>
          <w:rFonts w:ascii="Arial" w:eastAsia="Times New Roman" w:hAnsi="Arial" w:cs="Arial"/>
          <w:sz w:val="24"/>
          <w:szCs w:val="24"/>
          <w:lang w:eastAsia="pt-BR"/>
        </w:rPr>
        <w:t xml:space="preserve">.  </w:t>
      </w:r>
      <w:proofErr w:type="gramStart"/>
      <w:r w:rsidR="000E2170" w:rsidRPr="00807B9A">
        <w:rPr>
          <w:rFonts w:ascii="Arial" w:eastAsia="Times New Roman" w:hAnsi="Arial" w:cs="Arial"/>
          <w:sz w:val="24"/>
          <w:szCs w:val="24"/>
          <w:lang w:eastAsia="pt-BR"/>
        </w:rPr>
        <w:t>demolição</w:t>
      </w:r>
      <w:proofErr w:type="gramEnd"/>
      <w:r w:rsidR="000E2170" w:rsidRPr="00807B9A">
        <w:rPr>
          <w:rFonts w:ascii="Arial" w:eastAsia="Times New Roman" w:hAnsi="Arial" w:cs="Arial"/>
          <w:sz w:val="24"/>
          <w:szCs w:val="24"/>
          <w:lang w:eastAsia="pt-BR"/>
        </w:rPr>
        <w:t xml:space="preserve"> manual da alvenaria – no caso em que o pé direito for pequeno.</w:t>
      </w:r>
    </w:p>
    <w:p w14:paraId="08F04EFE" w14:textId="27274DE1" w:rsidR="000E2170" w:rsidRPr="00807B9A" w:rsidRDefault="00807B9A" w:rsidP="00807B9A">
      <w:pPr>
        <w:spacing w:after="5" w:line="271" w:lineRule="auto"/>
        <w:jc w:val="both"/>
        <w:rPr>
          <w:rFonts w:ascii="Arial" w:eastAsia="Times New Roman" w:hAnsi="Arial" w:cs="Arial"/>
          <w:sz w:val="24"/>
          <w:szCs w:val="24"/>
          <w:lang w:eastAsia="pt-BR"/>
        </w:rPr>
      </w:pPr>
      <w:proofErr w:type="gramStart"/>
      <w:r>
        <w:rPr>
          <w:rFonts w:ascii="Arial" w:eastAsia="Times New Roman" w:hAnsi="Arial" w:cs="Arial"/>
          <w:sz w:val="24"/>
          <w:szCs w:val="24"/>
          <w:lang w:eastAsia="pt-BR"/>
        </w:rPr>
        <w:t>f.</w:t>
      </w:r>
      <w:proofErr w:type="gramEnd"/>
      <w:r>
        <w:rPr>
          <w:rFonts w:ascii="Arial" w:eastAsia="Times New Roman" w:hAnsi="Arial" w:cs="Arial"/>
          <w:sz w:val="24"/>
          <w:szCs w:val="24"/>
          <w:lang w:eastAsia="pt-BR"/>
        </w:rPr>
        <w:t xml:space="preserve">  </w:t>
      </w:r>
      <w:r w:rsidR="000E2170" w:rsidRPr="00807B9A">
        <w:rPr>
          <w:rFonts w:ascii="Arial" w:eastAsia="Times New Roman" w:hAnsi="Arial" w:cs="Arial"/>
          <w:sz w:val="24"/>
          <w:szCs w:val="24"/>
          <w:lang w:eastAsia="pt-BR"/>
        </w:rPr>
        <w:t>demolição mecânica da alvenaria - no caso de estrutura de grande porte e pé direito alto, onde poderão ser utilizados (retroescavadeira, pá-carregadeira, escavadeira hidráulica, rompedor, rompedor hidráulico, tesoura hidráulica, etc.).</w:t>
      </w:r>
    </w:p>
    <w:p w14:paraId="061328F7" w14:textId="77777777" w:rsidR="000E2170" w:rsidRPr="00807B9A" w:rsidRDefault="000E2170" w:rsidP="00807B9A">
      <w:pPr>
        <w:spacing w:after="5" w:line="271" w:lineRule="auto"/>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g.</w:t>
      </w:r>
      <w:proofErr w:type="gramEnd"/>
      <w:r w:rsidRPr="00807B9A">
        <w:rPr>
          <w:rFonts w:ascii="Arial" w:eastAsia="Times New Roman" w:hAnsi="Arial" w:cs="Arial"/>
          <w:sz w:val="24"/>
          <w:szCs w:val="24"/>
          <w:lang w:eastAsia="pt-BR"/>
        </w:rPr>
        <w:t xml:space="preserve"> seccionamento das partes demolidas (manualmente ou com auxílio de rompedor).</w:t>
      </w:r>
    </w:p>
    <w:p w14:paraId="2817322C" w14:textId="77777777" w:rsidR="000E2170" w:rsidRPr="00807B9A" w:rsidRDefault="000E2170" w:rsidP="00807B9A">
      <w:pPr>
        <w:spacing w:before="120" w:after="5" w:line="271" w:lineRule="auto"/>
        <w:jc w:val="both"/>
        <w:rPr>
          <w:rFonts w:ascii="Arial" w:eastAsia="Times New Roman" w:hAnsi="Arial" w:cs="Arial"/>
          <w:bCs/>
          <w:sz w:val="24"/>
          <w:szCs w:val="24"/>
          <w:lang w:eastAsia="pt-BR"/>
        </w:rPr>
      </w:pPr>
      <w:r w:rsidRPr="00807B9A">
        <w:rPr>
          <w:rFonts w:ascii="Arial" w:eastAsia="Times New Roman" w:hAnsi="Arial" w:cs="Arial"/>
          <w:b/>
          <w:sz w:val="24"/>
          <w:szCs w:val="24"/>
          <w:lang w:eastAsia="pt-BR"/>
        </w:rPr>
        <w:lastRenderedPageBreak/>
        <w:t xml:space="preserve">4.2.3 - Remoção de estruturas de cobertura – </w:t>
      </w:r>
      <w:r w:rsidRPr="00807B9A">
        <w:rPr>
          <w:rFonts w:ascii="Arial" w:eastAsia="Times New Roman" w:hAnsi="Arial" w:cs="Arial"/>
          <w:bCs/>
          <w:sz w:val="24"/>
          <w:szCs w:val="24"/>
          <w:lang w:eastAsia="pt-BR"/>
        </w:rPr>
        <w:t xml:space="preserve">para este elemento, poderão ser utilizados os itens do SCO </w:t>
      </w:r>
      <w:proofErr w:type="gramStart"/>
      <w:r w:rsidRPr="00807B9A">
        <w:rPr>
          <w:rFonts w:ascii="Arial" w:eastAsia="Times New Roman" w:hAnsi="Arial" w:cs="Arial"/>
          <w:bCs/>
          <w:sz w:val="24"/>
          <w:szCs w:val="24"/>
          <w:lang w:eastAsia="pt-BR"/>
        </w:rPr>
        <w:t>SC04.</w:t>
      </w:r>
      <w:proofErr w:type="gramEnd"/>
      <w:r w:rsidRPr="00807B9A">
        <w:rPr>
          <w:rFonts w:ascii="Arial" w:eastAsia="Times New Roman" w:hAnsi="Arial" w:cs="Arial"/>
          <w:bCs/>
          <w:sz w:val="24"/>
          <w:szCs w:val="24"/>
          <w:lang w:eastAsia="pt-BR"/>
        </w:rPr>
        <w:t>05.2050, SC04.05.2150, SC04.05.2450, tendo sido previstos 1680m² de cobertura de telha colonial, 1680m² de cobertura de telha francesa e 3264m² de telha de fibrocimento.</w:t>
      </w:r>
    </w:p>
    <w:p w14:paraId="1CEC7C6E" w14:textId="77777777" w:rsidR="000E2170" w:rsidRDefault="000E2170" w:rsidP="00807B9A">
      <w:pPr>
        <w:spacing w:before="120" w:after="5" w:line="271" w:lineRule="auto"/>
        <w:jc w:val="both"/>
        <w:rPr>
          <w:rFonts w:ascii="Arial" w:eastAsia="Times New Roman" w:hAnsi="Arial" w:cs="Arial"/>
          <w:bCs/>
          <w:sz w:val="24"/>
          <w:szCs w:val="24"/>
          <w:lang w:eastAsia="pt-BR"/>
        </w:rPr>
      </w:pPr>
      <w:r w:rsidRPr="00807B9A">
        <w:rPr>
          <w:rFonts w:ascii="Arial" w:eastAsia="Times New Roman" w:hAnsi="Arial" w:cs="Arial"/>
          <w:b/>
          <w:sz w:val="24"/>
          <w:szCs w:val="24"/>
          <w:lang w:eastAsia="pt-BR"/>
        </w:rPr>
        <w:t xml:space="preserve">4.2.4 - Demolição manual de estruturas de madeira – </w:t>
      </w:r>
      <w:r w:rsidRPr="00807B9A">
        <w:rPr>
          <w:rFonts w:ascii="Arial" w:eastAsia="Times New Roman" w:hAnsi="Arial" w:cs="Arial"/>
          <w:bCs/>
          <w:sz w:val="24"/>
          <w:szCs w:val="24"/>
          <w:lang w:eastAsia="pt-BR"/>
        </w:rPr>
        <w:t>para este elemento, se compreende as operações de demolição de barracos, casas, cercas, etc., que tenham sua estrutura em madeira, com as seguintes etapas de execução:</w:t>
      </w:r>
    </w:p>
    <w:p w14:paraId="29E36E08" w14:textId="77777777" w:rsidR="00807B9A" w:rsidRPr="00807B9A" w:rsidRDefault="00807B9A" w:rsidP="00807B9A">
      <w:pPr>
        <w:spacing w:before="120" w:after="5" w:line="271" w:lineRule="auto"/>
        <w:jc w:val="both"/>
        <w:rPr>
          <w:rFonts w:ascii="Arial" w:eastAsia="Times New Roman" w:hAnsi="Arial" w:cs="Arial"/>
          <w:sz w:val="24"/>
          <w:szCs w:val="24"/>
          <w:lang w:eastAsia="pt-BR"/>
        </w:rPr>
      </w:pPr>
    </w:p>
    <w:p w14:paraId="376E5583" w14:textId="77777777" w:rsidR="000E2170" w:rsidRPr="00807B9A" w:rsidRDefault="000E2170" w:rsidP="00807B9A">
      <w:pPr>
        <w:numPr>
          <w:ilvl w:val="0"/>
          <w:numId w:val="19"/>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isolamento</w:t>
      </w:r>
      <w:proofErr w:type="gramEnd"/>
      <w:r w:rsidRPr="00807B9A">
        <w:rPr>
          <w:rFonts w:ascii="Arial" w:eastAsia="Times New Roman" w:hAnsi="Arial" w:cs="Arial"/>
          <w:sz w:val="24"/>
          <w:szCs w:val="24"/>
          <w:lang w:eastAsia="pt-BR"/>
        </w:rPr>
        <w:t xml:space="preserve"> do perímetro no local a ser feito a demolição.</w:t>
      </w:r>
    </w:p>
    <w:p w14:paraId="1ED35C5B" w14:textId="77777777" w:rsidR="000E2170" w:rsidRPr="00807B9A" w:rsidRDefault="000E2170" w:rsidP="00807B9A">
      <w:pPr>
        <w:numPr>
          <w:ilvl w:val="0"/>
          <w:numId w:val="19"/>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escoramento</w:t>
      </w:r>
      <w:proofErr w:type="gramEnd"/>
      <w:r w:rsidRPr="00807B9A">
        <w:rPr>
          <w:rFonts w:ascii="Arial" w:eastAsia="Times New Roman" w:hAnsi="Arial" w:cs="Arial"/>
          <w:sz w:val="24"/>
          <w:szCs w:val="24"/>
          <w:lang w:eastAsia="pt-BR"/>
        </w:rPr>
        <w:t>.</w:t>
      </w:r>
    </w:p>
    <w:p w14:paraId="2D8AD9C3" w14:textId="77777777" w:rsidR="000E2170" w:rsidRPr="00807B9A" w:rsidRDefault="000E2170" w:rsidP="00807B9A">
      <w:pPr>
        <w:numPr>
          <w:ilvl w:val="0"/>
          <w:numId w:val="19"/>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remoção</w:t>
      </w:r>
      <w:proofErr w:type="gramEnd"/>
      <w:r w:rsidRPr="00807B9A">
        <w:rPr>
          <w:rFonts w:ascii="Arial" w:eastAsia="Times New Roman" w:hAnsi="Arial" w:cs="Arial"/>
          <w:sz w:val="24"/>
          <w:szCs w:val="24"/>
          <w:lang w:eastAsia="pt-BR"/>
        </w:rPr>
        <w:t xml:space="preserve"> da cobertura (quando barraco / casa).</w:t>
      </w:r>
    </w:p>
    <w:p w14:paraId="42D0EB5A" w14:textId="77777777" w:rsidR="000E2170" w:rsidRDefault="000E2170" w:rsidP="00807B9A">
      <w:pPr>
        <w:numPr>
          <w:ilvl w:val="0"/>
          <w:numId w:val="19"/>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demolição</w:t>
      </w:r>
      <w:proofErr w:type="gramEnd"/>
      <w:r w:rsidRPr="00807B9A">
        <w:rPr>
          <w:rFonts w:ascii="Arial" w:eastAsia="Times New Roman" w:hAnsi="Arial" w:cs="Arial"/>
          <w:sz w:val="24"/>
          <w:szCs w:val="24"/>
          <w:lang w:eastAsia="pt-BR"/>
        </w:rPr>
        <w:t xml:space="preserve"> cuidadosa das paredes divisórias. </w:t>
      </w:r>
    </w:p>
    <w:p w14:paraId="3909DE03" w14:textId="77777777" w:rsidR="00807B9A" w:rsidRPr="00807B9A" w:rsidRDefault="00807B9A" w:rsidP="00807B9A">
      <w:pPr>
        <w:tabs>
          <w:tab w:val="left" w:pos="426"/>
        </w:tabs>
        <w:spacing w:after="5" w:line="271" w:lineRule="auto"/>
        <w:jc w:val="both"/>
        <w:rPr>
          <w:rFonts w:ascii="Arial" w:eastAsia="Times New Roman" w:hAnsi="Arial" w:cs="Arial"/>
          <w:sz w:val="24"/>
          <w:szCs w:val="24"/>
          <w:lang w:eastAsia="pt-BR"/>
        </w:rPr>
      </w:pPr>
    </w:p>
    <w:p w14:paraId="63E1A98B" w14:textId="77777777" w:rsidR="000E2170" w:rsidRDefault="000E2170" w:rsidP="00807B9A">
      <w:pPr>
        <w:spacing w:before="120" w:after="5" w:line="271" w:lineRule="auto"/>
        <w:jc w:val="both"/>
        <w:rPr>
          <w:rFonts w:ascii="Arial" w:eastAsia="Times New Roman" w:hAnsi="Arial" w:cs="Arial"/>
          <w:bCs/>
          <w:sz w:val="24"/>
          <w:szCs w:val="24"/>
          <w:lang w:eastAsia="pt-BR"/>
        </w:rPr>
      </w:pPr>
      <w:r w:rsidRPr="00807B9A">
        <w:rPr>
          <w:rFonts w:ascii="Arial" w:eastAsia="Times New Roman" w:hAnsi="Arial" w:cs="Arial"/>
          <w:b/>
          <w:bCs/>
          <w:sz w:val="24"/>
          <w:szCs w:val="24"/>
          <w:lang w:eastAsia="pt-BR"/>
        </w:rPr>
        <w:t>4.2.5 - Demolição mecânica de estruturas metálicas</w:t>
      </w:r>
      <w:r w:rsidRPr="00807B9A">
        <w:rPr>
          <w:rFonts w:ascii="Arial" w:eastAsia="Times New Roman" w:hAnsi="Arial" w:cs="Arial"/>
          <w:sz w:val="24"/>
          <w:szCs w:val="24"/>
          <w:lang w:eastAsia="pt-BR"/>
        </w:rPr>
        <w:t xml:space="preserve"> </w:t>
      </w:r>
      <w:r w:rsidRPr="00807B9A">
        <w:rPr>
          <w:rFonts w:ascii="Arial" w:eastAsia="Times New Roman" w:hAnsi="Arial" w:cs="Arial"/>
          <w:b/>
          <w:sz w:val="24"/>
          <w:szCs w:val="24"/>
          <w:lang w:eastAsia="pt-BR"/>
        </w:rPr>
        <w:t xml:space="preserve">– </w:t>
      </w:r>
      <w:r w:rsidRPr="00807B9A">
        <w:rPr>
          <w:rFonts w:ascii="Arial" w:eastAsia="Times New Roman" w:hAnsi="Arial" w:cs="Arial"/>
          <w:bCs/>
          <w:sz w:val="24"/>
          <w:szCs w:val="24"/>
          <w:lang w:eastAsia="pt-BR"/>
        </w:rPr>
        <w:t xml:space="preserve">para este elemento, poderão ser utilizados os itens do SCO </w:t>
      </w:r>
      <w:proofErr w:type="gramStart"/>
      <w:r w:rsidRPr="00807B9A">
        <w:rPr>
          <w:rFonts w:ascii="Arial" w:eastAsia="Times New Roman" w:hAnsi="Arial" w:cs="Arial"/>
          <w:bCs/>
          <w:sz w:val="24"/>
          <w:szCs w:val="24"/>
          <w:lang w:eastAsia="pt-BR"/>
        </w:rPr>
        <w:t>SC19.</w:t>
      </w:r>
      <w:proofErr w:type="gramEnd"/>
      <w:r w:rsidRPr="00807B9A">
        <w:rPr>
          <w:rFonts w:ascii="Arial" w:eastAsia="Times New Roman" w:hAnsi="Arial" w:cs="Arial"/>
          <w:bCs/>
          <w:sz w:val="24"/>
          <w:szCs w:val="24"/>
          <w:lang w:eastAsia="pt-BR"/>
        </w:rPr>
        <w:t xml:space="preserve">15.0150 e SC19.15.0200, tendo sido previstos 1080m de cortes com maçarico. </w:t>
      </w:r>
      <w:proofErr w:type="gramStart"/>
      <w:r w:rsidRPr="00807B9A">
        <w:rPr>
          <w:rFonts w:ascii="Arial" w:eastAsia="Times New Roman" w:hAnsi="Arial" w:cs="Arial"/>
          <w:bCs/>
          <w:sz w:val="24"/>
          <w:szCs w:val="24"/>
          <w:lang w:eastAsia="pt-BR"/>
        </w:rPr>
        <w:t>Compreende-se</w:t>
      </w:r>
      <w:proofErr w:type="gramEnd"/>
      <w:r w:rsidRPr="00807B9A">
        <w:rPr>
          <w:rFonts w:ascii="Arial" w:eastAsia="Times New Roman" w:hAnsi="Arial" w:cs="Arial"/>
          <w:bCs/>
          <w:sz w:val="24"/>
          <w:szCs w:val="24"/>
          <w:lang w:eastAsia="pt-BR"/>
        </w:rPr>
        <w:t xml:space="preserve"> as operações de demolição de passarelas, pontes, pórticos, marquises, galpões, etc., que tenham sua estrutura composta por peças e montantes em aço, ferro, etc., com as seguintes etapas de execução:  </w:t>
      </w:r>
    </w:p>
    <w:p w14:paraId="4A96FD92" w14:textId="77777777" w:rsidR="00807B9A" w:rsidRPr="00807B9A" w:rsidRDefault="00807B9A" w:rsidP="00807B9A">
      <w:pPr>
        <w:spacing w:before="120" w:after="5" w:line="271" w:lineRule="auto"/>
        <w:ind w:left="709"/>
        <w:jc w:val="both"/>
        <w:rPr>
          <w:rFonts w:ascii="Arial" w:eastAsia="Times New Roman" w:hAnsi="Arial" w:cs="Arial"/>
          <w:sz w:val="24"/>
          <w:szCs w:val="24"/>
          <w:highlight w:val="yellow"/>
          <w:lang w:eastAsia="pt-BR"/>
        </w:rPr>
      </w:pPr>
    </w:p>
    <w:p w14:paraId="63322F22" w14:textId="77777777" w:rsidR="000E2170" w:rsidRPr="00807B9A" w:rsidRDefault="000E2170" w:rsidP="00807B9A">
      <w:pPr>
        <w:numPr>
          <w:ilvl w:val="0"/>
          <w:numId w:val="20"/>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isolamento</w:t>
      </w:r>
      <w:proofErr w:type="gramEnd"/>
      <w:r w:rsidRPr="00807B9A">
        <w:rPr>
          <w:rFonts w:ascii="Arial" w:eastAsia="Times New Roman" w:hAnsi="Arial" w:cs="Arial"/>
          <w:sz w:val="24"/>
          <w:szCs w:val="24"/>
          <w:lang w:eastAsia="pt-BR"/>
        </w:rPr>
        <w:t xml:space="preserve"> do perímetro no local a ser feito a demolição.</w:t>
      </w:r>
    </w:p>
    <w:p w14:paraId="17470BF0" w14:textId="77777777" w:rsidR="000E2170" w:rsidRPr="00807B9A" w:rsidRDefault="000E2170" w:rsidP="00807B9A">
      <w:pPr>
        <w:numPr>
          <w:ilvl w:val="0"/>
          <w:numId w:val="20"/>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escoramento</w:t>
      </w:r>
      <w:proofErr w:type="gramEnd"/>
      <w:r w:rsidRPr="00807B9A">
        <w:rPr>
          <w:rFonts w:ascii="Arial" w:eastAsia="Times New Roman" w:hAnsi="Arial" w:cs="Arial"/>
          <w:sz w:val="24"/>
          <w:szCs w:val="24"/>
          <w:lang w:eastAsia="pt-BR"/>
        </w:rPr>
        <w:t>.</w:t>
      </w:r>
    </w:p>
    <w:p w14:paraId="1BA1AED6" w14:textId="77777777" w:rsidR="000E2170" w:rsidRPr="00807B9A" w:rsidRDefault="000E2170" w:rsidP="00807B9A">
      <w:pPr>
        <w:numPr>
          <w:ilvl w:val="0"/>
          <w:numId w:val="20"/>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corte</w:t>
      </w:r>
      <w:proofErr w:type="gramEnd"/>
      <w:r w:rsidRPr="00807B9A">
        <w:rPr>
          <w:rFonts w:ascii="Arial" w:eastAsia="Times New Roman" w:hAnsi="Arial" w:cs="Arial"/>
          <w:sz w:val="24"/>
          <w:szCs w:val="24"/>
          <w:lang w:eastAsia="pt-BR"/>
        </w:rPr>
        <w:t xml:space="preserve"> dos apoios e dos engastes da estrutura.</w:t>
      </w:r>
    </w:p>
    <w:p w14:paraId="24BD0782" w14:textId="77777777" w:rsidR="000E2170" w:rsidRPr="00807B9A" w:rsidRDefault="000E2170" w:rsidP="00807B9A">
      <w:pPr>
        <w:numPr>
          <w:ilvl w:val="0"/>
          <w:numId w:val="20"/>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saque</w:t>
      </w:r>
      <w:proofErr w:type="gramEnd"/>
      <w:r w:rsidRPr="00807B9A">
        <w:rPr>
          <w:rFonts w:ascii="Arial" w:eastAsia="Times New Roman" w:hAnsi="Arial" w:cs="Arial"/>
          <w:sz w:val="24"/>
          <w:szCs w:val="24"/>
          <w:lang w:eastAsia="pt-BR"/>
        </w:rPr>
        <w:t xml:space="preserve"> das peças, previamente amarradas com auxílio de equipamentos.</w:t>
      </w:r>
    </w:p>
    <w:p w14:paraId="02D5CFCF" w14:textId="77777777" w:rsidR="000E2170" w:rsidRPr="00807B9A" w:rsidRDefault="000E2170" w:rsidP="00807B9A">
      <w:pPr>
        <w:numPr>
          <w:ilvl w:val="0"/>
          <w:numId w:val="20"/>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demolição</w:t>
      </w:r>
      <w:proofErr w:type="gramEnd"/>
      <w:r w:rsidRPr="00807B9A">
        <w:rPr>
          <w:rFonts w:ascii="Arial" w:eastAsia="Times New Roman" w:hAnsi="Arial" w:cs="Arial"/>
          <w:sz w:val="24"/>
          <w:szCs w:val="24"/>
          <w:lang w:eastAsia="pt-BR"/>
        </w:rPr>
        <w:t xml:space="preserve"> mecânica e/ou manual das bases de sustentação (chumbadores).</w:t>
      </w:r>
    </w:p>
    <w:p w14:paraId="5F91F9E9" w14:textId="77777777" w:rsidR="000E2170" w:rsidRDefault="000E2170" w:rsidP="00807B9A">
      <w:pPr>
        <w:numPr>
          <w:ilvl w:val="0"/>
          <w:numId w:val="20"/>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fracionamento</w:t>
      </w:r>
      <w:proofErr w:type="gramEnd"/>
      <w:r w:rsidRPr="00807B9A">
        <w:rPr>
          <w:rFonts w:ascii="Arial" w:eastAsia="Times New Roman" w:hAnsi="Arial" w:cs="Arial"/>
          <w:sz w:val="24"/>
          <w:szCs w:val="24"/>
          <w:lang w:eastAsia="pt-BR"/>
        </w:rPr>
        <w:t xml:space="preserve"> das partes demolidas para facilitação do transporte.  </w:t>
      </w:r>
    </w:p>
    <w:p w14:paraId="1D8A93C5" w14:textId="77777777" w:rsidR="00807B9A" w:rsidRPr="00807B9A" w:rsidRDefault="00807B9A" w:rsidP="00807B9A">
      <w:pPr>
        <w:spacing w:after="5" w:line="271" w:lineRule="auto"/>
        <w:ind w:left="2096"/>
        <w:jc w:val="both"/>
        <w:rPr>
          <w:rFonts w:ascii="Arial" w:eastAsia="Times New Roman" w:hAnsi="Arial" w:cs="Arial"/>
          <w:sz w:val="24"/>
          <w:szCs w:val="24"/>
          <w:lang w:eastAsia="pt-BR"/>
        </w:rPr>
      </w:pPr>
    </w:p>
    <w:p w14:paraId="7E2D44F2" w14:textId="77777777" w:rsidR="000E2170" w:rsidRDefault="000E2170" w:rsidP="00807B9A">
      <w:pPr>
        <w:spacing w:before="120" w:after="5" w:line="271" w:lineRule="auto"/>
        <w:jc w:val="both"/>
        <w:rPr>
          <w:rFonts w:ascii="Arial" w:eastAsia="Times New Roman" w:hAnsi="Arial" w:cs="Arial"/>
          <w:bCs/>
          <w:sz w:val="24"/>
          <w:szCs w:val="24"/>
          <w:lang w:eastAsia="pt-BR"/>
        </w:rPr>
      </w:pPr>
      <w:r w:rsidRPr="00807B9A">
        <w:rPr>
          <w:rFonts w:ascii="Arial" w:eastAsia="Times New Roman" w:hAnsi="Arial" w:cs="Arial"/>
          <w:b/>
          <w:bCs/>
          <w:sz w:val="24"/>
          <w:szCs w:val="24"/>
          <w:lang w:eastAsia="pt-BR"/>
        </w:rPr>
        <w:t xml:space="preserve">4.2.6 - Demolição mecânica de obras de arte - </w:t>
      </w:r>
      <w:r w:rsidRPr="00807B9A">
        <w:rPr>
          <w:rFonts w:ascii="Arial" w:eastAsia="Times New Roman" w:hAnsi="Arial" w:cs="Arial"/>
          <w:bCs/>
          <w:sz w:val="24"/>
          <w:szCs w:val="24"/>
          <w:lang w:eastAsia="pt-BR"/>
        </w:rPr>
        <w:t>para este elemento, se compreende as operações de demolição de passarelas, viadutos, pontes, coletores de drenagem e afins, com as seguintes etapas de execução:</w:t>
      </w:r>
    </w:p>
    <w:p w14:paraId="6853BC37" w14:textId="77777777" w:rsidR="00807B9A" w:rsidRPr="00807B9A" w:rsidRDefault="00807B9A" w:rsidP="00807B9A">
      <w:pPr>
        <w:spacing w:before="120" w:after="5" w:line="271" w:lineRule="auto"/>
        <w:ind w:left="709"/>
        <w:jc w:val="both"/>
        <w:rPr>
          <w:rFonts w:ascii="Arial" w:eastAsia="Times New Roman" w:hAnsi="Arial" w:cs="Arial"/>
          <w:sz w:val="24"/>
          <w:szCs w:val="24"/>
          <w:lang w:eastAsia="pt-BR"/>
        </w:rPr>
      </w:pPr>
    </w:p>
    <w:p w14:paraId="29BAFEF0" w14:textId="77777777" w:rsidR="000E2170" w:rsidRPr="00807B9A" w:rsidRDefault="000E2170" w:rsidP="00807B9A">
      <w:pPr>
        <w:numPr>
          <w:ilvl w:val="0"/>
          <w:numId w:val="21"/>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isolamento</w:t>
      </w:r>
      <w:proofErr w:type="gramEnd"/>
      <w:r w:rsidRPr="00807B9A">
        <w:rPr>
          <w:rFonts w:ascii="Arial" w:eastAsia="Times New Roman" w:hAnsi="Arial" w:cs="Arial"/>
          <w:sz w:val="24"/>
          <w:szCs w:val="24"/>
          <w:lang w:eastAsia="pt-BR"/>
        </w:rPr>
        <w:t xml:space="preserve"> do perímetro no local a ser feito a demolição.</w:t>
      </w:r>
    </w:p>
    <w:p w14:paraId="05D2FCF5" w14:textId="77777777" w:rsidR="000E2170" w:rsidRPr="00807B9A" w:rsidRDefault="000E2170" w:rsidP="00807B9A">
      <w:pPr>
        <w:numPr>
          <w:ilvl w:val="0"/>
          <w:numId w:val="21"/>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escoramento</w:t>
      </w:r>
      <w:proofErr w:type="gramEnd"/>
      <w:r w:rsidRPr="00807B9A">
        <w:rPr>
          <w:rFonts w:ascii="Arial" w:eastAsia="Times New Roman" w:hAnsi="Arial" w:cs="Arial"/>
          <w:sz w:val="24"/>
          <w:szCs w:val="24"/>
          <w:lang w:eastAsia="pt-BR"/>
        </w:rPr>
        <w:t xml:space="preserve"> das partes instáveis.</w:t>
      </w:r>
    </w:p>
    <w:p w14:paraId="0A3EE639" w14:textId="77777777" w:rsidR="000E2170" w:rsidRPr="00807B9A" w:rsidRDefault="000E2170" w:rsidP="00807B9A">
      <w:pPr>
        <w:numPr>
          <w:ilvl w:val="0"/>
          <w:numId w:val="21"/>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Cortes parciais das peças que constituem a estrutura (a partir do ponto mais elevado até a sua base). No caso de viga de maior porte ou de estrutura </w:t>
      </w:r>
      <w:proofErr w:type="spellStart"/>
      <w:r w:rsidRPr="00807B9A">
        <w:rPr>
          <w:rFonts w:ascii="Arial" w:eastAsia="Times New Roman" w:hAnsi="Arial" w:cs="Arial"/>
          <w:sz w:val="24"/>
          <w:szCs w:val="24"/>
          <w:lang w:eastAsia="pt-BR"/>
        </w:rPr>
        <w:t>atirantada</w:t>
      </w:r>
      <w:proofErr w:type="spellEnd"/>
      <w:r w:rsidRPr="00807B9A">
        <w:rPr>
          <w:rFonts w:ascii="Arial" w:eastAsia="Times New Roman" w:hAnsi="Arial" w:cs="Arial"/>
          <w:sz w:val="24"/>
          <w:szCs w:val="24"/>
          <w:lang w:eastAsia="pt-BR"/>
        </w:rPr>
        <w:t xml:space="preserve">, estas deverão ser escoradas e seccionadas em seus extremos (engastes). </w:t>
      </w:r>
    </w:p>
    <w:p w14:paraId="2A12DA6C" w14:textId="77777777" w:rsidR="000E2170" w:rsidRDefault="000E2170" w:rsidP="00807B9A">
      <w:pPr>
        <w:numPr>
          <w:ilvl w:val="0"/>
          <w:numId w:val="21"/>
        </w:numPr>
        <w:tabs>
          <w:tab w:val="clear" w:pos="2096"/>
          <w:tab w:val="num" w:pos="0"/>
          <w:tab w:val="left" w:pos="426"/>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 </w:t>
      </w:r>
      <w:proofErr w:type="gramStart"/>
      <w:r w:rsidRPr="00807B9A">
        <w:rPr>
          <w:rFonts w:ascii="Arial" w:eastAsia="Times New Roman" w:hAnsi="Arial" w:cs="Arial"/>
          <w:sz w:val="24"/>
          <w:szCs w:val="24"/>
          <w:lang w:eastAsia="pt-BR"/>
        </w:rPr>
        <w:t>fracionamento</w:t>
      </w:r>
      <w:proofErr w:type="gramEnd"/>
      <w:r w:rsidRPr="00807B9A">
        <w:rPr>
          <w:rFonts w:ascii="Arial" w:eastAsia="Times New Roman" w:hAnsi="Arial" w:cs="Arial"/>
          <w:sz w:val="24"/>
          <w:szCs w:val="24"/>
          <w:lang w:eastAsia="pt-BR"/>
        </w:rPr>
        <w:t xml:space="preserve"> das partes demolidas para facilitação do transporte.  </w:t>
      </w:r>
    </w:p>
    <w:p w14:paraId="6F68670A" w14:textId="77777777" w:rsidR="00807B9A" w:rsidRPr="00807B9A" w:rsidRDefault="00807B9A" w:rsidP="00807B9A">
      <w:pPr>
        <w:tabs>
          <w:tab w:val="left" w:pos="426"/>
        </w:tabs>
        <w:spacing w:after="5" w:line="271" w:lineRule="auto"/>
        <w:jc w:val="both"/>
        <w:rPr>
          <w:rFonts w:ascii="Arial" w:eastAsia="Times New Roman" w:hAnsi="Arial" w:cs="Arial"/>
          <w:sz w:val="24"/>
          <w:szCs w:val="24"/>
          <w:lang w:eastAsia="pt-BR"/>
        </w:rPr>
      </w:pPr>
    </w:p>
    <w:p w14:paraId="3052202D" w14:textId="77777777" w:rsidR="000E2170" w:rsidRDefault="000E2170" w:rsidP="00807B9A">
      <w:pPr>
        <w:tabs>
          <w:tab w:val="left" w:pos="2072"/>
        </w:tabs>
        <w:spacing w:before="120" w:after="5" w:line="271" w:lineRule="auto"/>
        <w:jc w:val="both"/>
        <w:rPr>
          <w:rFonts w:ascii="Arial" w:eastAsia="Times New Roman" w:hAnsi="Arial" w:cs="Arial"/>
          <w:bCs/>
          <w:sz w:val="24"/>
          <w:szCs w:val="24"/>
          <w:lang w:eastAsia="pt-BR"/>
        </w:rPr>
      </w:pPr>
      <w:r w:rsidRPr="00807B9A">
        <w:rPr>
          <w:rFonts w:ascii="Arial" w:eastAsia="Times New Roman" w:hAnsi="Arial" w:cs="Arial"/>
          <w:b/>
          <w:bCs/>
          <w:sz w:val="24"/>
          <w:szCs w:val="24"/>
          <w:lang w:eastAsia="pt-BR"/>
        </w:rPr>
        <w:lastRenderedPageBreak/>
        <w:t xml:space="preserve">4.2.7 - Escoramento em paramento vertical - </w:t>
      </w:r>
      <w:r w:rsidRPr="00807B9A">
        <w:rPr>
          <w:rFonts w:ascii="Arial" w:eastAsia="Times New Roman" w:hAnsi="Arial" w:cs="Arial"/>
          <w:bCs/>
          <w:sz w:val="24"/>
          <w:szCs w:val="24"/>
          <w:lang w:eastAsia="pt-BR"/>
        </w:rPr>
        <w:t xml:space="preserve">para este elemento, se compreende as operações de escoramento em fachadas, de prédios tombados, imóveis incendiados e etc., com a utilização de escoras em madeira ou perfil metálico, com as seguintes etapas de execução: </w:t>
      </w:r>
    </w:p>
    <w:p w14:paraId="1345DB67" w14:textId="77777777" w:rsidR="00807B9A" w:rsidRPr="00807B9A" w:rsidRDefault="00807B9A" w:rsidP="00807B9A">
      <w:pPr>
        <w:tabs>
          <w:tab w:val="left" w:pos="2072"/>
        </w:tabs>
        <w:spacing w:before="120" w:after="5" w:line="271" w:lineRule="auto"/>
        <w:jc w:val="both"/>
        <w:rPr>
          <w:rFonts w:ascii="Arial" w:eastAsia="Times New Roman" w:hAnsi="Arial" w:cs="Arial"/>
          <w:sz w:val="24"/>
          <w:szCs w:val="24"/>
          <w:lang w:eastAsia="pt-BR"/>
        </w:rPr>
      </w:pPr>
    </w:p>
    <w:p w14:paraId="59A92800" w14:textId="77777777" w:rsidR="000E2170" w:rsidRPr="00807B9A" w:rsidRDefault="000E2170" w:rsidP="00807B9A">
      <w:pPr>
        <w:numPr>
          <w:ilvl w:val="0"/>
          <w:numId w:val="22"/>
        </w:numPr>
        <w:tabs>
          <w:tab w:val="clear" w:pos="2096"/>
          <w:tab w:val="num" w:pos="0"/>
          <w:tab w:val="left" w:pos="567"/>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isolamento</w:t>
      </w:r>
      <w:proofErr w:type="gramEnd"/>
      <w:r w:rsidRPr="00807B9A">
        <w:rPr>
          <w:rFonts w:ascii="Arial" w:eastAsia="Times New Roman" w:hAnsi="Arial" w:cs="Arial"/>
          <w:sz w:val="24"/>
          <w:szCs w:val="24"/>
          <w:lang w:eastAsia="pt-BR"/>
        </w:rPr>
        <w:t xml:space="preserve"> do perímetro no local a ser feito o escoramento.</w:t>
      </w:r>
    </w:p>
    <w:p w14:paraId="4970770B" w14:textId="77777777" w:rsidR="000E2170" w:rsidRPr="00807B9A" w:rsidRDefault="000E2170" w:rsidP="00807B9A">
      <w:pPr>
        <w:numPr>
          <w:ilvl w:val="0"/>
          <w:numId w:val="22"/>
        </w:numPr>
        <w:tabs>
          <w:tab w:val="clear" w:pos="2096"/>
          <w:tab w:val="num" w:pos="0"/>
          <w:tab w:val="left" w:pos="567"/>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o</w:t>
      </w:r>
      <w:proofErr w:type="gramEnd"/>
      <w:r w:rsidRPr="00807B9A">
        <w:rPr>
          <w:rFonts w:ascii="Arial" w:eastAsia="Times New Roman" w:hAnsi="Arial" w:cs="Arial"/>
          <w:sz w:val="24"/>
          <w:szCs w:val="24"/>
          <w:lang w:eastAsia="pt-BR"/>
        </w:rPr>
        <w:t xml:space="preserve"> escoramento é feito com perfis metálicos ou montantes em madeira faceando a fachada no sentido longitudinal de altura igual ao pé direito da mesma.</w:t>
      </w:r>
    </w:p>
    <w:p w14:paraId="7A93C22D" w14:textId="77777777" w:rsidR="000E2170" w:rsidRPr="00807B9A" w:rsidRDefault="000E2170" w:rsidP="00807B9A">
      <w:pPr>
        <w:numPr>
          <w:ilvl w:val="0"/>
          <w:numId w:val="22"/>
        </w:numPr>
        <w:tabs>
          <w:tab w:val="clear" w:pos="2096"/>
          <w:tab w:val="num" w:pos="0"/>
          <w:tab w:val="left" w:pos="567"/>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fixam</w:t>
      </w:r>
      <w:proofErr w:type="gramEnd"/>
      <w:r w:rsidRPr="00807B9A">
        <w:rPr>
          <w:rFonts w:ascii="Arial" w:eastAsia="Times New Roman" w:hAnsi="Arial" w:cs="Arial"/>
          <w:sz w:val="24"/>
          <w:szCs w:val="24"/>
          <w:lang w:eastAsia="pt-BR"/>
        </w:rPr>
        <w:t xml:space="preserve">-se perfis ou montantes na base dos perfis longitudinais atravessando a fachada até o interior do prédio, na extremidade deste, coloca-se um terceiro perfil ou montante, para formar um triângulo com a extremidade superior da peça longitudinal da parte externa da fachada. </w:t>
      </w:r>
    </w:p>
    <w:p w14:paraId="118D28BE" w14:textId="77777777" w:rsidR="000E2170" w:rsidRPr="00807B9A" w:rsidRDefault="000E2170" w:rsidP="00807B9A">
      <w:pPr>
        <w:numPr>
          <w:ilvl w:val="0"/>
          <w:numId w:val="22"/>
        </w:numPr>
        <w:tabs>
          <w:tab w:val="clear" w:pos="2096"/>
          <w:tab w:val="num" w:pos="0"/>
          <w:tab w:val="left" w:pos="567"/>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Na metade da altura da peça longitudinal, sairá um travamento extra para o interior do prédio: esta seção será repetida até tomar a extensão da fachada.  </w:t>
      </w:r>
    </w:p>
    <w:p w14:paraId="6F60C62E" w14:textId="77777777" w:rsidR="000E2170" w:rsidRDefault="000E2170" w:rsidP="00807B9A">
      <w:pPr>
        <w:spacing w:before="120" w:after="5" w:line="271" w:lineRule="auto"/>
        <w:jc w:val="both"/>
        <w:rPr>
          <w:rFonts w:ascii="Arial" w:eastAsia="Times New Roman" w:hAnsi="Arial" w:cs="Arial"/>
          <w:bCs/>
          <w:sz w:val="24"/>
          <w:szCs w:val="24"/>
          <w:lang w:eastAsia="pt-BR"/>
        </w:rPr>
      </w:pPr>
      <w:r w:rsidRPr="00807B9A">
        <w:rPr>
          <w:rFonts w:ascii="Arial" w:eastAsia="Times New Roman" w:hAnsi="Arial" w:cs="Arial"/>
          <w:b/>
          <w:sz w:val="24"/>
          <w:szCs w:val="24"/>
          <w:lang w:eastAsia="pt-BR"/>
        </w:rPr>
        <w:t>4.2.8 - Escoramento em paramento horizontal</w:t>
      </w:r>
      <w:r w:rsidRPr="00807B9A">
        <w:rPr>
          <w:rFonts w:ascii="Arial" w:eastAsia="Times New Roman" w:hAnsi="Arial" w:cs="Arial"/>
          <w:bCs/>
          <w:sz w:val="24"/>
          <w:szCs w:val="24"/>
          <w:lang w:eastAsia="pt-BR"/>
        </w:rPr>
        <w:t xml:space="preserve"> - para este elemento, se compreende as operações de escoramento em vigas, lajes e afins, com a utilização de escoras em madeira ou perfis metálicos, com as seguintes etapas de execução:</w:t>
      </w:r>
    </w:p>
    <w:p w14:paraId="79FEC020" w14:textId="77777777" w:rsidR="00807B9A" w:rsidRPr="00807B9A" w:rsidRDefault="00807B9A" w:rsidP="00807B9A">
      <w:pPr>
        <w:spacing w:before="120" w:after="5" w:line="271" w:lineRule="auto"/>
        <w:jc w:val="both"/>
        <w:rPr>
          <w:rFonts w:ascii="Arial" w:eastAsia="Times New Roman" w:hAnsi="Arial" w:cs="Arial"/>
          <w:sz w:val="24"/>
          <w:szCs w:val="24"/>
          <w:lang w:eastAsia="pt-BR"/>
        </w:rPr>
      </w:pPr>
    </w:p>
    <w:p w14:paraId="6E9FC5A6" w14:textId="77777777" w:rsidR="000E2170" w:rsidRDefault="000E2170" w:rsidP="00807B9A">
      <w:pPr>
        <w:spacing w:before="120" w:after="5" w:line="271" w:lineRule="auto"/>
        <w:jc w:val="both"/>
        <w:rPr>
          <w:rFonts w:ascii="Arial" w:eastAsia="Times New Roman" w:hAnsi="Arial" w:cs="Arial"/>
          <w:b/>
          <w:bCs/>
          <w:sz w:val="24"/>
          <w:szCs w:val="24"/>
          <w:lang w:eastAsia="pt-BR"/>
        </w:rPr>
      </w:pPr>
      <w:r w:rsidRPr="00807B9A">
        <w:rPr>
          <w:rFonts w:ascii="Arial" w:eastAsia="Times New Roman" w:hAnsi="Arial" w:cs="Arial"/>
          <w:b/>
          <w:bCs/>
          <w:sz w:val="24"/>
          <w:szCs w:val="24"/>
          <w:lang w:eastAsia="pt-BR"/>
        </w:rPr>
        <w:t>ESCORAMENTO DE VIGAS:</w:t>
      </w:r>
    </w:p>
    <w:p w14:paraId="3D1D974B" w14:textId="77777777" w:rsidR="00807B9A" w:rsidRPr="00807B9A" w:rsidRDefault="00807B9A" w:rsidP="00807B9A">
      <w:pPr>
        <w:spacing w:before="120" w:after="5" w:line="271" w:lineRule="auto"/>
        <w:jc w:val="both"/>
        <w:rPr>
          <w:rFonts w:ascii="Arial" w:eastAsia="Times New Roman" w:hAnsi="Arial" w:cs="Arial"/>
          <w:b/>
          <w:bCs/>
          <w:sz w:val="24"/>
          <w:szCs w:val="24"/>
          <w:lang w:eastAsia="pt-BR"/>
        </w:rPr>
      </w:pPr>
    </w:p>
    <w:p w14:paraId="026E63B9" w14:textId="77777777" w:rsidR="000E2170" w:rsidRPr="00807B9A" w:rsidRDefault="000E2170" w:rsidP="00807B9A">
      <w:pPr>
        <w:numPr>
          <w:ilvl w:val="0"/>
          <w:numId w:val="23"/>
        </w:numPr>
        <w:tabs>
          <w:tab w:val="clear" w:pos="2096"/>
          <w:tab w:val="num" w:pos="0"/>
          <w:tab w:val="left" w:pos="567"/>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isolamento</w:t>
      </w:r>
      <w:proofErr w:type="gramEnd"/>
      <w:r w:rsidRPr="00807B9A">
        <w:rPr>
          <w:rFonts w:ascii="Arial" w:eastAsia="Times New Roman" w:hAnsi="Arial" w:cs="Arial"/>
          <w:sz w:val="24"/>
          <w:szCs w:val="24"/>
          <w:lang w:eastAsia="pt-BR"/>
        </w:rPr>
        <w:t xml:space="preserve"> do perímetro no local a ser feito o escoramento.</w:t>
      </w:r>
    </w:p>
    <w:p w14:paraId="5FF471C5" w14:textId="77777777" w:rsidR="000E2170" w:rsidRPr="00807B9A" w:rsidRDefault="000E2170" w:rsidP="00807B9A">
      <w:pPr>
        <w:numPr>
          <w:ilvl w:val="0"/>
          <w:numId w:val="23"/>
        </w:numPr>
        <w:tabs>
          <w:tab w:val="clear" w:pos="2096"/>
          <w:tab w:val="num" w:pos="0"/>
          <w:tab w:val="left" w:pos="567"/>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verificação</w:t>
      </w:r>
      <w:proofErr w:type="gramEnd"/>
      <w:r w:rsidRPr="00807B9A">
        <w:rPr>
          <w:rFonts w:ascii="Arial" w:eastAsia="Times New Roman" w:hAnsi="Arial" w:cs="Arial"/>
          <w:sz w:val="24"/>
          <w:szCs w:val="24"/>
          <w:lang w:eastAsia="pt-BR"/>
        </w:rPr>
        <w:t xml:space="preserve"> dos </w:t>
      </w:r>
      <w:proofErr w:type="spellStart"/>
      <w:r w:rsidRPr="00807B9A">
        <w:rPr>
          <w:rFonts w:ascii="Arial" w:eastAsia="Times New Roman" w:hAnsi="Arial" w:cs="Arial"/>
          <w:sz w:val="24"/>
          <w:szCs w:val="24"/>
          <w:lang w:eastAsia="pt-BR"/>
        </w:rPr>
        <w:t>tramos</w:t>
      </w:r>
      <w:proofErr w:type="spellEnd"/>
      <w:r w:rsidRPr="00807B9A">
        <w:rPr>
          <w:rFonts w:ascii="Arial" w:eastAsia="Times New Roman" w:hAnsi="Arial" w:cs="Arial"/>
          <w:sz w:val="24"/>
          <w:szCs w:val="24"/>
          <w:lang w:eastAsia="pt-BR"/>
        </w:rPr>
        <w:t xml:space="preserve"> com maior flecha (comprometimento).</w:t>
      </w:r>
    </w:p>
    <w:p w14:paraId="3341E1E7" w14:textId="77777777" w:rsidR="00807B9A" w:rsidRDefault="000E2170" w:rsidP="00807B9A">
      <w:pPr>
        <w:numPr>
          <w:ilvl w:val="0"/>
          <w:numId w:val="23"/>
        </w:numPr>
        <w:tabs>
          <w:tab w:val="clear" w:pos="2096"/>
          <w:tab w:val="num" w:pos="0"/>
          <w:tab w:val="left" w:pos="567"/>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colocam</w:t>
      </w:r>
      <w:proofErr w:type="gramEnd"/>
      <w:r w:rsidRPr="00807B9A">
        <w:rPr>
          <w:rFonts w:ascii="Arial" w:eastAsia="Times New Roman" w:hAnsi="Arial" w:cs="Arial"/>
          <w:sz w:val="24"/>
          <w:szCs w:val="24"/>
          <w:lang w:eastAsia="pt-BR"/>
        </w:rPr>
        <w:t xml:space="preserve">-se as escoras de madeira ou metálica nos pontos predeterminados e faz-se um </w:t>
      </w:r>
      <w:proofErr w:type="spellStart"/>
      <w:r w:rsidRPr="00807B9A">
        <w:rPr>
          <w:rFonts w:ascii="Arial" w:eastAsia="Times New Roman" w:hAnsi="Arial" w:cs="Arial"/>
          <w:sz w:val="24"/>
          <w:szCs w:val="24"/>
          <w:lang w:eastAsia="pt-BR"/>
        </w:rPr>
        <w:t>contraventamento</w:t>
      </w:r>
      <w:proofErr w:type="spellEnd"/>
      <w:r w:rsidRPr="00807B9A">
        <w:rPr>
          <w:rFonts w:ascii="Arial" w:eastAsia="Times New Roman" w:hAnsi="Arial" w:cs="Arial"/>
          <w:sz w:val="24"/>
          <w:szCs w:val="24"/>
          <w:lang w:eastAsia="pt-BR"/>
        </w:rPr>
        <w:t xml:space="preserve"> entre os apoios.</w:t>
      </w:r>
    </w:p>
    <w:p w14:paraId="3FBD69EF" w14:textId="0184239A" w:rsidR="000E2170" w:rsidRPr="00807B9A" w:rsidRDefault="000E2170" w:rsidP="00807B9A">
      <w:pPr>
        <w:tabs>
          <w:tab w:val="left" w:pos="567"/>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 </w:t>
      </w:r>
    </w:p>
    <w:p w14:paraId="6095DEB9" w14:textId="479C206B" w:rsidR="000E2170" w:rsidRDefault="00807B9A" w:rsidP="00807B9A">
      <w:pPr>
        <w:tabs>
          <w:tab w:val="left" w:pos="825"/>
        </w:tabs>
        <w:spacing w:before="120" w:after="5" w:line="271" w:lineRule="auto"/>
        <w:jc w:val="both"/>
        <w:rPr>
          <w:rFonts w:ascii="Arial" w:eastAsia="Times New Roman" w:hAnsi="Arial" w:cs="Arial"/>
          <w:b/>
          <w:bCs/>
          <w:sz w:val="24"/>
          <w:szCs w:val="24"/>
          <w:lang w:eastAsia="pt-BR"/>
        </w:rPr>
      </w:pPr>
      <w:r>
        <w:rPr>
          <w:rFonts w:ascii="Arial" w:eastAsia="Times New Roman" w:hAnsi="Arial" w:cs="Arial"/>
          <w:sz w:val="24"/>
          <w:szCs w:val="24"/>
          <w:lang w:eastAsia="pt-BR"/>
        </w:rPr>
        <w:t xml:space="preserve">  </w:t>
      </w:r>
      <w:r w:rsidR="000E2170" w:rsidRPr="00807B9A">
        <w:rPr>
          <w:rFonts w:ascii="Arial" w:eastAsia="Times New Roman" w:hAnsi="Arial" w:cs="Arial"/>
          <w:b/>
          <w:bCs/>
          <w:sz w:val="24"/>
          <w:szCs w:val="24"/>
          <w:lang w:eastAsia="pt-BR"/>
        </w:rPr>
        <w:t>ESCORAMENTO DE LAJES:</w:t>
      </w:r>
    </w:p>
    <w:p w14:paraId="455685C4" w14:textId="77777777" w:rsidR="00807B9A" w:rsidRPr="00807B9A" w:rsidRDefault="00807B9A" w:rsidP="00807B9A">
      <w:pPr>
        <w:tabs>
          <w:tab w:val="left" w:pos="825"/>
        </w:tabs>
        <w:spacing w:before="120" w:after="5" w:line="271" w:lineRule="auto"/>
        <w:jc w:val="both"/>
        <w:rPr>
          <w:rFonts w:ascii="Arial" w:eastAsia="Times New Roman" w:hAnsi="Arial" w:cs="Arial"/>
          <w:b/>
          <w:bCs/>
          <w:sz w:val="24"/>
          <w:szCs w:val="24"/>
          <w:lang w:eastAsia="pt-BR"/>
        </w:rPr>
      </w:pPr>
    </w:p>
    <w:p w14:paraId="708E446F" w14:textId="77777777" w:rsidR="000E2170" w:rsidRPr="00807B9A" w:rsidRDefault="000E2170" w:rsidP="00807B9A">
      <w:pPr>
        <w:numPr>
          <w:ilvl w:val="0"/>
          <w:numId w:val="24"/>
        </w:numPr>
        <w:tabs>
          <w:tab w:val="clear" w:pos="2096"/>
          <w:tab w:val="num" w:pos="0"/>
          <w:tab w:val="left" w:pos="567"/>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isolamento</w:t>
      </w:r>
      <w:proofErr w:type="gramEnd"/>
      <w:r w:rsidRPr="00807B9A">
        <w:rPr>
          <w:rFonts w:ascii="Arial" w:eastAsia="Times New Roman" w:hAnsi="Arial" w:cs="Arial"/>
          <w:sz w:val="24"/>
          <w:szCs w:val="24"/>
          <w:lang w:eastAsia="pt-BR"/>
        </w:rPr>
        <w:t xml:space="preserve"> do perímetro no local a ser feito o escoramento.</w:t>
      </w:r>
    </w:p>
    <w:p w14:paraId="1CE43F60" w14:textId="77777777" w:rsidR="000E2170" w:rsidRPr="00807B9A" w:rsidRDefault="000E2170" w:rsidP="00807B9A">
      <w:pPr>
        <w:numPr>
          <w:ilvl w:val="0"/>
          <w:numId w:val="24"/>
        </w:numPr>
        <w:tabs>
          <w:tab w:val="clear" w:pos="2096"/>
          <w:tab w:val="num" w:pos="0"/>
          <w:tab w:val="left" w:pos="567"/>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no</w:t>
      </w:r>
      <w:proofErr w:type="gramEnd"/>
      <w:r w:rsidRPr="00807B9A">
        <w:rPr>
          <w:rFonts w:ascii="Arial" w:eastAsia="Times New Roman" w:hAnsi="Arial" w:cs="Arial"/>
          <w:sz w:val="24"/>
          <w:szCs w:val="24"/>
          <w:lang w:eastAsia="pt-BR"/>
        </w:rPr>
        <w:t xml:space="preserve"> caso de escoramento com escoras de madeira:</w:t>
      </w:r>
    </w:p>
    <w:p w14:paraId="7B6012D3" w14:textId="77777777" w:rsidR="000E2170" w:rsidRPr="00807B9A" w:rsidRDefault="000E2170" w:rsidP="00807B9A">
      <w:pPr>
        <w:tabs>
          <w:tab w:val="num" w:pos="0"/>
          <w:tab w:val="left" w:pos="567"/>
        </w:tabs>
        <w:spacing w:after="5" w:line="271" w:lineRule="auto"/>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b.</w:t>
      </w:r>
      <w:proofErr w:type="gramEnd"/>
      <w:r w:rsidRPr="00807B9A">
        <w:rPr>
          <w:rFonts w:ascii="Arial" w:eastAsia="Times New Roman" w:hAnsi="Arial" w:cs="Arial"/>
          <w:sz w:val="24"/>
          <w:szCs w:val="24"/>
          <w:lang w:eastAsia="pt-BR"/>
        </w:rPr>
        <w:t xml:space="preserve">1. </w:t>
      </w:r>
      <w:proofErr w:type="gramStart"/>
      <w:r w:rsidRPr="00807B9A">
        <w:rPr>
          <w:rFonts w:ascii="Arial" w:eastAsia="Times New Roman" w:hAnsi="Arial" w:cs="Arial"/>
          <w:sz w:val="24"/>
          <w:szCs w:val="24"/>
          <w:lang w:eastAsia="pt-BR"/>
        </w:rPr>
        <w:t>dispor</w:t>
      </w:r>
      <w:proofErr w:type="gramEnd"/>
      <w:r w:rsidRPr="00807B9A">
        <w:rPr>
          <w:rFonts w:ascii="Arial" w:eastAsia="Times New Roman" w:hAnsi="Arial" w:cs="Arial"/>
          <w:sz w:val="24"/>
          <w:szCs w:val="24"/>
          <w:lang w:eastAsia="pt-BR"/>
        </w:rPr>
        <w:t xml:space="preserve"> de vigamento secundário e balanços admissíveis (adotar valores em torno de </w:t>
      </w:r>
      <w:smartTag w:uri="urn:schemas-microsoft-com:office:smarttags" w:element="metricconverter">
        <w:smartTagPr>
          <w:attr w:name="ProductID" w:val="50 cm"/>
        </w:smartTagPr>
        <w:r w:rsidRPr="00807B9A">
          <w:rPr>
            <w:rFonts w:ascii="Arial" w:eastAsia="Times New Roman" w:hAnsi="Arial" w:cs="Arial"/>
            <w:sz w:val="24"/>
            <w:szCs w:val="24"/>
            <w:lang w:eastAsia="pt-BR"/>
          </w:rPr>
          <w:t>50 cm</w:t>
        </w:r>
      </w:smartTag>
      <w:r w:rsidRPr="00807B9A">
        <w:rPr>
          <w:rFonts w:ascii="Arial" w:eastAsia="Times New Roman" w:hAnsi="Arial" w:cs="Arial"/>
          <w:sz w:val="24"/>
          <w:szCs w:val="24"/>
          <w:lang w:eastAsia="pt-BR"/>
        </w:rPr>
        <w:t>), no sentido da maior dimensão da laje.</w:t>
      </w:r>
    </w:p>
    <w:p w14:paraId="2FBF1766" w14:textId="77777777" w:rsidR="000E2170" w:rsidRPr="00807B9A" w:rsidRDefault="000E2170" w:rsidP="00807B9A">
      <w:pPr>
        <w:tabs>
          <w:tab w:val="num" w:pos="0"/>
          <w:tab w:val="left" w:pos="567"/>
        </w:tabs>
        <w:spacing w:after="5" w:line="271" w:lineRule="auto"/>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b.</w:t>
      </w:r>
      <w:proofErr w:type="gramEnd"/>
      <w:r w:rsidRPr="00807B9A">
        <w:rPr>
          <w:rFonts w:ascii="Arial" w:eastAsia="Times New Roman" w:hAnsi="Arial" w:cs="Arial"/>
          <w:sz w:val="24"/>
          <w:szCs w:val="24"/>
          <w:lang w:eastAsia="pt-BR"/>
        </w:rPr>
        <w:t xml:space="preserve">2.  </w:t>
      </w:r>
      <w:proofErr w:type="gramStart"/>
      <w:r w:rsidRPr="00807B9A">
        <w:rPr>
          <w:rFonts w:ascii="Arial" w:eastAsia="Times New Roman" w:hAnsi="Arial" w:cs="Arial"/>
          <w:sz w:val="24"/>
          <w:szCs w:val="24"/>
          <w:lang w:eastAsia="pt-BR"/>
        </w:rPr>
        <w:t>do</w:t>
      </w:r>
      <w:proofErr w:type="gramEnd"/>
      <w:r w:rsidRPr="00807B9A">
        <w:rPr>
          <w:rFonts w:ascii="Arial" w:eastAsia="Times New Roman" w:hAnsi="Arial" w:cs="Arial"/>
          <w:sz w:val="24"/>
          <w:szCs w:val="24"/>
          <w:lang w:eastAsia="pt-BR"/>
        </w:rPr>
        <w:t xml:space="preserve"> vão total, diminuir 2x (duas vezes) o valor do balanço.</w:t>
      </w:r>
    </w:p>
    <w:p w14:paraId="50F16983" w14:textId="77777777" w:rsidR="000E2170" w:rsidRPr="00807B9A" w:rsidRDefault="000E2170" w:rsidP="00807B9A">
      <w:pPr>
        <w:tabs>
          <w:tab w:val="num" w:pos="0"/>
          <w:tab w:val="left" w:pos="567"/>
        </w:tabs>
        <w:spacing w:after="5" w:line="271" w:lineRule="auto"/>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b.</w:t>
      </w:r>
      <w:proofErr w:type="gramEnd"/>
      <w:r w:rsidRPr="00807B9A">
        <w:rPr>
          <w:rFonts w:ascii="Arial" w:eastAsia="Times New Roman" w:hAnsi="Arial" w:cs="Arial"/>
          <w:sz w:val="24"/>
          <w:szCs w:val="24"/>
          <w:lang w:eastAsia="pt-BR"/>
        </w:rPr>
        <w:t xml:space="preserve">3. </w:t>
      </w:r>
      <w:proofErr w:type="gramStart"/>
      <w:r w:rsidRPr="00807B9A">
        <w:rPr>
          <w:rFonts w:ascii="Arial" w:eastAsia="Times New Roman" w:hAnsi="Arial" w:cs="Arial"/>
          <w:sz w:val="24"/>
          <w:szCs w:val="24"/>
          <w:lang w:eastAsia="pt-BR"/>
        </w:rPr>
        <w:t>o</w:t>
      </w:r>
      <w:proofErr w:type="gramEnd"/>
      <w:r w:rsidRPr="00807B9A">
        <w:rPr>
          <w:rFonts w:ascii="Arial" w:eastAsia="Times New Roman" w:hAnsi="Arial" w:cs="Arial"/>
          <w:sz w:val="24"/>
          <w:szCs w:val="24"/>
          <w:lang w:eastAsia="pt-BR"/>
        </w:rPr>
        <w:t xml:space="preserve"> vão restante, dividir pelo espaçamento máximo do vigamento secundário, criando-se as linhas do vigamento principal.</w:t>
      </w:r>
    </w:p>
    <w:p w14:paraId="5869AF0A" w14:textId="77777777" w:rsidR="000E2170" w:rsidRPr="00807B9A" w:rsidRDefault="000E2170" w:rsidP="00807B9A">
      <w:pPr>
        <w:tabs>
          <w:tab w:val="num" w:pos="0"/>
          <w:tab w:val="left" w:pos="567"/>
        </w:tabs>
        <w:spacing w:after="5" w:line="271" w:lineRule="auto"/>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b.</w:t>
      </w:r>
      <w:proofErr w:type="gramEnd"/>
      <w:r w:rsidRPr="00807B9A">
        <w:rPr>
          <w:rFonts w:ascii="Arial" w:eastAsia="Times New Roman" w:hAnsi="Arial" w:cs="Arial"/>
          <w:sz w:val="24"/>
          <w:szCs w:val="24"/>
          <w:lang w:eastAsia="pt-BR"/>
        </w:rPr>
        <w:t xml:space="preserve">4. </w:t>
      </w:r>
      <w:proofErr w:type="gramStart"/>
      <w:r w:rsidRPr="00807B9A">
        <w:rPr>
          <w:rFonts w:ascii="Arial" w:eastAsia="Times New Roman" w:hAnsi="Arial" w:cs="Arial"/>
          <w:sz w:val="24"/>
          <w:szCs w:val="24"/>
          <w:lang w:eastAsia="pt-BR"/>
        </w:rPr>
        <w:t>instalar</w:t>
      </w:r>
      <w:proofErr w:type="gramEnd"/>
      <w:r w:rsidRPr="00807B9A">
        <w:rPr>
          <w:rFonts w:ascii="Arial" w:eastAsia="Times New Roman" w:hAnsi="Arial" w:cs="Arial"/>
          <w:sz w:val="24"/>
          <w:szCs w:val="24"/>
          <w:lang w:eastAsia="pt-BR"/>
        </w:rPr>
        <w:t xml:space="preserve"> escoras, explorando os vãos máximos admissíveis e de balanço.</w:t>
      </w:r>
    </w:p>
    <w:p w14:paraId="696CF469" w14:textId="77777777" w:rsidR="000E2170" w:rsidRPr="00807B9A" w:rsidRDefault="000E2170" w:rsidP="00807B9A">
      <w:pPr>
        <w:numPr>
          <w:ilvl w:val="0"/>
          <w:numId w:val="24"/>
        </w:numPr>
        <w:tabs>
          <w:tab w:val="clear" w:pos="2096"/>
          <w:tab w:val="num" w:pos="0"/>
          <w:tab w:val="left" w:pos="567"/>
        </w:tabs>
        <w:spacing w:after="5" w:line="271" w:lineRule="auto"/>
        <w:ind w:left="0" w:firstLine="0"/>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no</w:t>
      </w:r>
      <w:proofErr w:type="gramEnd"/>
      <w:r w:rsidRPr="00807B9A">
        <w:rPr>
          <w:rFonts w:ascii="Arial" w:eastAsia="Times New Roman" w:hAnsi="Arial" w:cs="Arial"/>
          <w:sz w:val="24"/>
          <w:szCs w:val="24"/>
          <w:lang w:eastAsia="pt-BR"/>
        </w:rPr>
        <w:t xml:space="preserve"> caso de escoramento com torre metálica:</w:t>
      </w:r>
    </w:p>
    <w:p w14:paraId="13E961EC" w14:textId="77777777" w:rsidR="000E2170" w:rsidRPr="00807B9A" w:rsidRDefault="000E2170" w:rsidP="00807B9A">
      <w:pPr>
        <w:tabs>
          <w:tab w:val="num" w:pos="0"/>
          <w:tab w:val="left" w:pos="567"/>
        </w:tabs>
        <w:spacing w:after="5" w:line="271" w:lineRule="auto"/>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c.</w:t>
      </w:r>
      <w:proofErr w:type="gramEnd"/>
      <w:r w:rsidRPr="00807B9A">
        <w:rPr>
          <w:rFonts w:ascii="Arial" w:eastAsia="Times New Roman" w:hAnsi="Arial" w:cs="Arial"/>
          <w:sz w:val="24"/>
          <w:szCs w:val="24"/>
          <w:lang w:eastAsia="pt-BR"/>
        </w:rPr>
        <w:t xml:space="preserve">1. </w:t>
      </w:r>
      <w:proofErr w:type="gramStart"/>
      <w:r w:rsidRPr="00807B9A">
        <w:rPr>
          <w:rFonts w:ascii="Arial" w:eastAsia="Times New Roman" w:hAnsi="Arial" w:cs="Arial"/>
          <w:sz w:val="24"/>
          <w:szCs w:val="24"/>
          <w:lang w:eastAsia="pt-BR"/>
        </w:rPr>
        <w:t>dispor</w:t>
      </w:r>
      <w:proofErr w:type="gramEnd"/>
      <w:r w:rsidRPr="00807B9A">
        <w:rPr>
          <w:rFonts w:ascii="Arial" w:eastAsia="Times New Roman" w:hAnsi="Arial" w:cs="Arial"/>
          <w:sz w:val="24"/>
          <w:szCs w:val="24"/>
          <w:lang w:eastAsia="pt-BR"/>
        </w:rPr>
        <w:t xml:space="preserve"> as duas primeiras linhas de torres em função dos balanços admissíveis do vigamento secundário.</w:t>
      </w:r>
    </w:p>
    <w:p w14:paraId="7B5E6549" w14:textId="77777777" w:rsidR="000E2170" w:rsidRPr="00807B9A" w:rsidRDefault="000E2170" w:rsidP="00807B9A">
      <w:pPr>
        <w:tabs>
          <w:tab w:val="num" w:pos="0"/>
          <w:tab w:val="left" w:pos="567"/>
        </w:tabs>
        <w:spacing w:after="5" w:line="271" w:lineRule="auto"/>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lastRenderedPageBreak/>
        <w:t>c.</w:t>
      </w:r>
      <w:proofErr w:type="gramEnd"/>
      <w:r w:rsidRPr="00807B9A">
        <w:rPr>
          <w:rFonts w:ascii="Arial" w:eastAsia="Times New Roman" w:hAnsi="Arial" w:cs="Arial"/>
          <w:sz w:val="24"/>
          <w:szCs w:val="24"/>
          <w:lang w:eastAsia="pt-BR"/>
        </w:rPr>
        <w:t xml:space="preserve">2.  </w:t>
      </w:r>
      <w:proofErr w:type="gramStart"/>
      <w:r w:rsidRPr="00807B9A">
        <w:rPr>
          <w:rFonts w:ascii="Arial" w:eastAsia="Times New Roman" w:hAnsi="Arial" w:cs="Arial"/>
          <w:sz w:val="24"/>
          <w:szCs w:val="24"/>
          <w:lang w:eastAsia="pt-BR"/>
        </w:rPr>
        <w:t>o</w:t>
      </w:r>
      <w:proofErr w:type="gramEnd"/>
      <w:r w:rsidRPr="00807B9A">
        <w:rPr>
          <w:rFonts w:ascii="Arial" w:eastAsia="Times New Roman" w:hAnsi="Arial" w:cs="Arial"/>
          <w:sz w:val="24"/>
          <w:szCs w:val="24"/>
          <w:lang w:eastAsia="pt-BR"/>
        </w:rPr>
        <w:t xml:space="preserve"> vão remanescente, dividir pelo espaçamento máximo admitido  pelo vigamento secundário. Caso o resultado seja menor que </w:t>
      </w:r>
      <w:proofErr w:type="gramStart"/>
      <w:r w:rsidRPr="00807B9A">
        <w:rPr>
          <w:rFonts w:ascii="Arial" w:eastAsia="Times New Roman" w:hAnsi="Arial" w:cs="Arial"/>
          <w:sz w:val="24"/>
          <w:szCs w:val="24"/>
          <w:lang w:eastAsia="pt-BR"/>
        </w:rPr>
        <w:t>2</w:t>
      </w:r>
      <w:proofErr w:type="gramEnd"/>
      <w:r w:rsidRPr="00807B9A">
        <w:rPr>
          <w:rFonts w:ascii="Arial" w:eastAsia="Times New Roman" w:hAnsi="Arial" w:cs="Arial"/>
          <w:sz w:val="24"/>
          <w:szCs w:val="24"/>
          <w:lang w:eastAsia="pt-BR"/>
        </w:rPr>
        <w:t>, poderá ser instalada de imediato uma linha de escoras, caso contrário, instalar mais uma linha de torres.</w:t>
      </w:r>
    </w:p>
    <w:p w14:paraId="6F609774" w14:textId="77777777" w:rsidR="000E2170" w:rsidRPr="00807B9A" w:rsidRDefault="000E2170" w:rsidP="00807B9A">
      <w:pPr>
        <w:tabs>
          <w:tab w:val="num" w:pos="0"/>
          <w:tab w:val="left" w:pos="567"/>
        </w:tabs>
        <w:spacing w:after="5" w:line="271" w:lineRule="auto"/>
        <w:jc w:val="both"/>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c.</w:t>
      </w:r>
      <w:proofErr w:type="gramEnd"/>
      <w:r w:rsidRPr="00807B9A">
        <w:rPr>
          <w:rFonts w:ascii="Arial" w:eastAsia="Times New Roman" w:hAnsi="Arial" w:cs="Arial"/>
          <w:sz w:val="24"/>
          <w:szCs w:val="24"/>
          <w:lang w:eastAsia="pt-BR"/>
        </w:rPr>
        <w:t xml:space="preserve">3. </w:t>
      </w:r>
      <w:proofErr w:type="gramStart"/>
      <w:r w:rsidRPr="00807B9A">
        <w:rPr>
          <w:rFonts w:ascii="Arial" w:eastAsia="Times New Roman" w:hAnsi="Arial" w:cs="Arial"/>
          <w:sz w:val="24"/>
          <w:szCs w:val="24"/>
          <w:lang w:eastAsia="pt-BR"/>
        </w:rPr>
        <w:t>dispor</w:t>
      </w:r>
      <w:proofErr w:type="gramEnd"/>
      <w:r w:rsidRPr="00807B9A">
        <w:rPr>
          <w:rFonts w:ascii="Arial" w:eastAsia="Times New Roman" w:hAnsi="Arial" w:cs="Arial"/>
          <w:sz w:val="24"/>
          <w:szCs w:val="24"/>
          <w:lang w:eastAsia="pt-BR"/>
        </w:rPr>
        <w:t xml:space="preserve"> o arranjo de forma a ter-se alternadamente uma linha de torres e uma linha de escoras (caso possível), em função do comprimento de </w:t>
      </w:r>
      <w:proofErr w:type="spellStart"/>
      <w:r w:rsidRPr="00807B9A">
        <w:rPr>
          <w:rFonts w:ascii="Arial" w:eastAsia="Times New Roman" w:hAnsi="Arial" w:cs="Arial"/>
          <w:sz w:val="24"/>
          <w:szCs w:val="24"/>
          <w:lang w:eastAsia="pt-BR"/>
        </w:rPr>
        <w:t>flambagem</w:t>
      </w:r>
      <w:proofErr w:type="spellEnd"/>
      <w:r w:rsidRPr="00807B9A">
        <w:rPr>
          <w:rFonts w:ascii="Arial" w:eastAsia="Times New Roman" w:hAnsi="Arial" w:cs="Arial"/>
          <w:sz w:val="24"/>
          <w:szCs w:val="24"/>
          <w:lang w:eastAsia="pt-BR"/>
        </w:rPr>
        <w:t xml:space="preserve"> e da respectiva carga crítica.  </w:t>
      </w:r>
    </w:p>
    <w:p w14:paraId="679F39BF" w14:textId="77777777" w:rsidR="000E2170" w:rsidRDefault="000E2170" w:rsidP="00807B9A">
      <w:pPr>
        <w:tabs>
          <w:tab w:val="left" w:pos="0"/>
        </w:tabs>
        <w:spacing w:before="120" w:after="5" w:line="271" w:lineRule="auto"/>
        <w:ind w:firstLine="72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Ainda está prevista a demolição de 5340m</w:t>
      </w:r>
      <w:proofErr w:type="gramStart"/>
      <w:r w:rsidRPr="00807B9A">
        <w:rPr>
          <w:rFonts w:ascii="Arial" w:eastAsia="Times New Roman" w:hAnsi="Arial" w:cs="Arial"/>
          <w:sz w:val="24"/>
          <w:szCs w:val="24"/>
          <w:lang w:eastAsia="pt-BR"/>
        </w:rPr>
        <w:t>²</w:t>
      </w:r>
      <w:proofErr w:type="gramEnd"/>
      <w:r w:rsidRPr="00807B9A">
        <w:rPr>
          <w:rFonts w:ascii="Arial" w:eastAsia="Times New Roman" w:hAnsi="Arial" w:cs="Arial"/>
          <w:sz w:val="24"/>
          <w:szCs w:val="24"/>
          <w:lang w:eastAsia="pt-BR"/>
        </w:rPr>
        <w:t xml:space="preserve"> de pavimentação de concreto simples para complementação desses serviços, onde poderá ser utilizado o item do SCO SC04.10.0250.</w:t>
      </w:r>
    </w:p>
    <w:p w14:paraId="4B9493CB" w14:textId="77777777" w:rsidR="00807B9A" w:rsidRPr="00807B9A" w:rsidRDefault="00807B9A" w:rsidP="00807B9A">
      <w:pPr>
        <w:tabs>
          <w:tab w:val="left" w:pos="0"/>
        </w:tabs>
        <w:spacing w:before="120" w:after="5" w:line="271" w:lineRule="auto"/>
        <w:ind w:firstLine="720"/>
        <w:jc w:val="both"/>
        <w:rPr>
          <w:rFonts w:ascii="Arial" w:eastAsia="Times New Roman" w:hAnsi="Arial" w:cs="Arial"/>
          <w:sz w:val="24"/>
          <w:szCs w:val="24"/>
          <w:lang w:eastAsia="pt-BR"/>
        </w:rPr>
      </w:pPr>
    </w:p>
    <w:p w14:paraId="627730EC" w14:textId="77777777" w:rsidR="000E2170"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
          <w:bCs/>
          <w:sz w:val="24"/>
          <w:szCs w:val="24"/>
          <w:lang w:eastAsia="pt-BR"/>
        </w:rPr>
        <w:t xml:space="preserve">4.2.9 – Supervisão - Apoio à Contratada - </w:t>
      </w:r>
      <w:r w:rsidRPr="00807B9A">
        <w:rPr>
          <w:rFonts w:ascii="Arial" w:eastAsia="Times New Roman" w:hAnsi="Arial" w:cs="Arial"/>
          <w:bCs/>
          <w:sz w:val="24"/>
          <w:szCs w:val="24"/>
          <w:lang w:eastAsia="pt-BR"/>
        </w:rPr>
        <w:t xml:space="preserve">para este serviço, serão utilizados os itens do SCO </w:t>
      </w:r>
      <w:proofErr w:type="gramStart"/>
      <w:r w:rsidRPr="00807B9A">
        <w:rPr>
          <w:rFonts w:ascii="Arial" w:eastAsia="Times New Roman" w:hAnsi="Arial" w:cs="Arial"/>
          <w:bCs/>
          <w:sz w:val="24"/>
          <w:szCs w:val="24"/>
          <w:lang w:eastAsia="pt-BR"/>
        </w:rPr>
        <w:t>AD39.</w:t>
      </w:r>
      <w:proofErr w:type="gramEnd"/>
      <w:r w:rsidRPr="00807B9A">
        <w:rPr>
          <w:rFonts w:ascii="Arial" w:eastAsia="Times New Roman" w:hAnsi="Arial" w:cs="Arial"/>
          <w:bCs/>
          <w:sz w:val="24"/>
          <w:szCs w:val="24"/>
          <w:lang w:eastAsia="pt-BR"/>
        </w:rPr>
        <w:t>05.0122, AD39.05.0086, AD39.05.0116, 100533 e AD14.15.0750, onde foi estimada equipe básica para dar apoio à contratada.</w:t>
      </w:r>
    </w:p>
    <w:p w14:paraId="1DF6B44E" w14:textId="77777777" w:rsidR="00807B9A" w:rsidRPr="00807B9A" w:rsidRDefault="00807B9A" w:rsidP="00807B9A">
      <w:pPr>
        <w:spacing w:after="5" w:line="271" w:lineRule="auto"/>
        <w:ind w:left="709"/>
        <w:jc w:val="both"/>
        <w:rPr>
          <w:rFonts w:ascii="Arial" w:eastAsia="Times New Roman" w:hAnsi="Arial" w:cs="Arial"/>
          <w:bCs/>
          <w:sz w:val="24"/>
          <w:szCs w:val="24"/>
          <w:lang w:eastAsia="pt-BR"/>
        </w:rPr>
      </w:pPr>
    </w:p>
    <w:p w14:paraId="119CB417" w14:textId="77777777" w:rsidR="000E2170" w:rsidRDefault="000E2170" w:rsidP="00807B9A">
      <w:pPr>
        <w:spacing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Complementando o escopo dos serviços planejados para o cumprimento do objetivo deste Projeto Básico, poderão ser ainda realizadas as seguintes atividades:</w:t>
      </w:r>
    </w:p>
    <w:p w14:paraId="0A2B6764" w14:textId="77777777" w:rsidR="00807B9A" w:rsidRPr="00807B9A" w:rsidRDefault="00807B9A" w:rsidP="00807B9A">
      <w:pPr>
        <w:spacing w:after="5" w:line="271" w:lineRule="auto"/>
        <w:ind w:firstLine="708"/>
        <w:jc w:val="both"/>
        <w:rPr>
          <w:rFonts w:ascii="Arial" w:eastAsia="Times New Roman" w:hAnsi="Arial" w:cs="Arial"/>
          <w:sz w:val="24"/>
          <w:szCs w:val="24"/>
          <w:lang w:eastAsia="pt-BR"/>
        </w:rPr>
      </w:pPr>
    </w:p>
    <w:p w14:paraId="43B58E7A" w14:textId="77777777" w:rsidR="000E2170" w:rsidRPr="00807B9A" w:rsidRDefault="000E2170" w:rsidP="00807B9A">
      <w:pPr>
        <w:numPr>
          <w:ilvl w:val="0"/>
          <w:numId w:val="18"/>
        </w:numPr>
        <w:tabs>
          <w:tab w:val="clear" w:pos="1068"/>
          <w:tab w:val="num" w:pos="0"/>
          <w:tab w:val="left" w:pos="426"/>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Retirada manual e mecânica de instalações elétricas, hidráulicas e sanitárias, esquadrias, louças e metais;</w:t>
      </w:r>
    </w:p>
    <w:p w14:paraId="2727BA09" w14:textId="77777777" w:rsidR="000E2170" w:rsidRPr="00807B9A" w:rsidRDefault="000E2170" w:rsidP="00807B9A">
      <w:pPr>
        <w:numPr>
          <w:ilvl w:val="0"/>
          <w:numId w:val="18"/>
        </w:numPr>
        <w:tabs>
          <w:tab w:val="clear" w:pos="1068"/>
          <w:tab w:val="num" w:pos="0"/>
          <w:tab w:val="left" w:pos="426"/>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Movimentação de materiais e equipamentos da obra;</w:t>
      </w:r>
    </w:p>
    <w:p w14:paraId="3A18AB55" w14:textId="77777777" w:rsidR="000E2170" w:rsidRDefault="000E2170" w:rsidP="00807B9A">
      <w:pPr>
        <w:numPr>
          <w:ilvl w:val="0"/>
          <w:numId w:val="18"/>
        </w:numPr>
        <w:tabs>
          <w:tab w:val="clear" w:pos="1068"/>
          <w:tab w:val="num" w:pos="0"/>
          <w:tab w:val="left" w:pos="426"/>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Organização e limpeza de canteiro de obras.</w:t>
      </w:r>
    </w:p>
    <w:p w14:paraId="1C6FDAD9" w14:textId="77777777" w:rsidR="00807B9A" w:rsidRPr="00807B9A" w:rsidRDefault="00807B9A" w:rsidP="00807B9A">
      <w:pPr>
        <w:spacing w:after="5" w:line="271" w:lineRule="auto"/>
        <w:ind w:left="1068"/>
        <w:jc w:val="both"/>
        <w:rPr>
          <w:rFonts w:ascii="Arial" w:eastAsia="Times New Roman" w:hAnsi="Arial" w:cs="Arial"/>
          <w:sz w:val="24"/>
          <w:szCs w:val="24"/>
          <w:lang w:eastAsia="pt-BR"/>
        </w:rPr>
      </w:pPr>
    </w:p>
    <w:p w14:paraId="5F71C155" w14:textId="77777777" w:rsidR="000E2170" w:rsidRDefault="000E2170" w:rsidP="00807B9A">
      <w:pPr>
        <w:spacing w:after="5" w:line="271" w:lineRule="auto"/>
        <w:ind w:left="18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        Para o cumprimento das atividades acima, poderão ser utilizados os seguintes itens do SCO: </w:t>
      </w:r>
      <w:proofErr w:type="gramStart"/>
      <w:r w:rsidRPr="00807B9A">
        <w:rPr>
          <w:rFonts w:ascii="Arial" w:eastAsia="Times New Roman" w:hAnsi="Arial" w:cs="Arial"/>
          <w:sz w:val="24"/>
          <w:szCs w:val="24"/>
          <w:lang w:eastAsia="pt-BR"/>
        </w:rPr>
        <w:t>CO04.</w:t>
      </w:r>
      <w:proofErr w:type="gramEnd"/>
      <w:r w:rsidRPr="00807B9A">
        <w:rPr>
          <w:rFonts w:ascii="Arial" w:eastAsia="Times New Roman" w:hAnsi="Arial" w:cs="Arial"/>
          <w:sz w:val="24"/>
          <w:szCs w:val="24"/>
          <w:lang w:eastAsia="pt-BR"/>
        </w:rPr>
        <w:t>05.0450, CO04.05.0500, CO04.05.0600, CO04.05.0650, CO04.10.0100, TC04.05.0550, TC09.05.0150, TC09.05.0350, TC09.05.0702, SC04.15.0050, SC09.05.0350, SC09.05.0450, SC09.05.0900, SC09.05.1100, SC09.05.1200, SC09.05.1450, ET19.10.0050, ET19.10.0100, EQ04.05.0370, EQ04.05.0450, EQ04.05.0456, EQ04.05.0415, EQ04.05.0421, EQ04.05.0080, EQ04.05.0083, EQ14.05.0212, EQ14.05.0218, EQ14.05.0500, EQ14.05.0506, EQ14.05.0574, EQ14.05.0580, EQ44.05.0059, EQ44.05.0100, EQ44.05.0106, EQ44.05.0600, EQ44.05.0606, EQ44.10.0050, EQ44.10.0056, 104655, AD14.15.0050, AD14.15.0150, AD14.15.0700, AD14.15.0706, AD19.05.0500, AD19.05.0400, AD24.05.0200, AD19.25.0200, AD24.05.0250 e AD24.05.0450.</w:t>
      </w:r>
    </w:p>
    <w:p w14:paraId="3E2A0F6A" w14:textId="77777777" w:rsidR="00807B9A" w:rsidRPr="00807B9A" w:rsidRDefault="00807B9A" w:rsidP="00807B9A">
      <w:pPr>
        <w:spacing w:after="5" w:line="271" w:lineRule="auto"/>
        <w:ind w:left="180"/>
        <w:jc w:val="both"/>
        <w:rPr>
          <w:rFonts w:ascii="Arial" w:eastAsia="Times New Roman" w:hAnsi="Arial" w:cs="Arial"/>
          <w:sz w:val="24"/>
          <w:szCs w:val="24"/>
          <w:lang w:eastAsia="pt-BR"/>
        </w:rPr>
      </w:pPr>
    </w:p>
    <w:p w14:paraId="2A12B179" w14:textId="77777777" w:rsidR="000E2170" w:rsidRPr="00807B9A" w:rsidRDefault="000E2170" w:rsidP="00807B9A">
      <w:pPr>
        <w:spacing w:after="5" w:line="271" w:lineRule="auto"/>
        <w:ind w:left="180" w:firstLine="528"/>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Os valores utilizados no orçamento foram extraídos do Catálogo de Itens do </w:t>
      </w:r>
      <w:r w:rsidRPr="00807B9A">
        <w:rPr>
          <w:rFonts w:ascii="Arial" w:eastAsia="Times New Roman" w:hAnsi="Arial" w:cs="Arial"/>
          <w:bCs/>
          <w:sz w:val="24"/>
          <w:szCs w:val="24"/>
          <w:lang w:eastAsia="pt-BR"/>
        </w:rPr>
        <w:t>SCO-RIO</w:t>
      </w:r>
      <w:r w:rsidRPr="00807B9A">
        <w:rPr>
          <w:rFonts w:ascii="Arial" w:eastAsia="Times New Roman" w:hAnsi="Arial" w:cs="Arial"/>
          <w:sz w:val="24"/>
          <w:szCs w:val="24"/>
          <w:lang w:eastAsia="pt-BR"/>
        </w:rPr>
        <w:t xml:space="preserve">, com base em pesquisa de preços de mercado realizada pela </w:t>
      </w:r>
      <w:r w:rsidRPr="00807B9A">
        <w:rPr>
          <w:rFonts w:ascii="Arial" w:eastAsia="Times New Roman" w:hAnsi="Arial" w:cs="Arial"/>
          <w:bCs/>
          <w:sz w:val="24"/>
          <w:szCs w:val="24"/>
          <w:lang w:eastAsia="pt-BR"/>
        </w:rPr>
        <w:t>Fundação Getúlio Vargas</w:t>
      </w:r>
      <w:r w:rsidRPr="00807B9A">
        <w:rPr>
          <w:rFonts w:ascii="Arial" w:eastAsia="Times New Roman" w:hAnsi="Arial" w:cs="Arial"/>
          <w:sz w:val="24"/>
          <w:szCs w:val="24"/>
          <w:lang w:eastAsia="pt-BR"/>
        </w:rPr>
        <w:t xml:space="preserve">, em conformidade com a </w:t>
      </w:r>
      <w:r w:rsidRPr="00807B9A">
        <w:rPr>
          <w:rFonts w:ascii="Arial" w:eastAsia="Times New Roman" w:hAnsi="Arial" w:cs="Arial"/>
          <w:bCs/>
          <w:sz w:val="24"/>
          <w:szCs w:val="24"/>
          <w:lang w:eastAsia="pt-BR"/>
        </w:rPr>
        <w:t>Portaria “N” FP/SUBGGC nº 11, de 12 de junho de 2024</w:t>
      </w:r>
      <w:r w:rsidRPr="00807B9A">
        <w:rPr>
          <w:rFonts w:ascii="Arial" w:eastAsia="Times New Roman" w:hAnsi="Arial" w:cs="Arial"/>
          <w:sz w:val="24"/>
          <w:szCs w:val="24"/>
          <w:lang w:eastAsia="pt-BR"/>
        </w:rPr>
        <w:t xml:space="preserve">, especialmente o </w:t>
      </w:r>
      <w:r w:rsidRPr="00807B9A">
        <w:rPr>
          <w:rFonts w:ascii="Arial" w:eastAsia="Times New Roman" w:hAnsi="Arial" w:cs="Arial"/>
          <w:bCs/>
          <w:sz w:val="24"/>
          <w:szCs w:val="24"/>
          <w:lang w:eastAsia="pt-BR"/>
        </w:rPr>
        <w:t>art. 5º, §4º.</w:t>
      </w:r>
    </w:p>
    <w:p w14:paraId="2A2F2F66"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lastRenderedPageBreak/>
        <w:t>5. CRONOGRAMA FÍSICO</w:t>
      </w:r>
    </w:p>
    <w:p w14:paraId="22A61BAB" w14:textId="77777777" w:rsidR="00C921A7" w:rsidRPr="00807B9A" w:rsidRDefault="00C921A7" w:rsidP="00807B9A">
      <w:pPr>
        <w:keepNext/>
        <w:tabs>
          <w:tab w:val="left" w:pos="0"/>
        </w:tabs>
        <w:spacing w:after="5" w:line="271" w:lineRule="auto"/>
        <w:jc w:val="both"/>
        <w:outlineLvl w:val="0"/>
        <w:rPr>
          <w:rFonts w:ascii="Arial" w:eastAsia="Times New Roman" w:hAnsi="Arial" w:cs="Arial"/>
          <w:b/>
          <w:sz w:val="24"/>
          <w:szCs w:val="24"/>
          <w:lang w:eastAsia="pt-BR"/>
        </w:rPr>
      </w:pPr>
    </w:p>
    <w:p w14:paraId="6F3A179F" w14:textId="77777777" w:rsidR="000E2170" w:rsidRDefault="000E2170" w:rsidP="00807B9A">
      <w:pPr>
        <w:spacing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Os serviços estão previstos para serem executados durante 12 meses, totalizando 360 dias corridos, a partir da emissão do memorando de início, não existindo previsão de prêmios pela conclusão antecipada. Em caso de atrasos, porém as penalidades são as previstas no RGCAF e na Lei nº. 14.133 de 01/04/21 e suas alterações.</w:t>
      </w:r>
    </w:p>
    <w:p w14:paraId="6E9E362A" w14:textId="77777777" w:rsidR="00807B9A" w:rsidRPr="00807B9A" w:rsidRDefault="00807B9A" w:rsidP="00807B9A">
      <w:pPr>
        <w:spacing w:after="5" w:line="271" w:lineRule="auto"/>
        <w:ind w:firstLine="708"/>
        <w:jc w:val="both"/>
        <w:rPr>
          <w:rFonts w:ascii="Arial" w:eastAsia="Times New Roman" w:hAnsi="Arial" w:cs="Arial"/>
          <w:sz w:val="24"/>
          <w:szCs w:val="24"/>
          <w:lang w:eastAsia="pt-BR"/>
        </w:rPr>
      </w:pPr>
    </w:p>
    <w:tbl>
      <w:tblPr>
        <w:tblW w:w="10627" w:type="dxa"/>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871"/>
        <w:gridCol w:w="684"/>
        <w:gridCol w:w="684"/>
        <w:gridCol w:w="684"/>
        <w:gridCol w:w="684"/>
        <w:gridCol w:w="684"/>
        <w:gridCol w:w="684"/>
        <w:gridCol w:w="684"/>
        <w:gridCol w:w="684"/>
        <w:gridCol w:w="684"/>
        <w:gridCol w:w="684"/>
        <w:gridCol w:w="684"/>
        <w:gridCol w:w="684"/>
      </w:tblGrid>
      <w:tr w:rsidR="000E2170" w:rsidRPr="00807B9A" w14:paraId="6862645C" w14:textId="77777777" w:rsidTr="00807B9A">
        <w:tc>
          <w:tcPr>
            <w:tcW w:w="548" w:type="dxa"/>
            <w:tcBorders>
              <w:top w:val="nil"/>
              <w:left w:val="nil"/>
              <w:bottom w:val="nil"/>
              <w:right w:val="nil"/>
            </w:tcBorders>
            <w:shd w:val="clear" w:color="auto" w:fill="auto"/>
          </w:tcPr>
          <w:p w14:paraId="22A9181D"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1871" w:type="dxa"/>
            <w:tcBorders>
              <w:top w:val="nil"/>
              <w:left w:val="nil"/>
              <w:bottom w:val="nil"/>
              <w:right w:val="single" w:sz="18" w:space="0" w:color="auto"/>
            </w:tcBorders>
            <w:shd w:val="clear" w:color="auto" w:fill="auto"/>
          </w:tcPr>
          <w:p w14:paraId="4C0ED2FF"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8208" w:type="dxa"/>
            <w:gridSpan w:val="12"/>
            <w:tcBorders>
              <w:top w:val="single" w:sz="18" w:space="0" w:color="auto"/>
              <w:left w:val="single" w:sz="18" w:space="0" w:color="auto"/>
              <w:bottom w:val="single" w:sz="18" w:space="0" w:color="auto"/>
              <w:right w:val="single" w:sz="18" w:space="0" w:color="auto"/>
            </w:tcBorders>
            <w:shd w:val="clear" w:color="auto" w:fill="DBE5F1" w:themeFill="accent1" w:themeFillTint="33"/>
            <w:vAlign w:val="center"/>
          </w:tcPr>
          <w:p w14:paraId="6FC15EE5" w14:textId="77777777" w:rsidR="000E2170" w:rsidRPr="00807B9A" w:rsidRDefault="000E2170" w:rsidP="00807B9A">
            <w:pPr>
              <w:tabs>
                <w:tab w:val="left" w:pos="0"/>
              </w:tabs>
              <w:spacing w:before="120" w:after="5" w:line="271" w:lineRule="auto"/>
              <w:jc w:val="center"/>
              <w:rPr>
                <w:rFonts w:ascii="Arial" w:eastAsia="Times New Roman" w:hAnsi="Arial" w:cs="Arial"/>
                <w:b/>
                <w:sz w:val="24"/>
                <w:szCs w:val="24"/>
                <w:lang w:eastAsia="pt-BR"/>
              </w:rPr>
            </w:pPr>
            <w:r w:rsidRPr="00807B9A">
              <w:rPr>
                <w:rFonts w:ascii="Arial" w:eastAsia="Times New Roman" w:hAnsi="Arial" w:cs="Arial"/>
                <w:b/>
                <w:sz w:val="24"/>
                <w:szCs w:val="24"/>
                <w:lang w:eastAsia="pt-BR"/>
              </w:rPr>
              <w:t>Meses</w:t>
            </w:r>
          </w:p>
        </w:tc>
      </w:tr>
      <w:tr w:rsidR="000E2170" w:rsidRPr="00807B9A" w14:paraId="3A070AE9" w14:textId="77777777" w:rsidTr="00807B9A">
        <w:tc>
          <w:tcPr>
            <w:tcW w:w="548" w:type="dxa"/>
            <w:tcBorders>
              <w:top w:val="nil"/>
              <w:left w:val="nil"/>
              <w:bottom w:val="single" w:sz="18" w:space="0" w:color="auto"/>
              <w:right w:val="nil"/>
            </w:tcBorders>
            <w:shd w:val="clear" w:color="auto" w:fill="auto"/>
          </w:tcPr>
          <w:p w14:paraId="21B1104A"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1871" w:type="dxa"/>
            <w:tcBorders>
              <w:top w:val="nil"/>
              <w:left w:val="nil"/>
              <w:bottom w:val="single" w:sz="18" w:space="0" w:color="auto"/>
              <w:right w:val="single" w:sz="18" w:space="0" w:color="auto"/>
            </w:tcBorders>
            <w:shd w:val="clear" w:color="auto" w:fill="auto"/>
          </w:tcPr>
          <w:p w14:paraId="20CAABD2"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8" w:space="0" w:color="auto"/>
              <w:left w:val="single" w:sz="18" w:space="0" w:color="auto"/>
              <w:bottom w:val="single" w:sz="12" w:space="0" w:color="auto"/>
              <w:right w:val="single" w:sz="12" w:space="0" w:color="auto"/>
            </w:tcBorders>
            <w:shd w:val="clear" w:color="auto" w:fill="auto"/>
            <w:vAlign w:val="center"/>
          </w:tcPr>
          <w:p w14:paraId="1A2E4EF7"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1ª</w:t>
            </w:r>
          </w:p>
        </w:tc>
        <w:tc>
          <w:tcPr>
            <w:tcW w:w="684" w:type="dxa"/>
            <w:tcBorders>
              <w:top w:val="single" w:sz="18" w:space="0" w:color="auto"/>
              <w:left w:val="single" w:sz="12" w:space="0" w:color="auto"/>
              <w:bottom w:val="single" w:sz="12" w:space="0" w:color="auto"/>
              <w:right w:val="single" w:sz="12" w:space="0" w:color="auto"/>
            </w:tcBorders>
            <w:shd w:val="clear" w:color="auto" w:fill="auto"/>
            <w:vAlign w:val="center"/>
          </w:tcPr>
          <w:p w14:paraId="7D980BA1"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2ª</w:t>
            </w:r>
          </w:p>
        </w:tc>
        <w:tc>
          <w:tcPr>
            <w:tcW w:w="684" w:type="dxa"/>
            <w:tcBorders>
              <w:top w:val="single" w:sz="18" w:space="0" w:color="auto"/>
              <w:left w:val="single" w:sz="12" w:space="0" w:color="auto"/>
              <w:bottom w:val="single" w:sz="12" w:space="0" w:color="auto"/>
              <w:right w:val="single" w:sz="12" w:space="0" w:color="auto"/>
            </w:tcBorders>
            <w:shd w:val="clear" w:color="auto" w:fill="auto"/>
            <w:vAlign w:val="center"/>
          </w:tcPr>
          <w:p w14:paraId="4D031EA4"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3ª</w:t>
            </w:r>
          </w:p>
        </w:tc>
        <w:tc>
          <w:tcPr>
            <w:tcW w:w="684" w:type="dxa"/>
            <w:tcBorders>
              <w:top w:val="single" w:sz="18" w:space="0" w:color="auto"/>
              <w:left w:val="single" w:sz="12" w:space="0" w:color="auto"/>
              <w:bottom w:val="single" w:sz="12" w:space="0" w:color="auto"/>
              <w:right w:val="single" w:sz="12" w:space="0" w:color="auto"/>
            </w:tcBorders>
            <w:shd w:val="clear" w:color="auto" w:fill="auto"/>
            <w:vAlign w:val="center"/>
          </w:tcPr>
          <w:p w14:paraId="0BBB5CDD"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4ª</w:t>
            </w:r>
          </w:p>
        </w:tc>
        <w:tc>
          <w:tcPr>
            <w:tcW w:w="684" w:type="dxa"/>
            <w:tcBorders>
              <w:top w:val="single" w:sz="18" w:space="0" w:color="auto"/>
              <w:left w:val="single" w:sz="12" w:space="0" w:color="auto"/>
              <w:bottom w:val="single" w:sz="12" w:space="0" w:color="auto"/>
              <w:right w:val="single" w:sz="12" w:space="0" w:color="auto"/>
            </w:tcBorders>
            <w:shd w:val="clear" w:color="auto" w:fill="auto"/>
            <w:vAlign w:val="center"/>
          </w:tcPr>
          <w:p w14:paraId="2DE63140"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5ª</w:t>
            </w:r>
          </w:p>
        </w:tc>
        <w:tc>
          <w:tcPr>
            <w:tcW w:w="684" w:type="dxa"/>
            <w:tcBorders>
              <w:top w:val="single" w:sz="18" w:space="0" w:color="auto"/>
              <w:left w:val="single" w:sz="12" w:space="0" w:color="auto"/>
              <w:bottom w:val="single" w:sz="12" w:space="0" w:color="auto"/>
              <w:right w:val="single" w:sz="12" w:space="0" w:color="auto"/>
            </w:tcBorders>
            <w:shd w:val="clear" w:color="auto" w:fill="auto"/>
            <w:vAlign w:val="center"/>
          </w:tcPr>
          <w:p w14:paraId="72FC291B"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6ª</w:t>
            </w:r>
          </w:p>
        </w:tc>
        <w:tc>
          <w:tcPr>
            <w:tcW w:w="684" w:type="dxa"/>
            <w:tcBorders>
              <w:top w:val="single" w:sz="18" w:space="0" w:color="auto"/>
              <w:left w:val="single" w:sz="12" w:space="0" w:color="auto"/>
              <w:bottom w:val="single" w:sz="12" w:space="0" w:color="auto"/>
              <w:right w:val="single" w:sz="12" w:space="0" w:color="auto"/>
            </w:tcBorders>
            <w:shd w:val="clear" w:color="auto" w:fill="auto"/>
            <w:vAlign w:val="center"/>
          </w:tcPr>
          <w:p w14:paraId="4EC1EE3D"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7ª</w:t>
            </w:r>
          </w:p>
        </w:tc>
        <w:tc>
          <w:tcPr>
            <w:tcW w:w="684" w:type="dxa"/>
            <w:tcBorders>
              <w:top w:val="single" w:sz="18" w:space="0" w:color="auto"/>
              <w:left w:val="single" w:sz="12" w:space="0" w:color="auto"/>
              <w:bottom w:val="single" w:sz="12" w:space="0" w:color="auto"/>
              <w:right w:val="single" w:sz="12" w:space="0" w:color="auto"/>
            </w:tcBorders>
            <w:shd w:val="clear" w:color="auto" w:fill="auto"/>
            <w:vAlign w:val="center"/>
          </w:tcPr>
          <w:p w14:paraId="00DD76B3"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8ª</w:t>
            </w:r>
          </w:p>
        </w:tc>
        <w:tc>
          <w:tcPr>
            <w:tcW w:w="684" w:type="dxa"/>
            <w:tcBorders>
              <w:top w:val="single" w:sz="18" w:space="0" w:color="auto"/>
              <w:left w:val="single" w:sz="12" w:space="0" w:color="auto"/>
              <w:bottom w:val="single" w:sz="12" w:space="0" w:color="auto"/>
              <w:right w:val="single" w:sz="12" w:space="0" w:color="auto"/>
            </w:tcBorders>
            <w:shd w:val="clear" w:color="auto" w:fill="auto"/>
            <w:vAlign w:val="center"/>
          </w:tcPr>
          <w:p w14:paraId="4B1F7104"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9ª</w:t>
            </w:r>
          </w:p>
        </w:tc>
        <w:tc>
          <w:tcPr>
            <w:tcW w:w="684" w:type="dxa"/>
            <w:tcBorders>
              <w:top w:val="single" w:sz="18" w:space="0" w:color="auto"/>
              <w:left w:val="single" w:sz="12" w:space="0" w:color="auto"/>
              <w:bottom w:val="single" w:sz="12" w:space="0" w:color="auto"/>
              <w:right w:val="single" w:sz="12" w:space="0" w:color="auto"/>
            </w:tcBorders>
            <w:shd w:val="clear" w:color="auto" w:fill="auto"/>
            <w:vAlign w:val="center"/>
          </w:tcPr>
          <w:p w14:paraId="103F84F1"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10ª</w:t>
            </w:r>
          </w:p>
        </w:tc>
        <w:tc>
          <w:tcPr>
            <w:tcW w:w="684" w:type="dxa"/>
            <w:tcBorders>
              <w:top w:val="single" w:sz="18" w:space="0" w:color="auto"/>
              <w:left w:val="single" w:sz="12" w:space="0" w:color="auto"/>
              <w:bottom w:val="single" w:sz="12" w:space="0" w:color="auto"/>
              <w:right w:val="single" w:sz="12" w:space="0" w:color="auto"/>
            </w:tcBorders>
            <w:shd w:val="clear" w:color="auto" w:fill="auto"/>
            <w:vAlign w:val="center"/>
          </w:tcPr>
          <w:p w14:paraId="6FDBD25C"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11ª</w:t>
            </w:r>
          </w:p>
        </w:tc>
        <w:tc>
          <w:tcPr>
            <w:tcW w:w="684" w:type="dxa"/>
            <w:tcBorders>
              <w:top w:val="single" w:sz="18" w:space="0" w:color="auto"/>
              <w:left w:val="single" w:sz="12" w:space="0" w:color="auto"/>
              <w:bottom w:val="single" w:sz="12" w:space="0" w:color="auto"/>
              <w:right w:val="single" w:sz="18" w:space="0" w:color="auto"/>
            </w:tcBorders>
            <w:shd w:val="clear" w:color="auto" w:fill="auto"/>
            <w:vAlign w:val="center"/>
          </w:tcPr>
          <w:p w14:paraId="5F221831"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12ª</w:t>
            </w:r>
          </w:p>
        </w:tc>
      </w:tr>
      <w:tr w:rsidR="000E2170" w:rsidRPr="00807B9A" w14:paraId="6AE9DD23" w14:textId="77777777" w:rsidTr="00807B9A">
        <w:tc>
          <w:tcPr>
            <w:tcW w:w="548" w:type="dxa"/>
            <w:vMerge w:val="restart"/>
            <w:tcBorders>
              <w:left w:val="single" w:sz="18" w:space="0" w:color="auto"/>
              <w:right w:val="single" w:sz="18" w:space="0" w:color="auto"/>
            </w:tcBorders>
            <w:shd w:val="clear" w:color="auto" w:fill="DBE5F1" w:themeFill="accent1" w:themeFillTint="33"/>
            <w:textDirection w:val="btLr"/>
            <w:vAlign w:val="center"/>
          </w:tcPr>
          <w:p w14:paraId="3B3A50D4" w14:textId="77777777" w:rsidR="000E2170" w:rsidRPr="00807B9A" w:rsidRDefault="000E2170" w:rsidP="00807B9A">
            <w:pPr>
              <w:tabs>
                <w:tab w:val="left" w:pos="0"/>
              </w:tabs>
              <w:spacing w:after="5" w:line="271" w:lineRule="auto"/>
              <w:ind w:left="113" w:right="113"/>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Serviços</w:t>
            </w:r>
          </w:p>
        </w:tc>
        <w:tc>
          <w:tcPr>
            <w:tcW w:w="1871" w:type="dxa"/>
            <w:tcBorders>
              <w:top w:val="single" w:sz="4" w:space="0" w:color="auto"/>
              <w:left w:val="single" w:sz="18" w:space="0" w:color="auto"/>
              <w:bottom w:val="single" w:sz="4" w:space="0" w:color="auto"/>
              <w:right w:val="single" w:sz="12" w:space="0" w:color="auto"/>
            </w:tcBorders>
            <w:shd w:val="clear" w:color="auto" w:fill="auto"/>
          </w:tcPr>
          <w:p w14:paraId="473BBA18"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Demolição Manual</w:t>
            </w:r>
          </w:p>
        </w:tc>
        <w:tc>
          <w:tcPr>
            <w:tcW w:w="684" w:type="dxa"/>
            <w:tcBorders>
              <w:top w:val="single" w:sz="12" w:space="0" w:color="auto"/>
              <w:left w:val="single" w:sz="12" w:space="0" w:color="auto"/>
              <w:right w:val="single" w:sz="12" w:space="0" w:color="auto"/>
            </w:tcBorders>
            <w:shd w:val="clear" w:color="auto" w:fill="DBE5F1" w:themeFill="accent1" w:themeFillTint="33"/>
            <w:vAlign w:val="center"/>
          </w:tcPr>
          <w:p w14:paraId="595F05D5"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2" w:space="0" w:color="auto"/>
              <w:left w:val="single" w:sz="12" w:space="0" w:color="auto"/>
              <w:right w:val="single" w:sz="12" w:space="0" w:color="auto"/>
            </w:tcBorders>
            <w:shd w:val="clear" w:color="auto" w:fill="DBE5F1" w:themeFill="accent1" w:themeFillTint="33"/>
            <w:vAlign w:val="center"/>
          </w:tcPr>
          <w:p w14:paraId="2D6F916D"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2" w:space="0" w:color="auto"/>
              <w:left w:val="single" w:sz="12" w:space="0" w:color="auto"/>
              <w:right w:val="single" w:sz="12" w:space="0" w:color="auto"/>
            </w:tcBorders>
            <w:shd w:val="clear" w:color="auto" w:fill="DBE5F1" w:themeFill="accent1" w:themeFillTint="33"/>
            <w:vAlign w:val="center"/>
          </w:tcPr>
          <w:p w14:paraId="2C2ABC4B"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2" w:space="0" w:color="auto"/>
              <w:left w:val="single" w:sz="12" w:space="0" w:color="auto"/>
              <w:right w:val="single" w:sz="12" w:space="0" w:color="auto"/>
            </w:tcBorders>
            <w:shd w:val="clear" w:color="auto" w:fill="DBE5F1" w:themeFill="accent1" w:themeFillTint="33"/>
            <w:vAlign w:val="center"/>
          </w:tcPr>
          <w:p w14:paraId="7E865DD6"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2" w:space="0" w:color="auto"/>
              <w:left w:val="single" w:sz="12" w:space="0" w:color="auto"/>
              <w:right w:val="single" w:sz="12" w:space="0" w:color="auto"/>
            </w:tcBorders>
            <w:shd w:val="clear" w:color="auto" w:fill="DBE5F1" w:themeFill="accent1" w:themeFillTint="33"/>
            <w:vAlign w:val="center"/>
          </w:tcPr>
          <w:p w14:paraId="03CADDB9"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2" w:space="0" w:color="auto"/>
              <w:left w:val="single" w:sz="12" w:space="0" w:color="auto"/>
              <w:right w:val="single" w:sz="12" w:space="0" w:color="auto"/>
            </w:tcBorders>
            <w:shd w:val="clear" w:color="auto" w:fill="DBE5F1" w:themeFill="accent1" w:themeFillTint="33"/>
            <w:vAlign w:val="center"/>
          </w:tcPr>
          <w:p w14:paraId="18A8A2CE"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2" w:space="0" w:color="auto"/>
              <w:left w:val="single" w:sz="12" w:space="0" w:color="auto"/>
              <w:right w:val="single" w:sz="12" w:space="0" w:color="auto"/>
            </w:tcBorders>
            <w:shd w:val="clear" w:color="auto" w:fill="DBE5F1" w:themeFill="accent1" w:themeFillTint="33"/>
            <w:vAlign w:val="center"/>
          </w:tcPr>
          <w:p w14:paraId="187A6CD7"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2" w:space="0" w:color="auto"/>
              <w:left w:val="single" w:sz="12" w:space="0" w:color="auto"/>
              <w:right w:val="single" w:sz="12" w:space="0" w:color="auto"/>
            </w:tcBorders>
            <w:shd w:val="clear" w:color="auto" w:fill="DBE5F1" w:themeFill="accent1" w:themeFillTint="33"/>
            <w:vAlign w:val="center"/>
          </w:tcPr>
          <w:p w14:paraId="2BAE29D5"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2" w:space="0" w:color="auto"/>
              <w:left w:val="single" w:sz="12" w:space="0" w:color="auto"/>
              <w:right w:val="single" w:sz="12" w:space="0" w:color="auto"/>
            </w:tcBorders>
            <w:shd w:val="clear" w:color="auto" w:fill="DBE5F1" w:themeFill="accent1" w:themeFillTint="33"/>
            <w:vAlign w:val="center"/>
          </w:tcPr>
          <w:p w14:paraId="53878CEC"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2" w:space="0" w:color="auto"/>
              <w:left w:val="single" w:sz="12" w:space="0" w:color="auto"/>
              <w:right w:val="single" w:sz="12" w:space="0" w:color="auto"/>
            </w:tcBorders>
            <w:shd w:val="clear" w:color="auto" w:fill="DBE5F1" w:themeFill="accent1" w:themeFillTint="33"/>
            <w:vAlign w:val="center"/>
          </w:tcPr>
          <w:p w14:paraId="12360A96"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2" w:space="0" w:color="auto"/>
              <w:left w:val="single" w:sz="12" w:space="0" w:color="auto"/>
              <w:right w:val="single" w:sz="12" w:space="0" w:color="auto"/>
            </w:tcBorders>
            <w:shd w:val="clear" w:color="auto" w:fill="DBE5F1" w:themeFill="accent1" w:themeFillTint="33"/>
            <w:vAlign w:val="center"/>
          </w:tcPr>
          <w:p w14:paraId="3E40CF98"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top w:val="single" w:sz="12" w:space="0" w:color="auto"/>
              <w:left w:val="single" w:sz="12" w:space="0" w:color="auto"/>
              <w:right w:val="single" w:sz="18" w:space="0" w:color="auto"/>
            </w:tcBorders>
            <w:shd w:val="clear" w:color="auto" w:fill="DBE5F1" w:themeFill="accent1" w:themeFillTint="33"/>
            <w:vAlign w:val="center"/>
          </w:tcPr>
          <w:p w14:paraId="5768CF69"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r>
      <w:tr w:rsidR="000E2170" w:rsidRPr="00807B9A" w14:paraId="416592D8" w14:textId="77777777" w:rsidTr="00807B9A">
        <w:tc>
          <w:tcPr>
            <w:tcW w:w="548" w:type="dxa"/>
            <w:vMerge/>
            <w:tcBorders>
              <w:left w:val="single" w:sz="18" w:space="0" w:color="auto"/>
              <w:right w:val="single" w:sz="18" w:space="0" w:color="auto"/>
            </w:tcBorders>
            <w:shd w:val="clear" w:color="auto" w:fill="DBE5F1" w:themeFill="accent1" w:themeFillTint="33"/>
          </w:tcPr>
          <w:p w14:paraId="28D57A6F"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1871" w:type="dxa"/>
            <w:tcBorders>
              <w:top w:val="single" w:sz="4" w:space="0" w:color="auto"/>
              <w:left w:val="single" w:sz="18" w:space="0" w:color="auto"/>
              <w:bottom w:val="single" w:sz="4" w:space="0" w:color="auto"/>
              <w:right w:val="single" w:sz="12" w:space="0" w:color="auto"/>
            </w:tcBorders>
            <w:shd w:val="clear" w:color="auto" w:fill="auto"/>
          </w:tcPr>
          <w:p w14:paraId="20C6AB66"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Percentual (%)</w:t>
            </w:r>
          </w:p>
        </w:tc>
        <w:tc>
          <w:tcPr>
            <w:tcW w:w="684" w:type="dxa"/>
            <w:tcBorders>
              <w:left w:val="single" w:sz="12" w:space="0" w:color="auto"/>
              <w:bottom w:val="single" w:sz="4" w:space="0" w:color="auto"/>
              <w:right w:val="single" w:sz="12" w:space="0" w:color="auto"/>
            </w:tcBorders>
            <w:shd w:val="clear" w:color="auto" w:fill="auto"/>
            <w:vAlign w:val="center"/>
          </w:tcPr>
          <w:p w14:paraId="00AA2EF1"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c>
          <w:tcPr>
            <w:tcW w:w="684" w:type="dxa"/>
            <w:tcBorders>
              <w:left w:val="single" w:sz="12" w:space="0" w:color="auto"/>
              <w:bottom w:val="single" w:sz="4" w:space="0" w:color="auto"/>
              <w:right w:val="single" w:sz="12" w:space="0" w:color="auto"/>
            </w:tcBorders>
            <w:shd w:val="clear" w:color="auto" w:fill="auto"/>
            <w:vAlign w:val="center"/>
          </w:tcPr>
          <w:p w14:paraId="1BD78096"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c>
          <w:tcPr>
            <w:tcW w:w="684" w:type="dxa"/>
            <w:tcBorders>
              <w:left w:val="single" w:sz="12" w:space="0" w:color="auto"/>
              <w:bottom w:val="single" w:sz="4" w:space="0" w:color="auto"/>
              <w:right w:val="single" w:sz="12" w:space="0" w:color="auto"/>
            </w:tcBorders>
            <w:shd w:val="clear" w:color="auto" w:fill="auto"/>
            <w:vAlign w:val="center"/>
          </w:tcPr>
          <w:p w14:paraId="356CB457"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c>
          <w:tcPr>
            <w:tcW w:w="684" w:type="dxa"/>
            <w:tcBorders>
              <w:left w:val="single" w:sz="12" w:space="0" w:color="auto"/>
              <w:bottom w:val="single" w:sz="4" w:space="0" w:color="auto"/>
              <w:right w:val="single" w:sz="12" w:space="0" w:color="auto"/>
            </w:tcBorders>
            <w:shd w:val="clear" w:color="auto" w:fill="auto"/>
            <w:vAlign w:val="center"/>
          </w:tcPr>
          <w:p w14:paraId="264F3547"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c>
          <w:tcPr>
            <w:tcW w:w="684" w:type="dxa"/>
            <w:tcBorders>
              <w:left w:val="single" w:sz="12" w:space="0" w:color="auto"/>
              <w:bottom w:val="single" w:sz="4" w:space="0" w:color="auto"/>
              <w:right w:val="single" w:sz="12" w:space="0" w:color="auto"/>
            </w:tcBorders>
            <w:shd w:val="clear" w:color="auto" w:fill="auto"/>
            <w:vAlign w:val="center"/>
          </w:tcPr>
          <w:p w14:paraId="47BBA17C"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c>
          <w:tcPr>
            <w:tcW w:w="684" w:type="dxa"/>
            <w:tcBorders>
              <w:left w:val="single" w:sz="12" w:space="0" w:color="auto"/>
              <w:bottom w:val="single" w:sz="4" w:space="0" w:color="auto"/>
              <w:right w:val="single" w:sz="12" w:space="0" w:color="auto"/>
            </w:tcBorders>
            <w:shd w:val="clear" w:color="auto" w:fill="auto"/>
            <w:vAlign w:val="center"/>
          </w:tcPr>
          <w:p w14:paraId="042EF0D6"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c>
          <w:tcPr>
            <w:tcW w:w="684" w:type="dxa"/>
            <w:tcBorders>
              <w:left w:val="single" w:sz="12" w:space="0" w:color="auto"/>
              <w:bottom w:val="single" w:sz="4" w:space="0" w:color="auto"/>
              <w:right w:val="single" w:sz="12" w:space="0" w:color="auto"/>
            </w:tcBorders>
            <w:shd w:val="clear" w:color="auto" w:fill="auto"/>
            <w:vAlign w:val="center"/>
          </w:tcPr>
          <w:p w14:paraId="17D9EC9B"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c>
          <w:tcPr>
            <w:tcW w:w="684" w:type="dxa"/>
            <w:tcBorders>
              <w:left w:val="single" w:sz="12" w:space="0" w:color="auto"/>
              <w:bottom w:val="single" w:sz="4" w:space="0" w:color="auto"/>
              <w:right w:val="single" w:sz="12" w:space="0" w:color="auto"/>
            </w:tcBorders>
            <w:shd w:val="clear" w:color="auto" w:fill="auto"/>
            <w:vAlign w:val="center"/>
          </w:tcPr>
          <w:p w14:paraId="1E56A5E4"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c>
          <w:tcPr>
            <w:tcW w:w="684" w:type="dxa"/>
            <w:tcBorders>
              <w:left w:val="single" w:sz="12" w:space="0" w:color="auto"/>
              <w:bottom w:val="single" w:sz="4" w:space="0" w:color="auto"/>
              <w:right w:val="single" w:sz="12" w:space="0" w:color="auto"/>
            </w:tcBorders>
            <w:shd w:val="clear" w:color="auto" w:fill="auto"/>
            <w:vAlign w:val="center"/>
          </w:tcPr>
          <w:p w14:paraId="7D26DC6A"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c>
          <w:tcPr>
            <w:tcW w:w="684" w:type="dxa"/>
            <w:tcBorders>
              <w:left w:val="single" w:sz="12" w:space="0" w:color="auto"/>
              <w:bottom w:val="single" w:sz="4" w:space="0" w:color="auto"/>
              <w:right w:val="single" w:sz="12" w:space="0" w:color="auto"/>
            </w:tcBorders>
            <w:shd w:val="clear" w:color="auto" w:fill="auto"/>
            <w:vAlign w:val="center"/>
          </w:tcPr>
          <w:p w14:paraId="56E2BE60"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c>
          <w:tcPr>
            <w:tcW w:w="684" w:type="dxa"/>
            <w:tcBorders>
              <w:left w:val="single" w:sz="12" w:space="0" w:color="auto"/>
              <w:bottom w:val="single" w:sz="4" w:space="0" w:color="auto"/>
              <w:right w:val="single" w:sz="12" w:space="0" w:color="auto"/>
            </w:tcBorders>
            <w:shd w:val="clear" w:color="auto" w:fill="auto"/>
            <w:vAlign w:val="center"/>
          </w:tcPr>
          <w:p w14:paraId="53AE4A0E"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c>
          <w:tcPr>
            <w:tcW w:w="684" w:type="dxa"/>
            <w:tcBorders>
              <w:left w:val="single" w:sz="12" w:space="0" w:color="auto"/>
              <w:bottom w:val="single" w:sz="4" w:space="0" w:color="auto"/>
              <w:right w:val="single" w:sz="18" w:space="0" w:color="auto"/>
            </w:tcBorders>
            <w:shd w:val="clear" w:color="auto" w:fill="auto"/>
            <w:vAlign w:val="center"/>
          </w:tcPr>
          <w:p w14:paraId="605BEB7A"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2,66</w:t>
            </w:r>
          </w:p>
        </w:tc>
      </w:tr>
      <w:tr w:rsidR="000E2170" w:rsidRPr="00807B9A" w14:paraId="0F6B219C" w14:textId="77777777" w:rsidTr="00807B9A">
        <w:tc>
          <w:tcPr>
            <w:tcW w:w="548" w:type="dxa"/>
            <w:vMerge/>
            <w:tcBorders>
              <w:left w:val="single" w:sz="18" w:space="0" w:color="auto"/>
              <w:right w:val="single" w:sz="18" w:space="0" w:color="auto"/>
            </w:tcBorders>
            <w:shd w:val="clear" w:color="auto" w:fill="DBE5F1" w:themeFill="accent1" w:themeFillTint="33"/>
          </w:tcPr>
          <w:p w14:paraId="70BF350B"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1871" w:type="dxa"/>
            <w:tcBorders>
              <w:top w:val="single" w:sz="4" w:space="0" w:color="auto"/>
              <w:left w:val="single" w:sz="18" w:space="0" w:color="auto"/>
              <w:bottom w:val="single" w:sz="4" w:space="0" w:color="auto"/>
              <w:right w:val="single" w:sz="12" w:space="0" w:color="auto"/>
            </w:tcBorders>
            <w:shd w:val="clear" w:color="auto" w:fill="auto"/>
          </w:tcPr>
          <w:p w14:paraId="7262D942"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Demolição Mecânica</w:t>
            </w:r>
          </w:p>
        </w:tc>
        <w:tc>
          <w:tcPr>
            <w:tcW w:w="684" w:type="dxa"/>
            <w:tcBorders>
              <w:left w:val="single" w:sz="12" w:space="0" w:color="auto"/>
              <w:right w:val="single" w:sz="12" w:space="0" w:color="auto"/>
            </w:tcBorders>
            <w:shd w:val="clear" w:color="auto" w:fill="DBE5F1" w:themeFill="accent1" w:themeFillTint="33"/>
            <w:vAlign w:val="center"/>
          </w:tcPr>
          <w:p w14:paraId="5535B954"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0913AB34"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529B9BA4"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36AED3CC"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6BFFFE31"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56C789C5"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3FFD4107"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71B48A0C"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3620ECC4"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2827DF2A"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1CA91E6F"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8" w:space="0" w:color="auto"/>
            </w:tcBorders>
            <w:shd w:val="clear" w:color="auto" w:fill="DBE5F1" w:themeFill="accent1" w:themeFillTint="33"/>
            <w:vAlign w:val="center"/>
          </w:tcPr>
          <w:p w14:paraId="1F014970"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r>
      <w:tr w:rsidR="000E2170" w:rsidRPr="00807B9A" w14:paraId="0B46886E" w14:textId="77777777" w:rsidTr="00807B9A">
        <w:tc>
          <w:tcPr>
            <w:tcW w:w="548" w:type="dxa"/>
            <w:vMerge/>
            <w:tcBorders>
              <w:left w:val="single" w:sz="18" w:space="0" w:color="auto"/>
              <w:right w:val="single" w:sz="18" w:space="0" w:color="auto"/>
            </w:tcBorders>
            <w:shd w:val="clear" w:color="auto" w:fill="DBE5F1" w:themeFill="accent1" w:themeFillTint="33"/>
          </w:tcPr>
          <w:p w14:paraId="1BF521EF"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1871" w:type="dxa"/>
            <w:tcBorders>
              <w:top w:val="single" w:sz="4" w:space="0" w:color="auto"/>
              <w:left w:val="single" w:sz="18" w:space="0" w:color="auto"/>
              <w:bottom w:val="single" w:sz="4" w:space="0" w:color="auto"/>
              <w:right w:val="single" w:sz="12" w:space="0" w:color="auto"/>
            </w:tcBorders>
            <w:shd w:val="clear" w:color="auto" w:fill="auto"/>
          </w:tcPr>
          <w:p w14:paraId="26239382"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Percentual (%)</w:t>
            </w:r>
          </w:p>
        </w:tc>
        <w:tc>
          <w:tcPr>
            <w:tcW w:w="684" w:type="dxa"/>
            <w:tcBorders>
              <w:left w:val="single" w:sz="12" w:space="0" w:color="auto"/>
              <w:bottom w:val="single" w:sz="4" w:space="0" w:color="auto"/>
              <w:right w:val="single" w:sz="12" w:space="0" w:color="auto"/>
            </w:tcBorders>
            <w:shd w:val="clear" w:color="auto" w:fill="auto"/>
            <w:vAlign w:val="center"/>
          </w:tcPr>
          <w:p w14:paraId="3DDEB938"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c>
          <w:tcPr>
            <w:tcW w:w="684" w:type="dxa"/>
            <w:tcBorders>
              <w:left w:val="single" w:sz="12" w:space="0" w:color="auto"/>
              <w:bottom w:val="single" w:sz="4" w:space="0" w:color="auto"/>
              <w:right w:val="single" w:sz="12" w:space="0" w:color="auto"/>
            </w:tcBorders>
            <w:shd w:val="clear" w:color="auto" w:fill="auto"/>
            <w:vAlign w:val="center"/>
          </w:tcPr>
          <w:p w14:paraId="24746EC4"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c>
          <w:tcPr>
            <w:tcW w:w="684" w:type="dxa"/>
            <w:tcBorders>
              <w:left w:val="single" w:sz="12" w:space="0" w:color="auto"/>
              <w:bottom w:val="single" w:sz="4" w:space="0" w:color="auto"/>
              <w:right w:val="single" w:sz="12" w:space="0" w:color="auto"/>
            </w:tcBorders>
            <w:shd w:val="clear" w:color="auto" w:fill="auto"/>
            <w:vAlign w:val="center"/>
          </w:tcPr>
          <w:p w14:paraId="21CA0B61"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c>
          <w:tcPr>
            <w:tcW w:w="684" w:type="dxa"/>
            <w:tcBorders>
              <w:left w:val="single" w:sz="12" w:space="0" w:color="auto"/>
              <w:bottom w:val="single" w:sz="4" w:space="0" w:color="auto"/>
              <w:right w:val="single" w:sz="12" w:space="0" w:color="auto"/>
            </w:tcBorders>
            <w:shd w:val="clear" w:color="auto" w:fill="auto"/>
            <w:vAlign w:val="center"/>
          </w:tcPr>
          <w:p w14:paraId="5F23483A"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c>
          <w:tcPr>
            <w:tcW w:w="684" w:type="dxa"/>
            <w:tcBorders>
              <w:left w:val="single" w:sz="12" w:space="0" w:color="auto"/>
              <w:bottom w:val="single" w:sz="4" w:space="0" w:color="auto"/>
              <w:right w:val="single" w:sz="12" w:space="0" w:color="auto"/>
            </w:tcBorders>
            <w:shd w:val="clear" w:color="auto" w:fill="auto"/>
            <w:vAlign w:val="center"/>
          </w:tcPr>
          <w:p w14:paraId="6796B78E"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c>
          <w:tcPr>
            <w:tcW w:w="684" w:type="dxa"/>
            <w:tcBorders>
              <w:left w:val="single" w:sz="12" w:space="0" w:color="auto"/>
              <w:bottom w:val="single" w:sz="4" w:space="0" w:color="auto"/>
              <w:right w:val="single" w:sz="12" w:space="0" w:color="auto"/>
            </w:tcBorders>
            <w:shd w:val="clear" w:color="auto" w:fill="auto"/>
            <w:vAlign w:val="center"/>
          </w:tcPr>
          <w:p w14:paraId="1C0C9E4D"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c>
          <w:tcPr>
            <w:tcW w:w="684" w:type="dxa"/>
            <w:tcBorders>
              <w:left w:val="single" w:sz="12" w:space="0" w:color="auto"/>
              <w:bottom w:val="single" w:sz="4" w:space="0" w:color="auto"/>
              <w:right w:val="single" w:sz="12" w:space="0" w:color="auto"/>
            </w:tcBorders>
            <w:shd w:val="clear" w:color="auto" w:fill="auto"/>
            <w:vAlign w:val="center"/>
          </w:tcPr>
          <w:p w14:paraId="2B21B00A"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c>
          <w:tcPr>
            <w:tcW w:w="684" w:type="dxa"/>
            <w:tcBorders>
              <w:left w:val="single" w:sz="12" w:space="0" w:color="auto"/>
              <w:bottom w:val="single" w:sz="4" w:space="0" w:color="auto"/>
              <w:right w:val="single" w:sz="12" w:space="0" w:color="auto"/>
            </w:tcBorders>
            <w:shd w:val="clear" w:color="auto" w:fill="auto"/>
            <w:vAlign w:val="center"/>
          </w:tcPr>
          <w:p w14:paraId="466B2EB9"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c>
          <w:tcPr>
            <w:tcW w:w="684" w:type="dxa"/>
            <w:tcBorders>
              <w:left w:val="single" w:sz="12" w:space="0" w:color="auto"/>
              <w:bottom w:val="single" w:sz="4" w:space="0" w:color="auto"/>
              <w:right w:val="single" w:sz="12" w:space="0" w:color="auto"/>
            </w:tcBorders>
            <w:shd w:val="clear" w:color="auto" w:fill="auto"/>
            <w:vAlign w:val="center"/>
          </w:tcPr>
          <w:p w14:paraId="18EC46CD"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c>
          <w:tcPr>
            <w:tcW w:w="684" w:type="dxa"/>
            <w:tcBorders>
              <w:left w:val="single" w:sz="12" w:space="0" w:color="auto"/>
              <w:bottom w:val="single" w:sz="4" w:space="0" w:color="auto"/>
              <w:right w:val="single" w:sz="12" w:space="0" w:color="auto"/>
            </w:tcBorders>
            <w:shd w:val="clear" w:color="auto" w:fill="auto"/>
            <w:vAlign w:val="center"/>
          </w:tcPr>
          <w:p w14:paraId="3B64E6E9"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c>
          <w:tcPr>
            <w:tcW w:w="684" w:type="dxa"/>
            <w:tcBorders>
              <w:left w:val="single" w:sz="12" w:space="0" w:color="auto"/>
              <w:bottom w:val="single" w:sz="4" w:space="0" w:color="auto"/>
              <w:right w:val="single" w:sz="12" w:space="0" w:color="auto"/>
            </w:tcBorders>
            <w:shd w:val="clear" w:color="auto" w:fill="auto"/>
            <w:vAlign w:val="center"/>
          </w:tcPr>
          <w:p w14:paraId="28FB5A94"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c>
          <w:tcPr>
            <w:tcW w:w="684" w:type="dxa"/>
            <w:tcBorders>
              <w:left w:val="single" w:sz="12" w:space="0" w:color="auto"/>
              <w:bottom w:val="single" w:sz="4" w:space="0" w:color="auto"/>
              <w:right w:val="single" w:sz="18" w:space="0" w:color="auto"/>
            </w:tcBorders>
            <w:shd w:val="clear" w:color="auto" w:fill="auto"/>
            <w:vAlign w:val="center"/>
          </w:tcPr>
          <w:p w14:paraId="4DCEA2C0"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4,00</w:t>
            </w:r>
          </w:p>
        </w:tc>
      </w:tr>
      <w:tr w:rsidR="000E2170" w:rsidRPr="00807B9A" w14:paraId="5421EBDF" w14:textId="77777777" w:rsidTr="00807B9A">
        <w:tc>
          <w:tcPr>
            <w:tcW w:w="548" w:type="dxa"/>
            <w:vMerge/>
            <w:tcBorders>
              <w:left w:val="single" w:sz="18" w:space="0" w:color="auto"/>
              <w:right w:val="single" w:sz="18" w:space="0" w:color="auto"/>
            </w:tcBorders>
            <w:shd w:val="clear" w:color="auto" w:fill="DBE5F1" w:themeFill="accent1" w:themeFillTint="33"/>
          </w:tcPr>
          <w:p w14:paraId="2BEC8DEC"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1871" w:type="dxa"/>
            <w:tcBorders>
              <w:top w:val="single" w:sz="4" w:space="0" w:color="auto"/>
              <w:left w:val="single" w:sz="18" w:space="0" w:color="auto"/>
              <w:bottom w:val="single" w:sz="4" w:space="0" w:color="auto"/>
              <w:right w:val="single" w:sz="12" w:space="0" w:color="auto"/>
            </w:tcBorders>
            <w:shd w:val="clear" w:color="auto" w:fill="auto"/>
          </w:tcPr>
          <w:p w14:paraId="2D0D65C9"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proofErr w:type="spellStart"/>
            <w:r w:rsidRPr="00807B9A">
              <w:rPr>
                <w:rFonts w:ascii="Arial" w:eastAsia="Times New Roman" w:hAnsi="Arial" w:cs="Arial"/>
                <w:sz w:val="24"/>
                <w:szCs w:val="24"/>
                <w:lang w:eastAsia="pt-BR"/>
              </w:rPr>
              <w:t>Arrancamento</w:t>
            </w:r>
            <w:proofErr w:type="spellEnd"/>
            <w:r w:rsidRPr="00807B9A">
              <w:rPr>
                <w:rFonts w:ascii="Arial" w:eastAsia="Times New Roman" w:hAnsi="Arial" w:cs="Arial"/>
                <w:sz w:val="24"/>
                <w:szCs w:val="24"/>
                <w:lang w:eastAsia="pt-BR"/>
              </w:rPr>
              <w:t xml:space="preserve"> de grades, etc.</w:t>
            </w:r>
          </w:p>
        </w:tc>
        <w:tc>
          <w:tcPr>
            <w:tcW w:w="684" w:type="dxa"/>
            <w:tcBorders>
              <w:left w:val="single" w:sz="12" w:space="0" w:color="auto"/>
              <w:right w:val="single" w:sz="12" w:space="0" w:color="auto"/>
            </w:tcBorders>
            <w:shd w:val="clear" w:color="auto" w:fill="DBE5F1" w:themeFill="accent1" w:themeFillTint="33"/>
            <w:vAlign w:val="center"/>
          </w:tcPr>
          <w:p w14:paraId="76069BB2"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768FE709"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099F295A"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3A021685"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7D26C853"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53E01A74"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5763A92F"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255E5022"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2E34FCF2"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41D8AC87"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305F7E00"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8" w:space="0" w:color="auto"/>
            </w:tcBorders>
            <w:shd w:val="clear" w:color="auto" w:fill="DBE5F1" w:themeFill="accent1" w:themeFillTint="33"/>
            <w:vAlign w:val="center"/>
          </w:tcPr>
          <w:p w14:paraId="5A71A05D"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r>
      <w:tr w:rsidR="000E2170" w:rsidRPr="00807B9A" w14:paraId="178A5047" w14:textId="77777777" w:rsidTr="00807B9A">
        <w:tc>
          <w:tcPr>
            <w:tcW w:w="548" w:type="dxa"/>
            <w:vMerge/>
            <w:tcBorders>
              <w:left w:val="single" w:sz="18" w:space="0" w:color="auto"/>
              <w:right w:val="single" w:sz="18" w:space="0" w:color="auto"/>
            </w:tcBorders>
            <w:shd w:val="clear" w:color="auto" w:fill="DBE5F1" w:themeFill="accent1" w:themeFillTint="33"/>
          </w:tcPr>
          <w:p w14:paraId="3462ACEB" w14:textId="77777777" w:rsidR="000E2170" w:rsidRPr="00807B9A" w:rsidRDefault="000E2170" w:rsidP="00807B9A">
            <w:pPr>
              <w:tabs>
                <w:tab w:val="left" w:pos="0"/>
              </w:tabs>
              <w:spacing w:before="120" w:after="5" w:line="271" w:lineRule="auto"/>
              <w:jc w:val="both"/>
              <w:rPr>
                <w:rFonts w:ascii="Arial" w:eastAsia="Times New Roman" w:hAnsi="Arial" w:cs="Arial"/>
                <w:b/>
                <w:color w:val="FF0000"/>
                <w:sz w:val="24"/>
                <w:szCs w:val="24"/>
                <w:lang w:eastAsia="pt-BR"/>
              </w:rPr>
            </w:pPr>
          </w:p>
        </w:tc>
        <w:tc>
          <w:tcPr>
            <w:tcW w:w="1871" w:type="dxa"/>
            <w:tcBorders>
              <w:top w:val="single" w:sz="4" w:space="0" w:color="auto"/>
              <w:left w:val="single" w:sz="18" w:space="0" w:color="auto"/>
              <w:bottom w:val="single" w:sz="4" w:space="0" w:color="auto"/>
              <w:right w:val="single" w:sz="12" w:space="0" w:color="auto"/>
            </w:tcBorders>
            <w:shd w:val="clear" w:color="auto" w:fill="auto"/>
          </w:tcPr>
          <w:p w14:paraId="48908438"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Percentual (%)</w:t>
            </w:r>
          </w:p>
        </w:tc>
        <w:tc>
          <w:tcPr>
            <w:tcW w:w="684" w:type="dxa"/>
            <w:tcBorders>
              <w:left w:val="single" w:sz="12" w:space="0" w:color="auto"/>
              <w:bottom w:val="single" w:sz="4" w:space="0" w:color="auto"/>
              <w:right w:val="single" w:sz="12" w:space="0" w:color="auto"/>
            </w:tcBorders>
            <w:shd w:val="clear" w:color="auto" w:fill="auto"/>
            <w:vAlign w:val="center"/>
          </w:tcPr>
          <w:p w14:paraId="6B2D31CE"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c>
          <w:tcPr>
            <w:tcW w:w="684" w:type="dxa"/>
            <w:tcBorders>
              <w:left w:val="single" w:sz="12" w:space="0" w:color="auto"/>
              <w:bottom w:val="single" w:sz="4" w:space="0" w:color="auto"/>
              <w:right w:val="single" w:sz="12" w:space="0" w:color="auto"/>
            </w:tcBorders>
            <w:shd w:val="clear" w:color="auto" w:fill="auto"/>
            <w:vAlign w:val="center"/>
          </w:tcPr>
          <w:p w14:paraId="3FDCA765"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c>
          <w:tcPr>
            <w:tcW w:w="684" w:type="dxa"/>
            <w:tcBorders>
              <w:left w:val="single" w:sz="12" w:space="0" w:color="auto"/>
              <w:bottom w:val="single" w:sz="4" w:space="0" w:color="auto"/>
              <w:right w:val="single" w:sz="12" w:space="0" w:color="auto"/>
            </w:tcBorders>
            <w:shd w:val="clear" w:color="auto" w:fill="auto"/>
            <w:vAlign w:val="center"/>
          </w:tcPr>
          <w:p w14:paraId="0F0E9567"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c>
          <w:tcPr>
            <w:tcW w:w="684" w:type="dxa"/>
            <w:tcBorders>
              <w:left w:val="single" w:sz="12" w:space="0" w:color="auto"/>
              <w:bottom w:val="single" w:sz="4" w:space="0" w:color="auto"/>
              <w:right w:val="single" w:sz="12" w:space="0" w:color="auto"/>
            </w:tcBorders>
            <w:shd w:val="clear" w:color="auto" w:fill="auto"/>
            <w:vAlign w:val="center"/>
          </w:tcPr>
          <w:p w14:paraId="3D863D60"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c>
          <w:tcPr>
            <w:tcW w:w="684" w:type="dxa"/>
            <w:tcBorders>
              <w:left w:val="single" w:sz="12" w:space="0" w:color="auto"/>
              <w:bottom w:val="single" w:sz="4" w:space="0" w:color="auto"/>
              <w:right w:val="single" w:sz="12" w:space="0" w:color="auto"/>
            </w:tcBorders>
            <w:shd w:val="clear" w:color="auto" w:fill="auto"/>
            <w:vAlign w:val="center"/>
          </w:tcPr>
          <w:p w14:paraId="61ED651D"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c>
          <w:tcPr>
            <w:tcW w:w="684" w:type="dxa"/>
            <w:tcBorders>
              <w:left w:val="single" w:sz="12" w:space="0" w:color="auto"/>
              <w:bottom w:val="single" w:sz="4" w:space="0" w:color="auto"/>
              <w:right w:val="single" w:sz="12" w:space="0" w:color="auto"/>
            </w:tcBorders>
            <w:shd w:val="clear" w:color="auto" w:fill="auto"/>
            <w:vAlign w:val="center"/>
          </w:tcPr>
          <w:p w14:paraId="6B4CF02F"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c>
          <w:tcPr>
            <w:tcW w:w="684" w:type="dxa"/>
            <w:tcBorders>
              <w:left w:val="single" w:sz="12" w:space="0" w:color="auto"/>
              <w:bottom w:val="single" w:sz="4" w:space="0" w:color="auto"/>
              <w:right w:val="single" w:sz="12" w:space="0" w:color="auto"/>
            </w:tcBorders>
            <w:shd w:val="clear" w:color="auto" w:fill="auto"/>
            <w:vAlign w:val="center"/>
          </w:tcPr>
          <w:p w14:paraId="01A73570"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c>
          <w:tcPr>
            <w:tcW w:w="684" w:type="dxa"/>
            <w:tcBorders>
              <w:left w:val="single" w:sz="12" w:space="0" w:color="auto"/>
              <w:bottom w:val="single" w:sz="4" w:space="0" w:color="auto"/>
              <w:right w:val="single" w:sz="12" w:space="0" w:color="auto"/>
            </w:tcBorders>
            <w:shd w:val="clear" w:color="auto" w:fill="auto"/>
            <w:vAlign w:val="center"/>
          </w:tcPr>
          <w:p w14:paraId="06B9AEA2"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c>
          <w:tcPr>
            <w:tcW w:w="684" w:type="dxa"/>
            <w:tcBorders>
              <w:left w:val="single" w:sz="12" w:space="0" w:color="auto"/>
              <w:bottom w:val="single" w:sz="4" w:space="0" w:color="auto"/>
              <w:right w:val="single" w:sz="12" w:space="0" w:color="auto"/>
            </w:tcBorders>
            <w:shd w:val="clear" w:color="auto" w:fill="auto"/>
            <w:vAlign w:val="center"/>
          </w:tcPr>
          <w:p w14:paraId="1C6D1F06"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c>
          <w:tcPr>
            <w:tcW w:w="684" w:type="dxa"/>
            <w:tcBorders>
              <w:left w:val="single" w:sz="12" w:space="0" w:color="auto"/>
              <w:bottom w:val="single" w:sz="4" w:space="0" w:color="auto"/>
              <w:right w:val="single" w:sz="12" w:space="0" w:color="auto"/>
            </w:tcBorders>
            <w:shd w:val="clear" w:color="auto" w:fill="auto"/>
            <w:vAlign w:val="center"/>
          </w:tcPr>
          <w:p w14:paraId="214BE191"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c>
          <w:tcPr>
            <w:tcW w:w="684" w:type="dxa"/>
            <w:tcBorders>
              <w:left w:val="single" w:sz="12" w:space="0" w:color="auto"/>
              <w:bottom w:val="single" w:sz="4" w:space="0" w:color="auto"/>
              <w:right w:val="single" w:sz="12" w:space="0" w:color="auto"/>
            </w:tcBorders>
            <w:shd w:val="clear" w:color="auto" w:fill="auto"/>
            <w:vAlign w:val="center"/>
          </w:tcPr>
          <w:p w14:paraId="7719323B"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c>
          <w:tcPr>
            <w:tcW w:w="684" w:type="dxa"/>
            <w:tcBorders>
              <w:left w:val="single" w:sz="12" w:space="0" w:color="auto"/>
              <w:bottom w:val="single" w:sz="4" w:space="0" w:color="auto"/>
              <w:right w:val="single" w:sz="18" w:space="0" w:color="auto"/>
            </w:tcBorders>
            <w:shd w:val="clear" w:color="auto" w:fill="auto"/>
            <w:vAlign w:val="center"/>
          </w:tcPr>
          <w:p w14:paraId="1CA8EC9F"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0,58</w:t>
            </w:r>
          </w:p>
        </w:tc>
      </w:tr>
      <w:tr w:rsidR="000E2170" w:rsidRPr="00807B9A" w14:paraId="402C0E1E" w14:textId="77777777" w:rsidTr="00807B9A">
        <w:tc>
          <w:tcPr>
            <w:tcW w:w="548" w:type="dxa"/>
            <w:vMerge/>
            <w:tcBorders>
              <w:left w:val="single" w:sz="18" w:space="0" w:color="auto"/>
              <w:right w:val="single" w:sz="18" w:space="0" w:color="auto"/>
            </w:tcBorders>
            <w:shd w:val="clear" w:color="auto" w:fill="DBE5F1" w:themeFill="accent1" w:themeFillTint="33"/>
          </w:tcPr>
          <w:p w14:paraId="30367655" w14:textId="77777777" w:rsidR="000E2170" w:rsidRPr="00807B9A" w:rsidRDefault="000E2170" w:rsidP="00807B9A">
            <w:pPr>
              <w:tabs>
                <w:tab w:val="left" w:pos="0"/>
              </w:tabs>
              <w:spacing w:before="120" w:after="5" w:line="271" w:lineRule="auto"/>
              <w:jc w:val="both"/>
              <w:rPr>
                <w:rFonts w:ascii="Arial" w:eastAsia="Times New Roman" w:hAnsi="Arial" w:cs="Arial"/>
                <w:b/>
                <w:color w:val="FF0000"/>
                <w:sz w:val="24"/>
                <w:szCs w:val="24"/>
                <w:lang w:eastAsia="pt-BR"/>
              </w:rPr>
            </w:pPr>
          </w:p>
        </w:tc>
        <w:tc>
          <w:tcPr>
            <w:tcW w:w="1871" w:type="dxa"/>
            <w:tcBorders>
              <w:top w:val="single" w:sz="4" w:space="0" w:color="auto"/>
              <w:left w:val="single" w:sz="18" w:space="0" w:color="auto"/>
              <w:bottom w:val="single" w:sz="4" w:space="0" w:color="auto"/>
              <w:right w:val="single" w:sz="12" w:space="0" w:color="auto"/>
            </w:tcBorders>
            <w:shd w:val="clear" w:color="auto" w:fill="auto"/>
          </w:tcPr>
          <w:p w14:paraId="346659BF"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Escoramento</w:t>
            </w:r>
          </w:p>
        </w:tc>
        <w:tc>
          <w:tcPr>
            <w:tcW w:w="684" w:type="dxa"/>
            <w:tcBorders>
              <w:left w:val="single" w:sz="12" w:space="0" w:color="auto"/>
              <w:right w:val="single" w:sz="12" w:space="0" w:color="auto"/>
            </w:tcBorders>
            <w:shd w:val="clear" w:color="auto" w:fill="DBE5F1" w:themeFill="accent1" w:themeFillTint="33"/>
            <w:vAlign w:val="center"/>
          </w:tcPr>
          <w:p w14:paraId="558DB712"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38B520B4"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17B47A33"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01C0C415"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5B2F0D07"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3713B69D"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0A517330"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71BCBD38"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70B403CE"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4502D66B"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18E8A5F5"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8" w:space="0" w:color="auto"/>
            </w:tcBorders>
            <w:shd w:val="clear" w:color="auto" w:fill="DBE5F1" w:themeFill="accent1" w:themeFillTint="33"/>
            <w:vAlign w:val="center"/>
          </w:tcPr>
          <w:p w14:paraId="30336EBD"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r>
      <w:tr w:rsidR="000E2170" w:rsidRPr="00807B9A" w14:paraId="75E1A16D" w14:textId="77777777" w:rsidTr="00807B9A">
        <w:tc>
          <w:tcPr>
            <w:tcW w:w="548" w:type="dxa"/>
            <w:vMerge/>
            <w:tcBorders>
              <w:left w:val="single" w:sz="18" w:space="0" w:color="auto"/>
              <w:right w:val="single" w:sz="18" w:space="0" w:color="auto"/>
            </w:tcBorders>
            <w:shd w:val="clear" w:color="auto" w:fill="DBE5F1" w:themeFill="accent1" w:themeFillTint="33"/>
          </w:tcPr>
          <w:p w14:paraId="75267D58" w14:textId="77777777" w:rsidR="000E2170" w:rsidRPr="00807B9A" w:rsidRDefault="000E2170" w:rsidP="00807B9A">
            <w:pPr>
              <w:tabs>
                <w:tab w:val="left" w:pos="0"/>
              </w:tabs>
              <w:spacing w:before="120" w:after="5" w:line="271" w:lineRule="auto"/>
              <w:jc w:val="both"/>
              <w:rPr>
                <w:rFonts w:ascii="Arial" w:eastAsia="Times New Roman" w:hAnsi="Arial" w:cs="Arial"/>
                <w:b/>
                <w:color w:val="FF0000"/>
                <w:sz w:val="24"/>
                <w:szCs w:val="24"/>
                <w:lang w:eastAsia="pt-BR"/>
              </w:rPr>
            </w:pPr>
          </w:p>
        </w:tc>
        <w:tc>
          <w:tcPr>
            <w:tcW w:w="1871" w:type="dxa"/>
            <w:tcBorders>
              <w:top w:val="single" w:sz="4" w:space="0" w:color="auto"/>
              <w:left w:val="single" w:sz="18" w:space="0" w:color="auto"/>
              <w:bottom w:val="single" w:sz="4" w:space="0" w:color="auto"/>
              <w:right w:val="single" w:sz="12" w:space="0" w:color="auto"/>
            </w:tcBorders>
            <w:shd w:val="clear" w:color="auto" w:fill="auto"/>
          </w:tcPr>
          <w:p w14:paraId="60A3A11D"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Percentual (%)</w:t>
            </w:r>
          </w:p>
        </w:tc>
        <w:tc>
          <w:tcPr>
            <w:tcW w:w="684" w:type="dxa"/>
            <w:tcBorders>
              <w:left w:val="single" w:sz="12" w:space="0" w:color="auto"/>
              <w:bottom w:val="single" w:sz="4" w:space="0" w:color="auto"/>
              <w:right w:val="single" w:sz="12" w:space="0" w:color="auto"/>
            </w:tcBorders>
            <w:shd w:val="clear" w:color="auto" w:fill="auto"/>
            <w:vAlign w:val="center"/>
          </w:tcPr>
          <w:p w14:paraId="0068B107"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c>
          <w:tcPr>
            <w:tcW w:w="684" w:type="dxa"/>
            <w:tcBorders>
              <w:left w:val="single" w:sz="12" w:space="0" w:color="auto"/>
              <w:bottom w:val="single" w:sz="4" w:space="0" w:color="auto"/>
              <w:right w:val="single" w:sz="12" w:space="0" w:color="auto"/>
            </w:tcBorders>
            <w:shd w:val="clear" w:color="auto" w:fill="auto"/>
            <w:vAlign w:val="center"/>
          </w:tcPr>
          <w:p w14:paraId="4B5C04B4"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c>
          <w:tcPr>
            <w:tcW w:w="684" w:type="dxa"/>
            <w:tcBorders>
              <w:left w:val="single" w:sz="12" w:space="0" w:color="auto"/>
              <w:bottom w:val="single" w:sz="4" w:space="0" w:color="auto"/>
              <w:right w:val="single" w:sz="12" w:space="0" w:color="auto"/>
            </w:tcBorders>
            <w:shd w:val="clear" w:color="auto" w:fill="auto"/>
            <w:vAlign w:val="center"/>
          </w:tcPr>
          <w:p w14:paraId="242D38D9"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c>
          <w:tcPr>
            <w:tcW w:w="684" w:type="dxa"/>
            <w:tcBorders>
              <w:left w:val="single" w:sz="12" w:space="0" w:color="auto"/>
              <w:bottom w:val="single" w:sz="4" w:space="0" w:color="auto"/>
              <w:right w:val="single" w:sz="12" w:space="0" w:color="auto"/>
            </w:tcBorders>
            <w:shd w:val="clear" w:color="auto" w:fill="auto"/>
            <w:vAlign w:val="center"/>
          </w:tcPr>
          <w:p w14:paraId="75EA9B52"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c>
          <w:tcPr>
            <w:tcW w:w="684" w:type="dxa"/>
            <w:tcBorders>
              <w:left w:val="single" w:sz="12" w:space="0" w:color="auto"/>
              <w:bottom w:val="single" w:sz="4" w:space="0" w:color="auto"/>
              <w:right w:val="single" w:sz="12" w:space="0" w:color="auto"/>
            </w:tcBorders>
            <w:shd w:val="clear" w:color="auto" w:fill="auto"/>
            <w:vAlign w:val="center"/>
          </w:tcPr>
          <w:p w14:paraId="4455855C"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c>
          <w:tcPr>
            <w:tcW w:w="684" w:type="dxa"/>
            <w:tcBorders>
              <w:left w:val="single" w:sz="12" w:space="0" w:color="auto"/>
              <w:bottom w:val="single" w:sz="4" w:space="0" w:color="auto"/>
              <w:right w:val="single" w:sz="12" w:space="0" w:color="auto"/>
            </w:tcBorders>
            <w:shd w:val="clear" w:color="auto" w:fill="auto"/>
            <w:vAlign w:val="center"/>
          </w:tcPr>
          <w:p w14:paraId="1FE9FBE8"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c>
          <w:tcPr>
            <w:tcW w:w="684" w:type="dxa"/>
            <w:tcBorders>
              <w:left w:val="single" w:sz="12" w:space="0" w:color="auto"/>
              <w:bottom w:val="single" w:sz="4" w:space="0" w:color="auto"/>
              <w:right w:val="single" w:sz="12" w:space="0" w:color="auto"/>
            </w:tcBorders>
            <w:shd w:val="clear" w:color="auto" w:fill="auto"/>
            <w:vAlign w:val="center"/>
          </w:tcPr>
          <w:p w14:paraId="6E71B2D1"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c>
          <w:tcPr>
            <w:tcW w:w="684" w:type="dxa"/>
            <w:tcBorders>
              <w:left w:val="single" w:sz="12" w:space="0" w:color="auto"/>
              <w:bottom w:val="single" w:sz="4" w:space="0" w:color="auto"/>
              <w:right w:val="single" w:sz="12" w:space="0" w:color="auto"/>
            </w:tcBorders>
            <w:shd w:val="clear" w:color="auto" w:fill="auto"/>
            <w:vAlign w:val="center"/>
          </w:tcPr>
          <w:p w14:paraId="1AE5FD54"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c>
          <w:tcPr>
            <w:tcW w:w="684" w:type="dxa"/>
            <w:tcBorders>
              <w:left w:val="single" w:sz="12" w:space="0" w:color="auto"/>
              <w:bottom w:val="single" w:sz="4" w:space="0" w:color="auto"/>
              <w:right w:val="single" w:sz="12" w:space="0" w:color="auto"/>
            </w:tcBorders>
            <w:shd w:val="clear" w:color="auto" w:fill="auto"/>
            <w:vAlign w:val="center"/>
          </w:tcPr>
          <w:p w14:paraId="04344DAB"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c>
          <w:tcPr>
            <w:tcW w:w="684" w:type="dxa"/>
            <w:tcBorders>
              <w:left w:val="single" w:sz="12" w:space="0" w:color="auto"/>
              <w:bottom w:val="single" w:sz="4" w:space="0" w:color="auto"/>
              <w:right w:val="single" w:sz="12" w:space="0" w:color="auto"/>
            </w:tcBorders>
            <w:shd w:val="clear" w:color="auto" w:fill="auto"/>
            <w:vAlign w:val="center"/>
          </w:tcPr>
          <w:p w14:paraId="65945DE7"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c>
          <w:tcPr>
            <w:tcW w:w="684" w:type="dxa"/>
            <w:tcBorders>
              <w:left w:val="single" w:sz="12" w:space="0" w:color="auto"/>
              <w:bottom w:val="single" w:sz="4" w:space="0" w:color="auto"/>
              <w:right w:val="single" w:sz="12" w:space="0" w:color="auto"/>
            </w:tcBorders>
            <w:shd w:val="clear" w:color="auto" w:fill="auto"/>
            <w:vAlign w:val="center"/>
          </w:tcPr>
          <w:p w14:paraId="07E35D62"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c>
          <w:tcPr>
            <w:tcW w:w="684" w:type="dxa"/>
            <w:tcBorders>
              <w:left w:val="single" w:sz="12" w:space="0" w:color="auto"/>
              <w:bottom w:val="single" w:sz="4" w:space="0" w:color="auto"/>
              <w:right w:val="single" w:sz="18" w:space="0" w:color="auto"/>
            </w:tcBorders>
            <w:shd w:val="clear" w:color="auto" w:fill="auto"/>
            <w:vAlign w:val="center"/>
          </w:tcPr>
          <w:p w14:paraId="388232BF"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0,67</w:t>
            </w:r>
          </w:p>
        </w:tc>
      </w:tr>
      <w:tr w:rsidR="000E2170" w:rsidRPr="00807B9A" w14:paraId="5DB2D45A" w14:textId="77777777" w:rsidTr="00807B9A">
        <w:tc>
          <w:tcPr>
            <w:tcW w:w="548" w:type="dxa"/>
            <w:vMerge/>
            <w:tcBorders>
              <w:left w:val="single" w:sz="18" w:space="0" w:color="auto"/>
              <w:right w:val="single" w:sz="18" w:space="0" w:color="auto"/>
            </w:tcBorders>
            <w:shd w:val="clear" w:color="auto" w:fill="DBE5F1" w:themeFill="accent1" w:themeFillTint="33"/>
          </w:tcPr>
          <w:p w14:paraId="6BFABCD8" w14:textId="77777777" w:rsidR="000E2170" w:rsidRPr="00807B9A" w:rsidRDefault="000E2170" w:rsidP="00807B9A">
            <w:pPr>
              <w:tabs>
                <w:tab w:val="left" w:pos="0"/>
              </w:tabs>
              <w:spacing w:before="120" w:after="5" w:line="271" w:lineRule="auto"/>
              <w:jc w:val="both"/>
              <w:rPr>
                <w:rFonts w:ascii="Arial" w:eastAsia="Times New Roman" w:hAnsi="Arial" w:cs="Arial"/>
                <w:b/>
                <w:color w:val="FF0000"/>
                <w:sz w:val="24"/>
                <w:szCs w:val="24"/>
                <w:lang w:eastAsia="pt-BR"/>
              </w:rPr>
            </w:pPr>
          </w:p>
        </w:tc>
        <w:tc>
          <w:tcPr>
            <w:tcW w:w="1871" w:type="dxa"/>
            <w:tcBorders>
              <w:top w:val="single" w:sz="4" w:space="0" w:color="auto"/>
              <w:left w:val="single" w:sz="18" w:space="0" w:color="auto"/>
              <w:bottom w:val="single" w:sz="4" w:space="0" w:color="auto"/>
              <w:right w:val="single" w:sz="12" w:space="0" w:color="auto"/>
            </w:tcBorders>
            <w:shd w:val="clear" w:color="auto" w:fill="auto"/>
          </w:tcPr>
          <w:p w14:paraId="0D2B9A31"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proofErr w:type="spellStart"/>
            <w:r w:rsidRPr="00807B9A">
              <w:rPr>
                <w:rFonts w:ascii="Arial" w:eastAsia="Times New Roman" w:hAnsi="Arial" w:cs="Arial"/>
                <w:sz w:val="24"/>
                <w:szCs w:val="24"/>
                <w:lang w:eastAsia="pt-BR"/>
              </w:rPr>
              <w:t>Adm</w:t>
            </w:r>
            <w:proofErr w:type="spellEnd"/>
            <w:r w:rsidRPr="00807B9A">
              <w:rPr>
                <w:rFonts w:ascii="Arial" w:eastAsia="Times New Roman" w:hAnsi="Arial" w:cs="Arial"/>
                <w:sz w:val="24"/>
                <w:szCs w:val="24"/>
                <w:lang w:eastAsia="pt-BR"/>
              </w:rPr>
              <w:t xml:space="preserve">, mobilização e </w:t>
            </w:r>
            <w:proofErr w:type="gramStart"/>
            <w:r w:rsidRPr="00807B9A">
              <w:rPr>
                <w:rFonts w:ascii="Arial" w:eastAsia="Times New Roman" w:hAnsi="Arial" w:cs="Arial"/>
                <w:sz w:val="24"/>
                <w:szCs w:val="24"/>
                <w:lang w:eastAsia="pt-BR"/>
              </w:rPr>
              <w:t>desmobilização</w:t>
            </w:r>
            <w:proofErr w:type="gramEnd"/>
          </w:p>
        </w:tc>
        <w:tc>
          <w:tcPr>
            <w:tcW w:w="684" w:type="dxa"/>
            <w:tcBorders>
              <w:left w:val="single" w:sz="12" w:space="0" w:color="auto"/>
              <w:right w:val="single" w:sz="12" w:space="0" w:color="auto"/>
            </w:tcBorders>
            <w:shd w:val="clear" w:color="auto" w:fill="DBE5F1" w:themeFill="accent1" w:themeFillTint="33"/>
            <w:vAlign w:val="center"/>
          </w:tcPr>
          <w:p w14:paraId="5CC6F6AE"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57F269D8"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09D36E3F"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0F391426"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1BC69E32"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2DAF93F8"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43CC6696"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13886C00"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73A3F7DD"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7468DE81"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2" w:space="0" w:color="auto"/>
            </w:tcBorders>
            <w:shd w:val="clear" w:color="auto" w:fill="DBE5F1" w:themeFill="accent1" w:themeFillTint="33"/>
            <w:vAlign w:val="center"/>
          </w:tcPr>
          <w:p w14:paraId="762CF990"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c>
          <w:tcPr>
            <w:tcW w:w="684" w:type="dxa"/>
            <w:tcBorders>
              <w:left w:val="single" w:sz="12" w:space="0" w:color="auto"/>
              <w:right w:val="single" w:sz="18" w:space="0" w:color="auto"/>
            </w:tcBorders>
            <w:shd w:val="clear" w:color="auto" w:fill="DBE5F1" w:themeFill="accent1" w:themeFillTint="33"/>
            <w:vAlign w:val="center"/>
          </w:tcPr>
          <w:p w14:paraId="366F0F83"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p>
        </w:tc>
      </w:tr>
      <w:tr w:rsidR="000E2170" w:rsidRPr="00807B9A" w14:paraId="30A79B55" w14:textId="77777777" w:rsidTr="00807B9A">
        <w:tc>
          <w:tcPr>
            <w:tcW w:w="548" w:type="dxa"/>
            <w:vMerge/>
            <w:tcBorders>
              <w:left w:val="single" w:sz="18" w:space="0" w:color="auto"/>
              <w:right w:val="single" w:sz="18" w:space="0" w:color="auto"/>
            </w:tcBorders>
            <w:shd w:val="clear" w:color="auto" w:fill="DBE5F1" w:themeFill="accent1" w:themeFillTint="33"/>
          </w:tcPr>
          <w:p w14:paraId="308970A4" w14:textId="77777777" w:rsidR="000E2170" w:rsidRPr="00807B9A" w:rsidRDefault="000E2170" w:rsidP="00807B9A">
            <w:pPr>
              <w:tabs>
                <w:tab w:val="left" w:pos="0"/>
              </w:tabs>
              <w:spacing w:before="120" w:after="5" w:line="271" w:lineRule="auto"/>
              <w:jc w:val="both"/>
              <w:rPr>
                <w:rFonts w:ascii="Arial" w:eastAsia="Times New Roman" w:hAnsi="Arial" w:cs="Arial"/>
                <w:b/>
                <w:color w:val="FF0000"/>
                <w:sz w:val="24"/>
                <w:szCs w:val="24"/>
                <w:lang w:eastAsia="pt-BR"/>
              </w:rPr>
            </w:pPr>
          </w:p>
        </w:tc>
        <w:tc>
          <w:tcPr>
            <w:tcW w:w="1871" w:type="dxa"/>
            <w:tcBorders>
              <w:top w:val="single" w:sz="4" w:space="0" w:color="auto"/>
              <w:left w:val="single" w:sz="18" w:space="0" w:color="auto"/>
              <w:bottom w:val="single" w:sz="4" w:space="0" w:color="auto"/>
              <w:right w:val="single" w:sz="12" w:space="0" w:color="auto"/>
            </w:tcBorders>
            <w:shd w:val="clear" w:color="auto" w:fill="auto"/>
          </w:tcPr>
          <w:p w14:paraId="23B3054B"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Percentual (%)</w:t>
            </w:r>
          </w:p>
        </w:tc>
        <w:tc>
          <w:tcPr>
            <w:tcW w:w="684" w:type="dxa"/>
            <w:tcBorders>
              <w:left w:val="single" w:sz="12" w:space="0" w:color="auto"/>
              <w:right w:val="single" w:sz="12" w:space="0" w:color="auto"/>
            </w:tcBorders>
            <w:shd w:val="clear" w:color="auto" w:fill="auto"/>
            <w:vAlign w:val="center"/>
          </w:tcPr>
          <w:p w14:paraId="25DECD30"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c>
          <w:tcPr>
            <w:tcW w:w="684" w:type="dxa"/>
            <w:tcBorders>
              <w:left w:val="single" w:sz="12" w:space="0" w:color="auto"/>
              <w:right w:val="single" w:sz="12" w:space="0" w:color="auto"/>
            </w:tcBorders>
            <w:shd w:val="clear" w:color="auto" w:fill="auto"/>
            <w:vAlign w:val="center"/>
          </w:tcPr>
          <w:p w14:paraId="6F727417"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c>
          <w:tcPr>
            <w:tcW w:w="684" w:type="dxa"/>
            <w:tcBorders>
              <w:left w:val="single" w:sz="12" w:space="0" w:color="auto"/>
              <w:right w:val="single" w:sz="12" w:space="0" w:color="auto"/>
            </w:tcBorders>
            <w:shd w:val="clear" w:color="auto" w:fill="auto"/>
            <w:vAlign w:val="center"/>
          </w:tcPr>
          <w:p w14:paraId="14DC8567"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c>
          <w:tcPr>
            <w:tcW w:w="684" w:type="dxa"/>
            <w:tcBorders>
              <w:left w:val="single" w:sz="12" w:space="0" w:color="auto"/>
              <w:right w:val="single" w:sz="12" w:space="0" w:color="auto"/>
            </w:tcBorders>
            <w:shd w:val="clear" w:color="auto" w:fill="auto"/>
            <w:vAlign w:val="center"/>
          </w:tcPr>
          <w:p w14:paraId="6AF67B62"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c>
          <w:tcPr>
            <w:tcW w:w="684" w:type="dxa"/>
            <w:tcBorders>
              <w:left w:val="single" w:sz="12" w:space="0" w:color="auto"/>
              <w:right w:val="single" w:sz="12" w:space="0" w:color="auto"/>
            </w:tcBorders>
            <w:shd w:val="clear" w:color="auto" w:fill="auto"/>
            <w:vAlign w:val="center"/>
          </w:tcPr>
          <w:p w14:paraId="0CE85CEF"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c>
          <w:tcPr>
            <w:tcW w:w="684" w:type="dxa"/>
            <w:tcBorders>
              <w:left w:val="single" w:sz="12" w:space="0" w:color="auto"/>
              <w:right w:val="single" w:sz="12" w:space="0" w:color="auto"/>
            </w:tcBorders>
            <w:shd w:val="clear" w:color="auto" w:fill="auto"/>
            <w:vAlign w:val="center"/>
          </w:tcPr>
          <w:p w14:paraId="4941F9E4"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c>
          <w:tcPr>
            <w:tcW w:w="684" w:type="dxa"/>
            <w:tcBorders>
              <w:left w:val="single" w:sz="12" w:space="0" w:color="auto"/>
              <w:right w:val="single" w:sz="12" w:space="0" w:color="auto"/>
            </w:tcBorders>
            <w:shd w:val="clear" w:color="auto" w:fill="auto"/>
            <w:vAlign w:val="center"/>
          </w:tcPr>
          <w:p w14:paraId="031C7B18"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c>
          <w:tcPr>
            <w:tcW w:w="684" w:type="dxa"/>
            <w:tcBorders>
              <w:left w:val="single" w:sz="12" w:space="0" w:color="auto"/>
              <w:right w:val="single" w:sz="12" w:space="0" w:color="auto"/>
            </w:tcBorders>
            <w:shd w:val="clear" w:color="auto" w:fill="auto"/>
            <w:vAlign w:val="center"/>
          </w:tcPr>
          <w:p w14:paraId="76AB0455"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c>
          <w:tcPr>
            <w:tcW w:w="684" w:type="dxa"/>
            <w:tcBorders>
              <w:left w:val="single" w:sz="12" w:space="0" w:color="auto"/>
              <w:right w:val="single" w:sz="12" w:space="0" w:color="auto"/>
            </w:tcBorders>
            <w:shd w:val="clear" w:color="auto" w:fill="auto"/>
            <w:vAlign w:val="center"/>
          </w:tcPr>
          <w:p w14:paraId="19D22F10"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c>
          <w:tcPr>
            <w:tcW w:w="684" w:type="dxa"/>
            <w:tcBorders>
              <w:left w:val="single" w:sz="12" w:space="0" w:color="auto"/>
              <w:right w:val="single" w:sz="12" w:space="0" w:color="auto"/>
            </w:tcBorders>
            <w:shd w:val="clear" w:color="auto" w:fill="auto"/>
            <w:vAlign w:val="center"/>
          </w:tcPr>
          <w:p w14:paraId="2F643EDF"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c>
          <w:tcPr>
            <w:tcW w:w="684" w:type="dxa"/>
            <w:tcBorders>
              <w:left w:val="single" w:sz="12" w:space="0" w:color="auto"/>
              <w:right w:val="single" w:sz="12" w:space="0" w:color="auto"/>
            </w:tcBorders>
            <w:shd w:val="clear" w:color="auto" w:fill="auto"/>
            <w:vAlign w:val="center"/>
          </w:tcPr>
          <w:p w14:paraId="33CCC47C"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c>
          <w:tcPr>
            <w:tcW w:w="684" w:type="dxa"/>
            <w:tcBorders>
              <w:left w:val="single" w:sz="12" w:space="0" w:color="auto"/>
              <w:right w:val="single" w:sz="18" w:space="0" w:color="auto"/>
            </w:tcBorders>
            <w:shd w:val="clear" w:color="auto" w:fill="auto"/>
            <w:vAlign w:val="center"/>
          </w:tcPr>
          <w:p w14:paraId="519A89DC" w14:textId="77777777" w:rsidR="000E2170" w:rsidRPr="00807B9A" w:rsidRDefault="000E2170" w:rsidP="00807B9A">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0,42</w:t>
            </w:r>
          </w:p>
        </w:tc>
      </w:tr>
      <w:tr w:rsidR="000E2170" w:rsidRPr="00807B9A" w14:paraId="54E28065" w14:textId="77777777" w:rsidTr="00807B9A">
        <w:tc>
          <w:tcPr>
            <w:tcW w:w="548" w:type="dxa"/>
            <w:tcBorders>
              <w:left w:val="single" w:sz="18" w:space="0" w:color="auto"/>
              <w:bottom w:val="single" w:sz="18" w:space="0" w:color="auto"/>
              <w:right w:val="single" w:sz="18" w:space="0" w:color="auto"/>
            </w:tcBorders>
            <w:shd w:val="clear" w:color="auto" w:fill="DBE5F1" w:themeFill="accent1" w:themeFillTint="33"/>
          </w:tcPr>
          <w:p w14:paraId="28FEE0A0" w14:textId="77777777" w:rsidR="000E2170" w:rsidRPr="00807B9A" w:rsidRDefault="000E2170" w:rsidP="00807B9A">
            <w:pPr>
              <w:tabs>
                <w:tab w:val="left" w:pos="0"/>
              </w:tabs>
              <w:spacing w:before="120" w:after="5" w:line="271" w:lineRule="auto"/>
              <w:jc w:val="both"/>
              <w:rPr>
                <w:rFonts w:ascii="Arial" w:eastAsia="Times New Roman" w:hAnsi="Arial" w:cs="Arial"/>
                <w:b/>
                <w:color w:val="FF0000"/>
                <w:sz w:val="24"/>
                <w:szCs w:val="24"/>
                <w:lang w:eastAsia="pt-BR"/>
              </w:rPr>
            </w:pPr>
          </w:p>
        </w:tc>
        <w:tc>
          <w:tcPr>
            <w:tcW w:w="1871" w:type="dxa"/>
            <w:tcBorders>
              <w:top w:val="single" w:sz="4" w:space="0" w:color="auto"/>
              <w:left w:val="single" w:sz="18" w:space="0" w:color="auto"/>
              <w:bottom w:val="single" w:sz="18" w:space="0" w:color="auto"/>
              <w:right w:val="single" w:sz="12" w:space="0" w:color="auto"/>
            </w:tcBorders>
            <w:shd w:val="clear" w:color="auto" w:fill="auto"/>
          </w:tcPr>
          <w:p w14:paraId="54FC1E4F"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TOTAL (%)</w:t>
            </w:r>
          </w:p>
        </w:tc>
        <w:tc>
          <w:tcPr>
            <w:tcW w:w="684" w:type="dxa"/>
            <w:tcBorders>
              <w:left w:val="single" w:sz="12" w:space="0" w:color="auto"/>
              <w:bottom w:val="single" w:sz="18" w:space="0" w:color="auto"/>
              <w:right w:val="single" w:sz="12" w:space="0" w:color="auto"/>
            </w:tcBorders>
            <w:shd w:val="clear" w:color="auto" w:fill="auto"/>
            <w:vAlign w:val="center"/>
          </w:tcPr>
          <w:p w14:paraId="6723A1C7"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c>
          <w:tcPr>
            <w:tcW w:w="684" w:type="dxa"/>
            <w:tcBorders>
              <w:left w:val="single" w:sz="12" w:space="0" w:color="auto"/>
              <w:bottom w:val="single" w:sz="18" w:space="0" w:color="auto"/>
              <w:right w:val="single" w:sz="12" w:space="0" w:color="auto"/>
            </w:tcBorders>
            <w:shd w:val="clear" w:color="auto" w:fill="auto"/>
            <w:vAlign w:val="center"/>
          </w:tcPr>
          <w:p w14:paraId="5D022A68"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c>
          <w:tcPr>
            <w:tcW w:w="684" w:type="dxa"/>
            <w:tcBorders>
              <w:left w:val="single" w:sz="12" w:space="0" w:color="auto"/>
              <w:bottom w:val="single" w:sz="18" w:space="0" w:color="auto"/>
              <w:right w:val="single" w:sz="12" w:space="0" w:color="auto"/>
            </w:tcBorders>
            <w:shd w:val="clear" w:color="auto" w:fill="auto"/>
            <w:vAlign w:val="center"/>
          </w:tcPr>
          <w:p w14:paraId="3721ACD3"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c>
          <w:tcPr>
            <w:tcW w:w="684" w:type="dxa"/>
            <w:tcBorders>
              <w:left w:val="single" w:sz="12" w:space="0" w:color="auto"/>
              <w:bottom w:val="single" w:sz="18" w:space="0" w:color="auto"/>
              <w:right w:val="single" w:sz="12" w:space="0" w:color="auto"/>
            </w:tcBorders>
            <w:shd w:val="clear" w:color="auto" w:fill="auto"/>
            <w:vAlign w:val="center"/>
          </w:tcPr>
          <w:p w14:paraId="21EFFAB6"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c>
          <w:tcPr>
            <w:tcW w:w="684" w:type="dxa"/>
            <w:tcBorders>
              <w:left w:val="single" w:sz="12" w:space="0" w:color="auto"/>
              <w:bottom w:val="single" w:sz="18" w:space="0" w:color="auto"/>
              <w:right w:val="single" w:sz="12" w:space="0" w:color="auto"/>
            </w:tcBorders>
            <w:shd w:val="clear" w:color="auto" w:fill="auto"/>
            <w:vAlign w:val="center"/>
          </w:tcPr>
          <w:p w14:paraId="0E71ECB7"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c>
          <w:tcPr>
            <w:tcW w:w="684" w:type="dxa"/>
            <w:tcBorders>
              <w:left w:val="single" w:sz="12" w:space="0" w:color="auto"/>
              <w:bottom w:val="single" w:sz="18" w:space="0" w:color="auto"/>
              <w:right w:val="single" w:sz="12" w:space="0" w:color="auto"/>
            </w:tcBorders>
            <w:shd w:val="clear" w:color="auto" w:fill="auto"/>
            <w:vAlign w:val="center"/>
          </w:tcPr>
          <w:p w14:paraId="4392DEBB"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c>
          <w:tcPr>
            <w:tcW w:w="684" w:type="dxa"/>
            <w:tcBorders>
              <w:left w:val="single" w:sz="12" w:space="0" w:color="auto"/>
              <w:bottom w:val="single" w:sz="18" w:space="0" w:color="auto"/>
              <w:right w:val="single" w:sz="12" w:space="0" w:color="auto"/>
            </w:tcBorders>
            <w:shd w:val="clear" w:color="auto" w:fill="auto"/>
            <w:vAlign w:val="center"/>
          </w:tcPr>
          <w:p w14:paraId="747772E3"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c>
          <w:tcPr>
            <w:tcW w:w="684" w:type="dxa"/>
            <w:tcBorders>
              <w:left w:val="single" w:sz="12" w:space="0" w:color="auto"/>
              <w:bottom w:val="single" w:sz="18" w:space="0" w:color="auto"/>
              <w:right w:val="single" w:sz="12" w:space="0" w:color="auto"/>
            </w:tcBorders>
            <w:shd w:val="clear" w:color="auto" w:fill="auto"/>
            <w:vAlign w:val="center"/>
          </w:tcPr>
          <w:p w14:paraId="257F6F32"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c>
          <w:tcPr>
            <w:tcW w:w="684" w:type="dxa"/>
            <w:tcBorders>
              <w:left w:val="single" w:sz="12" w:space="0" w:color="auto"/>
              <w:bottom w:val="single" w:sz="18" w:space="0" w:color="auto"/>
              <w:right w:val="single" w:sz="12" w:space="0" w:color="auto"/>
            </w:tcBorders>
            <w:shd w:val="clear" w:color="auto" w:fill="auto"/>
            <w:vAlign w:val="center"/>
          </w:tcPr>
          <w:p w14:paraId="24D9870A"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c>
          <w:tcPr>
            <w:tcW w:w="684" w:type="dxa"/>
            <w:tcBorders>
              <w:left w:val="single" w:sz="12" w:space="0" w:color="auto"/>
              <w:bottom w:val="single" w:sz="18" w:space="0" w:color="auto"/>
              <w:right w:val="single" w:sz="12" w:space="0" w:color="auto"/>
            </w:tcBorders>
            <w:shd w:val="clear" w:color="auto" w:fill="auto"/>
            <w:vAlign w:val="center"/>
          </w:tcPr>
          <w:p w14:paraId="481E551D"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c>
          <w:tcPr>
            <w:tcW w:w="684" w:type="dxa"/>
            <w:tcBorders>
              <w:left w:val="single" w:sz="12" w:space="0" w:color="auto"/>
              <w:bottom w:val="single" w:sz="18" w:space="0" w:color="auto"/>
              <w:right w:val="single" w:sz="12" w:space="0" w:color="auto"/>
            </w:tcBorders>
            <w:shd w:val="clear" w:color="auto" w:fill="auto"/>
            <w:vAlign w:val="center"/>
          </w:tcPr>
          <w:p w14:paraId="4EB40224"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c>
          <w:tcPr>
            <w:tcW w:w="684" w:type="dxa"/>
            <w:tcBorders>
              <w:left w:val="single" w:sz="12" w:space="0" w:color="auto"/>
              <w:bottom w:val="single" w:sz="18" w:space="0" w:color="auto"/>
              <w:right w:val="single" w:sz="18" w:space="0" w:color="auto"/>
            </w:tcBorders>
            <w:shd w:val="clear" w:color="auto" w:fill="auto"/>
            <w:vAlign w:val="center"/>
          </w:tcPr>
          <w:p w14:paraId="6AC2F94A" w14:textId="77777777" w:rsidR="000E2170" w:rsidRPr="00807B9A" w:rsidRDefault="000E2170" w:rsidP="00807B9A">
            <w:pPr>
              <w:tabs>
                <w:tab w:val="left" w:pos="0"/>
              </w:tabs>
              <w:spacing w:before="120"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8,33</w:t>
            </w:r>
          </w:p>
        </w:tc>
      </w:tr>
    </w:tbl>
    <w:p w14:paraId="10648DD8" w14:textId="77777777" w:rsidR="000E2170" w:rsidRDefault="000E2170" w:rsidP="00807B9A">
      <w:pPr>
        <w:keepNext/>
        <w:tabs>
          <w:tab w:val="left" w:pos="0"/>
        </w:tabs>
        <w:spacing w:before="240"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6. ÁREA DE ATUAÇÃO</w:t>
      </w:r>
    </w:p>
    <w:p w14:paraId="1045ABA9" w14:textId="77777777" w:rsidR="00807B9A" w:rsidRPr="00807B9A" w:rsidRDefault="00807B9A" w:rsidP="00807B9A">
      <w:pPr>
        <w:keepNext/>
        <w:tabs>
          <w:tab w:val="left" w:pos="0"/>
        </w:tabs>
        <w:spacing w:before="240" w:after="5" w:line="271" w:lineRule="auto"/>
        <w:jc w:val="both"/>
        <w:outlineLvl w:val="0"/>
        <w:rPr>
          <w:rFonts w:ascii="Arial" w:eastAsia="Times New Roman" w:hAnsi="Arial" w:cs="Arial"/>
          <w:b/>
          <w:sz w:val="24"/>
          <w:szCs w:val="24"/>
          <w:lang w:eastAsia="pt-BR"/>
        </w:rPr>
      </w:pPr>
    </w:p>
    <w:p w14:paraId="7CA24133" w14:textId="77777777" w:rsidR="000E2170" w:rsidRDefault="000E2170" w:rsidP="00807B9A">
      <w:pPr>
        <w:tabs>
          <w:tab w:val="left" w:pos="0"/>
        </w:tabs>
        <w:spacing w:after="5" w:line="271" w:lineRule="auto"/>
        <w:ind w:firstLine="709"/>
        <w:jc w:val="both"/>
        <w:rPr>
          <w:rFonts w:ascii="Arial" w:eastAsia="Times New Roman" w:hAnsi="Arial" w:cs="Arial"/>
          <w:sz w:val="24"/>
          <w:szCs w:val="24"/>
          <w:lang w:eastAsia="x-none"/>
        </w:rPr>
      </w:pPr>
      <w:r w:rsidRPr="00807B9A">
        <w:rPr>
          <w:rFonts w:ascii="Arial" w:eastAsia="Times New Roman" w:hAnsi="Arial" w:cs="Arial"/>
          <w:sz w:val="24"/>
          <w:szCs w:val="24"/>
          <w:lang w:val="x-none" w:eastAsia="x-none"/>
        </w:rPr>
        <w:t xml:space="preserve">Os logradouros onde serão executados os serviços estão localizados nas áreas das </w:t>
      </w:r>
      <w:r w:rsidRPr="00807B9A">
        <w:rPr>
          <w:rFonts w:ascii="Arial" w:eastAsia="Times New Roman" w:hAnsi="Arial" w:cs="Arial"/>
          <w:bCs/>
          <w:sz w:val="24"/>
          <w:szCs w:val="24"/>
          <w:lang w:val="x-none" w:eastAsia="x-none"/>
        </w:rPr>
        <w:t>AP1, AP2, AP3, AP4 e AP5</w:t>
      </w:r>
      <w:r w:rsidRPr="00807B9A">
        <w:rPr>
          <w:rFonts w:ascii="Arial" w:eastAsia="Times New Roman" w:hAnsi="Arial" w:cs="Arial"/>
          <w:sz w:val="24"/>
          <w:szCs w:val="24"/>
          <w:lang w:val="x-none" w:eastAsia="x-none"/>
        </w:rPr>
        <w:t>.</w:t>
      </w:r>
    </w:p>
    <w:p w14:paraId="5BD72319" w14:textId="77777777" w:rsidR="00807B9A" w:rsidRPr="00807B9A" w:rsidRDefault="00807B9A" w:rsidP="00807B9A">
      <w:pPr>
        <w:tabs>
          <w:tab w:val="left" w:pos="0"/>
        </w:tabs>
        <w:spacing w:after="5" w:line="271" w:lineRule="auto"/>
        <w:ind w:firstLine="709"/>
        <w:jc w:val="both"/>
        <w:rPr>
          <w:rFonts w:ascii="Arial" w:eastAsia="Times New Roman" w:hAnsi="Arial" w:cs="Arial"/>
          <w:sz w:val="24"/>
          <w:szCs w:val="24"/>
          <w:lang w:eastAsia="x-none"/>
        </w:rPr>
      </w:pPr>
    </w:p>
    <w:p w14:paraId="77AC4865"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lastRenderedPageBreak/>
        <w:t>7. CONDIÇÕES DE FORNECIMENTO DOS SERVIÇOS</w:t>
      </w:r>
    </w:p>
    <w:p w14:paraId="676A5277"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27624919" w14:textId="77777777" w:rsidR="000E2170" w:rsidRDefault="000E2170" w:rsidP="00807B9A">
      <w:pPr>
        <w:spacing w:after="5" w:line="271" w:lineRule="auto"/>
        <w:ind w:firstLine="709"/>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Os serviços serão fiscalizados por servidores da SECONSERVA, especialmente designados para esse fim. A eles ficará reservada atribuição de resolver e decidir todo e qualquer caso de dúvida que surja, fuja a rotina ou não esteja previsto neste projeto básico.</w:t>
      </w:r>
    </w:p>
    <w:p w14:paraId="74EA9E02" w14:textId="77777777" w:rsidR="00807B9A" w:rsidRPr="00807B9A" w:rsidRDefault="00807B9A" w:rsidP="00807B9A">
      <w:pPr>
        <w:spacing w:after="5" w:line="271" w:lineRule="auto"/>
        <w:ind w:firstLine="709"/>
        <w:jc w:val="both"/>
        <w:rPr>
          <w:rFonts w:ascii="Arial" w:eastAsia="Times New Roman" w:hAnsi="Arial" w:cs="Arial"/>
          <w:bCs/>
          <w:sz w:val="24"/>
          <w:szCs w:val="24"/>
          <w:lang w:eastAsia="pt-BR"/>
        </w:rPr>
      </w:pPr>
    </w:p>
    <w:p w14:paraId="009B080C" w14:textId="77777777" w:rsidR="000E2170" w:rsidRDefault="000E2170" w:rsidP="00807B9A">
      <w:pPr>
        <w:spacing w:after="5" w:line="271" w:lineRule="auto"/>
        <w:ind w:firstLine="709"/>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O desempenho da Contratada será avaliado mensalmente pela fiscalização, através dos procedimentos descritos no Boletim de Desempenho, com a finalidade de verificação da perfeita execução dos mesmos e o atendimento aos projetos, normas e especificações e disposições contratuais.</w:t>
      </w:r>
    </w:p>
    <w:p w14:paraId="67BC9973" w14:textId="77777777" w:rsidR="00807B9A" w:rsidRPr="00807B9A" w:rsidRDefault="00807B9A" w:rsidP="00807B9A">
      <w:pPr>
        <w:spacing w:after="5" w:line="271" w:lineRule="auto"/>
        <w:ind w:firstLine="709"/>
        <w:jc w:val="both"/>
        <w:rPr>
          <w:rFonts w:ascii="Arial" w:eastAsia="Times New Roman" w:hAnsi="Arial" w:cs="Arial"/>
          <w:bCs/>
          <w:sz w:val="24"/>
          <w:szCs w:val="24"/>
          <w:lang w:eastAsia="pt-BR"/>
        </w:rPr>
      </w:pPr>
    </w:p>
    <w:p w14:paraId="56905E2B" w14:textId="77777777" w:rsidR="000E2170" w:rsidRDefault="000E2170" w:rsidP="00807B9A">
      <w:pPr>
        <w:spacing w:after="5" w:line="271" w:lineRule="auto"/>
        <w:ind w:firstLine="709"/>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A Contratada deverá adotar todas as medidas necessárias a facilitar o acesso da Fiscalização a todo e qualquer local dos serviços, possibilitando o livre exercício da função fiscalizadora, orientadora e executora.</w:t>
      </w:r>
    </w:p>
    <w:p w14:paraId="4957D22E" w14:textId="77777777" w:rsidR="00807B9A" w:rsidRPr="00807B9A" w:rsidRDefault="00807B9A" w:rsidP="00807B9A">
      <w:pPr>
        <w:spacing w:after="5" w:line="271" w:lineRule="auto"/>
        <w:ind w:firstLine="709"/>
        <w:jc w:val="both"/>
        <w:rPr>
          <w:rFonts w:ascii="Arial" w:eastAsia="Times New Roman" w:hAnsi="Arial" w:cs="Arial"/>
          <w:bCs/>
          <w:sz w:val="24"/>
          <w:szCs w:val="24"/>
          <w:lang w:eastAsia="pt-BR"/>
        </w:rPr>
      </w:pPr>
    </w:p>
    <w:p w14:paraId="7B797F18" w14:textId="77777777" w:rsidR="000E2170" w:rsidRDefault="000E2170" w:rsidP="00807B9A">
      <w:pPr>
        <w:spacing w:after="5" w:line="271" w:lineRule="auto"/>
        <w:ind w:firstLine="709"/>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 xml:space="preserve">A execução de todos os serviços deverá obedecer aos procedimentos contidos neste projeto básico, bem como aos termos previstos em Contrato. Deverão ser observadas adicionalmente as normas, resoluções e instruções da Prefeitura da Cidade do Rio de Janeiro, normas </w:t>
      </w:r>
      <w:proofErr w:type="gramStart"/>
      <w:r w:rsidRPr="00807B9A">
        <w:rPr>
          <w:rFonts w:ascii="Arial" w:eastAsia="Times New Roman" w:hAnsi="Arial" w:cs="Arial"/>
          <w:bCs/>
          <w:sz w:val="24"/>
          <w:szCs w:val="24"/>
          <w:lang w:eastAsia="pt-BR"/>
        </w:rPr>
        <w:t>técnicas da ABNT, e demais dispositivos legais vigentes</w:t>
      </w:r>
      <w:proofErr w:type="gramEnd"/>
      <w:r w:rsidRPr="00807B9A">
        <w:rPr>
          <w:rFonts w:ascii="Arial" w:eastAsia="Times New Roman" w:hAnsi="Arial" w:cs="Arial"/>
          <w:bCs/>
          <w:sz w:val="24"/>
          <w:szCs w:val="24"/>
          <w:lang w:eastAsia="pt-BR"/>
        </w:rPr>
        <w:t>.</w:t>
      </w:r>
    </w:p>
    <w:p w14:paraId="4926FCC9" w14:textId="77777777" w:rsidR="00807B9A" w:rsidRPr="00807B9A" w:rsidRDefault="00807B9A" w:rsidP="00807B9A">
      <w:pPr>
        <w:spacing w:after="5" w:line="271" w:lineRule="auto"/>
        <w:ind w:firstLine="709"/>
        <w:jc w:val="both"/>
        <w:rPr>
          <w:rFonts w:ascii="Arial" w:eastAsia="Times New Roman" w:hAnsi="Arial" w:cs="Arial"/>
          <w:bCs/>
          <w:sz w:val="24"/>
          <w:szCs w:val="24"/>
          <w:lang w:eastAsia="pt-BR"/>
        </w:rPr>
      </w:pPr>
    </w:p>
    <w:p w14:paraId="7F0DC176" w14:textId="77777777" w:rsidR="000E2170" w:rsidRDefault="000E2170" w:rsidP="00807B9A">
      <w:pPr>
        <w:spacing w:after="5" w:line="271" w:lineRule="auto"/>
        <w:ind w:firstLine="709"/>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 xml:space="preserve">Compete à Contratada a execução dos serviços determinados pela Fiscalização, ficando a Contratada responsável por qualquer erro que porventura venha a ser constatado, cabendo a ela os ônus decorrentes da </w:t>
      </w:r>
      <w:proofErr w:type="spellStart"/>
      <w:r w:rsidRPr="00807B9A">
        <w:rPr>
          <w:rFonts w:ascii="Arial" w:eastAsia="Times New Roman" w:hAnsi="Arial" w:cs="Arial"/>
          <w:bCs/>
          <w:sz w:val="24"/>
          <w:szCs w:val="24"/>
          <w:lang w:eastAsia="pt-BR"/>
        </w:rPr>
        <w:t>reexecução</w:t>
      </w:r>
      <w:proofErr w:type="spellEnd"/>
      <w:r w:rsidRPr="00807B9A">
        <w:rPr>
          <w:rFonts w:ascii="Arial" w:eastAsia="Times New Roman" w:hAnsi="Arial" w:cs="Arial"/>
          <w:bCs/>
          <w:sz w:val="24"/>
          <w:szCs w:val="24"/>
          <w:lang w:eastAsia="pt-BR"/>
        </w:rPr>
        <w:t xml:space="preserve"> dos serviços que forem considerados imperfeitos ou defeituosos.</w:t>
      </w:r>
    </w:p>
    <w:p w14:paraId="77BC8F32" w14:textId="77777777" w:rsidR="00807B9A" w:rsidRPr="00807B9A" w:rsidRDefault="00807B9A" w:rsidP="00807B9A">
      <w:pPr>
        <w:spacing w:after="5" w:line="271" w:lineRule="auto"/>
        <w:ind w:firstLine="709"/>
        <w:jc w:val="both"/>
        <w:rPr>
          <w:rFonts w:ascii="Arial" w:eastAsia="Times New Roman" w:hAnsi="Arial" w:cs="Arial"/>
          <w:bCs/>
          <w:sz w:val="24"/>
          <w:szCs w:val="24"/>
          <w:lang w:eastAsia="pt-BR"/>
        </w:rPr>
      </w:pPr>
    </w:p>
    <w:p w14:paraId="4DC3D4E9"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A resolução da conveniência da entrega da execução de determinados serviços especializados a subcontratadas sem prejuízo das responsabilidades contratuais e legais, será necessariamente submetida à prévia concordância da Administração, conforme o artigo 122 da Lei de Licitação 14.133 de 2021. A Contratada responderá integralmente pela subcontratada, podendo, a critério da Administração, esta ser afastada por motivos contrários aos objetivos deste projeto.</w:t>
      </w:r>
    </w:p>
    <w:p w14:paraId="17CE6BC0"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6CCBD106" w14:textId="77777777" w:rsidR="000E2170" w:rsidRDefault="000E2170" w:rsidP="00807B9A">
      <w:pPr>
        <w:spacing w:before="60" w:after="5" w:line="271" w:lineRule="auto"/>
        <w:ind w:firstLine="709"/>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 xml:space="preserve">Toda e qualquer responsabilidade sobre as consequências de má conduta, imperícia ou imprudência de pessoal da contratada na execução de serviços determinados pela Fiscalização e todo e qualquer dano que venha a ser causado nos serviços executados, à propriedade de terceiros ou da PCRJ, bem como os encargos impostos por lei, dano ou morte de qualquer pessoa, respondendo por si e seus sucessores, independentemente de seguros por ela efetuados será da Contratada. Da mesma forma a Fiscalização fica isenta de quaisquer </w:t>
      </w:r>
      <w:r w:rsidRPr="00807B9A">
        <w:rPr>
          <w:rFonts w:ascii="Arial" w:eastAsia="Times New Roman" w:hAnsi="Arial" w:cs="Arial"/>
          <w:bCs/>
          <w:sz w:val="24"/>
          <w:szCs w:val="24"/>
          <w:lang w:eastAsia="pt-BR"/>
        </w:rPr>
        <w:lastRenderedPageBreak/>
        <w:t>responsabilidades sobre atos executados por pessoal, equipamentos ou viaturas da Contratada independentemente dos mesmos terem sido ou não determinados ou solicitados por ela.</w:t>
      </w:r>
    </w:p>
    <w:p w14:paraId="19B77183" w14:textId="77777777" w:rsidR="00C921A7" w:rsidRPr="00807B9A" w:rsidRDefault="00C921A7" w:rsidP="00807B9A">
      <w:pPr>
        <w:spacing w:before="60" w:after="5" w:line="271" w:lineRule="auto"/>
        <w:ind w:firstLine="709"/>
        <w:jc w:val="both"/>
        <w:rPr>
          <w:rFonts w:ascii="Arial" w:eastAsia="Times New Roman" w:hAnsi="Arial" w:cs="Arial"/>
          <w:bCs/>
          <w:sz w:val="24"/>
          <w:szCs w:val="24"/>
          <w:lang w:eastAsia="pt-BR"/>
        </w:rPr>
      </w:pPr>
    </w:p>
    <w:p w14:paraId="621EBFF9"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 xml:space="preserve">8. MOBILIZAÇÃO E INSTALAÇÕES PROVISÓRIAS </w:t>
      </w:r>
    </w:p>
    <w:p w14:paraId="65085E85"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50B7A9C5"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 xml:space="preserve">Caso seja criado canteiro de serviços, este deverá ser instalado em local previamente definido e autorizado pela Fiscalização. O canteiro deverá atender à legislação referente à segurança, saúde e higiene do trabalha - item 18.4 da Norma Regulamentadora NR-18 do Ministério do Trabalho e Emprego. Também deverá ser obedecida toda legislação urbanística e posturas municipais vigentes sobre a utilização do solo urbano. </w:t>
      </w:r>
    </w:p>
    <w:p w14:paraId="0D1EEFE2"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30F8BD23"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 xml:space="preserve">Nos termos da NR-24 do Ministério do Trabalho e Emprego, </w:t>
      </w:r>
      <w:proofErr w:type="gramStart"/>
      <w:r w:rsidRPr="00807B9A">
        <w:rPr>
          <w:rFonts w:ascii="Arial" w:eastAsia="Times New Roman" w:hAnsi="Arial" w:cs="Arial"/>
          <w:bCs/>
          <w:sz w:val="24"/>
          <w:szCs w:val="24"/>
          <w:lang w:eastAsia="pt-BR"/>
        </w:rPr>
        <w:t>é</w:t>
      </w:r>
      <w:proofErr w:type="gramEnd"/>
      <w:r w:rsidRPr="00807B9A">
        <w:rPr>
          <w:rFonts w:ascii="Arial" w:eastAsia="Times New Roman" w:hAnsi="Arial" w:cs="Arial"/>
          <w:bCs/>
          <w:sz w:val="24"/>
          <w:szCs w:val="24"/>
          <w:lang w:eastAsia="pt-BR"/>
        </w:rPr>
        <w:t xml:space="preserve"> obrigatória a disponibilização de água potável, em quantidade suficiente e de fácil acesso, aos trabalhadores, inclusive nas frentes de serviço em campo.</w:t>
      </w:r>
    </w:p>
    <w:p w14:paraId="76E5633A"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517CC7FF"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A Contratada providenciar junto às concessionárias dos serviços de água, esgoto, luz e força a respectiva instalação destes, bem como o transporte dos equipamentos e materiais para o canteiro, além do remanejamento dos mesmos, dentro ou fora do canteiro. O transporte de máquinas, equipamentos e funcionários deverá ser realizado em condições adequadas no que diz respeito às normas de segurança vigentes.</w:t>
      </w:r>
    </w:p>
    <w:p w14:paraId="591C95C4"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3B116B23"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O consumo de energia elétrica e de água do canteiro de serviços será de responsabilidade da Contratada, e sua instalação deverá obedecer às normas das Concessionárias competentes.</w:t>
      </w:r>
    </w:p>
    <w:p w14:paraId="38AA570C"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2647EDF7" w14:textId="77777777" w:rsidR="000E2170" w:rsidRDefault="000E2170" w:rsidP="00807B9A">
      <w:pPr>
        <w:spacing w:after="5" w:line="271" w:lineRule="auto"/>
        <w:ind w:firstLine="708"/>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 xml:space="preserve">Caberá exclusivamente à Contratada a responsabilidade pela segurança e gerência de seu patrimônio. </w:t>
      </w:r>
    </w:p>
    <w:p w14:paraId="79DA2ED6" w14:textId="77777777" w:rsidR="00807B9A" w:rsidRPr="00807B9A" w:rsidRDefault="00807B9A" w:rsidP="00807B9A">
      <w:pPr>
        <w:spacing w:after="5" w:line="271" w:lineRule="auto"/>
        <w:ind w:firstLine="708"/>
        <w:jc w:val="both"/>
        <w:rPr>
          <w:rFonts w:ascii="Arial" w:eastAsia="Times New Roman" w:hAnsi="Arial" w:cs="Arial"/>
          <w:bCs/>
          <w:sz w:val="24"/>
          <w:szCs w:val="24"/>
          <w:lang w:eastAsia="pt-BR"/>
        </w:rPr>
      </w:pPr>
    </w:p>
    <w:p w14:paraId="3080E4D0"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9. CONTROLES E RELATÓRIOS</w:t>
      </w:r>
    </w:p>
    <w:p w14:paraId="4243D2E2"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5BD6CF5C"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Antes do início dos serviços e durante a execução dos mesmos poderá ser solicitado, a critério da Fiscalização, um relatório descritivo e fotográfico – impresso e em mídia digital (CD) – descrevendo a situação do local dos serviços, os problemas encontrados e as providências a serem tomadas.</w:t>
      </w:r>
    </w:p>
    <w:p w14:paraId="3EFE0DC8"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5ADDE76B"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A Fiscalização deverá ser informada pela Contratada no caso de haver qualquer anormalidade que esta última observe que impossibilite ou que interfira na qualidade dos serviços ou que esteja em desacordo com os projetos executivos </w:t>
      </w:r>
      <w:r w:rsidRPr="00807B9A">
        <w:rPr>
          <w:rFonts w:ascii="Arial" w:eastAsia="Times New Roman" w:hAnsi="Arial" w:cs="Arial"/>
          <w:sz w:val="24"/>
          <w:szCs w:val="24"/>
          <w:lang w:eastAsia="pt-BR"/>
        </w:rPr>
        <w:lastRenderedPageBreak/>
        <w:t xml:space="preserve">que venham a ser apresentados ou outro fator que impossibilite a execução dos serviços. </w:t>
      </w:r>
    </w:p>
    <w:p w14:paraId="2D8A7300" w14:textId="77777777" w:rsidR="00C921A7" w:rsidRPr="00807B9A" w:rsidRDefault="00C921A7" w:rsidP="00807B9A">
      <w:pPr>
        <w:spacing w:after="5" w:line="271" w:lineRule="auto"/>
        <w:ind w:firstLine="539"/>
        <w:jc w:val="both"/>
        <w:rPr>
          <w:rFonts w:ascii="Arial" w:eastAsia="Times New Roman" w:hAnsi="Arial" w:cs="Arial"/>
          <w:sz w:val="24"/>
          <w:szCs w:val="24"/>
          <w:lang w:eastAsia="pt-BR"/>
        </w:rPr>
      </w:pPr>
    </w:p>
    <w:p w14:paraId="0E03DC66"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 Contratada deverá apresentar, mensalmente, junto com a documentação de faturamento, um relatório descritivo e fotográfico dos serviços nos padrões definidos pela SECONSERVA com os principais serviços executados.</w:t>
      </w:r>
    </w:p>
    <w:p w14:paraId="336377CA"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452AF771"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 Contratada deverá manter atualizados os diversos documentos de controle determinados pela Fiscalização, bem como um diário de obras no qual deverão ser, informados diariamente, no mínimo as seguintes informações:</w:t>
      </w:r>
    </w:p>
    <w:p w14:paraId="09F75AD3"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1C638158" w14:textId="77777777" w:rsidR="000E2170" w:rsidRPr="00807B9A" w:rsidRDefault="000E2170" w:rsidP="00807B9A">
      <w:pPr>
        <w:numPr>
          <w:ilvl w:val="0"/>
          <w:numId w:val="7"/>
        </w:numPr>
        <w:tabs>
          <w:tab w:val="clear" w:pos="1068"/>
          <w:tab w:val="num" w:pos="0"/>
          <w:tab w:val="left" w:pos="426"/>
        </w:tabs>
        <w:spacing w:before="120"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Data;</w:t>
      </w:r>
    </w:p>
    <w:p w14:paraId="3065D7E6" w14:textId="77777777" w:rsidR="000E2170" w:rsidRPr="00807B9A" w:rsidRDefault="000E2170" w:rsidP="00807B9A">
      <w:pPr>
        <w:numPr>
          <w:ilvl w:val="0"/>
          <w:numId w:val="7"/>
        </w:numPr>
        <w:tabs>
          <w:tab w:val="clear" w:pos="1068"/>
          <w:tab w:val="num" w:pos="0"/>
          <w:tab w:val="left" w:pos="426"/>
        </w:tabs>
        <w:spacing w:before="120"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Efetivo;</w:t>
      </w:r>
    </w:p>
    <w:p w14:paraId="4E185E9B" w14:textId="77777777" w:rsidR="000E2170" w:rsidRPr="00807B9A" w:rsidRDefault="000E2170" w:rsidP="00807B9A">
      <w:pPr>
        <w:numPr>
          <w:ilvl w:val="0"/>
          <w:numId w:val="7"/>
        </w:numPr>
        <w:tabs>
          <w:tab w:val="clear" w:pos="1068"/>
          <w:tab w:val="num" w:pos="0"/>
          <w:tab w:val="left" w:pos="426"/>
        </w:tabs>
        <w:spacing w:before="120"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Equipamentos alocados;</w:t>
      </w:r>
    </w:p>
    <w:p w14:paraId="17F24829" w14:textId="77777777" w:rsidR="000E2170" w:rsidRPr="00807B9A" w:rsidRDefault="000E2170" w:rsidP="00807B9A">
      <w:pPr>
        <w:numPr>
          <w:ilvl w:val="0"/>
          <w:numId w:val="7"/>
        </w:numPr>
        <w:tabs>
          <w:tab w:val="clear" w:pos="1068"/>
          <w:tab w:val="num" w:pos="0"/>
          <w:tab w:val="left" w:pos="426"/>
        </w:tabs>
        <w:spacing w:before="120"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Materiais utilizados e cópia dos seus respectivos laudos de ensaios (quando necessário);</w:t>
      </w:r>
    </w:p>
    <w:p w14:paraId="44C71D4B" w14:textId="77777777" w:rsidR="000E2170" w:rsidRPr="00807B9A" w:rsidRDefault="000E2170" w:rsidP="00807B9A">
      <w:pPr>
        <w:numPr>
          <w:ilvl w:val="0"/>
          <w:numId w:val="7"/>
        </w:numPr>
        <w:tabs>
          <w:tab w:val="clear" w:pos="1068"/>
          <w:tab w:val="num" w:pos="0"/>
          <w:tab w:val="left" w:pos="426"/>
        </w:tabs>
        <w:spacing w:before="120"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Serviços executados;</w:t>
      </w:r>
    </w:p>
    <w:p w14:paraId="25BB9C44" w14:textId="77777777" w:rsidR="000E2170" w:rsidRPr="00807B9A" w:rsidRDefault="000E2170" w:rsidP="00807B9A">
      <w:pPr>
        <w:numPr>
          <w:ilvl w:val="0"/>
          <w:numId w:val="7"/>
        </w:numPr>
        <w:tabs>
          <w:tab w:val="clear" w:pos="1068"/>
          <w:tab w:val="num" w:pos="0"/>
          <w:tab w:val="left" w:pos="426"/>
        </w:tabs>
        <w:spacing w:before="120"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Ocorrências diversas;</w:t>
      </w:r>
    </w:p>
    <w:p w14:paraId="2966A443" w14:textId="77777777" w:rsidR="000E2170" w:rsidRDefault="000E2170" w:rsidP="00807B9A">
      <w:pPr>
        <w:numPr>
          <w:ilvl w:val="0"/>
          <w:numId w:val="7"/>
        </w:numPr>
        <w:tabs>
          <w:tab w:val="clear" w:pos="1068"/>
          <w:tab w:val="num" w:pos="0"/>
          <w:tab w:val="left" w:pos="426"/>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Carimbos e assinatura do representante da contratada e do fiscal.</w:t>
      </w:r>
    </w:p>
    <w:p w14:paraId="71640D57" w14:textId="77777777" w:rsidR="00807B9A" w:rsidRPr="00807B9A" w:rsidRDefault="00807B9A" w:rsidP="00807B9A">
      <w:pPr>
        <w:tabs>
          <w:tab w:val="left" w:pos="0"/>
        </w:tabs>
        <w:spacing w:after="5" w:line="271" w:lineRule="auto"/>
        <w:ind w:left="1068"/>
        <w:jc w:val="both"/>
        <w:rPr>
          <w:rFonts w:ascii="Arial" w:eastAsia="Times New Roman" w:hAnsi="Arial" w:cs="Arial"/>
          <w:sz w:val="24"/>
          <w:szCs w:val="24"/>
          <w:lang w:eastAsia="pt-BR"/>
        </w:rPr>
      </w:pPr>
    </w:p>
    <w:p w14:paraId="61B863B9" w14:textId="77777777" w:rsidR="000E2170" w:rsidRDefault="000E2170" w:rsidP="00807B9A">
      <w:pPr>
        <w:tabs>
          <w:tab w:val="left" w:pos="0"/>
        </w:tabs>
        <w:spacing w:before="120" w:after="5" w:line="271" w:lineRule="auto"/>
        <w:ind w:left="283"/>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b/>
        <w:t>As informações especificadas no diário de obras não representam a medição a ser realizada posteriormente.</w:t>
      </w:r>
    </w:p>
    <w:p w14:paraId="2660C7C1" w14:textId="77777777" w:rsidR="00807B9A" w:rsidRPr="00807B9A" w:rsidRDefault="00807B9A" w:rsidP="00807B9A">
      <w:pPr>
        <w:tabs>
          <w:tab w:val="left" w:pos="0"/>
        </w:tabs>
        <w:spacing w:before="120" w:after="5" w:line="271" w:lineRule="auto"/>
        <w:ind w:left="283"/>
        <w:jc w:val="both"/>
        <w:rPr>
          <w:rFonts w:ascii="Arial" w:eastAsia="Times New Roman" w:hAnsi="Arial" w:cs="Arial"/>
          <w:sz w:val="24"/>
          <w:szCs w:val="24"/>
          <w:lang w:eastAsia="pt-BR"/>
        </w:rPr>
      </w:pPr>
    </w:p>
    <w:p w14:paraId="79D691AF"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10. MATERIAIS E CONTROLE TECNOLÓGICO</w:t>
      </w:r>
    </w:p>
    <w:p w14:paraId="69DC0869"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3AD2D8EB" w14:textId="77777777" w:rsidR="00807B9A"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O controle tecnológico dos serviços e materiais, quando necessário a critério da Fiscalização, será efetuado através de ensaios de campo e/ou de laboratório. Os ensaios serão realizados pela Contratada e seus resultados submetidos à Fiscalização. O controle tecnológico deverá ser realizado por laboratórios especializados e reconhecidos (credenciados junto ao Inmetro).</w:t>
      </w:r>
    </w:p>
    <w:p w14:paraId="1CB069D7" w14:textId="77777777" w:rsidR="00807B9A" w:rsidRDefault="00807B9A" w:rsidP="00807B9A">
      <w:pPr>
        <w:spacing w:after="5" w:line="271" w:lineRule="auto"/>
        <w:ind w:firstLine="539"/>
        <w:jc w:val="both"/>
        <w:rPr>
          <w:rFonts w:ascii="Arial" w:eastAsia="Times New Roman" w:hAnsi="Arial" w:cs="Arial"/>
          <w:sz w:val="24"/>
          <w:szCs w:val="24"/>
          <w:lang w:eastAsia="pt-BR"/>
        </w:rPr>
      </w:pPr>
    </w:p>
    <w:p w14:paraId="0E33FD26" w14:textId="45D87940"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A Contratada deverá fornecer às suas expensas, as amostras e os materiais para os ensaios, visando </w:t>
      </w:r>
      <w:proofErr w:type="gramStart"/>
      <w:r w:rsidRPr="00807B9A">
        <w:rPr>
          <w:rFonts w:ascii="Arial" w:eastAsia="Times New Roman" w:hAnsi="Arial" w:cs="Arial"/>
          <w:sz w:val="24"/>
          <w:szCs w:val="24"/>
          <w:lang w:eastAsia="pt-BR"/>
        </w:rPr>
        <w:t>a</w:t>
      </w:r>
      <w:proofErr w:type="gramEnd"/>
      <w:r w:rsidRPr="00807B9A">
        <w:rPr>
          <w:rFonts w:ascii="Arial" w:eastAsia="Times New Roman" w:hAnsi="Arial" w:cs="Arial"/>
          <w:sz w:val="24"/>
          <w:szCs w:val="24"/>
          <w:lang w:eastAsia="pt-BR"/>
        </w:rPr>
        <w:t xml:space="preserve"> garantia da qualidade dos mesmos.</w:t>
      </w:r>
    </w:p>
    <w:p w14:paraId="36D90B90"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7B834283"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 Fiscalização poderá, a seu critério, acompanhar os ensaios indicados, devendo a Contratada comunicar em tempo hábil as datas e os locais de sua realização.</w:t>
      </w:r>
    </w:p>
    <w:p w14:paraId="3F9D5E77"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759BA621"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lastRenderedPageBreak/>
        <w:t>Caso se utilizem materiais minerais (areia, argila, brita, etc.) para realização dos serviços, estes deverão ser oriundos de jazidas regularizadas e submetidos à aprovação do serviço de controle tecnológico e qualidade, como também da Fiscalização.</w:t>
      </w:r>
    </w:p>
    <w:p w14:paraId="133DDC31"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6F413AA5"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Poderão ser solicitados pela Fiscalização, outros ensaios que forem necessários para a garantia da qualidade da execução dos serviços.</w:t>
      </w:r>
    </w:p>
    <w:p w14:paraId="4734F8ED"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3473B31E"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Serão da responsabilidade exclusiva da Contratada, os custos e despesas referentes aos ensaios solicitados.</w:t>
      </w:r>
    </w:p>
    <w:p w14:paraId="563E6D9E"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55AB6462"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11. RECURSOS HUMANOS</w:t>
      </w:r>
    </w:p>
    <w:p w14:paraId="34003837"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2B36DF51"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11.1. Responsáveis Técnicos</w:t>
      </w:r>
    </w:p>
    <w:p w14:paraId="07796C74"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7321E67D" w14:textId="77777777" w:rsidR="000E2170" w:rsidRDefault="000E2170" w:rsidP="00807B9A">
      <w:pPr>
        <w:tabs>
          <w:tab w:val="left" w:pos="708"/>
          <w:tab w:val="left" w:pos="1418"/>
        </w:tabs>
        <w:spacing w:after="5" w:line="271" w:lineRule="auto"/>
        <w:ind w:firstLine="54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b/>
        <w:t>Por tratar-se de serviços de Engenharia de natureza comum a Contratada deverá manter disponível, como Responsável Técnico, um profissional habilitado pelo CREA ou CAU no ramo de Engenharia Civil ou Arquitetura.</w:t>
      </w:r>
    </w:p>
    <w:p w14:paraId="584242C8" w14:textId="77777777" w:rsidR="00807B9A" w:rsidRPr="00807B9A" w:rsidRDefault="00807B9A" w:rsidP="00807B9A">
      <w:pPr>
        <w:tabs>
          <w:tab w:val="left" w:pos="708"/>
          <w:tab w:val="left" w:pos="1418"/>
        </w:tabs>
        <w:spacing w:after="5" w:line="271" w:lineRule="auto"/>
        <w:ind w:firstLine="540"/>
        <w:jc w:val="both"/>
        <w:rPr>
          <w:rFonts w:ascii="Arial" w:eastAsia="Times New Roman" w:hAnsi="Arial" w:cs="Arial"/>
          <w:sz w:val="24"/>
          <w:szCs w:val="24"/>
          <w:lang w:eastAsia="pt-BR"/>
        </w:rPr>
      </w:pPr>
    </w:p>
    <w:p w14:paraId="76942EDC" w14:textId="77777777" w:rsidR="000E2170" w:rsidRDefault="000E2170" w:rsidP="00807B9A">
      <w:pPr>
        <w:tabs>
          <w:tab w:val="left" w:pos="0"/>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b/>
        <w:t>Esse profissional deverá ser disponibilizado pela Contratada durante a vigência do contrato, sendo o representante da Contratada perante a Fiscalização em todos os seus atos.</w:t>
      </w:r>
    </w:p>
    <w:p w14:paraId="0108C5AE" w14:textId="77777777" w:rsidR="00807B9A" w:rsidRPr="00807B9A" w:rsidRDefault="00807B9A" w:rsidP="00807B9A">
      <w:pPr>
        <w:tabs>
          <w:tab w:val="left" w:pos="0"/>
        </w:tabs>
        <w:spacing w:after="5" w:line="271" w:lineRule="auto"/>
        <w:jc w:val="both"/>
        <w:rPr>
          <w:rFonts w:ascii="Arial" w:eastAsia="Times New Roman" w:hAnsi="Arial" w:cs="Arial"/>
          <w:sz w:val="24"/>
          <w:szCs w:val="24"/>
          <w:lang w:eastAsia="pt-BR"/>
        </w:rPr>
      </w:pPr>
    </w:p>
    <w:p w14:paraId="2DD6AC07"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11.2. Pessoal</w:t>
      </w:r>
    </w:p>
    <w:p w14:paraId="48946194"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1F9256FF"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A Contratada será responsável pela salvaguarda da integridade física e dos bens materiais do pessoal ou de terceiros (transportes, moradores nas adjacências, veículos e propriedades vizinhas), fiscalizando por sua conta exclusiva a adoção de todos os dispositivos de segurança contra acidentes e sinistros que impliquem em risco de vida ou danos materiais, independentemente da transferência da responsabilidade do ressarcimento dos prejuízos decorrentes de Companhias ou Institutos Seguradores. </w:t>
      </w:r>
    </w:p>
    <w:p w14:paraId="7F703B89"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4C202EEE"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Toda mão de obra deverá se apresentar uniformizada de acordo com o padrão de uniforme da SECONSERVA (modelo anexo). Deverão ser fornecidos, no mínimo, </w:t>
      </w:r>
      <w:proofErr w:type="gramStart"/>
      <w:r w:rsidRPr="00807B9A">
        <w:rPr>
          <w:rFonts w:ascii="Arial" w:eastAsia="Times New Roman" w:hAnsi="Arial" w:cs="Arial"/>
          <w:sz w:val="24"/>
          <w:szCs w:val="24"/>
          <w:lang w:eastAsia="pt-BR"/>
        </w:rPr>
        <w:t>4</w:t>
      </w:r>
      <w:proofErr w:type="gramEnd"/>
      <w:r w:rsidRPr="00807B9A">
        <w:rPr>
          <w:rFonts w:ascii="Arial" w:eastAsia="Times New Roman" w:hAnsi="Arial" w:cs="Arial"/>
          <w:sz w:val="24"/>
          <w:szCs w:val="24"/>
          <w:lang w:eastAsia="pt-BR"/>
        </w:rPr>
        <w:t xml:space="preserve"> (quatro) jogos de uniformes, para cada funcionário.</w:t>
      </w:r>
    </w:p>
    <w:p w14:paraId="0FA8FB19"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09B54671"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A contratada deverá prever, ainda, fornecimento de alimentação e transporte para toda mão de obra. </w:t>
      </w:r>
    </w:p>
    <w:p w14:paraId="60B5992A"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0A5C18B3"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lastRenderedPageBreak/>
        <w:t>A mão de obra deverá ser capacitada e treinada para execução dos diversos tipos de serviços de manutenção e operação descritos nos itens 4.2. Essa mão de obra ainda deverá seguir as especificações mínimas do SCO, os quantitativos mínimos e atuar nas áreas indicadas no quadro a seguir:</w:t>
      </w:r>
    </w:p>
    <w:p w14:paraId="31C1CB1B"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0A2C2E9F" w14:textId="77777777" w:rsidR="000E2170" w:rsidRPr="00807B9A" w:rsidRDefault="000E2170" w:rsidP="00807B9A">
      <w:pPr>
        <w:tabs>
          <w:tab w:val="left" w:pos="0"/>
        </w:tabs>
        <w:spacing w:after="5" w:line="271" w:lineRule="auto"/>
        <w:jc w:val="center"/>
        <w:rPr>
          <w:rFonts w:ascii="Arial" w:eastAsia="Times New Roman" w:hAnsi="Arial" w:cs="Arial"/>
          <w:b/>
          <w:sz w:val="24"/>
          <w:szCs w:val="24"/>
          <w:lang w:eastAsia="pt-BR"/>
        </w:rPr>
      </w:pPr>
      <w:r w:rsidRPr="00807B9A">
        <w:rPr>
          <w:rFonts w:ascii="Arial" w:eastAsia="Times New Roman" w:hAnsi="Arial" w:cs="Arial"/>
          <w:b/>
          <w:sz w:val="24"/>
          <w:szCs w:val="24"/>
          <w:lang w:eastAsia="pt-BR"/>
        </w:rPr>
        <w:t>MÃO DE OBRA</w:t>
      </w:r>
    </w:p>
    <w:tbl>
      <w:tblPr>
        <w:tblW w:w="9798" w:type="dxa"/>
        <w:jc w:val="center"/>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CellMar>
          <w:left w:w="70" w:type="dxa"/>
          <w:right w:w="70" w:type="dxa"/>
        </w:tblCellMar>
        <w:tblLook w:val="0000" w:firstRow="0" w:lastRow="0" w:firstColumn="0" w:lastColumn="0" w:noHBand="0" w:noVBand="0"/>
      </w:tblPr>
      <w:tblGrid>
        <w:gridCol w:w="1856"/>
        <w:gridCol w:w="1234"/>
        <w:gridCol w:w="2944"/>
        <w:gridCol w:w="3764"/>
      </w:tblGrid>
      <w:tr w:rsidR="000E2170" w:rsidRPr="00807B9A" w14:paraId="0E372658" w14:textId="77777777" w:rsidTr="00807B9A">
        <w:trPr>
          <w:trHeight w:val="567"/>
          <w:tblHeader/>
          <w:jc w:val="center"/>
        </w:trPr>
        <w:tc>
          <w:tcPr>
            <w:tcW w:w="1877" w:type="dxa"/>
            <w:shd w:val="clear" w:color="auto" w:fill="DBE5F1" w:themeFill="accent1" w:themeFillTint="33"/>
            <w:vAlign w:val="center"/>
          </w:tcPr>
          <w:p w14:paraId="5C0547F3" w14:textId="77777777" w:rsidR="000E2170" w:rsidRPr="00807B9A" w:rsidRDefault="000E2170" w:rsidP="00807B9A">
            <w:pPr>
              <w:spacing w:before="240" w:after="5" w:line="271" w:lineRule="auto"/>
              <w:jc w:val="center"/>
              <w:rPr>
                <w:rFonts w:ascii="Arial" w:eastAsia="Times New Roman" w:hAnsi="Arial" w:cs="Arial"/>
                <w:b/>
                <w:bCs/>
                <w:sz w:val="24"/>
                <w:szCs w:val="24"/>
                <w:lang w:eastAsia="pt-BR"/>
              </w:rPr>
            </w:pPr>
            <w:r w:rsidRPr="00807B9A">
              <w:rPr>
                <w:rFonts w:ascii="Arial" w:eastAsia="Times New Roman" w:hAnsi="Arial" w:cs="Arial"/>
                <w:b/>
                <w:bCs/>
                <w:sz w:val="24"/>
                <w:szCs w:val="24"/>
                <w:lang w:eastAsia="pt-BR"/>
              </w:rPr>
              <w:t>Especificação</w:t>
            </w:r>
          </w:p>
        </w:tc>
        <w:tc>
          <w:tcPr>
            <w:tcW w:w="1052" w:type="dxa"/>
            <w:shd w:val="clear" w:color="auto" w:fill="DBE5F1" w:themeFill="accent1" w:themeFillTint="33"/>
            <w:vAlign w:val="center"/>
          </w:tcPr>
          <w:p w14:paraId="51A62C56" w14:textId="77777777" w:rsidR="000E2170" w:rsidRPr="00807B9A" w:rsidRDefault="000E2170" w:rsidP="00807B9A">
            <w:pPr>
              <w:spacing w:before="240" w:after="5" w:line="271" w:lineRule="auto"/>
              <w:jc w:val="center"/>
              <w:rPr>
                <w:rFonts w:ascii="Arial" w:eastAsia="Times New Roman" w:hAnsi="Arial" w:cs="Arial"/>
                <w:b/>
                <w:bCs/>
                <w:sz w:val="24"/>
                <w:szCs w:val="24"/>
                <w:lang w:eastAsia="pt-BR"/>
              </w:rPr>
            </w:pPr>
            <w:proofErr w:type="spellStart"/>
            <w:r w:rsidRPr="00807B9A">
              <w:rPr>
                <w:rFonts w:ascii="Arial" w:eastAsia="Times New Roman" w:hAnsi="Arial" w:cs="Arial"/>
                <w:b/>
                <w:bCs/>
                <w:sz w:val="24"/>
                <w:szCs w:val="24"/>
                <w:lang w:eastAsia="pt-BR"/>
              </w:rPr>
              <w:t>Qtde</w:t>
            </w:r>
            <w:proofErr w:type="spellEnd"/>
            <w:r w:rsidRPr="00807B9A">
              <w:rPr>
                <w:rFonts w:ascii="Arial" w:eastAsia="Times New Roman" w:hAnsi="Arial" w:cs="Arial"/>
                <w:b/>
                <w:bCs/>
                <w:sz w:val="24"/>
                <w:szCs w:val="24"/>
                <w:lang w:eastAsia="pt-BR"/>
              </w:rPr>
              <w:t>/mês</w:t>
            </w:r>
          </w:p>
        </w:tc>
        <w:tc>
          <w:tcPr>
            <w:tcW w:w="3105" w:type="dxa"/>
            <w:shd w:val="clear" w:color="auto" w:fill="DBE5F1" w:themeFill="accent1" w:themeFillTint="33"/>
            <w:vAlign w:val="center"/>
          </w:tcPr>
          <w:p w14:paraId="6EFFD121" w14:textId="77777777" w:rsidR="000E2170" w:rsidRPr="00807B9A" w:rsidRDefault="000E2170" w:rsidP="00807B9A">
            <w:pPr>
              <w:spacing w:before="240" w:after="5" w:line="271" w:lineRule="auto"/>
              <w:jc w:val="center"/>
              <w:rPr>
                <w:rFonts w:ascii="Arial" w:eastAsia="Times New Roman" w:hAnsi="Arial" w:cs="Arial"/>
                <w:b/>
                <w:bCs/>
                <w:sz w:val="24"/>
                <w:szCs w:val="24"/>
                <w:lang w:eastAsia="pt-BR"/>
              </w:rPr>
            </w:pPr>
            <w:r w:rsidRPr="00807B9A">
              <w:rPr>
                <w:rFonts w:ascii="Arial" w:eastAsia="Times New Roman" w:hAnsi="Arial" w:cs="Arial"/>
                <w:b/>
                <w:bCs/>
                <w:sz w:val="24"/>
                <w:szCs w:val="24"/>
                <w:lang w:eastAsia="pt-BR"/>
              </w:rPr>
              <w:t>Área de Atuação</w:t>
            </w:r>
          </w:p>
        </w:tc>
        <w:tc>
          <w:tcPr>
            <w:tcW w:w="3764" w:type="dxa"/>
            <w:shd w:val="clear" w:color="auto" w:fill="DBE5F1" w:themeFill="accent1" w:themeFillTint="33"/>
            <w:vAlign w:val="center"/>
          </w:tcPr>
          <w:p w14:paraId="6706E2C9" w14:textId="77777777" w:rsidR="000E2170" w:rsidRPr="00807B9A" w:rsidRDefault="000E2170" w:rsidP="00807B9A">
            <w:pPr>
              <w:spacing w:before="240" w:after="5" w:line="271" w:lineRule="auto"/>
              <w:jc w:val="center"/>
              <w:rPr>
                <w:rFonts w:ascii="Arial" w:eastAsia="Times New Roman" w:hAnsi="Arial" w:cs="Arial"/>
                <w:b/>
                <w:bCs/>
                <w:sz w:val="24"/>
                <w:szCs w:val="24"/>
                <w:lang w:eastAsia="pt-BR"/>
              </w:rPr>
            </w:pPr>
            <w:r w:rsidRPr="00807B9A">
              <w:rPr>
                <w:rFonts w:ascii="Arial" w:eastAsia="Times New Roman" w:hAnsi="Arial" w:cs="Arial"/>
                <w:b/>
                <w:bCs/>
                <w:sz w:val="24"/>
                <w:szCs w:val="24"/>
                <w:lang w:eastAsia="pt-BR"/>
              </w:rPr>
              <w:t>Exigências mínimas</w:t>
            </w:r>
          </w:p>
        </w:tc>
      </w:tr>
      <w:tr w:rsidR="000E2170" w:rsidRPr="00807B9A" w14:paraId="1BDC583F" w14:textId="77777777" w:rsidTr="00E864DF">
        <w:trPr>
          <w:trHeight w:val="567"/>
          <w:jc w:val="center"/>
        </w:trPr>
        <w:tc>
          <w:tcPr>
            <w:tcW w:w="1877" w:type="dxa"/>
            <w:shd w:val="clear" w:color="auto" w:fill="auto"/>
            <w:vAlign w:val="center"/>
          </w:tcPr>
          <w:p w14:paraId="74C6B1F7"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Pedreiro</w:t>
            </w:r>
          </w:p>
        </w:tc>
        <w:tc>
          <w:tcPr>
            <w:tcW w:w="1052" w:type="dxa"/>
            <w:vAlign w:val="center"/>
          </w:tcPr>
          <w:p w14:paraId="05A6532F" w14:textId="77777777" w:rsidR="000E2170" w:rsidRPr="00807B9A" w:rsidRDefault="000E2170" w:rsidP="00C921A7">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4</w:t>
            </w:r>
            <w:proofErr w:type="gramEnd"/>
          </w:p>
        </w:tc>
        <w:tc>
          <w:tcPr>
            <w:tcW w:w="3105" w:type="dxa"/>
            <w:shd w:val="clear" w:color="auto" w:fill="auto"/>
            <w:vAlign w:val="center"/>
          </w:tcPr>
          <w:p w14:paraId="58D1EEB1"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Obras Civis</w:t>
            </w:r>
          </w:p>
        </w:tc>
        <w:tc>
          <w:tcPr>
            <w:tcW w:w="3764" w:type="dxa"/>
            <w:shd w:val="clear" w:color="auto" w:fill="auto"/>
            <w:noWrap/>
            <w:vAlign w:val="center"/>
          </w:tcPr>
          <w:p w14:paraId="08BED41F"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Nível elementar, com experiência na função em execução de obras civis.</w:t>
            </w:r>
          </w:p>
        </w:tc>
      </w:tr>
      <w:tr w:rsidR="000E2170" w:rsidRPr="00807B9A" w14:paraId="78403759" w14:textId="77777777" w:rsidTr="00E864DF">
        <w:trPr>
          <w:trHeight w:val="567"/>
          <w:jc w:val="center"/>
        </w:trPr>
        <w:tc>
          <w:tcPr>
            <w:tcW w:w="1877" w:type="dxa"/>
            <w:shd w:val="clear" w:color="auto" w:fill="auto"/>
            <w:vAlign w:val="center"/>
          </w:tcPr>
          <w:p w14:paraId="6F321817"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Servente</w:t>
            </w:r>
          </w:p>
        </w:tc>
        <w:tc>
          <w:tcPr>
            <w:tcW w:w="1052" w:type="dxa"/>
            <w:vAlign w:val="center"/>
          </w:tcPr>
          <w:p w14:paraId="6FD314D3" w14:textId="77777777" w:rsidR="000E2170" w:rsidRPr="00807B9A" w:rsidRDefault="000E2170" w:rsidP="00C921A7">
            <w:pPr>
              <w:spacing w:after="5" w:line="271" w:lineRule="auto"/>
              <w:jc w:val="center"/>
              <w:rPr>
                <w:rFonts w:ascii="Arial" w:eastAsia="Times New Roman" w:hAnsi="Arial" w:cs="Arial"/>
                <w:sz w:val="24"/>
                <w:szCs w:val="24"/>
                <w:lang w:eastAsia="pt-BR"/>
              </w:rPr>
            </w:pPr>
            <w:r w:rsidRPr="00807B9A">
              <w:rPr>
                <w:rFonts w:ascii="Arial" w:eastAsia="Times New Roman" w:hAnsi="Arial" w:cs="Arial"/>
                <w:sz w:val="24"/>
                <w:szCs w:val="24"/>
                <w:lang w:eastAsia="pt-BR"/>
              </w:rPr>
              <w:t>14</w:t>
            </w:r>
          </w:p>
        </w:tc>
        <w:tc>
          <w:tcPr>
            <w:tcW w:w="3105" w:type="dxa"/>
            <w:shd w:val="clear" w:color="auto" w:fill="auto"/>
            <w:vAlign w:val="center"/>
          </w:tcPr>
          <w:p w14:paraId="0FD2E734"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Apoio às obras civis</w:t>
            </w:r>
          </w:p>
        </w:tc>
        <w:tc>
          <w:tcPr>
            <w:tcW w:w="3764" w:type="dxa"/>
            <w:shd w:val="clear" w:color="auto" w:fill="auto"/>
            <w:noWrap/>
            <w:vAlign w:val="center"/>
          </w:tcPr>
          <w:p w14:paraId="28FC75CE"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Nível elementar, sem especialização, sem experiência.</w:t>
            </w:r>
          </w:p>
        </w:tc>
      </w:tr>
      <w:tr w:rsidR="000E2170" w:rsidRPr="00807B9A" w14:paraId="3AAC9C45" w14:textId="77777777" w:rsidTr="00E864DF">
        <w:trPr>
          <w:trHeight w:val="567"/>
          <w:jc w:val="center"/>
        </w:trPr>
        <w:tc>
          <w:tcPr>
            <w:tcW w:w="1877" w:type="dxa"/>
            <w:shd w:val="clear" w:color="auto" w:fill="auto"/>
            <w:vAlign w:val="center"/>
          </w:tcPr>
          <w:p w14:paraId="52985787" w14:textId="77777777" w:rsidR="000E2170" w:rsidRPr="00807B9A" w:rsidRDefault="000E2170" w:rsidP="00807B9A">
            <w:pPr>
              <w:spacing w:after="5" w:line="271" w:lineRule="auto"/>
              <w:jc w:val="both"/>
              <w:rPr>
                <w:rFonts w:ascii="Arial" w:eastAsia="Times New Roman" w:hAnsi="Arial" w:cs="Arial"/>
                <w:sz w:val="24"/>
                <w:szCs w:val="24"/>
                <w:lang w:eastAsia="pt-BR"/>
              </w:rPr>
            </w:pPr>
            <w:proofErr w:type="spellStart"/>
            <w:r w:rsidRPr="00807B9A">
              <w:rPr>
                <w:rFonts w:ascii="Arial" w:eastAsia="Times New Roman" w:hAnsi="Arial" w:cs="Arial"/>
                <w:sz w:val="24"/>
                <w:szCs w:val="24"/>
                <w:lang w:eastAsia="pt-BR"/>
              </w:rPr>
              <w:t>Marteleteiro</w:t>
            </w:r>
            <w:proofErr w:type="spellEnd"/>
          </w:p>
        </w:tc>
        <w:tc>
          <w:tcPr>
            <w:tcW w:w="1052" w:type="dxa"/>
            <w:vAlign w:val="center"/>
          </w:tcPr>
          <w:p w14:paraId="3962BC2C" w14:textId="77777777" w:rsidR="000E2170" w:rsidRPr="00807B9A" w:rsidRDefault="000E2170" w:rsidP="00C921A7">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8</w:t>
            </w:r>
            <w:proofErr w:type="gramEnd"/>
          </w:p>
        </w:tc>
        <w:tc>
          <w:tcPr>
            <w:tcW w:w="3105" w:type="dxa"/>
            <w:shd w:val="clear" w:color="auto" w:fill="auto"/>
            <w:vAlign w:val="center"/>
          </w:tcPr>
          <w:p w14:paraId="1BD9AD91"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Demolições</w:t>
            </w:r>
          </w:p>
        </w:tc>
        <w:tc>
          <w:tcPr>
            <w:tcW w:w="3764" w:type="dxa"/>
            <w:shd w:val="clear" w:color="auto" w:fill="auto"/>
            <w:noWrap/>
            <w:vAlign w:val="center"/>
          </w:tcPr>
          <w:p w14:paraId="08E45564"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Nível elementar, com experiência em serviços de demolição com rompedor pneumático ou elétrico.</w:t>
            </w:r>
          </w:p>
        </w:tc>
      </w:tr>
      <w:tr w:rsidR="000E2170" w:rsidRPr="00807B9A" w14:paraId="68974866" w14:textId="77777777" w:rsidTr="00E864DF">
        <w:trPr>
          <w:trHeight w:val="567"/>
          <w:jc w:val="center"/>
        </w:trPr>
        <w:tc>
          <w:tcPr>
            <w:tcW w:w="1877" w:type="dxa"/>
            <w:shd w:val="clear" w:color="auto" w:fill="auto"/>
            <w:vAlign w:val="center"/>
          </w:tcPr>
          <w:p w14:paraId="0AF3CCB9"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Carpinteiro</w:t>
            </w:r>
          </w:p>
        </w:tc>
        <w:tc>
          <w:tcPr>
            <w:tcW w:w="1052" w:type="dxa"/>
            <w:vAlign w:val="center"/>
          </w:tcPr>
          <w:p w14:paraId="46019DE3" w14:textId="77777777" w:rsidR="000E2170" w:rsidRPr="00807B9A" w:rsidRDefault="000E2170" w:rsidP="00C921A7">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2</w:t>
            </w:r>
            <w:proofErr w:type="gramEnd"/>
          </w:p>
        </w:tc>
        <w:tc>
          <w:tcPr>
            <w:tcW w:w="3105" w:type="dxa"/>
            <w:shd w:val="clear" w:color="auto" w:fill="auto"/>
            <w:vAlign w:val="center"/>
          </w:tcPr>
          <w:p w14:paraId="4712EEA6"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Escoramento</w:t>
            </w:r>
          </w:p>
        </w:tc>
        <w:tc>
          <w:tcPr>
            <w:tcW w:w="3764" w:type="dxa"/>
            <w:shd w:val="clear" w:color="auto" w:fill="auto"/>
            <w:noWrap/>
            <w:vAlign w:val="center"/>
          </w:tcPr>
          <w:p w14:paraId="3C5A2056"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Nível fundamental, com formação ou experiência em serviços de carpintaria.</w:t>
            </w:r>
          </w:p>
        </w:tc>
      </w:tr>
      <w:tr w:rsidR="000E2170" w:rsidRPr="00807B9A" w14:paraId="64DE6B44" w14:textId="77777777" w:rsidTr="00E864DF">
        <w:trPr>
          <w:trHeight w:val="328"/>
          <w:jc w:val="center"/>
        </w:trPr>
        <w:tc>
          <w:tcPr>
            <w:tcW w:w="1877" w:type="dxa"/>
            <w:shd w:val="clear" w:color="auto" w:fill="auto"/>
            <w:vAlign w:val="center"/>
          </w:tcPr>
          <w:p w14:paraId="0EC163FF"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Operador de máquinas</w:t>
            </w:r>
          </w:p>
        </w:tc>
        <w:tc>
          <w:tcPr>
            <w:tcW w:w="1052" w:type="dxa"/>
            <w:vAlign w:val="center"/>
          </w:tcPr>
          <w:p w14:paraId="2C25F98A" w14:textId="77777777" w:rsidR="000E2170" w:rsidRPr="00807B9A" w:rsidRDefault="000E2170" w:rsidP="00C921A7">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2</w:t>
            </w:r>
            <w:proofErr w:type="gramEnd"/>
          </w:p>
        </w:tc>
        <w:tc>
          <w:tcPr>
            <w:tcW w:w="3105" w:type="dxa"/>
            <w:shd w:val="clear" w:color="auto" w:fill="auto"/>
            <w:vAlign w:val="center"/>
          </w:tcPr>
          <w:p w14:paraId="47E2FD0C"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Operações de máquinas de construção civil</w:t>
            </w:r>
          </w:p>
        </w:tc>
        <w:tc>
          <w:tcPr>
            <w:tcW w:w="3764" w:type="dxa"/>
            <w:shd w:val="clear" w:color="auto" w:fill="auto"/>
            <w:noWrap/>
            <w:vAlign w:val="center"/>
          </w:tcPr>
          <w:p w14:paraId="6A128DFF"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Nível elementar, com experiência em operação de compressor para rompedor pneumático.</w:t>
            </w:r>
          </w:p>
        </w:tc>
      </w:tr>
      <w:tr w:rsidR="000E2170" w:rsidRPr="00807B9A" w14:paraId="742F71C0" w14:textId="77777777" w:rsidTr="00E864DF">
        <w:trPr>
          <w:trHeight w:val="390"/>
          <w:jc w:val="center"/>
        </w:trPr>
        <w:tc>
          <w:tcPr>
            <w:tcW w:w="1877" w:type="dxa"/>
            <w:shd w:val="clear" w:color="auto" w:fill="auto"/>
            <w:vAlign w:val="center"/>
          </w:tcPr>
          <w:p w14:paraId="43C604AB"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Eletricista</w:t>
            </w:r>
          </w:p>
        </w:tc>
        <w:tc>
          <w:tcPr>
            <w:tcW w:w="1052" w:type="dxa"/>
            <w:vAlign w:val="center"/>
          </w:tcPr>
          <w:p w14:paraId="1EADDC5B" w14:textId="77777777" w:rsidR="000E2170" w:rsidRPr="00807B9A" w:rsidRDefault="000E2170" w:rsidP="00C921A7">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c>
          <w:tcPr>
            <w:tcW w:w="3105" w:type="dxa"/>
            <w:shd w:val="clear" w:color="auto" w:fill="auto"/>
            <w:vAlign w:val="center"/>
          </w:tcPr>
          <w:p w14:paraId="0EEB466F"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Serviços em instalações elétricas</w:t>
            </w:r>
          </w:p>
        </w:tc>
        <w:tc>
          <w:tcPr>
            <w:tcW w:w="3764" w:type="dxa"/>
            <w:shd w:val="clear" w:color="auto" w:fill="auto"/>
            <w:noWrap/>
            <w:vAlign w:val="center"/>
          </w:tcPr>
          <w:p w14:paraId="72F9CCB7"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Nível médio, com experiência na função.</w:t>
            </w:r>
          </w:p>
        </w:tc>
      </w:tr>
      <w:tr w:rsidR="000E2170" w:rsidRPr="00807B9A" w14:paraId="2B613138" w14:textId="77777777" w:rsidTr="00E864DF">
        <w:trPr>
          <w:trHeight w:val="567"/>
          <w:jc w:val="center"/>
        </w:trPr>
        <w:tc>
          <w:tcPr>
            <w:tcW w:w="1877" w:type="dxa"/>
            <w:shd w:val="clear" w:color="auto" w:fill="auto"/>
            <w:vAlign w:val="center"/>
          </w:tcPr>
          <w:p w14:paraId="5B2BDAE5"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Técnico em nível médio</w:t>
            </w:r>
          </w:p>
        </w:tc>
        <w:tc>
          <w:tcPr>
            <w:tcW w:w="1052" w:type="dxa"/>
            <w:vAlign w:val="center"/>
          </w:tcPr>
          <w:p w14:paraId="3C795EAE" w14:textId="77777777" w:rsidR="000E2170" w:rsidRPr="00807B9A" w:rsidRDefault="000E2170" w:rsidP="00C921A7">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3</w:t>
            </w:r>
            <w:proofErr w:type="gramEnd"/>
          </w:p>
        </w:tc>
        <w:tc>
          <w:tcPr>
            <w:tcW w:w="3105" w:type="dxa"/>
            <w:shd w:val="clear" w:color="auto" w:fill="auto"/>
            <w:vAlign w:val="center"/>
          </w:tcPr>
          <w:p w14:paraId="17320ABC"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Obras civis e informática. </w:t>
            </w:r>
          </w:p>
        </w:tc>
        <w:tc>
          <w:tcPr>
            <w:tcW w:w="3764" w:type="dxa"/>
            <w:shd w:val="clear" w:color="auto" w:fill="auto"/>
            <w:noWrap/>
            <w:vAlign w:val="center"/>
          </w:tcPr>
          <w:p w14:paraId="75D299BF"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Nível médio, com experiência em informática e obras civis.</w:t>
            </w:r>
          </w:p>
        </w:tc>
      </w:tr>
      <w:tr w:rsidR="000E2170" w:rsidRPr="00807B9A" w14:paraId="51E5549E" w14:textId="77777777" w:rsidTr="00E864DF">
        <w:trPr>
          <w:trHeight w:val="567"/>
          <w:jc w:val="center"/>
        </w:trPr>
        <w:tc>
          <w:tcPr>
            <w:tcW w:w="1877" w:type="dxa"/>
            <w:shd w:val="clear" w:color="auto" w:fill="auto"/>
            <w:vAlign w:val="center"/>
          </w:tcPr>
          <w:p w14:paraId="4AA9FC7F"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Técnico em edificações</w:t>
            </w:r>
          </w:p>
        </w:tc>
        <w:tc>
          <w:tcPr>
            <w:tcW w:w="1052" w:type="dxa"/>
            <w:vAlign w:val="center"/>
          </w:tcPr>
          <w:p w14:paraId="76487517" w14:textId="77777777" w:rsidR="000E2170" w:rsidRPr="00807B9A" w:rsidRDefault="000E2170" w:rsidP="00C921A7">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c>
          <w:tcPr>
            <w:tcW w:w="3105" w:type="dxa"/>
            <w:shd w:val="clear" w:color="auto" w:fill="auto"/>
            <w:vAlign w:val="center"/>
          </w:tcPr>
          <w:p w14:paraId="54C0F535"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Acompanhamento dos serviços</w:t>
            </w:r>
          </w:p>
        </w:tc>
        <w:tc>
          <w:tcPr>
            <w:tcW w:w="3764" w:type="dxa"/>
            <w:shd w:val="clear" w:color="auto" w:fill="auto"/>
            <w:noWrap/>
            <w:vAlign w:val="center"/>
          </w:tcPr>
          <w:p w14:paraId="098BC3DB"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Nível médio, com experiência em obras civis.</w:t>
            </w:r>
          </w:p>
        </w:tc>
      </w:tr>
      <w:tr w:rsidR="000E2170" w:rsidRPr="00807B9A" w14:paraId="75DAE599" w14:textId="77777777" w:rsidTr="00E864DF">
        <w:trPr>
          <w:trHeight w:val="567"/>
          <w:jc w:val="center"/>
        </w:trPr>
        <w:tc>
          <w:tcPr>
            <w:tcW w:w="1877" w:type="dxa"/>
            <w:shd w:val="clear" w:color="auto" w:fill="auto"/>
            <w:vAlign w:val="center"/>
          </w:tcPr>
          <w:p w14:paraId="65EC03BE"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Encarregado</w:t>
            </w:r>
          </w:p>
        </w:tc>
        <w:tc>
          <w:tcPr>
            <w:tcW w:w="1052" w:type="dxa"/>
            <w:vAlign w:val="center"/>
          </w:tcPr>
          <w:p w14:paraId="2A5881C4" w14:textId="77777777" w:rsidR="000E2170" w:rsidRPr="00807B9A" w:rsidRDefault="000E2170" w:rsidP="00C921A7">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4</w:t>
            </w:r>
            <w:proofErr w:type="gramEnd"/>
          </w:p>
        </w:tc>
        <w:tc>
          <w:tcPr>
            <w:tcW w:w="3105" w:type="dxa"/>
            <w:shd w:val="clear" w:color="auto" w:fill="auto"/>
            <w:vAlign w:val="center"/>
          </w:tcPr>
          <w:p w14:paraId="20770BB4"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Acompanhamento dos serviços</w:t>
            </w:r>
          </w:p>
        </w:tc>
        <w:tc>
          <w:tcPr>
            <w:tcW w:w="3764" w:type="dxa"/>
            <w:shd w:val="clear" w:color="auto" w:fill="auto"/>
            <w:noWrap/>
            <w:vAlign w:val="center"/>
          </w:tcPr>
          <w:p w14:paraId="1208C785"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Nível fundamental, com experiência em obras civis.</w:t>
            </w:r>
          </w:p>
        </w:tc>
      </w:tr>
      <w:tr w:rsidR="000E2170" w:rsidRPr="00807B9A" w14:paraId="1C27CA54" w14:textId="77777777" w:rsidTr="00E864DF">
        <w:trPr>
          <w:trHeight w:val="567"/>
          <w:jc w:val="center"/>
        </w:trPr>
        <w:tc>
          <w:tcPr>
            <w:tcW w:w="1877" w:type="dxa"/>
            <w:shd w:val="clear" w:color="auto" w:fill="auto"/>
            <w:vAlign w:val="center"/>
          </w:tcPr>
          <w:p w14:paraId="69A705D5"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Engenheiro ou Arquiteto Jr.</w:t>
            </w:r>
          </w:p>
        </w:tc>
        <w:tc>
          <w:tcPr>
            <w:tcW w:w="1052" w:type="dxa"/>
            <w:vAlign w:val="center"/>
          </w:tcPr>
          <w:p w14:paraId="4797A1E8" w14:textId="77777777" w:rsidR="000E2170" w:rsidRPr="00807B9A" w:rsidRDefault="000E2170" w:rsidP="00C921A7">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c>
          <w:tcPr>
            <w:tcW w:w="3105" w:type="dxa"/>
            <w:shd w:val="clear" w:color="auto" w:fill="auto"/>
            <w:vAlign w:val="center"/>
          </w:tcPr>
          <w:p w14:paraId="1F2B1FD8"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Supervisão dos serviços.</w:t>
            </w:r>
          </w:p>
        </w:tc>
        <w:tc>
          <w:tcPr>
            <w:tcW w:w="3764" w:type="dxa"/>
            <w:shd w:val="clear" w:color="auto" w:fill="auto"/>
            <w:noWrap/>
            <w:vAlign w:val="center"/>
          </w:tcPr>
          <w:p w14:paraId="54715DC9"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Nível superior, com experiência em obras civis.</w:t>
            </w:r>
          </w:p>
        </w:tc>
      </w:tr>
    </w:tbl>
    <w:p w14:paraId="7299A565" w14:textId="77777777" w:rsidR="00807B9A" w:rsidRDefault="00807B9A" w:rsidP="00807B9A">
      <w:pPr>
        <w:spacing w:before="60" w:after="5" w:line="271" w:lineRule="auto"/>
        <w:ind w:firstLine="540"/>
        <w:jc w:val="both"/>
        <w:rPr>
          <w:rFonts w:ascii="Arial" w:eastAsia="Times New Roman" w:hAnsi="Arial" w:cs="Arial"/>
          <w:sz w:val="24"/>
          <w:szCs w:val="24"/>
          <w:lang w:eastAsia="pt-BR"/>
        </w:rPr>
      </w:pPr>
    </w:p>
    <w:p w14:paraId="3D89B7FB" w14:textId="77777777" w:rsidR="000E2170" w:rsidRDefault="000E2170" w:rsidP="00807B9A">
      <w:pPr>
        <w:spacing w:before="60" w:after="5" w:line="271" w:lineRule="auto"/>
        <w:ind w:firstLine="54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Em alguns casos, os quantitativos apresentados no quadro acima, não significam necessariamente a sua utilização por todo o período contratual, limitando-se às quantidades previstas no orçamento.</w:t>
      </w:r>
    </w:p>
    <w:p w14:paraId="0B6B04B0" w14:textId="77777777" w:rsidR="00807B9A" w:rsidRPr="00807B9A" w:rsidRDefault="00807B9A" w:rsidP="00807B9A">
      <w:pPr>
        <w:spacing w:before="60" w:after="5" w:line="271" w:lineRule="auto"/>
        <w:ind w:firstLine="540"/>
        <w:jc w:val="both"/>
        <w:rPr>
          <w:rFonts w:ascii="Arial" w:eastAsia="Times New Roman" w:hAnsi="Arial" w:cs="Arial"/>
          <w:sz w:val="24"/>
          <w:szCs w:val="24"/>
          <w:lang w:eastAsia="pt-BR"/>
        </w:rPr>
      </w:pPr>
    </w:p>
    <w:p w14:paraId="6763EC40" w14:textId="77777777" w:rsidR="000E2170" w:rsidRDefault="000E2170" w:rsidP="00807B9A">
      <w:pPr>
        <w:spacing w:after="5" w:line="271" w:lineRule="auto"/>
        <w:ind w:firstLine="54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Foi estimado um valor médio de 183 horas mensais para a mão de obra locada, conforme o roteiro de cálculo definido pela FGV no Manual de Encargos Sociais nos Custos da Construção Civil.</w:t>
      </w:r>
    </w:p>
    <w:p w14:paraId="239F841E" w14:textId="77777777" w:rsidR="00807B9A" w:rsidRPr="00807B9A" w:rsidRDefault="00807B9A" w:rsidP="00807B9A">
      <w:pPr>
        <w:spacing w:after="5" w:line="271" w:lineRule="auto"/>
        <w:ind w:firstLine="540"/>
        <w:jc w:val="both"/>
        <w:rPr>
          <w:rFonts w:ascii="Arial" w:eastAsia="Times New Roman" w:hAnsi="Arial" w:cs="Arial"/>
          <w:sz w:val="24"/>
          <w:szCs w:val="24"/>
          <w:lang w:eastAsia="pt-BR"/>
        </w:rPr>
      </w:pPr>
    </w:p>
    <w:p w14:paraId="7F6B4BCE" w14:textId="77777777" w:rsidR="000E2170" w:rsidRDefault="000E2170" w:rsidP="00807B9A">
      <w:pPr>
        <w:spacing w:after="5" w:line="271" w:lineRule="auto"/>
        <w:ind w:firstLine="54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Serão criadas tantas frentes de serviço quanto forem necessárias para que se cumpra o serviço planejado. Os serviços serão executados, conforme determinação da Fiscalização, ficando a cargo da mesma a definição das diretrizes de programação dos mesmos, cabendo à contratada a responsabilidade pela sua execução.</w:t>
      </w:r>
    </w:p>
    <w:p w14:paraId="399C44DF" w14:textId="77777777" w:rsidR="00807B9A" w:rsidRPr="00807B9A" w:rsidRDefault="00807B9A" w:rsidP="00807B9A">
      <w:pPr>
        <w:spacing w:after="5" w:line="271" w:lineRule="auto"/>
        <w:ind w:firstLine="540"/>
        <w:jc w:val="both"/>
        <w:rPr>
          <w:rFonts w:ascii="Arial" w:eastAsia="Times New Roman" w:hAnsi="Arial" w:cs="Arial"/>
          <w:sz w:val="24"/>
          <w:szCs w:val="24"/>
          <w:lang w:eastAsia="pt-BR"/>
        </w:rPr>
      </w:pPr>
    </w:p>
    <w:p w14:paraId="52482801" w14:textId="77777777" w:rsidR="000E2170" w:rsidRDefault="000E2170" w:rsidP="00807B9A">
      <w:pPr>
        <w:tabs>
          <w:tab w:val="left" w:pos="0"/>
        </w:tabs>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As turmas terão, em média, a seguinte composição:</w:t>
      </w:r>
    </w:p>
    <w:p w14:paraId="491E467D" w14:textId="77777777" w:rsidR="00807B9A" w:rsidRPr="00807B9A" w:rsidRDefault="00807B9A" w:rsidP="00807B9A">
      <w:pPr>
        <w:tabs>
          <w:tab w:val="left" w:pos="0"/>
        </w:tabs>
        <w:spacing w:after="5" w:line="271" w:lineRule="auto"/>
        <w:ind w:firstLine="709"/>
        <w:jc w:val="both"/>
        <w:rPr>
          <w:rFonts w:ascii="Arial" w:eastAsia="Times New Roman" w:hAnsi="Arial" w:cs="Arial"/>
          <w:sz w:val="24"/>
          <w:szCs w:val="24"/>
          <w:lang w:eastAsia="pt-BR"/>
        </w:rPr>
      </w:pPr>
    </w:p>
    <w:p w14:paraId="3533861B" w14:textId="78C5F2E7" w:rsidR="000E2170" w:rsidRPr="00807B9A" w:rsidRDefault="00B73478" w:rsidP="00B73478">
      <w:pPr>
        <w:numPr>
          <w:ilvl w:val="0"/>
          <w:numId w:val="15"/>
        </w:numPr>
        <w:tabs>
          <w:tab w:val="clear" w:pos="1428"/>
          <w:tab w:val="num" w:pos="0"/>
          <w:tab w:val="left" w:pos="284"/>
          <w:tab w:val="left" w:pos="4140"/>
        </w:tabs>
        <w:spacing w:after="5" w:line="271" w:lineRule="auto"/>
        <w:ind w:left="0" w:firstLine="0"/>
        <w:jc w:val="both"/>
        <w:rPr>
          <w:rFonts w:ascii="Arial" w:eastAsia="Times New Roman" w:hAnsi="Arial" w:cs="Arial"/>
          <w:sz w:val="24"/>
          <w:szCs w:val="24"/>
          <w:lang w:eastAsia="pt-BR"/>
        </w:rPr>
      </w:pPr>
      <w:r>
        <w:rPr>
          <w:rFonts w:ascii="Arial" w:eastAsia="Times New Roman" w:hAnsi="Arial" w:cs="Arial"/>
          <w:sz w:val="24"/>
          <w:szCs w:val="24"/>
          <w:lang w:eastAsia="pt-BR"/>
        </w:rPr>
        <w:t xml:space="preserve">Turma de pedreiro: </w:t>
      </w:r>
      <w:proofErr w:type="gramStart"/>
      <w:r w:rsidR="000E2170" w:rsidRPr="00807B9A">
        <w:rPr>
          <w:rFonts w:ascii="Arial" w:eastAsia="Times New Roman" w:hAnsi="Arial" w:cs="Arial"/>
          <w:sz w:val="24"/>
          <w:szCs w:val="24"/>
          <w:lang w:eastAsia="pt-BR"/>
        </w:rPr>
        <w:t>2</w:t>
      </w:r>
      <w:proofErr w:type="gramEnd"/>
      <w:r w:rsidR="000E2170" w:rsidRPr="00807B9A">
        <w:rPr>
          <w:rFonts w:ascii="Arial" w:eastAsia="Times New Roman" w:hAnsi="Arial" w:cs="Arial"/>
          <w:sz w:val="24"/>
          <w:szCs w:val="24"/>
          <w:lang w:eastAsia="pt-BR"/>
        </w:rPr>
        <w:t xml:space="preserve"> turmas com 2 pedreiros e 2 serventes;</w:t>
      </w:r>
    </w:p>
    <w:p w14:paraId="14AC8830" w14:textId="0F0CBFDC" w:rsidR="000E2170" w:rsidRPr="00807B9A" w:rsidRDefault="00B73478" w:rsidP="00B73478">
      <w:pPr>
        <w:numPr>
          <w:ilvl w:val="4"/>
          <w:numId w:val="15"/>
        </w:numPr>
        <w:tabs>
          <w:tab w:val="clear" w:pos="360"/>
          <w:tab w:val="num" w:pos="0"/>
          <w:tab w:val="left" w:pos="284"/>
          <w:tab w:val="num" w:pos="4308"/>
        </w:tabs>
        <w:spacing w:after="5" w:line="271" w:lineRule="auto"/>
        <w:ind w:left="0" w:firstLine="0"/>
        <w:jc w:val="both"/>
        <w:rPr>
          <w:rFonts w:ascii="Arial" w:eastAsia="Times New Roman" w:hAnsi="Arial" w:cs="Arial"/>
          <w:sz w:val="24"/>
          <w:szCs w:val="24"/>
          <w:lang w:eastAsia="pt-BR"/>
        </w:rPr>
      </w:pPr>
      <w:r>
        <w:rPr>
          <w:rFonts w:ascii="Arial" w:eastAsia="Times New Roman" w:hAnsi="Arial" w:cs="Arial"/>
          <w:sz w:val="24"/>
          <w:szCs w:val="24"/>
          <w:lang w:eastAsia="pt-BR"/>
        </w:rPr>
        <w:t>Turma de demolição:</w:t>
      </w:r>
      <w:proofErr w:type="gramStart"/>
      <w:r>
        <w:rPr>
          <w:rFonts w:ascii="Arial" w:eastAsia="Times New Roman" w:hAnsi="Arial" w:cs="Arial"/>
          <w:sz w:val="24"/>
          <w:szCs w:val="24"/>
          <w:lang w:eastAsia="pt-BR"/>
        </w:rPr>
        <w:t xml:space="preserve"> </w:t>
      </w:r>
      <w:r w:rsidR="000E2170" w:rsidRPr="00807B9A">
        <w:rPr>
          <w:rFonts w:ascii="Arial" w:eastAsia="Times New Roman" w:hAnsi="Arial" w:cs="Arial"/>
          <w:sz w:val="24"/>
          <w:szCs w:val="24"/>
          <w:lang w:eastAsia="pt-BR"/>
        </w:rPr>
        <w:t xml:space="preserve"> </w:t>
      </w:r>
      <w:proofErr w:type="gramEnd"/>
      <w:r w:rsidR="000E2170" w:rsidRPr="00807B9A">
        <w:rPr>
          <w:rFonts w:ascii="Arial" w:eastAsia="Times New Roman" w:hAnsi="Arial" w:cs="Arial"/>
          <w:sz w:val="24"/>
          <w:szCs w:val="24"/>
          <w:lang w:eastAsia="pt-BR"/>
        </w:rPr>
        <w:t xml:space="preserve">2 turmas com 4 </w:t>
      </w:r>
      <w:proofErr w:type="spellStart"/>
      <w:r w:rsidR="000E2170" w:rsidRPr="00807B9A">
        <w:rPr>
          <w:rFonts w:ascii="Arial" w:eastAsia="Times New Roman" w:hAnsi="Arial" w:cs="Arial"/>
          <w:sz w:val="24"/>
          <w:szCs w:val="24"/>
          <w:lang w:eastAsia="pt-BR"/>
        </w:rPr>
        <w:t>marteleteiros</w:t>
      </w:r>
      <w:proofErr w:type="spellEnd"/>
      <w:r w:rsidR="000E2170" w:rsidRPr="00807B9A">
        <w:rPr>
          <w:rFonts w:ascii="Arial" w:eastAsia="Times New Roman" w:hAnsi="Arial" w:cs="Arial"/>
          <w:sz w:val="24"/>
          <w:szCs w:val="24"/>
          <w:lang w:eastAsia="pt-BR"/>
        </w:rPr>
        <w:t>, 3 serventes e 1 operador de apoio;</w:t>
      </w:r>
    </w:p>
    <w:p w14:paraId="39F14CC4" w14:textId="530FBC16" w:rsidR="000E2170" w:rsidRPr="00807B9A" w:rsidRDefault="00B73478" w:rsidP="00B73478">
      <w:pPr>
        <w:numPr>
          <w:ilvl w:val="4"/>
          <w:numId w:val="15"/>
        </w:numPr>
        <w:tabs>
          <w:tab w:val="clear" w:pos="360"/>
          <w:tab w:val="num" w:pos="0"/>
          <w:tab w:val="left" w:pos="284"/>
          <w:tab w:val="num" w:pos="4308"/>
        </w:tabs>
        <w:spacing w:after="5" w:line="271" w:lineRule="auto"/>
        <w:ind w:left="0" w:firstLine="0"/>
        <w:jc w:val="both"/>
        <w:rPr>
          <w:rFonts w:ascii="Arial" w:eastAsia="Times New Roman" w:hAnsi="Arial" w:cs="Arial"/>
          <w:sz w:val="24"/>
          <w:szCs w:val="24"/>
          <w:lang w:eastAsia="pt-BR"/>
        </w:rPr>
      </w:pPr>
      <w:r>
        <w:rPr>
          <w:rFonts w:ascii="Arial" w:eastAsia="Times New Roman" w:hAnsi="Arial" w:cs="Arial"/>
          <w:sz w:val="24"/>
          <w:szCs w:val="24"/>
          <w:lang w:eastAsia="pt-BR"/>
        </w:rPr>
        <w:t>Turma de escoramento:</w:t>
      </w:r>
      <w:r w:rsidR="000E2170" w:rsidRPr="00807B9A">
        <w:rPr>
          <w:rFonts w:ascii="Arial" w:eastAsia="Times New Roman" w:hAnsi="Arial" w:cs="Arial"/>
          <w:sz w:val="24"/>
          <w:szCs w:val="24"/>
          <w:lang w:eastAsia="pt-BR"/>
        </w:rPr>
        <w:t xml:space="preserve"> </w:t>
      </w:r>
      <w:proofErr w:type="gramStart"/>
      <w:r w:rsidR="000E2170" w:rsidRPr="00807B9A">
        <w:rPr>
          <w:rFonts w:ascii="Arial" w:eastAsia="Times New Roman" w:hAnsi="Arial" w:cs="Arial"/>
          <w:sz w:val="24"/>
          <w:szCs w:val="24"/>
          <w:lang w:eastAsia="pt-BR"/>
        </w:rPr>
        <w:t>2</w:t>
      </w:r>
      <w:proofErr w:type="gramEnd"/>
      <w:r w:rsidR="000E2170" w:rsidRPr="00807B9A">
        <w:rPr>
          <w:rFonts w:ascii="Arial" w:eastAsia="Times New Roman" w:hAnsi="Arial" w:cs="Arial"/>
          <w:sz w:val="24"/>
          <w:szCs w:val="24"/>
          <w:lang w:eastAsia="pt-BR"/>
        </w:rPr>
        <w:t xml:space="preserve"> turmas com 1 carpinteiro e 1 servente;</w:t>
      </w:r>
    </w:p>
    <w:p w14:paraId="791ABEEF" w14:textId="6E7D108F" w:rsidR="000E2170" w:rsidRPr="00807B9A" w:rsidRDefault="00B73478" w:rsidP="00B73478">
      <w:pPr>
        <w:numPr>
          <w:ilvl w:val="4"/>
          <w:numId w:val="15"/>
        </w:numPr>
        <w:tabs>
          <w:tab w:val="clear" w:pos="360"/>
          <w:tab w:val="num" w:pos="0"/>
          <w:tab w:val="left" w:pos="284"/>
          <w:tab w:val="num" w:pos="4308"/>
        </w:tabs>
        <w:spacing w:after="5" w:line="271" w:lineRule="auto"/>
        <w:ind w:left="0" w:firstLine="0"/>
        <w:jc w:val="both"/>
        <w:rPr>
          <w:rFonts w:ascii="Arial" w:eastAsia="Times New Roman" w:hAnsi="Arial" w:cs="Arial"/>
          <w:sz w:val="24"/>
          <w:szCs w:val="24"/>
          <w:lang w:eastAsia="pt-BR"/>
        </w:rPr>
      </w:pPr>
      <w:r>
        <w:rPr>
          <w:rFonts w:ascii="Arial" w:eastAsia="Times New Roman" w:hAnsi="Arial" w:cs="Arial"/>
          <w:sz w:val="24"/>
          <w:szCs w:val="24"/>
          <w:lang w:eastAsia="pt-BR"/>
        </w:rPr>
        <w:t xml:space="preserve">Turma de apoio: </w:t>
      </w:r>
      <w:proofErr w:type="gramStart"/>
      <w:r w:rsidR="000E2170" w:rsidRPr="00807B9A">
        <w:rPr>
          <w:rFonts w:ascii="Arial" w:eastAsia="Times New Roman" w:hAnsi="Arial" w:cs="Arial"/>
          <w:sz w:val="24"/>
          <w:szCs w:val="24"/>
          <w:lang w:eastAsia="pt-BR"/>
        </w:rPr>
        <w:t>1</w:t>
      </w:r>
      <w:proofErr w:type="gramEnd"/>
      <w:r w:rsidR="000E2170" w:rsidRPr="00807B9A">
        <w:rPr>
          <w:rFonts w:ascii="Arial" w:eastAsia="Times New Roman" w:hAnsi="Arial" w:cs="Arial"/>
          <w:sz w:val="24"/>
          <w:szCs w:val="24"/>
          <w:lang w:eastAsia="pt-BR"/>
        </w:rPr>
        <w:t xml:space="preserve"> eletricista e 2 serventes;</w:t>
      </w:r>
    </w:p>
    <w:p w14:paraId="121BDED2" w14:textId="556733AF" w:rsidR="000E2170" w:rsidRDefault="00B73478" w:rsidP="00B73478">
      <w:pPr>
        <w:numPr>
          <w:ilvl w:val="4"/>
          <w:numId w:val="15"/>
        </w:numPr>
        <w:tabs>
          <w:tab w:val="clear" w:pos="360"/>
          <w:tab w:val="num" w:pos="0"/>
          <w:tab w:val="left" w:pos="284"/>
          <w:tab w:val="num" w:pos="3948"/>
          <w:tab w:val="num" w:pos="4308"/>
        </w:tabs>
        <w:spacing w:after="5" w:line="271" w:lineRule="auto"/>
        <w:ind w:left="0" w:firstLine="0"/>
        <w:jc w:val="both"/>
        <w:rPr>
          <w:rFonts w:ascii="Arial" w:eastAsia="Times New Roman" w:hAnsi="Arial" w:cs="Arial"/>
          <w:sz w:val="24"/>
          <w:szCs w:val="24"/>
          <w:lang w:eastAsia="pt-BR"/>
        </w:rPr>
      </w:pPr>
      <w:r>
        <w:rPr>
          <w:rFonts w:ascii="Arial" w:eastAsia="Times New Roman" w:hAnsi="Arial" w:cs="Arial"/>
          <w:sz w:val="24"/>
          <w:szCs w:val="24"/>
          <w:lang w:eastAsia="pt-BR"/>
        </w:rPr>
        <w:t xml:space="preserve">Turma de supervisão: </w:t>
      </w:r>
      <w:proofErr w:type="gramStart"/>
      <w:r w:rsidR="000E2170" w:rsidRPr="00807B9A">
        <w:rPr>
          <w:rFonts w:ascii="Arial" w:eastAsia="Times New Roman" w:hAnsi="Arial" w:cs="Arial"/>
          <w:sz w:val="24"/>
          <w:szCs w:val="24"/>
          <w:lang w:eastAsia="pt-BR"/>
        </w:rPr>
        <w:t>1</w:t>
      </w:r>
      <w:proofErr w:type="gramEnd"/>
      <w:r w:rsidR="000E2170" w:rsidRPr="00807B9A">
        <w:rPr>
          <w:rFonts w:ascii="Arial" w:eastAsia="Times New Roman" w:hAnsi="Arial" w:cs="Arial"/>
          <w:sz w:val="24"/>
          <w:szCs w:val="24"/>
          <w:lang w:eastAsia="pt-BR"/>
        </w:rPr>
        <w:t xml:space="preserve"> engenheiro, 3 técnicos de nível médio, 1 técnico de edificações e 4 encarregados.</w:t>
      </w:r>
    </w:p>
    <w:p w14:paraId="3B0AEDE9" w14:textId="77777777" w:rsidR="00807B9A" w:rsidRPr="00807B9A" w:rsidRDefault="00807B9A" w:rsidP="00807B9A">
      <w:pPr>
        <w:tabs>
          <w:tab w:val="num" w:pos="3948"/>
          <w:tab w:val="num" w:pos="4308"/>
        </w:tabs>
        <w:spacing w:after="5" w:line="271" w:lineRule="auto"/>
        <w:ind w:left="4111"/>
        <w:jc w:val="both"/>
        <w:rPr>
          <w:rFonts w:ascii="Arial" w:eastAsia="Times New Roman" w:hAnsi="Arial" w:cs="Arial"/>
          <w:sz w:val="24"/>
          <w:szCs w:val="24"/>
          <w:lang w:eastAsia="pt-BR"/>
        </w:rPr>
      </w:pPr>
    </w:p>
    <w:p w14:paraId="523FEBD7" w14:textId="77777777" w:rsidR="000E2170" w:rsidRDefault="000E2170" w:rsidP="00807B9A">
      <w:pPr>
        <w:tabs>
          <w:tab w:val="left" w:pos="0"/>
          <w:tab w:val="left" w:pos="720"/>
        </w:tabs>
        <w:spacing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O restante do pessoal locado será utilizado no controle, administração e sinalização dos serviços. Esses quantitativos poderão ser alterados, conforme a necessidade.</w:t>
      </w:r>
    </w:p>
    <w:p w14:paraId="2D55E7C0" w14:textId="77777777" w:rsidR="00807B9A" w:rsidRPr="00807B9A" w:rsidRDefault="00807B9A" w:rsidP="00807B9A">
      <w:pPr>
        <w:tabs>
          <w:tab w:val="left" w:pos="0"/>
          <w:tab w:val="left" w:pos="720"/>
        </w:tabs>
        <w:spacing w:after="5" w:line="271" w:lineRule="auto"/>
        <w:ind w:firstLine="708"/>
        <w:jc w:val="both"/>
        <w:rPr>
          <w:rFonts w:ascii="Arial" w:eastAsia="Times New Roman" w:hAnsi="Arial" w:cs="Arial"/>
          <w:sz w:val="24"/>
          <w:szCs w:val="24"/>
          <w:lang w:eastAsia="pt-BR"/>
        </w:rPr>
      </w:pPr>
    </w:p>
    <w:p w14:paraId="794770DE" w14:textId="77777777" w:rsidR="000E2170" w:rsidRDefault="000E2170" w:rsidP="00807B9A">
      <w:pPr>
        <w:spacing w:after="5" w:line="271" w:lineRule="auto"/>
        <w:ind w:firstLine="54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No caso de execução de serviços fora da qualificação exigida pela Fiscalização bem como de qualquer desconformidade que envolva o bom andamento das tarefas, a Fiscalização tem o direito e a autoridade para determinar que a Contratada tome as medidas necessárias e em tempo hábil a fim de que seja reestabelecida a boa qualidade dos serviços e o bom andamento dos trabalhos.</w:t>
      </w:r>
    </w:p>
    <w:p w14:paraId="53A87E00" w14:textId="77777777" w:rsidR="00807B9A" w:rsidRPr="00807B9A" w:rsidRDefault="00807B9A" w:rsidP="00807B9A">
      <w:pPr>
        <w:spacing w:after="5" w:line="271" w:lineRule="auto"/>
        <w:ind w:firstLine="540"/>
        <w:jc w:val="both"/>
        <w:rPr>
          <w:rFonts w:ascii="Arial" w:eastAsia="Times New Roman" w:hAnsi="Arial" w:cs="Arial"/>
          <w:sz w:val="24"/>
          <w:szCs w:val="24"/>
          <w:lang w:eastAsia="pt-BR"/>
        </w:rPr>
      </w:pPr>
    </w:p>
    <w:p w14:paraId="44C1E5B7"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11.3 - Precauções quanto à segurança e higiene do trabalho</w:t>
      </w:r>
    </w:p>
    <w:p w14:paraId="01F6AA42"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5D967B10"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 Contratada deverá adotar as medidas de segurança e higiene previstas na legislação vigente (Normas Regulamentadoras do Ministério do Trabalho e Emprego), as normas técnicas brasileiras que regem o assunto, bem como as boas práticas de mercado.</w:t>
      </w:r>
    </w:p>
    <w:p w14:paraId="6EEE5ACC" w14:textId="77777777" w:rsidR="00807B9A" w:rsidRPr="00807B9A" w:rsidRDefault="00807B9A" w:rsidP="00807B9A">
      <w:pPr>
        <w:spacing w:after="5" w:line="271" w:lineRule="auto"/>
        <w:ind w:firstLine="539"/>
        <w:jc w:val="both"/>
        <w:rPr>
          <w:rFonts w:ascii="Arial" w:eastAsia="Times New Roman" w:hAnsi="Arial" w:cs="Arial"/>
          <w:sz w:val="24"/>
          <w:szCs w:val="24"/>
          <w:lang w:eastAsia="pt-BR"/>
        </w:rPr>
      </w:pPr>
    </w:p>
    <w:p w14:paraId="70FC0FFE"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A contratada deverá apresentar à Fiscalização a análise de riscos de cada serviço e plano de emergência, considerando as informações contidas na Ficha de Informação de Segurança de Produtos Químicos (FISPQ) de cada material a ser utilizado nos serviços e </w:t>
      </w:r>
      <w:proofErr w:type="gramStart"/>
      <w:r w:rsidRPr="00807B9A">
        <w:rPr>
          <w:rFonts w:ascii="Arial" w:eastAsia="Times New Roman" w:hAnsi="Arial" w:cs="Arial"/>
          <w:sz w:val="24"/>
          <w:szCs w:val="24"/>
          <w:lang w:eastAsia="pt-BR"/>
        </w:rPr>
        <w:t>os procedimentos a serem realizados bem como as ferramentas utilizadas, mencionando as providencias</w:t>
      </w:r>
      <w:proofErr w:type="gramEnd"/>
      <w:r w:rsidRPr="00807B9A">
        <w:rPr>
          <w:rFonts w:ascii="Arial" w:eastAsia="Times New Roman" w:hAnsi="Arial" w:cs="Arial"/>
          <w:sz w:val="24"/>
          <w:szCs w:val="24"/>
          <w:lang w:eastAsia="pt-BR"/>
        </w:rPr>
        <w:t xml:space="preserve"> a serem tomadas, os equipamentos de proteção individuais (EPI) e coletivos (EPC) a serem utilizados e os responsáveis por estas providências. Este documento deverá ser feito por </w:t>
      </w:r>
      <w:r w:rsidRPr="00807B9A">
        <w:rPr>
          <w:rFonts w:ascii="Arial" w:eastAsia="Times New Roman" w:hAnsi="Arial" w:cs="Arial"/>
          <w:sz w:val="24"/>
          <w:szCs w:val="24"/>
          <w:lang w:eastAsia="pt-BR"/>
        </w:rPr>
        <w:lastRenderedPageBreak/>
        <w:t>profissional capacitado e habilitado para este serviço (Técnico de Segurança do Trabalho, inscrito no Ministério do Trabalho ou Engenheiro de Segurança do Trabalho) e deverá ser registrada a anotação de responsabilidade técnica.</w:t>
      </w:r>
    </w:p>
    <w:p w14:paraId="7336B1CA" w14:textId="77777777" w:rsidR="00B73478" w:rsidRPr="00807B9A" w:rsidRDefault="00B73478" w:rsidP="00807B9A">
      <w:pPr>
        <w:spacing w:after="5" w:line="271" w:lineRule="auto"/>
        <w:ind w:firstLine="539"/>
        <w:jc w:val="both"/>
        <w:rPr>
          <w:rFonts w:ascii="Arial" w:eastAsia="Times New Roman" w:hAnsi="Arial" w:cs="Arial"/>
          <w:sz w:val="24"/>
          <w:szCs w:val="24"/>
          <w:lang w:eastAsia="pt-BR"/>
        </w:rPr>
      </w:pPr>
    </w:p>
    <w:p w14:paraId="10FE74CB" w14:textId="77777777" w:rsidR="000E2170" w:rsidRDefault="000E2170" w:rsidP="00807B9A">
      <w:pPr>
        <w:spacing w:after="5" w:line="271" w:lineRule="auto"/>
        <w:ind w:firstLine="53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 Contratada deverá fornecer para cada operário EPIs (Equipamentos de Proteção Individual), nos padrões utilizados pela SECONSERVA, compatíveis com o risco associado a cada tipo de atividade a ser realizada, tais como: luvas de raspa de couro e borracha, botina de couro, óculos de proteção, protetores facial e auricular, avental de raspa de couro, máscaras com filtro de ar, macacões impermeáveis, protetor solar, bem como outros EPIs não elencados aqui que em uma análise preliminar de risco se achar necessário. Devem ser disponibilizados também acessórios de sinalização/demarcação preventiva de segurança para cada equipe nos padrões utilizados pela SECONSERVA, conforme modelo em anexo.</w:t>
      </w:r>
    </w:p>
    <w:p w14:paraId="144F7DD5" w14:textId="77777777" w:rsidR="00B73478" w:rsidRPr="00807B9A" w:rsidRDefault="00B73478" w:rsidP="00807B9A">
      <w:pPr>
        <w:spacing w:after="5" w:line="271" w:lineRule="auto"/>
        <w:ind w:firstLine="539"/>
        <w:jc w:val="both"/>
        <w:rPr>
          <w:rFonts w:ascii="Arial" w:eastAsia="Times New Roman" w:hAnsi="Arial" w:cs="Arial"/>
          <w:sz w:val="24"/>
          <w:szCs w:val="24"/>
          <w:lang w:eastAsia="pt-BR"/>
        </w:rPr>
      </w:pPr>
    </w:p>
    <w:p w14:paraId="0CD34A6B"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 xml:space="preserve">12. EQUIPAMENTOS – FERRAMENTAS, MÁQUINAS E </w:t>
      </w:r>
      <w:proofErr w:type="gramStart"/>
      <w:r w:rsidRPr="00807B9A">
        <w:rPr>
          <w:rFonts w:ascii="Arial" w:eastAsia="Times New Roman" w:hAnsi="Arial" w:cs="Arial"/>
          <w:b/>
          <w:sz w:val="24"/>
          <w:szCs w:val="24"/>
          <w:lang w:eastAsia="pt-BR"/>
        </w:rPr>
        <w:t>VIATURAS</w:t>
      </w:r>
      <w:proofErr w:type="gramEnd"/>
    </w:p>
    <w:p w14:paraId="489B1A23" w14:textId="77777777" w:rsidR="00B73478" w:rsidRPr="00807B9A" w:rsidRDefault="00B73478" w:rsidP="00807B9A">
      <w:pPr>
        <w:keepNext/>
        <w:tabs>
          <w:tab w:val="left" w:pos="0"/>
        </w:tabs>
        <w:spacing w:after="5" w:line="271" w:lineRule="auto"/>
        <w:jc w:val="both"/>
        <w:outlineLvl w:val="0"/>
        <w:rPr>
          <w:rFonts w:ascii="Arial" w:eastAsia="Times New Roman" w:hAnsi="Arial" w:cs="Arial"/>
          <w:b/>
          <w:sz w:val="24"/>
          <w:szCs w:val="24"/>
          <w:lang w:eastAsia="pt-BR"/>
        </w:rPr>
      </w:pPr>
    </w:p>
    <w:p w14:paraId="20DAA6F7" w14:textId="77777777" w:rsidR="000E2170" w:rsidRDefault="000E2170" w:rsidP="00807B9A">
      <w:pPr>
        <w:tabs>
          <w:tab w:val="left" w:pos="0"/>
          <w:tab w:val="left" w:pos="720"/>
        </w:tabs>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 Contratada deverá fornecer, para cada equipe, o conjunto de ferramentas necessárias à realização de cada tipo de serviço, conforme determinado pela Fiscalização, tais como: alavanca ou pé-de-cabra, balde de obra, brocha, carrinho de mão, colher de pedreiro, enxada, gadanho, marreta, metro articulado, picareta, ponteiro, pá de bico, pá quadrada, talhadeira, peneira malha feijão, mangueira de nível, nível de madeira, linha de nylon, desempenadeira de madeira, cavadeira articulada, prumo de face, régua de alumínio, chave tipo rolo, etc.</w:t>
      </w:r>
    </w:p>
    <w:p w14:paraId="01468EAE" w14:textId="77777777" w:rsidR="00B73478" w:rsidRPr="00807B9A" w:rsidRDefault="00B73478" w:rsidP="00807B9A">
      <w:pPr>
        <w:tabs>
          <w:tab w:val="left" w:pos="0"/>
          <w:tab w:val="left" w:pos="720"/>
        </w:tabs>
        <w:spacing w:after="5" w:line="271" w:lineRule="auto"/>
        <w:ind w:firstLine="709"/>
        <w:jc w:val="both"/>
        <w:rPr>
          <w:rFonts w:ascii="Arial" w:eastAsia="Times New Roman" w:hAnsi="Arial" w:cs="Arial"/>
          <w:sz w:val="24"/>
          <w:szCs w:val="24"/>
          <w:lang w:eastAsia="pt-BR"/>
        </w:rPr>
      </w:pPr>
    </w:p>
    <w:p w14:paraId="7F441F21" w14:textId="77777777" w:rsidR="000E2170" w:rsidRDefault="000E2170" w:rsidP="00807B9A">
      <w:pPr>
        <w:tabs>
          <w:tab w:val="left" w:pos="0"/>
          <w:tab w:val="left" w:pos="720"/>
        </w:tabs>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Todos os equipamentos e viaturas utilizados nos serviços deverão ser apresentados sempre em perfeitas condições operacionais, serem utilizados exclusivamente para serviços da PCRJ, e seu deslocamento até o local da execução dos serviços é responsabilidade da contratada. Também deverão ser identificados através de cores e identificados através de </w:t>
      </w:r>
      <w:proofErr w:type="spellStart"/>
      <w:r w:rsidRPr="00807B9A">
        <w:rPr>
          <w:rFonts w:ascii="Arial" w:eastAsia="Times New Roman" w:hAnsi="Arial" w:cs="Arial"/>
          <w:sz w:val="24"/>
          <w:szCs w:val="24"/>
          <w:lang w:eastAsia="pt-BR"/>
        </w:rPr>
        <w:t>adesivação</w:t>
      </w:r>
      <w:proofErr w:type="spellEnd"/>
      <w:r w:rsidRPr="00807B9A">
        <w:rPr>
          <w:rFonts w:ascii="Arial" w:eastAsia="Times New Roman" w:hAnsi="Arial" w:cs="Arial"/>
          <w:sz w:val="24"/>
          <w:szCs w:val="24"/>
          <w:lang w:eastAsia="pt-BR"/>
        </w:rPr>
        <w:t>. Os tipos e tamanhos dos impressos de identificação de prestador de serviço encontram-se em anexo. A identificação deverá ser autoadesiva, e sua fixação quando em partes corrugadas da lateral dos caminhões deverá ser feita sobre uma chapa metálica, que deverá ser fixada mecanicamente nas laterais dos caminhões.</w:t>
      </w:r>
    </w:p>
    <w:p w14:paraId="0ADC5426" w14:textId="77777777" w:rsidR="00B73478" w:rsidRPr="00807B9A" w:rsidRDefault="00B73478" w:rsidP="00807B9A">
      <w:pPr>
        <w:tabs>
          <w:tab w:val="left" w:pos="0"/>
          <w:tab w:val="left" w:pos="720"/>
        </w:tabs>
        <w:spacing w:after="5" w:line="271" w:lineRule="auto"/>
        <w:ind w:firstLine="709"/>
        <w:jc w:val="both"/>
        <w:rPr>
          <w:rFonts w:ascii="Arial" w:eastAsia="Times New Roman" w:hAnsi="Arial" w:cs="Arial"/>
          <w:sz w:val="24"/>
          <w:szCs w:val="24"/>
          <w:lang w:eastAsia="pt-BR"/>
        </w:rPr>
      </w:pPr>
    </w:p>
    <w:p w14:paraId="736B272D" w14:textId="77777777" w:rsidR="000E2170" w:rsidRDefault="000E2170" w:rsidP="00807B9A">
      <w:pPr>
        <w:tabs>
          <w:tab w:val="left" w:pos="0"/>
          <w:tab w:val="left" w:pos="720"/>
        </w:tabs>
        <w:spacing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Os equipamentos e viaturas deverão seguir as especificações da SECONSERVA e os quantitativos mínimos do quadro a seguir, compondo a equipe de pronto atendimento:</w:t>
      </w:r>
    </w:p>
    <w:p w14:paraId="4194EC5B" w14:textId="77777777" w:rsidR="00B73478" w:rsidRPr="00807B9A" w:rsidRDefault="00B73478" w:rsidP="00807B9A">
      <w:pPr>
        <w:tabs>
          <w:tab w:val="left" w:pos="0"/>
          <w:tab w:val="left" w:pos="720"/>
        </w:tabs>
        <w:spacing w:after="5" w:line="271" w:lineRule="auto"/>
        <w:ind w:firstLine="708"/>
        <w:jc w:val="both"/>
        <w:rPr>
          <w:rFonts w:ascii="Arial" w:eastAsia="Times New Roman" w:hAnsi="Arial" w:cs="Arial"/>
          <w:sz w:val="24"/>
          <w:szCs w:val="24"/>
          <w:lang w:eastAsia="pt-BR"/>
        </w:rPr>
      </w:pPr>
    </w:p>
    <w:p w14:paraId="336A9A9F" w14:textId="77777777" w:rsidR="00C921A7" w:rsidRDefault="00C921A7" w:rsidP="00B73478">
      <w:pPr>
        <w:tabs>
          <w:tab w:val="left" w:pos="0"/>
        </w:tabs>
        <w:spacing w:after="5" w:line="271" w:lineRule="auto"/>
        <w:jc w:val="center"/>
        <w:rPr>
          <w:rFonts w:ascii="Arial" w:eastAsia="Times New Roman" w:hAnsi="Arial" w:cs="Arial"/>
          <w:b/>
          <w:sz w:val="24"/>
          <w:szCs w:val="24"/>
          <w:lang w:eastAsia="pt-BR"/>
        </w:rPr>
      </w:pPr>
    </w:p>
    <w:p w14:paraId="1BBA9484" w14:textId="77777777" w:rsidR="00C921A7" w:rsidRDefault="00C921A7" w:rsidP="00B73478">
      <w:pPr>
        <w:tabs>
          <w:tab w:val="left" w:pos="0"/>
        </w:tabs>
        <w:spacing w:after="5" w:line="271" w:lineRule="auto"/>
        <w:jc w:val="center"/>
        <w:rPr>
          <w:rFonts w:ascii="Arial" w:eastAsia="Times New Roman" w:hAnsi="Arial" w:cs="Arial"/>
          <w:b/>
          <w:sz w:val="24"/>
          <w:szCs w:val="24"/>
          <w:lang w:eastAsia="pt-BR"/>
        </w:rPr>
      </w:pPr>
    </w:p>
    <w:p w14:paraId="5FE03BC1" w14:textId="77777777" w:rsidR="00C921A7" w:rsidRDefault="00C921A7" w:rsidP="00B73478">
      <w:pPr>
        <w:tabs>
          <w:tab w:val="left" w:pos="0"/>
        </w:tabs>
        <w:spacing w:after="5" w:line="271" w:lineRule="auto"/>
        <w:jc w:val="center"/>
        <w:rPr>
          <w:rFonts w:ascii="Arial" w:eastAsia="Times New Roman" w:hAnsi="Arial" w:cs="Arial"/>
          <w:b/>
          <w:sz w:val="24"/>
          <w:szCs w:val="24"/>
          <w:lang w:eastAsia="pt-BR"/>
        </w:rPr>
      </w:pPr>
    </w:p>
    <w:p w14:paraId="70CAE2A7" w14:textId="77777777" w:rsidR="000E2170" w:rsidRPr="00807B9A" w:rsidRDefault="000E2170" w:rsidP="00B73478">
      <w:pPr>
        <w:tabs>
          <w:tab w:val="left" w:pos="0"/>
        </w:tabs>
        <w:spacing w:after="5" w:line="271" w:lineRule="auto"/>
        <w:jc w:val="center"/>
        <w:rPr>
          <w:rFonts w:ascii="Arial" w:eastAsia="Times New Roman" w:hAnsi="Arial" w:cs="Arial"/>
          <w:b/>
          <w:sz w:val="24"/>
          <w:szCs w:val="24"/>
          <w:lang w:eastAsia="pt-BR"/>
        </w:rPr>
      </w:pPr>
      <w:r w:rsidRPr="00807B9A">
        <w:rPr>
          <w:rFonts w:ascii="Arial" w:eastAsia="Times New Roman" w:hAnsi="Arial" w:cs="Arial"/>
          <w:b/>
          <w:sz w:val="24"/>
          <w:szCs w:val="24"/>
          <w:lang w:eastAsia="pt-BR"/>
        </w:rPr>
        <w:lastRenderedPageBreak/>
        <w:t>EQUIPAMENTOS E VIATURAS</w:t>
      </w:r>
    </w:p>
    <w:tbl>
      <w:tblPr>
        <w:tblW w:w="0" w:type="auto"/>
        <w:jc w:val="center"/>
        <w:tblBorders>
          <w:top w:val="single" w:sz="18" w:space="0" w:color="auto"/>
          <w:left w:val="single" w:sz="18" w:space="0" w:color="auto"/>
          <w:bottom w:val="single" w:sz="18" w:space="0" w:color="auto"/>
          <w:right w:val="single" w:sz="18" w:space="0" w:color="auto"/>
          <w:insideH w:val="single" w:sz="4" w:space="0" w:color="auto"/>
          <w:insideV w:val="single" w:sz="12" w:space="0" w:color="auto"/>
        </w:tblBorders>
        <w:tblLayout w:type="fixed"/>
        <w:tblCellMar>
          <w:left w:w="70" w:type="dxa"/>
          <w:right w:w="70" w:type="dxa"/>
        </w:tblCellMar>
        <w:tblLook w:val="0000" w:firstRow="0" w:lastRow="0" w:firstColumn="0" w:lastColumn="0" w:noHBand="0" w:noVBand="0"/>
      </w:tblPr>
      <w:tblGrid>
        <w:gridCol w:w="3798"/>
        <w:gridCol w:w="3850"/>
        <w:gridCol w:w="1276"/>
      </w:tblGrid>
      <w:tr w:rsidR="000E2170" w:rsidRPr="00807B9A" w14:paraId="19DA09F6" w14:textId="77777777" w:rsidTr="00B73478">
        <w:trPr>
          <w:cantSplit/>
          <w:trHeight w:val="851"/>
          <w:tblHeader/>
          <w:jc w:val="center"/>
        </w:trPr>
        <w:tc>
          <w:tcPr>
            <w:tcW w:w="3798" w:type="dxa"/>
            <w:tcBorders>
              <w:top w:val="single" w:sz="18" w:space="0" w:color="auto"/>
              <w:bottom w:val="single" w:sz="12" w:space="0" w:color="auto"/>
            </w:tcBorders>
            <w:shd w:val="clear" w:color="auto" w:fill="DBE5F1" w:themeFill="accent1" w:themeFillTint="33"/>
            <w:vAlign w:val="center"/>
          </w:tcPr>
          <w:p w14:paraId="326623DE" w14:textId="77777777" w:rsidR="000E2170" w:rsidRPr="00807B9A" w:rsidRDefault="000E2170" w:rsidP="00B73478">
            <w:pPr>
              <w:tabs>
                <w:tab w:val="left" w:pos="0"/>
                <w:tab w:val="left" w:pos="1418"/>
              </w:tabs>
              <w:spacing w:after="5" w:line="271" w:lineRule="auto"/>
              <w:jc w:val="center"/>
              <w:rPr>
                <w:rFonts w:ascii="Arial" w:eastAsia="Times New Roman" w:hAnsi="Arial" w:cs="Arial"/>
                <w:b/>
                <w:sz w:val="24"/>
                <w:szCs w:val="24"/>
                <w:lang w:eastAsia="pt-BR"/>
              </w:rPr>
            </w:pPr>
            <w:r w:rsidRPr="00807B9A">
              <w:rPr>
                <w:rFonts w:ascii="Arial" w:eastAsia="Times New Roman" w:hAnsi="Arial" w:cs="Arial"/>
                <w:b/>
                <w:sz w:val="24"/>
                <w:szCs w:val="24"/>
                <w:lang w:eastAsia="pt-BR"/>
              </w:rPr>
              <w:t>Especificação</w:t>
            </w:r>
          </w:p>
        </w:tc>
        <w:tc>
          <w:tcPr>
            <w:tcW w:w="3850" w:type="dxa"/>
            <w:tcBorders>
              <w:top w:val="single" w:sz="18" w:space="0" w:color="auto"/>
              <w:bottom w:val="single" w:sz="12" w:space="0" w:color="auto"/>
            </w:tcBorders>
            <w:shd w:val="clear" w:color="auto" w:fill="DBE5F1" w:themeFill="accent1" w:themeFillTint="33"/>
            <w:vAlign w:val="center"/>
          </w:tcPr>
          <w:p w14:paraId="137AD797" w14:textId="77777777" w:rsidR="000E2170" w:rsidRPr="00807B9A" w:rsidRDefault="000E2170" w:rsidP="00B73478">
            <w:pPr>
              <w:tabs>
                <w:tab w:val="left" w:pos="0"/>
                <w:tab w:val="left" w:pos="1418"/>
              </w:tabs>
              <w:spacing w:after="5" w:line="271" w:lineRule="auto"/>
              <w:jc w:val="center"/>
              <w:rPr>
                <w:rFonts w:ascii="Arial" w:eastAsia="Times New Roman" w:hAnsi="Arial" w:cs="Arial"/>
                <w:b/>
                <w:sz w:val="24"/>
                <w:szCs w:val="24"/>
                <w:lang w:eastAsia="pt-BR"/>
              </w:rPr>
            </w:pPr>
            <w:r w:rsidRPr="00807B9A">
              <w:rPr>
                <w:rFonts w:ascii="Arial" w:eastAsia="Times New Roman" w:hAnsi="Arial" w:cs="Arial"/>
                <w:b/>
                <w:sz w:val="24"/>
                <w:szCs w:val="24"/>
                <w:lang w:eastAsia="pt-BR"/>
              </w:rPr>
              <w:t>Área de atuação</w:t>
            </w:r>
          </w:p>
        </w:tc>
        <w:tc>
          <w:tcPr>
            <w:tcW w:w="1276" w:type="dxa"/>
            <w:tcBorders>
              <w:top w:val="single" w:sz="18" w:space="0" w:color="auto"/>
              <w:bottom w:val="single" w:sz="12" w:space="0" w:color="auto"/>
            </w:tcBorders>
            <w:shd w:val="clear" w:color="auto" w:fill="DBE5F1" w:themeFill="accent1" w:themeFillTint="33"/>
            <w:vAlign w:val="center"/>
          </w:tcPr>
          <w:p w14:paraId="6AAD6A75" w14:textId="77777777" w:rsidR="000E2170" w:rsidRPr="00807B9A" w:rsidRDefault="000E2170" w:rsidP="00B73478">
            <w:pPr>
              <w:tabs>
                <w:tab w:val="left" w:pos="0"/>
                <w:tab w:val="left" w:pos="1418"/>
              </w:tabs>
              <w:spacing w:after="5" w:line="271" w:lineRule="auto"/>
              <w:jc w:val="center"/>
              <w:rPr>
                <w:rFonts w:ascii="Arial" w:eastAsia="Times New Roman" w:hAnsi="Arial" w:cs="Arial"/>
                <w:b/>
                <w:sz w:val="24"/>
                <w:szCs w:val="24"/>
                <w:lang w:eastAsia="pt-BR"/>
              </w:rPr>
            </w:pPr>
            <w:proofErr w:type="spellStart"/>
            <w:r w:rsidRPr="00807B9A">
              <w:rPr>
                <w:rFonts w:ascii="Arial" w:eastAsia="Times New Roman" w:hAnsi="Arial" w:cs="Arial"/>
                <w:b/>
                <w:sz w:val="24"/>
                <w:szCs w:val="24"/>
                <w:lang w:eastAsia="pt-BR"/>
              </w:rPr>
              <w:t>Qtd</w:t>
            </w:r>
            <w:proofErr w:type="spellEnd"/>
            <w:r w:rsidRPr="00807B9A">
              <w:rPr>
                <w:rFonts w:ascii="Arial" w:eastAsia="Times New Roman" w:hAnsi="Arial" w:cs="Arial"/>
                <w:b/>
                <w:sz w:val="24"/>
                <w:szCs w:val="24"/>
                <w:lang w:eastAsia="pt-BR"/>
              </w:rPr>
              <w:t>/mês</w:t>
            </w:r>
          </w:p>
        </w:tc>
      </w:tr>
      <w:tr w:rsidR="000E2170" w:rsidRPr="00807B9A" w14:paraId="541C2D81" w14:textId="77777777" w:rsidTr="00E864DF">
        <w:trPr>
          <w:cantSplit/>
          <w:trHeight w:val="851"/>
          <w:jc w:val="center"/>
        </w:trPr>
        <w:tc>
          <w:tcPr>
            <w:tcW w:w="3798" w:type="dxa"/>
            <w:vAlign w:val="center"/>
          </w:tcPr>
          <w:p w14:paraId="5CBCD4B8"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Caminhão carroceria fixa equipado com guindaste hidráulico</w:t>
            </w:r>
          </w:p>
          <w:p w14:paraId="53397314"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w:t>
            </w:r>
            <w:proofErr w:type="gramStart"/>
            <w:r w:rsidRPr="00807B9A">
              <w:rPr>
                <w:rFonts w:ascii="Arial" w:eastAsia="Times New Roman" w:hAnsi="Arial" w:cs="Arial"/>
                <w:sz w:val="24"/>
                <w:szCs w:val="24"/>
                <w:lang w:eastAsia="pt-BR"/>
              </w:rPr>
              <w:t>motorista, combustível e manutenção</w:t>
            </w:r>
            <w:proofErr w:type="gramEnd"/>
            <w:r w:rsidRPr="00807B9A">
              <w:rPr>
                <w:rFonts w:ascii="Arial" w:eastAsia="Times New Roman" w:hAnsi="Arial" w:cs="Arial"/>
                <w:sz w:val="24"/>
                <w:szCs w:val="24"/>
                <w:lang w:eastAsia="pt-BR"/>
              </w:rPr>
              <w:t>)</w:t>
            </w:r>
          </w:p>
        </w:tc>
        <w:tc>
          <w:tcPr>
            <w:tcW w:w="3850" w:type="dxa"/>
            <w:vAlign w:val="center"/>
          </w:tcPr>
          <w:p w14:paraId="5E00B71B"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bCs/>
                <w:sz w:val="24"/>
                <w:szCs w:val="24"/>
                <w:lang w:eastAsia="pt-BR"/>
              </w:rPr>
              <w:t xml:space="preserve">Transporte e </w:t>
            </w:r>
            <w:proofErr w:type="spellStart"/>
            <w:r w:rsidRPr="00807B9A">
              <w:rPr>
                <w:rFonts w:ascii="Arial" w:eastAsia="Times New Roman" w:hAnsi="Arial" w:cs="Arial"/>
                <w:bCs/>
                <w:sz w:val="24"/>
                <w:szCs w:val="24"/>
                <w:lang w:eastAsia="pt-BR"/>
              </w:rPr>
              <w:t>içamento</w:t>
            </w:r>
            <w:proofErr w:type="spellEnd"/>
            <w:r w:rsidRPr="00807B9A">
              <w:rPr>
                <w:rFonts w:ascii="Arial" w:eastAsia="Times New Roman" w:hAnsi="Arial" w:cs="Arial"/>
                <w:bCs/>
                <w:sz w:val="24"/>
                <w:szCs w:val="24"/>
                <w:lang w:eastAsia="pt-BR"/>
              </w:rPr>
              <w:t xml:space="preserve"> de peças.</w:t>
            </w:r>
          </w:p>
        </w:tc>
        <w:tc>
          <w:tcPr>
            <w:tcW w:w="1276" w:type="dxa"/>
            <w:vAlign w:val="center"/>
          </w:tcPr>
          <w:p w14:paraId="5C7D75C7"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r>
      <w:tr w:rsidR="000E2170" w:rsidRPr="00807B9A" w14:paraId="25B20404" w14:textId="77777777" w:rsidTr="00E864DF">
        <w:trPr>
          <w:cantSplit/>
          <w:trHeight w:val="851"/>
          <w:jc w:val="center"/>
        </w:trPr>
        <w:tc>
          <w:tcPr>
            <w:tcW w:w="3798" w:type="dxa"/>
            <w:vAlign w:val="center"/>
          </w:tcPr>
          <w:p w14:paraId="580AA260"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bCs/>
                <w:sz w:val="24"/>
                <w:szCs w:val="24"/>
                <w:lang w:eastAsia="pt-BR"/>
              </w:rPr>
              <w:t>Caminhão</w:t>
            </w:r>
            <w:r w:rsidRPr="00807B9A">
              <w:rPr>
                <w:rFonts w:ascii="Arial" w:eastAsia="Times New Roman" w:hAnsi="Arial" w:cs="Arial"/>
                <w:sz w:val="24"/>
                <w:szCs w:val="24"/>
                <w:lang w:eastAsia="pt-BR"/>
              </w:rPr>
              <w:t xml:space="preserve"> carroceria fixa </w:t>
            </w:r>
            <w:proofErr w:type="gramStart"/>
            <w:r w:rsidRPr="00807B9A">
              <w:rPr>
                <w:rFonts w:ascii="Arial" w:eastAsia="Times New Roman" w:hAnsi="Arial" w:cs="Arial"/>
                <w:sz w:val="24"/>
                <w:szCs w:val="24"/>
                <w:lang w:eastAsia="pt-BR"/>
              </w:rPr>
              <w:t>4t</w:t>
            </w:r>
            <w:proofErr w:type="gramEnd"/>
            <w:r w:rsidRPr="00807B9A">
              <w:rPr>
                <w:rFonts w:ascii="Arial" w:eastAsia="Times New Roman" w:hAnsi="Arial" w:cs="Arial"/>
                <w:sz w:val="24"/>
                <w:szCs w:val="24"/>
                <w:lang w:eastAsia="pt-BR"/>
              </w:rPr>
              <w:t xml:space="preserve"> com baú de alumínio </w:t>
            </w:r>
          </w:p>
          <w:p w14:paraId="2B042806"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w:t>
            </w:r>
            <w:proofErr w:type="gramStart"/>
            <w:r w:rsidRPr="00807B9A">
              <w:rPr>
                <w:rFonts w:ascii="Arial" w:eastAsia="Times New Roman" w:hAnsi="Arial" w:cs="Arial"/>
                <w:sz w:val="24"/>
                <w:szCs w:val="24"/>
                <w:lang w:eastAsia="pt-BR"/>
              </w:rPr>
              <w:t>motorista, combustível e manutenção</w:t>
            </w:r>
            <w:proofErr w:type="gramEnd"/>
            <w:r w:rsidRPr="00807B9A">
              <w:rPr>
                <w:rFonts w:ascii="Arial" w:eastAsia="Times New Roman" w:hAnsi="Arial" w:cs="Arial"/>
                <w:sz w:val="24"/>
                <w:szCs w:val="24"/>
                <w:lang w:eastAsia="pt-BR"/>
              </w:rPr>
              <w:t>)</w:t>
            </w:r>
          </w:p>
        </w:tc>
        <w:tc>
          <w:tcPr>
            <w:tcW w:w="3850" w:type="dxa"/>
            <w:vAlign w:val="center"/>
          </w:tcPr>
          <w:p w14:paraId="59803E47"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bCs/>
                <w:sz w:val="24"/>
                <w:szCs w:val="24"/>
                <w:lang w:eastAsia="pt-BR"/>
              </w:rPr>
              <w:t xml:space="preserve">Transporte de ferramentas, materiais e funcionários para e entre as frentes de </w:t>
            </w:r>
            <w:proofErr w:type="gramStart"/>
            <w:r w:rsidRPr="00807B9A">
              <w:rPr>
                <w:rFonts w:ascii="Arial" w:eastAsia="Times New Roman" w:hAnsi="Arial" w:cs="Arial"/>
                <w:bCs/>
                <w:sz w:val="24"/>
                <w:szCs w:val="24"/>
                <w:lang w:eastAsia="pt-BR"/>
              </w:rPr>
              <w:t>serviço</w:t>
            </w:r>
            <w:proofErr w:type="gramEnd"/>
          </w:p>
        </w:tc>
        <w:tc>
          <w:tcPr>
            <w:tcW w:w="1276" w:type="dxa"/>
            <w:vAlign w:val="center"/>
          </w:tcPr>
          <w:p w14:paraId="27E20A4D"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3</w:t>
            </w:r>
            <w:proofErr w:type="gramEnd"/>
          </w:p>
        </w:tc>
      </w:tr>
      <w:tr w:rsidR="000E2170" w:rsidRPr="00807B9A" w14:paraId="7939D0CF" w14:textId="77777777" w:rsidTr="00E864DF">
        <w:trPr>
          <w:cantSplit/>
          <w:trHeight w:val="851"/>
          <w:jc w:val="center"/>
        </w:trPr>
        <w:tc>
          <w:tcPr>
            <w:tcW w:w="3798" w:type="dxa"/>
            <w:vAlign w:val="center"/>
          </w:tcPr>
          <w:p w14:paraId="3950D157"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bCs/>
                <w:sz w:val="24"/>
                <w:szCs w:val="24"/>
                <w:lang w:eastAsia="pt-BR"/>
              </w:rPr>
              <w:t>Caminhão</w:t>
            </w:r>
            <w:r w:rsidRPr="00807B9A">
              <w:rPr>
                <w:rFonts w:ascii="Arial" w:eastAsia="Times New Roman" w:hAnsi="Arial" w:cs="Arial"/>
                <w:sz w:val="24"/>
                <w:szCs w:val="24"/>
                <w:lang w:eastAsia="pt-BR"/>
              </w:rPr>
              <w:t xml:space="preserve"> carroceria fixa com cesto duplo </w:t>
            </w:r>
            <w:r w:rsidRPr="00807B9A">
              <w:rPr>
                <w:rFonts w:ascii="Arial" w:eastAsia="Times New Roman" w:hAnsi="Arial" w:cs="Arial"/>
                <w:bCs/>
                <w:sz w:val="24"/>
                <w:szCs w:val="24"/>
                <w:lang w:eastAsia="pt-BR"/>
              </w:rPr>
              <w:t>com alcance de 16m de altura</w:t>
            </w:r>
            <w:r w:rsidRPr="00807B9A">
              <w:rPr>
                <w:rFonts w:ascii="Arial" w:eastAsia="Times New Roman" w:hAnsi="Arial" w:cs="Arial"/>
                <w:sz w:val="24"/>
                <w:szCs w:val="24"/>
                <w:lang w:eastAsia="pt-BR"/>
              </w:rPr>
              <w:t xml:space="preserve"> </w:t>
            </w:r>
          </w:p>
          <w:p w14:paraId="6C7BBFCF"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w:t>
            </w:r>
            <w:proofErr w:type="gramStart"/>
            <w:r w:rsidRPr="00807B9A">
              <w:rPr>
                <w:rFonts w:ascii="Arial" w:eastAsia="Times New Roman" w:hAnsi="Arial" w:cs="Arial"/>
                <w:sz w:val="24"/>
                <w:szCs w:val="24"/>
                <w:lang w:eastAsia="pt-BR"/>
              </w:rPr>
              <w:t>motorista, combustível e manutenção</w:t>
            </w:r>
            <w:proofErr w:type="gramEnd"/>
            <w:r w:rsidRPr="00807B9A">
              <w:rPr>
                <w:rFonts w:ascii="Arial" w:eastAsia="Times New Roman" w:hAnsi="Arial" w:cs="Arial"/>
                <w:sz w:val="24"/>
                <w:szCs w:val="24"/>
                <w:lang w:eastAsia="pt-BR"/>
              </w:rPr>
              <w:t>)</w:t>
            </w:r>
          </w:p>
        </w:tc>
        <w:tc>
          <w:tcPr>
            <w:tcW w:w="3850" w:type="dxa"/>
            <w:vAlign w:val="center"/>
          </w:tcPr>
          <w:p w14:paraId="627A53CB"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sz w:val="24"/>
                <w:szCs w:val="24"/>
                <w:lang w:eastAsia="pt-BR"/>
              </w:rPr>
              <w:t>Serviços em altura.</w:t>
            </w:r>
          </w:p>
        </w:tc>
        <w:tc>
          <w:tcPr>
            <w:tcW w:w="1276" w:type="dxa"/>
            <w:vAlign w:val="center"/>
          </w:tcPr>
          <w:p w14:paraId="09ED8CA8"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r>
      <w:tr w:rsidR="000E2170" w:rsidRPr="00807B9A" w14:paraId="4719E9B8" w14:textId="77777777" w:rsidTr="00E864DF">
        <w:trPr>
          <w:cantSplit/>
          <w:trHeight w:val="851"/>
          <w:jc w:val="center"/>
        </w:trPr>
        <w:tc>
          <w:tcPr>
            <w:tcW w:w="3798" w:type="dxa"/>
            <w:vAlign w:val="center"/>
          </w:tcPr>
          <w:p w14:paraId="3A0C95DA"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Caminhão Basculante 5m</w:t>
            </w:r>
            <w:proofErr w:type="gramStart"/>
            <w:r w:rsidRPr="00807B9A">
              <w:rPr>
                <w:rFonts w:ascii="Arial" w:eastAsia="Times New Roman" w:hAnsi="Arial" w:cs="Arial"/>
                <w:bCs/>
                <w:sz w:val="24"/>
                <w:szCs w:val="24"/>
                <w:lang w:eastAsia="pt-BR"/>
              </w:rPr>
              <w:t>³</w:t>
            </w:r>
            <w:proofErr w:type="gramEnd"/>
            <w:r w:rsidRPr="00807B9A">
              <w:rPr>
                <w:rFonts w:ascii="Arial" w:eastAsia="Times New Roman" w:hAnsi="Arial" w:cs="Arial"/>
                <w:bCs/>
                <w:sz w:val="24"/>
                <w:szCs w:val="24"/>
                <w:lang w:eastAsia="pt-BR"/>
              </w:rPr>
              <w:t xml:space="preserve"> (motorista, combustível e manutenção)</w:t>
            </w:r>
          </w:p>
        </w:tc>
        <w:tc>
          <w:tcPr>
            <w:tcW w:w="3850" w:type="dxa"/>
            <w:vAlign w:val="center"/>
          </w:tcPr>
          <w:p w14:paraId="0FDDA164"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bCs/>
                <w:sz w:val="24"/>
                <w:szCs w:val="24"/>
                <w:lang w:eastAsia="pt-BR"/>
              </w:rPr>
              <w:t>Transporte de materiais para as frentes de serviço.</w:t>
            </w:r>
          </w:p>
        </w:tc>
        <w:tc>
          <w:tcPr>
            <w:tcW w:w="1276" w:type="dxa"/>
            <w:vAlign w:val="center"/>
          </w:tcPr>
          <w:p w14:paraId="448540F6"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r>
      <w:tr w:rsidR="000E2170" w:rsidRPr="00807B9A" w14:paraId="562C0090" w14:textId="77777777" w:rsidTr="00E864DF">
        <w:trPr>
          <w:cantSplit/>
          <w:trHeight w:val="851"/>
          <w:jc w:val="center"/>
        </w:trPr>
        <w:tc>
          <w:tcPr>
            <w:tcW w:w="3798" w:type="dxa"/>
            <w:vAlign w:val="center"/>
          </w:tcPr>
          <w:p w14:paraId="48281534"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Compressor de Ar</w:t>
            </w:r>
          </w:p>
          <w:p w14:paraId="44C2522B"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(manutenção e combustível)</w:t>
            </w:r>
          </w:p>
        </w:tc>
        <w:tc>
          <w:tcPr>
            <w:tcW w:w="3850" w:type="dxa"/>
            <w:vAlign w:val="center"/>
          </w:tcPr>
          <w:p w14:paraId="6DD71323" w14:textId="77777777" w:rsidR="000E2170" w:rsidRPr="00807B9A" w:rsidRDefault="000E2170" w:rsidP="00807B9A">
            <w:pPr>
              <w:spacing w:after="5" w:line="271" w:lineRule="auto"/>
              <w:jc w:val="both"/>
              <w:rPr>
                <w:rFonts w:ascii="Arial" w:eastAsia="Times New Roman" w:hAnsi="Arial" w:cs="Arial"/>
                <w:sz w:val="24"/>
                <w:szCs w:val="24"/>
                <w:lang w:eastAsia="pt-BR"/>
              </w:rPr>
            </w:pPr>
          </w:p>
          <w:p w14:paraId="6F06058C"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bCs/>
                <w:sz w:val="24"/>
                <w:szCs w:val="24"/>
                <w:lang w:eastAsia="pt-BR"/>
              </w:rPr>
              <w:t>Fornecimento de potência em pressão pneumática para os serviços de demolição.</w:t>
            </w:r>
          </w:p>
        </w:tc>
        <w:tc>
          <w:tcPr>
            <w:tcW w:w="1276" w:type="dxa"/>
            <w:vAlign w:val="center"/>
          </w:tcPr>
          <w:p w14:paraId="550FB1FC"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2</w:t>
            </w:r>
            <w:proofErr w:type="gramEnd"/>
          </w:p>
        </w:tc>
      </w:tr>
      <w:tr w:rsidR="000E2170" w:rsidRPr="00807B9A" w14:paraId="7AF26CDA" w14:textId="77777777" w:rsidTr="00E864DF">
        <w:trPr>
          <w:cantSplit/>
          <w:trHeight w:val="851"/>
          <w:jc w:val="center"/>
        </w:trPr>
        <w:tc>
          <w:tcPr>
            <w:tcW w:w="3798" w:type="dxa"/>
            <w:vAlign w:val="center"/>
          </w:tcPr>
          <w:p w14:paraId="711E835B"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Rompedor pneumático</w:t>
            </w:r>
          </w:p>
          <w:p w14:paraId="3AA21B3E"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bCs/>
                <w:sz w:val="24"/>
                <w:szCs w:val="24"/>
                <w:lang w:eastAsia="pt-BR"/>
              </w:rPr>
              <w:t>(manutenção)</w:t>
            </w:r>
          </w:p>
        </w:tc>
        <w:tc>
          <w:tcPr>
            <w:tcW w:w="3850" w:type="dxa"/>
            <w:vAlign w:val="center"/>
          </w:tcPr>
          <w:p w14:paraId="77FBE3A0"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bCs/>
                <w:sz w:val="24"/>
                <w:szCs w:val="24"/>
                <w:lang w:eastAsia="pt-BR"/>
              </w:rPr>
              <w:t>Demolição de camadas resistentes da pavimentação.</w:t>
            </w:r>
          </w:p>
        </w:tc>
        <w:tc>
          <w:tcPr>
            <w:tcW w:w="1276" w:type="dxa"/>
            <w:vAlign w:val="center"/>
          </w:tcPr>
          <w:p w14:paraId="1558639E"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2</w:t>
            </w:r>
            <w:proofErr w:type="gramEnd"/>
          </w:p>
        </w:tc>
      </w:tr>
      <w:tr w:rsidR="000E2170" w:rsidRPr="00807B9A" w14:paraId="0A018FAD" w14:textId="77777777" w:rsidTr="00E864DF">
        <w:trPr>
          <w:cantSplit/>
          <w:trHeight w:val="851"/>
          <w:jc w:val="center"/>
        </w:trPr>
        <w:tc>
          <w:tcPr>
            <w:tcW w:w="3798" w:type="dxa"/>
            <w:vAlign w:val="center"/>
          </w:tcPr>
          <w:p w14:paraId="4146D9D6"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 xml:space="preserve">Escavadeira Hidráulica </w:t>
            </w:r>
            <w:r w:rsidRPr="00807B9A">
              <w:rPr>
                <w:rFonts w:ascii="Arial" w:eastAsia="Times New Roman" w:hAnsi="Arial" w:cs="Arial"/>
                <w:sz w:val="24"/>
                <w:szCs w:val="24"/>
                <w:lang w:eastAsia="pt-BR"/>
              </w:rPr>
              <w:t>(</w:t>
            </w:r>
            <w:proofErr w:type="gramStart"/>
            <w:r w:rsidRPr="00807B9A">
              <w:rPr>
                <w:rFonts w:ascii="Arial" w:eastAsia="Times New Roman" w:hAnsi="Arial" w:cs="Arial"/>
                <w:sz w:val="24"/>
                <w:szCs w:val="24"/>
                <w:lang w:eastAsia="pt-BR"/>
              </w:rPr>
              <w:t>operador, combustível e manutenção</w:t>
            </w:r>
            <w:proofErr w:type="gramEnd"/>
            <w:r w:rsidRPr="00807B9A">
              <w:rPr>
                <w:rFonts w:ascii="Arial" w:eastAsia="Times New Roman" w:hAnsi="Arial" w:cs="Arial"/>
                <w:sz w:val="24"/>
                <w:szCs w:val="24"/>
                <w:lang w:eastAsia="pt-BR"/>
              </w:rPr>
              <w:t>)</w:t>
            </w:r>
          </w:p>
        </w:tc>
        <w:tc>
          <w:tcPr>
            <w:tcW w:w="3850" w:type="dxa"/>
            <w:vAlign w:val="center"/>
          </w:tcPr>
          <w:p w14:paraId="561FBD49"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sz w:val="24"/>
                <w:szCs w:val="24"/>
                <w:lang w:eastAsia="pt-BR"/>
              </w:rPr>
              <w:t>Demolição no caso de edificações com pé direito mais elevado, como também nos serviços de escavação mecânica, carga mecânica de materiais e refugo de demolições, movimentos de terra, retirada de peças com peso superior à capacidade humana.</w:t>
            </w:r>
          </w:p>
        </w:tc>
        <w:tc>
          <w:tcPr>
            <w:tcW w:w="1276" w:type="dxa"/>
            <w:vAlign w:val="center"/>
          </w:tcPr>
          <w:p w14:paraId="1AAD6B7E"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r>
      <w:tr w:rsidR="000E2170" w:rsidRPr="00807B9A" w14:paraId="660DA5E7" w14:textId="77777777" w:rsidTr="00E864DF">
        <w:trPr>
          <w:cantSplit/>
          <w:trHeight w:val="851"/>
          <w:jc w:val="center"/>
        </w:trPr>
        <w:tc>
          <w:tcPr>
            <w:tcW w:w="3798" w:type="dxa"/>
            <w:vAlign w:val="center"/>
          </w:tcPr>
          <w:p w14:paraId="78F19D96"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Retro Escavadeira</w:t>
            </w:r>
          </w:p>
          <w:p w14:paraId="6837771B"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w:t>
            </w:r>
            <w:proofErr w:type="gramStart"/>
            <w:r w:rsidRPr="00807B9A">
              <w:rPr>
                <w:rFonts w:ascii="Arial" w:eastAsia="Times New Roman" w:hAnsi="Arial" w:cs="Arial"/>
                <w:bCs/>
                <w:sz w:val="24"/>
                <w:szCs w:val="24"/>
                <w:lang w:eastAsia="pt-BR"/>
              </w:rPr>
              <w:t>Operador, combustível e manutenção</w:t>
            </w:r>
            <w:proofErr w:type="gramEnd"/>
            <w:r w:rsidRPr="00807B9A">
              <w:rPr>
                <w:rFonts w:ascii="Arial" w:eastAsia="Times New Roman" w:hAnsi="Arial" w:cs="Arial"/>
                <w:bCs/>
                <w:sz w:val="24"/>
                <w:szCs w:val="24"/>
                <w:lang w:eastAsia="pt-BR"/>
              </w:rPr>
              <w:t>)</w:t>
            </w:r>
          </w:p>
        </w:tc>
        <w:tc>
          <w:tcPr>
            <w:tcW w:w="3850" w:type="dxa"/>
            <w:vAlign w:val="center"/>
          </w:tcPr>
          <w:p w14:paraId="32E12B24"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Serviços de escavação e transporte de materiais</w:t>
            </w:r>
          </w:p>
        </w:tc>
        <w:tc>
          <w:tcPr>
            <w:tcW w:w="1276" w:type="dxa"/>
            <w:vAlign w:val="center"/>
          </w:tcPr>
          <w:p w14:paraId="0340BFE0"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3</w:t>
            </w:r>
            <w:proofErr w:type="gramEnd"/>
          </w:p>
        </w:tc>
      </w:tr>
      <w:tr w:rsidR="000E2170" w:rsidRPr="00807B9A" w14:paraId="6991D481" w14:textId="77777777" w:rsidTr="00E864DF">
        <w:trPr>
          <w:cantSplit/>
          <w:trHeight w:val="851"/>
          <w:jc w:val="center"/>
        </w:trPr>
        <w:tc>
          <w:tcPr>
            <w:tcW w:w="3798" w:type="dxa"/>
            <w:vAlign w:val="center"/>
          </w:tcPr>
          <w:p w14:paraId="34A26B3C"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lastRenderedPageBreak/>
              <w:t>Rompedor Hidráulico adaptável à retro                         escavadeira</w:t>
            </w:r>
          </w:p>
          <w:p w14:paraId="55F89EE2"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sz w:val="24"/>
                <w:szCs w:val="24"/>
                <w:lang w:eastAsia="pt-BR"/>
              </w:rPr>
              <w:t>(ponteiro e manutenção)</w:t>
            </w:r>
          </w:p>
        </w:tc>
        <w:tc>
          <w:tcPr>
            <w:tcW w:w="3850" w:type="dxa"/>
            <w:vAlign w:val="center"/>
          </w:tcPr>
          <w:p w14:paraId="3DF425E2"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sz w:val="24"/>
                <w:szCs w:val="24"/>
                <w:lang w:eastAsia="pt-BR"/>
              </w:rPr>
              <w:t xml:space="preserve">Demolição mecânica de camadas resistentes tais como, CBUQ, concreto, paralelepípedo, </w:t>
            </w:r>
            <w:proofErr w:type="spellStart"/>
            <w:r w:rsidRPr="00807B9A">
              <w:rPr>
                <w:rFonts w:ascii="Arial" w:eastAsia="Times New Roman" w:hAnsi="Arial" w:cs="Arial"/>
                <w:sz w:val="24"/>
                <w:szCs w:val="24"/>
                <w:lang w:eastAsia="pt-BR"/>
              </w:rPr>
              <w:t>moledo</w:t>
            </w:r>
            <w:proofErr w:type="spellEnd"/>
            <w:r w:rsidRPr="00807B9A">
              <w:rPr>
                <w:rFonts w:ascii="Arial" w:eastAsia="Times New Roman" w:hAnsi="Arial" w:cs="Arial"/>
                <w:sz w:val="24"/>
                <w:szCs w:val="24"/>
                <w:lang w:eastAsia="pt-BR"/>
              </w:rPr>
              <w:t>, entre outras.</w:t>
            </w:r>
          </w:p>
        </w:tc>
        <w:tc>
          <w:tcPr>
            <w:tcW w:w="1276" w:type="dxa"/>
            <w:vAlign w:val="center"/>
          </w:tcPr>
          <w:p w14:paraId="5A5E2A83"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r>
      <w:tr w:rsidR="000E2170" w:rsidRPr="00807B9A" w14:paraId="6A319B06" w14:textId="77777777" w:rsidTr="00E864DF">
        <w:trPr>
          <w:cantSplit/>
          <w:trHeight w:val="851"/>
          <w:jc w:val="center"/>
        </w:trPr>
        <w:tc>
          <w:tcPr>
            <w:tcW w:w="3798" w:type="dxa"/>
            <w:vAlign w:val="center"/>
          </w:tcPr>
          <w:p w14:paraId="1A924ECE" w14:textId="77777777" w:rsidR="000E2170" w:rsidRPr="00807B9A" w:rsidRDefault="000E2170" w:rsidP="00807B9A">
            <w:pPr>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Tesoura Hidráulica</w:t>
            </w:r>
          </w:p>
          <w:p w14:paraId="79E5E490"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sz w:val="24"/>
                <w:szCs w:val="24"/>
                <w:lang w:eastAsia="pt-BR"/>
              </w:rPr>
              <w:t>(manutenção)</w:t>
            </w:r>
          </w:p>
        </w:tc>
        <w:tc>
          <w:tcPr>
            <w:tcW w:w="3850" w:type="dxa"/>
            <w:vAlign w:val="center"/>
          </w:tcPr>
          <w:p w14:paraId="037E5D34"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sz w:val="24"/>
                <w:szCs w:val="24"/>
                <w:lang w:eastAsia="pt-BR"/>
              </w:rPr>
              <w:t>Corte de elementos metálicos</w:t>
            </w:r>
          </w:p>
        </w:tc>
        <w:tc>
          <w:tcPr>
            <w:tcW w:w="1276" w:type="dxa"/>
            <w:vAlign w:val="center"/>
          </w:tcPr>
          <w:p w14:paraId="21CA5528"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r>
      <w:tr w:rsidR="000E2170" w:rsidRPr="00807B9A" w14:paraId="45507CD8" w14:textId="77777777" w:rsidTr="00E864DF">
        <w:trPr>
          <w:cantSplit/>
          <w:trHeight w:val="851"/>
          <w:jc w:val="center"/>
        </w:trPr>
        <w:tc>
          <w:tcPr>
            <w:tcW w:w="3798" w:type="dxa"/>
            <w:vAlign w:val="center"/>
          </w:tcPr>
          <w:p w14:paraId="0C151790"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Grupo Gerador</w:t>
            </w:r>
          </w:p>
          <w:p w14:paraId="2035B5BF"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(combustível e manutenção).</w:t>
            </w:r>
          </w:p>
        </w:tc>
        <w:tc>
          <w:tcPr>
            <w:tcW w:w="3850" w:type="dxa"/>
            <w:vAlign w:val="center"/>
          </w:tcPr>
          <w:p w14:paraId="478A3056" w14:textId="77777777" w:rsidR="000E2170" w:rsidRPr="00807B9A" w:rsidRDefault="000E2170" w:rsidP="00807B9A">
            <w:pPr>
              <w:spacing w:after="5" w:line="271" w:lineRule="auto"/>
              <w:jc w:val="both"/>
              <w:rPr>
                <w:rFonts w:ascii="Arial" w:eastAsia="Times New Roman" w:hAnsi="Arial" w:cs="Arial"/>
                <w:bCs/>
                <w:sz w:val="24"/>
                <w:szCs w:val="24"/>
                <w:lang w:eastAsia="pt-BR"/>
              </w:rPr>
            </w:pPr>
            <w:r w:rsidRPr="00807B9A">
              <w:rPr>
                <w:rFonts w:ascii="Arial" w:eastAsia="Times New Roman" w:hAnsi="Arial" w:cs="Arial"/>
                <w:bCs/>
                <w:sz w:val="24"/>
                <w:szCs w:val="24"/>
                <w:lang w:eastAsia="pt-BR"/>
              </w:rPr>
              <w:t>Fornecimento de energia elétrica para as frentes de serviço.</w:t>
            </w:r>
          </w:p>
        </w:tc>
        <w:tc>
          <w:tcPr>
            <w:tcW w:w="1276" w:type="dxa"/>
            <w:vAlign w:val="center"/>
          </w:tcPr>
          <w:p w14:paraId="1B6D25D1"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4</w:t>
            </w:r>
            <w:proofErr w:type="gramEnd"/>
          </w:p>
        </w:tc>
      </w:tr>
      <w:tr w:rsidR="000E2170" w:rsidRPr="00807B9A" w14:paraId="7910C385" w14:textId="77777777" w:rsidTr="00E864DF">
        <w:trPr>
          <w:cantSplit/>
          <w:trHeight w:val="851"/>
          <w:jc w:val="center"/>
        </w:trPr>
        <w:tc>
          <w:tcPr>
            <w:tcW w:w="3798" w:type="dxa"/>
            <w:vAlign w:val="center"/>
          </w:tcPr>
          <w:p w14:paraId="3BD253F8" w14:textId="77777777" w:rsidR="000E2170" w:rsidRPr="00807B9A" w:rsidRDefault="000E2170" w:rsidP="00807B9A">
            <w:pPr>
              <w:spacing w:before="24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Veículo de serviço (combustível e manutenção)</w:t>
            </w:r>
          </w:p>
        </w:tc>
        <w:tc>
          <w:tcPr>
            <w:tcW w:w="3850" w:type="dxa"/>
            <w:vAlign w:val="center"/>
          </w:tcPr>
          <w:p w14:paraId="0EEC2158" w14:textId="77777777" w:rsidR="000E2170" w:rsidRPr="00807B9A" w:rsidRDefault="000E2170" w:rsidP="00807B9A">
            <w:pPr>
              <w:tabs>
                <w:tab w:val="left" w:pos="0"/>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Apoio logístico a produção de serviços.</w:t>
            </w:r>
          </w:p>
        </w:tc>
        <w:tc>
          <w:tcPr>
            <w:tcW w:w="1276" w:type="dxa"/>
            <w:vAlign w:val="center"/>
          </w:tcPr>
          <w:p w14:paraId="13C7F50E"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r>
      <w:tr w:rsidR="000E2170" w:rsidRPr="00807B9A" w14:paraId="3B9055D1" w14:textId="77777777" w:rsidTr="00E864DF">
        <w:trPr>
          <w:cantSplit/>
          <w:trHeight w:val="851"/>
          <w:jc w:val="center"/>
        </w:trPr>
        <w:tc>
          <w:tcPr>
            <w:tcW w:w="3798" w:type="dxa"/>
            <w:vAlign w:val="center"/>
          </w:tcPr>
          <w:p w14:paraId="1329B051" w14:textId="77777777" w:rsidR="000E2170" w:rsidRPr="00807B9A" w:rsidRDefault="000E2170" w:rsidP="00807B9A">
            <w:pPr>
              <w:spacing w:before="24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Caminhoneta de serviço, com cabine e caçamba (</w:t>
            </w:r>
            <w:proofErr w:type="gramStart"/>
            <w:r w:rsidRPr="00807B9A">
              <w:rPr>
                <w:rFonts w:ascii="Arial" w:eastAsia="Times New Roman" w:hAnsi="Arial" w:cs="Arial"/>
                <w:sz w:val="24"/>
                <w:szCs w:val="24"/>
                <w:lang w:eastAsia="pt-BR"/>
              </w:rPr>
              <w:t>motorista, combustível e manutenção</w:t>
            </w:r>
            <w:proofErr w:type="gramEnd"/>
            <w:r w:rsidRPr="00807B9A">
              <w:rPr>
                <w:rFonts w:ascii="Arial" w:eastAsia="Times New Roman" w:hAnsi="Arial" w:cs="Arial"/>
                <w:sz w:val="24"/>
                <w:szCs w:val="24"/>
                <w:lang w:eastAsia="pt-BR"/>
              </w:rPr>
              <w:t>)</w:t>
            </w:r>
          </w:p>
        </w:tc>
        <w:tc>
          <w:tcPr>
            <w:tcW w:w="3850" w:type="dxa"/>
            <w:vAlign w:val="center"/>
          </w:tcPr>
          <w:p w14:paraId="415DD596" w14:textId="77777777" w:rsidR="000E2170" w:rsidRPr="00807B9A" w:rsidRDefault="000E2170" w:rsidP="00807B9A">
            <w:pPr>
              <w:tabs>
                <w:tab w:val="left" w:pos="0"/>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Transporte dos operários e funcionários para e entre as frentes de serviço</w:t>
            </w:r>
          </w:p>
        </w:tc>
        <w:tc>
          <w:tcPr>
            <w:tcW w:w="1276" w:type="dxa"/>
            <w:vAlign w:val="center"/>
          </w:tcPr>
          <w:p w14:paraId="47D7C43E"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r>
      <w:tr w:rsidR="000E2170" w:rsidRPr="00807B9A" w14:paraId="657D4313" w14:textId="77777777" w:rsidTr="00E864DF">
        <w:trPr>
          <w:cantSplit/>
          <w:trHeight w:val="851"/>
          <w:jc w:val="center"/>
        </w:trPr>
        <w:tc>
          <w:tcPr>
            <w:tcW w:w="3798" w:type="dxa"/>
            <w:vAlign w:val="center"/>
          </w:tcPr>
          <w:p w14:paraId="2B38FDDB" w14:textId="77777777" w:rsidR="000E2170" w:rsidRPr="00807B9A" w:rsidRDefault="000E2170" w:rsidP="00807B9A">
            <w:pPr>
              <w:spacing w:before="24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Carreta (</w:t>
            </w:r>
            <w:proofErr w:type="gramStart"/>
            <w:r w:rsidRPr="00807B9A">
              <w:rPr>
                <w:rFonts w:ascii="Arial" w:eastAsia="Times New Roman" w:hAnsi="Arial" w:cs="Arial"/>
                <w:sz w:val="24"/>
                <w:szCs w:val="24"/>
                <w:lang w:eastAsia="pt-BR"/>
              </w:rPr>
              <w:t>motorista, combustível e manutenção</w:t>
            </w:r>
            <w:proofErr w:type="gramEnd"/>
            <w:r w:rsidRPr="00807B9A">
              <w:rPr>
                <w:rFonts w:ascii="Arial" w:eastAsia="Times New Roman" w:hAnsi="Arial" w:cs="Arial"/>
                <w:sz w:val="24"/>
                <w:szCs w:val="24"/>
                <w:lang w:eastAsia="pt-BR"/>
              </w:rPr>
              <w:t>)</w:t>
            </w:r>
          </w:p>
        </w:tc>
        <w:tc>
          <w:tcPr>
            <w:tcW w:w="3850" w:type="dxa"/>
            <w:vAlign w:val="center"/>
          </w:tcPr>
          <w:p w14:paraId="446F869C" w14:textId="77777777" w:rsidR="000E2170" w:rsidRPr="00807B9A" w:rsidRDefault="000E2170" w:rsidP="00807B9A">
            <w:pPr>
              <w:tabs>
                <w:tab w:val="left" w:pos="0"/>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Transporte dos equipamentos para as frentes de serviço</w:t>
            </w:r>
          </w:p>
        </w:tc>
        <w:tc>
          <w:tcPr>
            <w:tcW w:w="1276" w:type="dxa"/>
            <w:vAlign w:val="center"/>
          </w:tcPr>
          <w:p w14:paraId="058BF687" w14:textId="77777777" w:rsidR="000E2170" w:rsidRPr="00807B9A" w:rsidRDefault="000E2170" w:rsidP="00B73478">
            <w:pPr>
              <w:spacing w:after="5" w:line="271" w:lineRule="auto"/>
              <w:jc w:val="center"/>
              <w:rPr>
                <w:rFonts w:ascii="Arial" w:eastAsia="Times New Roman" w:hAnsi="Arial" w:cs="Arial"/>
                <w:sz w:val="24"/>
                <w:szCs w:val="24"/>
                <w:lang w:eastAsia="pt-BR"/>
              </w:rPr>
            </w:pPr>
            <w:proofErr w:type="gramStart"/>
            <w:r w:rsidRPr="00807B9A">
              <w:rPr>
                <w:rFonts w:ascii="Arial" w:eastAsia="Times New Roman" w:hAnsi="Arial" w:cs="Arial"/>
                <w:sz w:val="24"/>
                <w:szCs w:val="24"/>
                <w:lang w:eastAsia="pt-BR"/>
              </w:rPr>
              <w:t>1</w:t>
            </w:r>
            <w:proofErr w:type="gramEnd"/>
          </w:p>
        </w:tc>
      </w:tr>
    </w:tbl>
    <w:p w14:paraId="093C2708" w14:textId="77777777" w:rsidR="00B73478" w:rsidRDefault="00B73478" w:rsidP="00807B9A">
      <w:pPr>
        <w:tabs>
          <w:tab w:val="left" w:pos="0"/>
          <w:tab w:val="left" w:pos="720"/>
        </w:tabs>
        <w:spacing w:before="120" w:after="5" w:line="271" w:lineRule="auto"/>
        <w:ind w:firstLine="709"/>
        <w:jc w:val="both"/>
        <w:rPr>
          <w:rFonts w:ascii="Arial" w:eastAsia="Times New Roman" w:hAnsi="Arial" w:cs="Arial"/>
          <w:sz w:val="24"/>
          <w:szCs w:val="24"/>
          <w:lang w:eastAsia="pt-BR"/>
        </w:rPr>
      </w:pPr>
    </w:p>
    <w:p w14:paraId="11832C49" w14:textId="77777777" w:rsidR="000E2170" w:rsidRDefault="000E2170" w:rsidP="00807B9A">
      <w:pPr>
        <w:tabs>
          <w:tab w:val="left" w:pos="0"/>
          <w:tab w:val="left" w:pos="720"/>
        </w:tabs>
        <w:spacing w:before="120"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Em alguns casos, os quantitativos apresentados no quadro acima, não significam necessariamente a sua utilização por todo o período contratual, limitando-se às quantidades previstas no orçamento (ver memória de cálculo).</w:t>
      </w:r>
    </w:p>
    <w:p w14:paraId="63B2101B" w14:textId="77777777" w:rsidR="00B73478" w:rsidRPr="00807B9A" w:rsidRDefault="00B73478" w:rsidP="00807B9A">
      <w:pPr>
        <w:tabs>
          <w:tab w:val="left" w:pos="0"/>
          <w:tab w:val="left" w:pos="720"/>
        </w:tabs>
        <w:spacing w:before="120" w:after="5" w:line="271" w:lineRule="auto"/>
        <w:ind w:firstLine="709"/>
        <w:jc w:val="both"/>
        <w:rPr>
          <w:rFonts w:ascii="Arial" w:eastAsia="Times New Roman" w:hAnsi="Arial" w:cs="Arial"/>
          <w:sz w:val="24"/>
          <w:szCs w:val="24"/>
          <w:lang w:eastAsia="pt-BR"/>
        </w:rPr>
      </w:pPr>
    </w:p>
    <w:p w14:paraId="7046B413" w14:textId="77777777" w:rsidR="000E2170" w:rsidRDefault="000E2170" w:rsidP="00807B9A">
      <w:pPr>
        <w:tabs>
          <w:tab w:val="left" w:pos="0"/>
          <w:tab w:val="left" w:pos="720"/>
        </w:tabs>
        <w:spacing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Todas estas características dos veículos e equipamentos poderão ser aferidas e testadas antes de serem incorporados ao efetivo de serviço, e serão reavaliadas sempre que se julgar necessário. No caso de serem considerados fora das especificações, normas e legislação vigente, deverão ser substituídos imediatamente. Os quantitativos mínimos de cada equipamento poderão ser reavaliados ou alterados conforme a necessidade da execução dos serviços para o cumprimento do objetivo deste projeto.</w:t>
      </w:r>
    </w:p>
    <w:p w14:paraId="4120D079" w14:textId="77777777" w:rsidR="00B73478" w:rsidRPr="00807B9A" w:rsidRDefault="00B73478" w:rsidP="00807B9A">
      <w:pPr>
        <w:tabs>
          <w:tab w:val="left" w:pos="0"/>
          <w:tab w:val="left" w:pos="720"/>
        </w:tabs>
        <w:spacing w:after="5" w:line="271" w:lineRule="auto"/>
        <w:ind w:firstLine="708"/>
        <w:jc w:val="both"/>
        <w:rPr>
          <w:rFonts w:ascii="Arial" w:eastAsia="Times New Roman" w:hAnsi="Arial" w:cs="Arial"/>
          <w:sz w:val="24"/>
          <w:szCs w:val="24"/>
          <w:lang w:eastAsia="pt-BR"/>
        </w:rPr>
      </w:pPr>
    </w:p>
    <w:p w14:paraId="637728A6"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13. EQUIPAMENTOS DE SINALIZAÇÃO</w:t>
      </w:r>
    </w:p>
    <w:p w14:paraId="22EA84AE" w14:textId="77777777" w:rsidR="00B73478" w:rsidRPr="00807B9A" w:rsidRDefault="00B73478" w:rsidP="00807B9A">
      <w:pPr>
        <w:keepNext/>
        <w:tabs>
          <w:tab w:val="left" w:pos="0"/>
        </w:tabs>
        <w:spacing w:after="5" w:line="271" w:lineRule="auto"/>
        <w:jc w:val="both"/>
        <w:outlineLvl w:val="0"/>
        <w:rPr>
          <w:rFonts w:ascii="Arial" w:eastAsia="Times New Roman" w:hAnsi="Arial" w:cs="Arial"/>
          <w:b/>
          <w:sz w:val="24"/>
          <w:szCs w:val="24"/>
          <w:lang w:eastAsia="pt-BR"/>
        </w:rPr>
      </w:pPr>
    </w:p>
    <w:p w14:paraId="6D5F49EF" w14:textId="77777777" w:rsidR="000E2170" w:rsidRDefault="000E2170" w:rsidP="00807B9A">
      <w:pPr>
        <w:tabs>
          <w:tab w:val="left" w:pos="0"/>
          <w:tab w:val="left" w:pos="720"/>
        </w:tabs>
        <w:spacing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 Contratada fornecerá e manterá um conjunto de sinalização, conforme especificado e nas quantidades mínimas a seguir.</w:t>
      </w:r>
    </w:p>
    <w:p w14:paraId="19F0CF12" w14:textId="77777777" w:rsidR="00B73478" w:rsidRPr="00807B9A" w:rsidRDefault="00B73478" w:rsidP="00807B9A">
      <w:pPr>
        <w:tabs>
          <w:tab w:val="left" w:pos="0"/>
          <w:tab w:val="left" w:pos="720"/>
        </w:tabs>
        <w:spacing w:after="5" w:line="271" w:lineRule="auto"/>
        <w:ind w:firstLine="708"/>
        <w:jc w:val="both"/>
        <w:rPr>
          <w:rFonts w:ascii="Arial" w:eastAsia="Times New Roman" w:hAnsi="Arial" w:cs="Arial"/>
          <w:sz w:val="24"/>
          <w:szCs w:val="24"/>
          <w:lang w:eastAsia="pt-BR"/>
        </w:rPr>
      </w:pPr>
    </w:p>
    <w:p w14:paraId="7BA449A9" w14:textId="77777777" w:rsidR="000E2170" w:rsidRDefault="000E2170" w:rsidP="00B73478">
      <w:pPr>
        <w:spacing w:after="5" w:line="271" w:lineRule="auto"/>
        <w:jc w:val="center"/>
        <w:rPr>
          <w:rFonts w:ascii="Arial" w:eastAsia="Times New Roman" w:hAnsi="Arial" w:cs="Arial"/>
          <w:b/>
          <w:bCs/>
          <w:sz w:val="24"/>
          <w:szCs w:val="24"/>
          <w:lang w:eastAsia="pt-BR"/>
        </w:rPr>
      </w:pPr>
      <w:r w:rsidRPr="00807B9A">
        <w:rPr>
          <w:rFonts w:ascii="Arial" w:eastAsia="Times New Roman" w:hAnsi="Arial" w:cs="Arial"/>
          <w:b/>
          <w:bCs/>
          <w:sz w:val="24"/>
          <w:szCs w:val="24"/>
          <w:lang w:eastAsia="pt-BR"/>
        </w:rPr>
        <w:lastRenderedPageBreak/>
        <w:t>EQUIPAMENTO DE SINALIZAÇÂO</w:t>
      </w:r>
    </w:p>
    <w:p w14:paraId="4644A06F" w14:textId="77777777" w:rsidR="00B73478" w:rsidRPr="00807B9A" w:rsidRDefault="00B73478" w:rsidP="00807B9A">
      <w:pPr>
        <w:spacing w:after="5" w:line="271" w:lineRule="auto"/>
        <w:jc w:val="both"/>
        <w:rPr>
          <w:rFonts w:ascii="Arial" w:eastAsia="Times New Roman" w:hAnsi="Arial" w:cs="Arial"/>
          <w:b/>
          <w:bCs/>
          <w:sz w:val="24"/>
          <w:szCs w:val="24"/>
          <w:lang w:eastAsia="pt-BR"/>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3753"/>
        <w:gridCol w:w="1843"/>
      </w:tblGrid>
      <w:tr w:rsidR="000E2170" w:rsidRPr="00807B9A" w14:paraId="1BBD63EF" w14:textId="77777777" w:rsidTr="00B73478">
        <w:trPr>
          <w:cantSplit/>
          <w:trHeight w:val="646"/>
          <w:tblHeader/>
          <w:jc w:val="center"/>
        </w:trPr>
        <w:tc>
          <w:tcPr>
            <w:tcW w:w="3753" w:type="dxa"/>
            <w:tcBorders>
              <w:top w:val="single" w:sz="18" w:space="0" w:color="auto"/>
              <w:left w:val="single" w:sz="18" w:space="0" w:color="auto"/>
              <w:bottom w:val="single" w:sz="12" w:space="0" w:color="auto"/>
              <w:right w:val="single" w:sz="12" w:space="0" w:color="auto"/>
            </w:tcBorders>
            <w:shd w:val="clear" w:color="auto" w:fill="DBE5F1" w:themeFill="accent1" w:themeFillTint="33"/>
            <w:vAlign w:val="center"/>
          </w:tcPr>
          <w:p w14:paraId="68AAD1B4" w14:textId="77777777" w:rsidR="000E2170" w:rsidRPr="00807B9A" w:rsidRDefault="000E2170" w:rsidP="00B73478">
            <w:pPr>
              <w:tabs>
                <w:tab w:val="left" w:pos="1418"/>
              </w:tabs>
              <w:spacing w:after="5" w:line="271" w:lineRule="auto"/>
              <w:jc w:val="center"/>
              <w:rPr>
                <w:rFonts w:ascii="Arial" w:eastAsia="Times New Roman" w:hAnsi="Arial" w:cs="Arial"/>
                <w:b/>
                <w:sz w:val="24"/>
                <w:szCs w:val="24"/>
                <w:lang w:eastAsia="pt-BR"/>
              </w:rPr>
            </w:pPr>
            <w:r w:rsidRPr="00807B9A">
              <w:rPr>
                <w:rFonts w:ascii="Arial" w:eastAsia="Times New Roman" w:hAnsi="Arial" w:cs="Arial"/>
                <w:b/>
                <w:sz w:val="24"/>
                <w:szCs w:val="24"/>
                <w:lang w:eastAsia="pt-BR"/>
              </w:rPr>
              <w:t>Especificação</w:t>
            </w:r>
          </w:p>
        </w:tc>
        <w:tc>
          <w:tcPr>
            <w:tcW w:w="1843" w:type="dxa"/>
            <w:tcBorders>
              <w:top w:val="single" w:sz="18" w:space="0" w:color="auto"/>
              <w:left w:val="nil"/>
              <w:bottom w:val="single" w:sz="12" w:space="0" w:color="auto"/>
              <w:right w:val="single" w:sz="18" w:space="0" w:color="auto"/>
            </w:tcBorders>
            <w:shd w:val="clear" w:color="auto" w:fill="DBE5F1" w:themeFill="accent1" w:themeFillTint="33"/>
            <w:vAlign w:val="center"/>
          </w:tcPr>
          <w:p w14:paraId="7C3BC339" w14:textId="77777777" w:rsidR="000E2170" w:rsidRPr="00807B9A" w:rsidRDefault="000E2170" w:rsidP="00B73478">
            <w:pPr>
              <w:tabs>
                <w:tab w:val="left" w:pos="110"/>
                <w:tab w:val="left" w:pos="211"/>
                <w:tab w:val="left" w:pos="1418"/>
              </w:tabs>
              <w:spacing w:after="5" w:line="271" w:lineRule="auto"/>
              <w:jc w:val="center"/>
              <w:rPr>
                <w:rFonts w:ascii="Arial" w:eastAsia="Times New Roman" w:hAnsi="Arial" w:cs="Arial"/>
                <w:b/>
                <w:sz w:val="24"/>
                <w:szCs w:val="24"/>
                <w:lang w:eastAsia="pt-BR"/>
              </w:rPr>
            </w:pPr>
            <w:proofErr w:type="spellStart"/>
            <w:r w:rsidRPr="00807B9A">
              <w:rPr>
                <w:rFonts w:ascii="Arial" w:eastAsia="Times New Roman" w:hAnsi="Arial" w:cs="Arial"/>
                <w:b/>
                <w:sz w:val="24"/>
                <w:szCs w:val="24"/>
                <w:lang w:eastAsia="pt-BR"/>
              </w:rPr>
              <w:t>Qtd</w:t>
            </w:r>
            <w:proofErr w:type="spellEnd"/>
            <w:r w:rsidRPr="00807B9A">
              <w:rPr>
                <w:rFonts w:ascii="Arial" w:eastAsia="Times New Roman" w:hAnsi="Arial" w:cs="Arial"/>
                <w:b/>
                <w:sz w:val="24"/>
                <w:szCs w:val="24"/>
                <w:lang w:eastAsia="pt-BR"/>
              </w:rPr>
              <w:t xml:space="preserve">. </w:t>
            </w:r>
            <w:proofErr w:type="gramStart"/>
            <w:r w:rsidRPr="00807B9A">
              <w:rPr>
                <w:rFonts w:ascii="Arial" w:eastAsia="Times New Roman" w:hAnsi="Arial" w:cs="Arial"/>
                <w:b/>
                <w:sz w:val="24"/>
                <w:szCs w:val="24"/>
                <w:lang w:eastAsia="pt-BR"/>
              </w:rPr>
              <w:t>total</w:t>
            </w:r>
            <w:proofErr w:type="gramEnd"/>
          </w:p>
        </w:tc>
      </w:tr>
      <w:tr w:rsidR="000E2170" w:rsidRPr="00807B9A" w14:paraId="2A027669" w14:textId="77777777" w:rsidTr="00E864DF">
        <w:trPr>
          <w:cantSplit/>
          <w:trHeight w:val="618"/>
          <w:jc w:val="center"/>
        </w:trPr>
        <w:tc>
          <w:tcPr>
            <w:tcW w:w="3753" w:type="dxa"/>
            <w:tcBorders>
              <w:top w:val="single" w:sz="4" w:space="0" w:color="auto"/>
              <w:left w:val="single" w:sz="18" w:space="0" w:color="auto"/>
              <w:bottom w:val="single" w:sz="4" w:space="0" w:color="auto"/>
              <w:right w:val="single" w:sz="12" w:space="0" w:color="auto"/>
            </w:tcBorders>
            <w:vAlign w:val="center"/>
          </w:tcPr>
          <w:p w14:paraId="4BAF95F9" w14:textId="77777777" w:rsidR="000E2170" w:rsidRPr="00807B9A" w:rsidRDefault="000E2170" w:rsidP="00807B9A">
            <w:pPr>
              <w:tabs>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Cavalete</w:t>
            </w:r>
          </w:p>
        </w:tc>
        <w:tc>
          <w:tcPr>
            <w:tcW w:w="1843" w:type="dxa"/>
            <w:tcBorders>
              <w:top w:val="single" w:sz="4" w:space="0" w:color="auto"/>
              <w:left w:val="single" w:sz="12" w:space="0" w:color="auto"/>
              <w:bottom w:val="single" w:sz="4" w:space="0" w:color="auto"/>
              <w:right w:val="single" w:sz="18" w:space="0" w:color="auto"/>
            </w:tcBorders>
            <w:vAlign w:val="center"/>
          </w:tcPr>
          <w:p w14:paraId="2A195C9B" w14:textId="77777777" w:rsidR="000E2170" w:rsidRPr="00807B9A" w:rsidRDefault="000E2170" w:rsidP="00807B9A">
            <w:pPr>
              <w:tabs>
                <w:tab w:val="left" w:pos="110"/>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36 </w:t>
            </w:r>
            <w:proofErr w:type="spellStart"/>
            <w:r w:rsidRPr="00807B9A">
              <w:rPr>
                <w:rFonts w:ascii="Arial" w:eastAsia="Times New Roman" w:hAnsi="Arial" w:cs="Arial"/>
                <w:sz w:val="24"/>
                <w:szCs w:val="24"/>
                <w:lang w:eastAsia="pt-BR"/>
              </w:rPr>
              <w:t>un.mês</w:t>
            </w:r>
            <w:proofErr w:type="spellEnd"/>
          </w:p>
        </w:tc>
      </w:tr>
      <w:tr w:rsidR="000E2170" w:rsidRPr="00807B9A" w14:paraId="56E8B1FB" w14:textId="77777777" w:rsidTr="00E864DF">
        <w:trPr>
          <w:cantSplit/>
          <w:trHeight w:val="618"/>
          <w:jc w:val="center"/>
        </w:trPr>
        <w:tc>
          <w:tcPr>
            <w:tcW w:w="3753" w:type="dxa"/>
            <w:tcBorders>
              <w:top w:val="single" w:sz="4" w:space="0" w:color="auto"/>
              <w:left w:val="single" w:sz="18" w:space="0" w:color="auto"/>
              <w:bottom w:val="single" w:sz="4" w:space="0" w:color="auto"/>
              <w:right w:val="single" w:sz="12" w:space="0" w:color="auto"/>
            </w:tcBorders>
            <w:vAlign w:val="center"/>
          </w:tcPr>
          <w:p w14:paraId="3B85544A" w14:textId="77777777" w:rsidR="000E2170" w:rsidRPr="00807B9A" w:rsidRDefault="000E2170" w:rsidP="00807B9A">
            <w:pPr>
              <w:tabs>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Placa de obra</w:t>
            </w:r>
          </w:p>
        </w:tc>
        <w:tc>
          <w:tcPr>
            <w:tcW w:w="1843" w:type="dxa"/>
            <w:tcBorders>
              <w:top w:val="single" w:sz="4" w:space="0" w:color="auto"/>
              <w:left w:val="single" w:sz="12" w:space="0" w:color="auto"/>
              <w:bottom w:val="single" w:sz="4" w:space="0" w:color="auto"/>
              <w:right w:val="single" w:sz="18" w:space="0" w:color="auto"/>
            </w:tcBorders>
            <w:vAlign w:val="center"/>
          </w:tcPr>
          <w:p w14:paraId="04FF72ED" w14:textId="77777777" w:rsidR="000E2170" w:rsidRPr="00807B9A" w:rsidRDefault="000E2170" w:rsidP="00807B9A">
            <w:pPr>
              <w:tabs>
                <w:tab w:val="left" w:pos="110"/>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12 </w:t>
            </w:r>
            <w:proofErr w:type="spellStart"/>
            <w:r w:rsidRPr="00807B9A">
              <w:rPr>
                <w:rFonts w:ascii="Arial" w:eastAsia="Times New Roman" w:hAnsi="Arial" w:cs="Arial"/>
                <w:sz w:val="24"/>
                <w:szCs w:val="24"/>
                <w:lang w:eastAsia="pt-BR"/>
              </w:rPr>
              <w:t>un</w:t>
            </w:r>
            <w:proofErr w:type="spellEnd"/>
          </w:p>
        </w:tc>
      </w:tr>
      <w:tr w:rsidR="000E2170" w:rsidRPr="00807B9A" w14:paraId="2964D7E1" w14:textId="77777777" w:rsidTr="00E864DF">
        <w:trPr>
          <w:cantSplit/>
          <w:trHeight w:val="618"/>
          <w:jc w:val="center"/>
        </w:trPr>
        <w:tc>
          <w:tcPr>
            <w:tcW w:w="3753" w:type="dxa"/>
            <w:tcBorders>
              <w:top w:val="single" w:sz="4" w:space="0" w:color="auto"/>
              <w:left w:val="single" w:sz="18" w:space="0" w:color="auto"/>
              <w:bottom w:val="single" w:sz="4" w:space="0" w:color="auto"/>
              <w:right w:val="single" w:sz="12" w:space="0" w:color="auto"/>
            </w:tcBorders>
            <w:vAlign w:val="center"/>
          </w:tcPr>
          <w:p w14:paraId="3800D9C1" w14:textId="77777777" w:rsidR="000E2170" w:rsidRPr="00807B9A" w:rsidRDefault="000E2170" w:rsidP="00807B9A">
            <w:pPr>
              <w:tabs>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Cone</w:t>
            </w:r>
          </w:p>
        </w:tc>
        <w:tc>
          <w:tcPr>
            <w:tcW w:w="1843" w:type="dxa"/>
            <w:tcBorders>
              <w:top w:val="single" w:sz="4" w:space="0" w:color="auto"/>
              <w:left w:val="single" w:sz="12" w:space="0" w:color="auto"/>
              <w:bottom w:val="single" w:sz="4" w:space="0" w:color="auto"/>
              <w:right w:val="single" w:sz="18" w:space="0" w:color="auto"/>
            </w:tcBorders>
            <w:vAlign w:val="center"/>
          </w:tcPr>
          <w:p w14:paraId="13AE865A" w14:textId="77777777" w:rsidR="000E2170" w:rsidRPr="00807B9A" w:rsidRDefault="000E2170" w:rsidP="00807B9A">
            <w:pPr>
              <w:tabs>
                <w:tab w:val="left" w:pos="110"/>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36 </w:t>
            </w:r>
            <w:proofErr w:type="spellStart"/>
            <w:r w:rsidRPr="00807B9A">
              <w:rPr>
                <w:rFonts w:ascii="Arial" w:eastAsia="Times New Roman" w:hAnsi="Arial" w:cs="Arial"/>
                <w:sz w:val="24"/>
                <w:szCs w:val="24"/>
                <w:lang w:eastAsia="pt-BR"/>
              </w:rPr>
              <w:t>un.mês</w:t>
            </w:r>
            <w:proofErr w:type="spellEnd"/>
          </w:p>
        </w:tc>
      </w:tr>
      <w:tr w:rsidR="000E2170" w:rsidRPr="00807B9A" w14:paraId="0BF1A16E" w14:textId="77777777" w:rsidTr="00E864DF">
        <w:trPr>
          <w:cantSplit/>
          <w:trHeight w:val="618"/>
          <w:jc w:val="center"/>
        </w:trPr>
        <w:tc>
          <w:tcPr>
            <w:tcW w:w="3753" w:type="dxa"/>
            <w:tcBorders>
              <w:top w:val="single" w:sz="4" w:space="0" w:color="auto"/>
              <w:left w:val="single" w:sz="18" w:space="0" w:color="auto"/>
              <w:bottom w:val="single" w:sz="4" w:space="0" w:color="auto"/>
              <w:right w:val="single" w:sz="12" w:space="0" w:color="auto"/>
            </w:tcBorders>
            <w:vAlign w:val="center"/>
          </w:tcPr>
          <w:p w14:paraId="1CBA9A86" w14:textId="77777777" w:rsidR="000E2170" w:rsidRPr="00807B9A" w:rsidRDefault="000E2170" w:rsidP="00807B9A">
            <w:pPr>
              <w:tabs>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Tela Plástica</w:t>
            </w:r>
          </w:p>
        </w:tc>
        <w:tc>
          <w:tcPr>
            <w:tcW w:w="1843" w:type="dxa"/>
            <w:tcBorders>
              <w:top w:val="single" w:sz="4" w:space="0" w:color="auto"/>
              <w:left w:val="single" w:sz="12" w:space="0" w:color="auto"/>
              <w:bottom w:val="single" w:sz="4" w:space="0" w:color="auto"/>
              <w:right w:val="single" w:sz="18" w:space="0" w:color="auto"/>
            </w:tcBorders>
            <w:vAlign w:val="center"/>
          </w:tcPr>
          <w:p w14:paraId="3DC6BA9B" w14:textId="77777777" w:rsidR="000E2170" w:rsidRPr="00807B9A" w:rsidRDefault="000E2170" w:rsidP="00807B9A">
            <w:pPr>
              <w:tabs>
                <w:tab w:val="left" w:pos="110"/>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600 m</w:t>
            </w:r>
          </w:p>
        </w:tc>
      </w:tr>
      <w:tr w:rsidR="000E2170" w:rsidRPr="00807B9A" w14:paraId="453D6D91" w14:textId="77777777" w:rsidTr="00E864DF">
        <w:trPr>
          <w:cantSplit/>
          <w:trHeight w:val="618"/>
          <w:jc w:val="center"/>
        </w:trPr>
        <w:tc>
          <w:tcPr>
            <w:tcW w:w="3753" w:type="dxa"/>
            <w:tcBorders>
              <w:top w:val="single" w:sz="4" w:space="0" w:color="auto"/>
              <w:left w:val="single" w:sz="18" w:space="0" w:color="auto"/>
              <w:bottom w:val="single" w:sz="18" w:space="0" w:color="auto"/>
              <w:right w:val="single" w:sz="12" w:space="0" w:color="auto"/>
            </w:tcBorders>
            <w:vAlign w:val="center"/>
          </w:tcPr>
          <w:p w14:paraId="4FCAB9A0" w14:textId="77777777" w:rsidR="000E2170" w:rsidRPr="00807B9A" w:rsidRDefault="000E2170" w:rsidP="00807B9A">
            <w:pPr>
              <w:tabs>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Tapume de vedação</w:t>
            </w:r>
          </w:p>
        </w:tc>
        <w:tc>
          <w:tcPr>
            <w:tcW w:w="1843" w:type="dxa"/>
            <w:tcBorders>
              <w:top w:val="single" w:sz="4" w:space="0" w:color="auto"/>
              <w:left w:val="single" w:sz="12" w:space="0" w:color="auto"/>
              <w:bottom w:val="single" w:sz="18" w:space="0" w:color="auto"/>
              <w:right w:val="single" w:sz="18" w:space="0" w:color="auto"/>
            </w:tcBorders>
            <w:vAlign w:val="center"/>
          </w:tcPr>
          <w:p w14:paraId="2F3FFF99" w14:textId="77777777" w:rsidR="000E2170" w:rsidRPr="00807B9A" w:rsidRDefault="000E2170" w:rsidP="00807B9A">
            <w:pPr>
              <w:tabs>
                <w:tab w:val="left" w:pos="110"/>
                <w:tab w:val="left" w:pos="1418"/>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1056 m²</w:t>
            </w:r>
          </w:p>
        </w:tc>
      </w:tr>
    </w:tbl>
    <w:p w14:paraId="51CB9352" w14:textId="77777777" w:rsidR="00B73478" w:rsidRDefault="00B73478" w:rsidP="00807B9A">
      <w:pPr>
        <w:tabs>
          <w:tab w:val="left" w:pos="0"/>
          <w:tab w:val="left" w:pos="720"/>
        </w:tabs>
        <w:spacing w:before="240" w:after="5" w:line="271" w:lineRule="auto"/>
        <w:ind w:firstLine="708"/>
        <w:jc w:val="both"/>
        <w:rPr>
          <w:rFonts w:ascii="Arial" w:eastAsia="Times New Roman" w:hAnsi="Arial" w:cs="Arial"/>
          <w:sz w:val="24"/>
          <w:szCs w:val="24"/>
          <w:lang w:eastAsia="pt-BR"/>
        </w:rPr>
      </w:pPr>
    </w:p>
    <w:p w14:paraId="60A13D79" w14:textId="77777777" w:rsidR="000E2170" w:rsidRDefault="000E2170" w:rsidP="00807B9A">
      <w:pPr>
        <w:tabs>
          <w:tab w:val="left" w:pos="0"/>
          <w:tab w:val="left" w:pos="720"/>
        </w:tabs>
        <w:spacing w:before="240"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Deverão ser mantidas as quantidades planejadas ao longo de todo o período contratual, bem como as boas condições dos materiais e as devidas reposições pelo mau uso ou desgaste. Os quantitativos, apresentados acima, poderão ser reavaliados ou alterados conforme a conveniência da execução dos serviços para o cumprimento do objetivo.</w:t>
      </w:r>
    </w:p>
    <w:p w14:paraId="09DF9832" w14:textId="77777777" w:rsidR="00B73478" w:rsidRPr="00807B9A" w:rsidRDefault="00B73478" w:rsidP="00807B9A">
      <w:pPr>
        <w:tabs>
          <w:tab w:val="left" w:pos="0"/>
          <w:tab w:val="left" w:pos="720"/>
        </w:tabs>
        <w:spacing w:before="240" w:after="5" w:line="271" w:lineRule="auto"/>
        <w:ind w:firstLine="708"/>
        <w:jc w:val="both"/>
        <w:rPr>
          <w:rFonts w:ascii="Arial" w:eastAsia="Times New Roman" w:hAnsi="Arial" w:cs="Arial"/>
          <w:sz w:val="24"/>
          <w:szCs w:val="24"/>
          <w:lang w:eastAsia="pt-BR"/>
        </w:rPr>
      </w:pPr>
    </w:p>
    <w:p w14:paraId="24C03715" w14:textId="77777777" w:rsidR="000E2170" w:rsidRDefault="000E2170" w:rsidP="00807B9A">
      <w:pPr>
        <w:tabs>
          <w:tab w:val="left" w:pos="0"/>
          <w:tab w:val="left" w:pos="720"/>
        </w:tabs>
        <w:spacing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Os tipos e tamanhos de impressos de identificação do material de sinalização seguem em anexo. A identificação deverá ser autoadesiva (exceto para a placa de identificação de serviços públicos onde poderá ser utilizada lona </w:t>
      </w:r>
      <w:proofErr w:type="spellStart"/>
      <w:r w:rsidRPr="00807B9A">
        <w:rPr>
          <w:rFonts w:ascii="Arial" w:eastAsia="Times New Roman" w:hAnsi="Arial" w:cs="Arial"/>
          <w:sz w:val="24"/>
          <w:szCs w:val="24"/>
          <w:lang w:eastAsia="pt-BR"/>
        </w:rPr>
        <w:t>vinílica</w:t>
      </w:r>
      <w:proofErr w:type="spellEnd"/>
      <w:r w:rsidRPr="00807B9A">
        <w:rPr>
          <w:rFonts w:ascii="Arial" w:eastAsia="Times New Roman" w:hAnsi="Arial" w:cs="Arial"/>
          <w:sz w:val="24"/>
          <w:szCs w:val="24"/>
          <w:lang w:eastAsia="pt-BR"/>
        </w:rPr>
        <w:t xml:space="preserve"> impressa ou material com qualidade e durabilidade similar), a mensagem do material de sinalização, bem como a verificação da qualidade, será feita pela Fiscalização. Ao término do período contratual, todo material de sinalização deverá ser entregue à Fiscalização.</w:t>
      </w:r>
    </w:p>
    <w:p w14:paraId="61DE5CC0" w14:textId="77777777" w:rsidR="00B73478" w:rsidRPr="00807B9A" w:rsidRDefault="00B73478" w:rsidP="00807B9A">
      <w:pPr>
        <w:tabs>
          <w:tab w:val="left" w:pos="0"/>
          <w:tab w:val="left" w:pos="720"/>
        </w:tabs>
        <w:spacing w:after="5" w:line="271" w:lineRule="auto"/>
        <w:ind w:firstLine="708"/>
        <w:jc w:val="both"/>
        <w:rPr>
          <w:rFonts w:ascii="Arial" w:eastAsia="Times New Roman" w:hAnsi="Arial" w:cs="Arial"/>
          <w:sz w:val="24"/>
          <w:szCs w:val="24"/>
          <w:lang w:eastAsia="pt-BR"/>
        </w:rPr>
      </w:pPr>
    </w:p>
    <w:p w14:paraId="7D0DD839"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14. QUALIFICAÇÃO TÉCNICA / RELEVÂNCIA TÉCNICA</w:t>
      </w:r>
    </w:p>
    <w:p w14:paraId="2A99207F" w14:textId="77777777" w:rsidR="00B73478" w:rsidRPr="00807B9A" w:rsidRDefault="00B73478" w:rsidP="00807B9A">
      <w:pPr>
        <w:keepNext/>
        <w:tabs>
          <w:tab w:val="left" w:pos="0"/>
        </w:tabs>
        <w:spacing w:after="5" w:line="271" w:lineRule="auto"/>
        <w:jc w:val="both"/>
        <w:outlineLvl w:val="0"/>
        <w:rPr>
          <w:rFonts w:ascii="Arial" w:eastAsia="Times New Roman" w:hAnsi="Arial" w:cs="Arial"/>
          <w:b/>
          <w:sz w:val="24"/>
          <w:szCs w:val="24"/>
          <w:lang w:eastAsia="pt-BR"/>
        </w:rPr>
      </w:pPr>
    </w:p>
    <w:p w14:paraId="172CFA5F" w14:textId="77777777" w:rsidR="000E2170" w:rsidRDefault="000E2170" w:rsidP="00B73478">
      <w:pPr>
        <w:numPr>
          <w:ilvl w:val="0"/>
          <w:numId w:val="12"/>
        </w:numPr>
        <w:tabs>
          <w:tab w:val="left" w:pos="567"/>
        </w:tabs>
        <w:suppressAutoHyphens/>
        <w:spacing w:before="120" w:after="5" w:line="271" w:lineRule="auto"/>
        <w:ind w:left="0" w:firstLine="0"/>
        <w:jc w:val="both"/>
        <w:rPr>
          <w:rFonts w:ascii="Arial" w:eastAsia="Times New Roman" w:hAnsi="Arial" w:cs="Arial"/>
          <w:sz w:val="24"/>
          <w:szCs w:val="24"/>
          <w:lang w:eastAsia="zh-CN"/>
        </w:rPr>
      </w:pPr>
      <w:r w:rsidRPr="00807B9A">
        <w:rPr>
          <w:rFonts w:ascii="Arial" w:eastAsia="Times New Roman" w:hAnsi="Arial" w:cs="Arial"/>
          <w:sz w:val="24"/>
          <w:szCs w:val="24"/>
          <w:lang w:eastAsia="zh-CN"/>
        </w:rPr>
        <w:t xml:space="preserve">Para fins de contratação, apresentação de profissional, devidamente registrado no CREA ou CAU, detentor de atestado de responsabilidade técnica por execução de obra ou serviço de características semelhantes, para execução do serviço relativo à parcela de maior relevância </w:t>
      </w:r>
      <w:proofErr w:type="gramStart"/>
      <w:r w:rsidRPr="00807B9A">
        <w:rPr>
          <w:rFonts w:ascii="Arial" w:eastAsia="Times New Roman" w:hAnsi="Arial" w:cs="Arial"/>
          <w:sz w:val="24"/>
          <w:szCs w:val="24"/>
          <w:lang w:eastAsia="zh-CN"/>
        </w:rPr>
        <w:t>técnica abaixo relacionado</w:t>
      </w:r>
      <w:proofErr w:type="gramEnd"/>
      <w:r w:rsidRPr="00807B9A">
        <w:rPr>
          <w:rFonts w:ascii="Arial" w:eastAsia="Times New Roman" w:hAnsi="Arial" w:cs="Arial"/>
          <w:sz w:val="24"/>
          <w:szCs w:val="24"/>
          <w:lang w:eastAsia="zh-CN"/>
        </w:rPr>
        <w:t>:</w:t>
      </w:r>
    </w:p>
    <w:p w14:paraId="4F806D72" w14:textId="77777777" w:rsidR="00B73478" w:rsidRPr="00807B9A" w:rsidRDefault="00B73478" w:rsidP="00B73478">
      <w:pPr>
        <w:suppressAutoHyphens/>
        <w:spacing w:before="120" w:after="5" w:line="271" w:lineRule="auto"/>
        <w:ind w:left="1428"/>
        <w:jc w:val="both"/>
        <w:rPr>
          <w:rFonts w:ascii="Arial" w:eastAsia="Times New Roman" w:hAnsi="Arial" w:cs="Arial"/>
          <w:sz w:val="24"/>
          <w:szCs w:val="24"/>
          <w:lang w:eastAsia="zh-CN"/>
        </w:rPr>
      </w:pPr>
    </w:p>
    <w:p w14:paraId="338DC523" w14:textId="77777777" w:rsidR="000E2170" w:rsidRDefault="000E2170" w:rsidP="00B73478">
      <w:pPr>
        <w:numPr>
          <w:ilvl w:val="0"/>
          <w:numId w:val="9"/>
        </w:numPr>
        <w:tabs>
          <w:tab w:val="clear" w:pos="1428"/>
          <w:tab w:val="num" w:pos="0"/>
          <w:tab w:val="num" w:pos="426"/>
        </w:tabs>
        <w:spacing w:after="5" w:line="271" w:lineRule="auto"/>
        <w:ind w:left="0" w:firstLine="0"/>
        <w:jc w:val="both"/>
        <w:rPr>
          <w:rFonts w:ascii="Arial" w:eastAsia="Times New Roman" w:hAnsi="Arial" w:cs="Arial"/>
          <w:sz w:val="24"/>
          <w:szCs w:val="24"/>
          <w:lang w:eastAsia="pt-BR"/>
        </w:rPr>
      </w:pPr>
      <w:bookmarkStart w:id="4" w:name="art67ii"/>
      <w:bookmarkEnd w:id="4"/>
      <w:r w:rsidRPr="00807B9A">
        <w:rPr>
          <w:rFonts w:ascii="Arial" w:eastAsia="Times New Roman" w:hAnsi="Arial" w:cs="Arial"/>
          <w:sz w:val="24"/>
          <w:szCs w:val="24"/>
          <w:lang w:eastAsia="pt-BR"/>
        </w:rPr>
        <w:t>Montagem e desmontagem de plataforma ou passarela de madeira;</w:t>
      </w:r>
    </w:p>
    <w:p w14:paraId="75AB7484" w14:textId="77777777" w:rsidR="00B73478" w:rsidRPr="00807B9A" w:rsidRDefault="00B73478" w:rsidP="00B73478">
      <w:pPr>
        <w:tabs>
          <w:tab w:val="left" w:pos="0"/>
          <w:tab w:val="num" w:pos="426"/>
        </w:tabs>
        <w:spacing w:after="5" w:line="271" w:lineRule="auto"/>
        <w:jc w:val="both"/>
        <w:rPr>
          <w:rFonts w:ascii="Arial" w:eastAsia="Times New Roman" w:hAnsi="Arial" w:cs="Arial"/>
          <w:sz w:val="24"/>
          <w:szCs w:val="24"/>
          <w:lang w:eastAsia="pt-BR"/>
        </w:rPr>
      </w:pPr>
    </w:p>
    <w:p w14:paraId="4DA1E69C" w14:textId="77F1F8BB" w:rsidR="00B73478" w:rsidRDefault="000E2170" w:rsidP="00B73478">
      <w:pPr>
        <w:numPr>
          <w:ilvl w:val="0"/>
          <w:numId w:val="9"/>
        </w:numPr>
        <w:tabs>
          <w:tab w:val="clear" w:pos="1428"/>
          <w:tab w:val="num" w:pos="0"/>
          <w:tab w:val="num" w:pos="426"/>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lastRenderedPageBreak/>
        <w:t>Colocação e retirada de tela para proteção de fachadas.</w:t>
      </w:r>
    </w:p>
    <w:p w14:paraId="18E020D6" w14:textId="77777777" w:rsidR="00B73478" w:rsidRPr="00B73478" w:rsidRDefault="00B73478" w:rsidP="00B73478">
      <w:pPr>
        <w:tabs>
          <w:tab w:val="left" w:pos="0"/>
          <w:tab w:val="num" w:pos="426"/>
        </w:tabs>
        <w:spacing w:after="5" w:line="271" w:lineRule="auto"/>
        <w:jc w:val="both"/>
        <w:rPr>
          <w:rFonts w:ascii="Arial" w:eastAsia="Times New Roman" w:hAnsi="Arial" w:cs="Arial"/>
          <w:sz w:val="24"/>
          <w:szCs w:val="24"/>
          <w:lang w:eastAsia="pt-BR"/>
        </w:rPr>
      </w:pPr>
    </w:p>
    <w:p w14:paraId="3CAA04ED" w14:textId="77777777" w:rsidR="000E2170" w:rsidRDefault="000E2170" w:rsidP="00B73478">
      <w:pPr>
        <w:numPr>
          <w:ilvl w:val="0"/>
          <w:numId w:val="9"/>
        </w:numPr>
        <w:tabs>
          <w:tab w:val="clear" w:pos="1428"/>
          <w:tab w:val="num" w:pos="0"/>
          <w:tab w:val="num" w:pos="426"/>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Montagem e desmontagem de escoramento tubular.</w:t>
      </w:r>
    </w:p>
    <w:p w14:paraId="0112D14B" w14:textId="77777777" w:rsidR="00B73478" w:rsidRPr="00807B9A" w:rsidRDefault="00B73478" w:rsidP="00B73478">
      <w:pPr>
        <w:tabs>
          <w:tab w:val="left" w:pos="0"/>
          <w:tab w:val="num" w:pos="426"/>
        </w:tabs>
        <w:spacing w:after="5" w:line="271" w:lineRule="auto"/>
        <w:jc w:val="both"/>
        <w:rPr>
          <w:rFonts w:ascii="Arial" w:eastAsia="Times New Roman" w:hAnsi="Arial" w:cs="Arial"/>
          <w:sz w:val="24"/>
          <w:szCs w:val="24"/>
          <w:lang w:eastAsia="pt-BR"/>
        </w:rPr>
      </w:pPr>
    </w:p>
    <w:p w14:paraId="618BD60E" w14:textId="77777777" w:rsidR="000E2170" w:rsidRDefault="000E2170" w:rsidP="00B73478">
      <w:pPr>
        <w:numPr>
          <w:ilvl w:val="0"/>
          <w:numId w:val="9"/>
        </w:numPr>
        <w:tabs>
          <w:tab w:val="clear" w:pos="1428"/>
          <w:tab w:val="num" w:pos="0"/>
          <w:tab w:val="num" w:pos="426"/>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Demolição manual e/ou mecânica dos elementos estruturais em concreto armado e/ou alvenaria estrutural, incluindo peças em posição espacial.</w:t>
      </w:r>
    </w:p>
    <w:p w14:paraId="2B3797C3" w14:textId="77777777" w:rsidR="00B73478" w:rsidRPr="00807B9A" w:rsidRDefault="00B73478" w:rsidP="00B73478">
      <w:pPr>
        <w:tabs>
          <w:tab w:val="left" w:pos="0"/>
          <w:tab w:val="num" w:pos="426"/>
        </w:tabs>
        <w:spacing w:after="5" w:line="271" w:lineRule="auto"/>
        <w:jc w:val="both"/>
        <w:rPr>
          <w:rFonts w:ascii="Arial" w:eastAsia="Times New Roman" w:hAnsi="Arial" w:cs="Arial"/>
          <w:sz w:val="24"/>
          <w:szCs w:val="24"/>
          <w:lang w:eastAsia="pt-BR"/>
        </w:rPr>
      </w:pPr>
    </w:p>
    <w:p w14:paraId="4C9FCEBF" w14:textId="77777777" w:rsidR="000E2170" w:rsidRDefault="000E2170" w:rsidP="00B73478">
      <w:pPr>
        <w:numPr>
          <w:ilvl w:val="0"/>
          <w:numId w:val="9"/>
        </w:numPr>
        <w:tabs>
          <w:tab w:val="clear" w:pos="1428"/>
          <w:tab w:val="num" w:pos="0"/>
          <w:tab w:val="num" w:pos="426"/>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Remoção de coberturas.</w:t>
      </w:r>
    </w:p>
    <w:p w14:paraId="575D2500" w14:textId="77777777" w:rsidR="00B73478" w:rsidRPr="00807B9A" w:rsidRDefault="00B73478" w:rsidP="00B73478">
      <w:pPr>
        <w:tabs>
          <w:tab w:val="left" w:pos="0"/>
          <w:tab w:val="num" w:pos="426"/>
        </w:tabs>
        <w:spacing w:after="5" w:line="271" w:lineRule="auto"/>
        <w:jc w:val="both"/>
        <w:rPr>
          <w:rFonts w:ascii="Arial" w:eastAsia="Times New Roman" w:hAnsi="Arial" w:cs="Arial"/>
          <w:sz w:val="24"/>
          <w:szCs w:val="24"/>
          <w:lang w:eastAsia="pt-BR"/>
        </w:rPr>
      </w:pPr>
    </w:p>
    <w:p w14:paraId="29CB524D" w14:textId="77777777" w:rsidR="000E2170" w:rsidRDefault="000E2170" w:rsidP="00B73478">
      <w:pPr>
        <w:numPr>
          <w:ilvl w:val="0"/>
          <w:numId w:val="12"/>
        </w:numPr>
        <w:tabs>
          <w:tab w:val="left" w:pos="567"/>
        </w:tabs>
        <w:suppressAutoHyphens/>
        <w:spacing w:before="120" w:after="5" w:line="271" w:lineRule="auto"/>
        <w:ind w:left="0" w:firstLine="0"/>
        <w:jc w:val="both"/>
        <w:rPr>
          <w:rFonts w:ascii="Arial" w:eastAsia="Times New Roman" w:hAnsi="Arial" w:cs="Arial"/>
          <w:sz w:val="24"/>
          <w:szCs w:val="24"/>
          <w:lang w:eastAsia="zh-CN"/>
        </w:rPr>
      </w:pPr>
      <w:r w:rsidRPr="00807B9A">
        <w:rPr>
          <w:rFonts w:ascii="Arial" w:eastAsia="Times New Roman" w:hAnsi="Arial" w:cs="Arial"/>
          <w:sz w:val="24"/>
          <w:szCs w:val="24"/>
          <w:lang w:eastAsia="zh-CN"/>
        </w:rPr>
        <w:t xml:space="preserve">Ainda na fase licitatória, apresentação de certidões ou atestados, inclusive Certidão de Acervo Operacional (CAO), regularmente emitidos pelo CREA ou CAU, que demonstrem capacidade operacional na execução de serviços similares de complexidade tecnológica e operacional equivalente ou superior, bem como documentos comprobatórios emitidos na forma do § 3º do art. 88 da Lei 14.133/21, para execução do serviço relativo à parcela de maior relevância </w:t>
      </w:r>
      <w:proofErr w:type="gramStart"/>
      <w:r w:rsidRPr="00807B9A">
        <w:rPr>
          <w:rFonts w:ascii="Arial" w:eastAsia="Times New Roman" w:hAnsi="Arial" w:cs="Arial"/>
          <w:sz w:val="24"/>
          <w:szCs w:val="24"/>
          <w:lang w:eastAsia="zh-CN"/>
        </w:rPr>
        <w:t>técnica abaixo relacionado</w:t>
      </w:r>
      <w:proofErr w:type="gramEnd"/>
      <w:r w:rsidRPr="00807B9A">
        <w:rPr>
          <w:rFonts w:ascii="Arial" w:eastAsia="Times New Roman" w:hAnsi="Arial" w:cs="Arial"/>
          <w:sz w:val="24"/>
          <w:szCs w:val="24"/>
          <w:lang w:eastAsia="zh-CN"/>
        </w:rPr>
        <w:t>:</w:t>
      </w:r>
    </w:p>
    <w:p w14:paraId="2B615B66" w14:textId="77777777" w:rsidR="00B73478" w:rsidRPr="00807B9A" w:rsidRDefault="00B73478" w:rsidP="00B73478">
      <w:pPr>
        <w:suppressAutoHyphens/>
        <w:spacing w:before="120" w:after="5" w:line="271" w:lineRule="auto"/>
        <w:ind w:left="1428"/>
        <w:jc w:val="both"/>
        <w:rPr>
          <w:rFonts w:ascii="Arial" w:eastAsia="Times New Roman" w:hAnsi="Arial" w:cs="Arial"/>
          <w:sz w:val="24"/>
          <w:szCs w:val="24"/>
          <w:lang w:eastAsia="zh-CN"/>
        </w:rPr>
      </w:pPr>
    </w:p>
    <w:p w14:paraId="78211070" w14:textId="77777777" w:rsidR="000E2170" w:rsidRDefault="000E2170" w:rsidP="00B73478">
      <w:pPr>
        <w:numPr>
          <w:ilvl w:val="0"/>
          <w:numId w:val="9"/>
        </w:numPr>
        <w:tabs>
          <w:tab w:val="clear" w:pos="1428"/>
          <w:tab w:val="num" w:pos="0"/>
          <w:tab w:val="num" w:pos="567"/>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Montagem e desmontagem de plataforma ou passarela de madeira – quantitativo mínimo de 96m2 (equivalente a 25% do previsto em contrato);</w:t>
      </w:r>
    </w:p>
    <w:p w14:paraId="576A7E58" w14:textId="77777777" w:rsidR="00B73478" w:rsidRPr="00807B9A" w:rsidRDefault="00B73478" w:rsidP="00B73478">
      <w:pPr>
        <w:tabs>
          <w:tab w:val="left" w:pos="0"/>
          <w:tab w:val="num" w:pos="567"/>
        </w:tabs>
        <w:spacing w:after="5" w:line="271" w:lineRule="auto"/>
        <w:jc w:val="both"/>
        <w:rPr>
          <w:rFonts w:ascii="Arial" w:eastAsia="Times New Roman" w:hAnsi="Arial" w:cs="Arial"/>
          <w:sz w:val="24"/>
          <w:szCs w:val="24"/>
          <w:lang w:eastAsia="pt-BR"/>
        </w:rPr>
      </w:pPr>
    </w:p>
    <w:p w14:paraId="278088EF" w14:textId="77777777" w:rsidR="000E2170" w:rsidRDefault="000E2170" w:rsidP="00B73478">
      <w:pPr>
        <w:numPr>
          <w:ilvl w:val="0"/>
          <w:numId w:val="9"/>
        </w:numPr>
        <w:tabs>
          <w:tab w:val="clear" w:pos="1428"/>
          <w:tab w:val="num" w:pos="0"/>
          <w:tab w:val="num" w:pos="567"/>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Colocação e retirada de tela para proteção de fachadas – quantitativo mínimo de 90m2 (equivalente a 25% do previsto em contrato);</w:t>
      </w:r>
    </w:p>
    <w:p w14:paraId="2B7DCDF0" w14:textId="77777777" w:rsidR="00B73478" w:rsidRPr="00807B9A" w:rsidRDefault="00B73478" w:rsidP="00B73478">
      <w:pPr>
        <w:tabs>
          <w:tab w:val="left" w:pos="0"/>
          <w:tab w:val="num" w:pos="567"/>
        </w:tabs>
        <w:spacing w:after="5" w:line="271" w:lineRule="auto"/>
        <w:jc w:val="both"/>
        <w:rPr>
          <w:rFonts w:ascii="Arial" w:eastAsia="Times New Roman" w:hAnsi="Arial" w:cs="Arial"/>
          <w:sz w:val="24"/>
          <w:szCs w:val="24"/>
          <w:lang w:eastAsia="pt-BR"/>
        </w:rPr>
      </w:pPr>
    </w:p>
    <w:p w14:paraId="0911F033" w14:textId="77777777" w:rsidR="000E2170" w:rsidRDefault="000E2170" w:rsidP="00B73478">
      <w:pPr>
        <w:numPr>
          <w:ilvl w:val="0"/>
          <w:numId w:val="9"/>
        </w:numPr>
        <w:tabs>
          <w:tab w:val="clear" w:pos="1428"/>
          <w:tab w:val="num" w:pos="0"/>
          <w:tab w:val="num" w:pos="567"/>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Montagem e desmontagem de escoramento tubular¹ – quantitativo mínimo de 120m3 ou 40m2 de área escorada (equivalente a 25% do previsto em contrato);</w:t>
      </w:r>
    </w:p>
    <w:p w14:paraId="2F993223" w14:textId="77777777" w:rsidR="00B73478" w:rsidRPr="00807B9A" w:rsidRDefault="00B73478" w:rsidP="00B73478">
      <w:pPr>
        <w:tabs>
          <w:tab w:val="left" w:pos="0"/>
          <w:tab w:val="num" w:pos="567"/>
        </w:tabs>
        <w:spacing w:after="5" w:line="271" w:lineRule="auto"/>
        <w:jc w:val="both"/>
        <w:rPr>
          <w:rFonts w:ascii="Arial" w:eastAsia="Times New Roman" w:hAnsi="Arial" w:cs="Arial"/>
          <w:sz w:val="24"/>
          <w:szCs w:val="24"/>
          <w:lang w:eastAsia="pt-BR"/>
        </w:rPr>
      </w:pPr>
    </w:p>
    <w:p w14:paraId="103890EC" w14:textId="77777777" w:rsidR="000E2170" w:rsidRDefault="000E2170" w:rsidP="00B73478">
      <w:pPr>
        <w:numPr>
          <w:ilvl w:val="0"/>
          <w:numId w:val="9"/>
        </w:numPr>
        <w:tabs>
          <w:tab w:val="clear" w:pos="1428"/>
          <w:tab w:val="num" w:pos="0"/>
          <w:tab w:val="num" w:pos="567"/>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Demolição manual e/ou mecânica dos elementos estruturais em concreto armado e/ou alvenaria estrutural, incluindo peças em posição espacial² – quantitativo mínimo de 405m3 (equivalente a 25% do previsto em contrato);</w:t>
      </w:r>
    </w:p>
    <w:p w14:paraId="64523778" w14:textId="77777777" w:rsidR="00B73478" w:rsidRPr="00807B9A" w:rsidRDefault="00B73478" w:rsidP="00B73478">
      <w:pPr>
        <w:tabs>
          <w:tab w:val="left" w:pos="0"/>
          <w:tab w:val="num" w:pos="567"/>
        </w:tabs>
        <w:spacing w:after="5" w:line="271" w:lineRule="auto"/>
        <w:jc w:val="both"/>
        <w:rPr>
          <w:rFonts w:ascii="Arial" w:eastAsia="Times New Roman" w:hAnsi="Arial" w:cs="Arial"/>
          <w:sz w:val="24"/>
          <w:szCs w:val="24"/>
          <w:lang w:eastAsia="pt-BR"/>
        </w:rPr>
      </w:pPr>
    </w:p>
    <w:p w14:paraId="651C70A5" w14:textId="77777777" w:rsidR="000E2170" w:rsidRDefault="000E2170" w:rsidP="00B73478">
      <w:pPr>
        <w:numPr>
          <w:ilvl w:val="0"/>
          <w:numId w:val="9"/>
        </w:numPr>
        <w:tabs>
          <w:tab w:val="clear" w:pos="1428"/>
          <w:tab w:val="num" w:pos="0"/>
          <w:tab w:val="num" w:pos="567"/>
        </w:tabs>
        <w:spacing w:after="5" w:line="271" w:lineRule="auto"/>
        <w:ind w:left="0" w:firstLine="0"/>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Remoção de coberturas – quantitativo mínimo de 1.656m2 (equivalente a 25% do previsto em contrato).</w:t>
      </w:r>
    </w:p>
    <w:p w14:paraId="50FC2F32" w14:textId="77777777" w:rsidR="00B73478" w:rsidRPr="00807B9A" w:rsidRDefault="00B73478" w:rsidP="00B73478">
      <w:pPr>
        <w:tabs>
          <w:tab w:val="left" w:pos="0"/>
          <w:tab w:val="num" w:pos="2160"/>
        </w:tabs>
        <w:spacing w:after="5" w:line="271" w:lineRule="auto"/>
        <w:ind w:left="2160"/>
        <w:jc w:val="both"/>
        <w:rPr>
          <w:rFonts w:ascii="Arial" w:eastAsia="Times New Roman" w:hAnsi="Arial" w:cs="Arial"/>
          <w:sz w:val="24"/>
          <w:szCs w:val="24"/>
          <w:lang w:eastAsia="pt-BR"/>
        </w:rPr>
      </w:pPr>
    </w:p>
    <w:p w14:paraId="0F1A4BA7" w14:textId="77777777" w:rsidR="000E2170" w:rsidRDefault="000E2170" w:rsidP="00B73478">
      <w:pPr>
        <w:spacing w:after="5" w:line="271" w:lineRule="auto"/>
        <w:jc w:val="both"/>
        <w:rPr>
          <w:rFonts w:ascii="Arial" w:eastAsia="Times New Roman" w:hAnsi="Arial" w:cs="Arial"/>
          <w:b/>
          <w:sz w:val="24"/>
          <w:szCs w:val="24"/>
          <w:lang w:eastAsia="zh-CN"/>
        </w:rPr>
      </w:pPr>
      <w:proofErr w:type="gramStart"/>
      <w:r w:rsidRPr="00807B9A">
        <w:rPr>
          <w:rFonts w:ascii="Arial" w:eastAsia="Times New Roman" w:hAnsi="Arial" w:cs="Arial"/>
          <w:b/>
          <w:sz w:val="24"/>
          <w:szCs w:val="24"/>
          <w:lang w:eastAsia="zh-CN"/>
        </w:rPr>
        <w:t>¹</w:t>
      </w:r>
      <w:proofErr w:type="gramEnd"/>
      <w:r w:rsidRPr="00807B9A">
        <w:rPr>
          <w:rFonts w:ascii="Arial" w:eastAsia="Times New Roman" w:hAnsi="Arial" w:cs="Arial"/>
          <w:b/>
          <w:sz w:val="24"/>
          <w:szCs w:val="24"/>
          <w:lang w:eastAsia="pt-BR"/>
        </w:rPr>
        <w:t xml:space="preserve"> </w:t>
      </w:r>
      <w:r w:rsidRPr="00807B9A">
        <w:rPr>
          <w:rFonts w:ascii="Arial" w:eastAsia="Times New Roman" w:hAnsi="Arial" w:cs="Arial"/>
          <w:sz w:val="24"/>
          <w:szCs w:val="24"/>
          <w:lang w:eastAsia="zh-CN"/>
        </w:rPr>
        <w:t xml:space="preserve">Para fins de equivalência entre as unidades, adotou-se altura média de referência de </w:t>
      </w:r>
      <w:r w:rsidRPr="00807B9A">
        <w:rPr>
          <w:rFonts w:ascii="Arial" w:eastAsia="Times New Roman" w:hAnsi="Arial" w:cs="Arial"/>
          <w:bCs/>
          <w:sz w:val="24"/>
          <w:szCs w:val="24"/>
          <w:lang w:eastAsia="zh-CN"/>
        </w:rPr>
        <w:t>3,00 m</w:t>
      </w:r>
      <w:r w:rsidRPr="00807B9A">
        <w:rPr>
          <w:rFonts w:ascii="Arial" w:eastAsia="Times New Roman" w:hAnsi="Arial" w:cs="Arial"/>
          <w:sz w:val="24"/>
          <w:szCs w:val="24"/>
          <w:lang w:eastAsia="zh-CN"/>
        </w:rPr>
        <w:t xml:space="preserve"> para escoramentos tubulares, conforme prática usual de mercado, resultando na relação </w:t>
      </w:r>
      <w:r w:rsidRPr="00807B9A">
        <w:rPr>
          <w:rFonts w:ascii="Arial" w:eastAsia="Times New Roman" w:hAnsi="Arial" w:cs="Arial"/>
          <w:b/>
          <w:bCs/>
          <w:sz w:val="24"/>
          <w:szCs w:val="24"/>
          <w:lang w:eastAsia="zh-CN"/>
        </w:rPr>
        <w:t>Volume (m³) = Área (m²) x Altura (m)</w:t>
      </w:r>
      <w:r w:rsidRPr="00807B9A">
        <w:rPr>
          <w:rFonts w:ascii="Arial" w:eastAsia="Times New Roman" w:hAnsi="Arial" w:cs="Arial"/>
          <w:b/>
          <w:sz w:val="24"/>
          <w:szCs w:val="24"/>
          <w:lang w:eastAsia="zh-CN"/>
        </w:rPr>
        <w:t>.</w:t>
      </w:r>
    </w:p>
    <w:p w14:paraId="0978BF9A" w14:textId="77777777" w:rsidR="00B73478" w:rsidRPr="00807B9A" w:rsidRDefault="00B73478" w:rsidP="00B73478">
      <w:pPr>
        <w:spacing w:after="5" w:line="271" w:lineRule="auto"/>
        <w:jc w:val="both"/>
        <w:rPr>
          <w:rFonts w:ascii="Arial" w:eastAsia="Times New Roman" w:hAnsi="Arial" w:cs="Arial"/>
          <w:sz w:val="24"/>
          <w:szCs w:val="24"/>
          <w:lang w:eastAsia="zh-CN"/>
        </w:rPr>
      </w:pPr>
    </w:p>
    <w:p w14:paraId="7ED4F3BF" w14:textId="77777777" w:rsidR="000E2170" w:rsidRPr="00807B9A" w:rsidRDefault="000E2170" w:rsidP="00B73478">
      <w:pPr>
        <w:spacing w:after="5" w:line="271" w:lineRule="auto"/>
        <w:jc w:val="both"/>
        <w:rPr>
          <w:rFonts w:ascii="Arial" w:eastAsia="Times New Roman" w:hAnsi="Arial" w:cs="Arial"/>
          <w:sz w:val="24"/>
          <w:szCs w:val="24"/>
          <w:lang w:eastAsia="zh-CN"/>
        </w:rPr>
      </w:pPr>
      <w:r w:rsidRPr="00807B9A">
        <w:rPr>
          <w:rFonts w:ascii="Arial" w:eastAsia="Times New Roman" w:hAnsi="Arial" w:cs="Arial"/>
          <w:sz w:val="24"/>
          <w:szCs w:val="24"/>
          <w:lang w:eastAsia="zh-CN"/>
        </w:rPr>
        <w:t xml:space="preserve">Serão aceitos atestados apresentados em </w:t>
      </w:r>
      <w:r w:rsidRPr="00807B9A">
        <w:rPr>
          <w:rFonts w:ascii="Arial" w:eastAsia="Times New Roman" w:hAnsi="Arial" w:cs="Arial"/>
          <w:bCs/>
          <w:sz w:val="24"/>
          <w:szCs w:val="24"/>
          <w:lang w:eastAsia="zh-CN"/>
        </w:rPr>
        <w:t>m³ ou m²</w:t>
      </w:r>
      <w:r w:rsidRPr="00807B9A">
        <w:rPr>
          <w:rFonts w:ascii="Arial" w:eastAsia="Times New Roman" w:hAnsi="Arial" w:cs="Arial"/>
          <w:sz w:val="24"/>
          <w:szCs w:val="24"/>
          <w:lang w:eastAsia="zh-CN"/>
        </w:rPr>
        <w:t xml:space="preserve">, desde que compatíveis com o objeto licitado. Na hipótese de apresentação em unidade diversa da principal </w:t>
      </w:r>
      <w:r w:rsidRPr="00807B9A">
        <w:rPr>
          <w:rFonts w:ascii="Arial" w:eastAsia="Times New Roman" w:hAnsi="Arial" w:cs="Arial"/>
          <w:sz w:val="24"/>
          <w:szCs w:val="24"/>
          <w:lang w:eastAsia="zh-CN"/>
        </w:rPr>
        <w:lastRenderedPageBreak/>
        <w:t>adotada, poderá ser exigida memória de cálculo ou documentação complementar que comprove a equivalência entre os quantitativos.</w:t>
      </w:r>
    </w:p>
    <w:p w14:paraId="4A97DB6D" w14:textId="77777777" w:rsidR="000E2170" w:rsidRPr="00807B9A" w:rsidRDefault="000E2170" w:rsidP="00807B9A">
      <w:pPr>
        <w:spacing w:after="5" w:line="271" w:lineRule="auto"/>
        <w:ind w:left="708"/>
        <w:jc w:val="both"/>
        <w:rPr>
          <w:rFonts w:ascii="Arial" w:eastAsia="Times New Roman" w:hAnsi="Arial" w:cs="Arial"/>
          <w:sz w:val="24"/>
          <w:szCs w:val="24"/>
          <w:lang w:eastAsia="zh-CN"/>
        </w:rPr>
      </w:pPr>
    </w:p>
    <w:p w14:paraId="3EC9B3F2" w14:textId="77777777" w:rsidR="000E2170" w:rsidRDefault="000E2170" w:rsidP="00B73478">
      <w:pPr>
        <w:spacing w:after="5" w:line="271" w:lineRule="auto"/>
        <w:jc w:val="both"/>
        <w:rPr>
          <w:rFonts w:ascii="Arial" w:eastAsia="Times New Roman" w:hAnsi="Arial" w:cs="Arial"/>
          <w:sz w:val="24"/>
          <w:szCs w:val="24"/>
          <w:lang w:eastAsia="zh-CN"/>
        </w:rPr>
      </w:pPr>
      <w:proofErr w:type="gramStart"/>
      <w:r w:rsidRPr="00807B9A">
        <w:rPr>
          <w:rFonts w:ascii="Arial" w:eastAsia="Times New Roman" w:hAnsi="Arial" w:cs="Arial"/>
          <w:sz w:val="24"/>
          <w:szCs w:val="24"/>
          <w:lang w:eastAsia="zh-CN"/>
        </w:rPr>
        <w:t>²</w:t>
      </w:r>
      <w:proofErr w:type="gramEnd"/>
      <w:r w:rsidRPr="00807B9A">
        <w:rPr>
          <w:rFonts w:ascii="Arial" w:eastAsia="Times New Roman" w:hAnsi="Arial" w:cs="Arial"/>
          <w:sz w:val="24"/>
          <w:szCs w:val="24"/>
          <w:lang w:eastAsia="zh-CN"/>
        </w:rPr>
        <w:t xml:space="preserve"> Para fins de equivalência entre unidades, adotam-se os seguintes parâmetros técnicos de referência:</w:t>
      </w:r>
    </w:p>
    <w:p w14:paraId="785B374E" w14:textId="77777777" w:rsidR="00B73478" w:rsidRPr="00807B9A" w:rsidRDefault="00B73478" w:rsidP="00B73478">
      <w:pPr>
        <w:spacing w:after="5" w:line="271" w:lineRule="auto"/>
        <w:jc w:val="both"/>
        <w:rPr>
          <w:rFonts w:ascii="Arial" w:eastAsia="Times New Roman" w:hAnsi="Arial" w:cs="Arial"/>
          <w:sz w:val="24"/>
          <w:szCs w:val="24"/>
          <w:lang w:eastAsia="zh-CN"/>
        </w:rPr>
      </w:pPr>
    </w:p>
    <w:p w14:paraId="5B093277" w14:textId="77777777" w:rsidR="000E2170" w:rsidRPr="00807B9A" w:rsidRDefault="000E2170" w:rsidP="00B73478">
      <w:pPr>
        <w:numPr>
          <w:ilvl w:val="0"/>
          <w:numId w:val="25"/>
        </w:numPr>
        <w:tabs>
          <w:tab w:val="clear" w:pos="1428"/>
          <w:tab w:val="num" w:pos="426"/>
        </w:tabs>
        <w:spacing w:after="5" w:line="271" w:lineRule="auto"/>
        <w:ind w:left="0" w:firstLine="0"/>
        <w:jc w:val="both"/>
        <w:rPr>
          <w:rFonts w:ascii="Arial" w:eastAsia="Times New Roman" w:hAnsi="Arial" w:cs="Arial"/>
          <w:sz w:val="24"/>
          <w:szCs w:val="24"/>
          <w:lang w:eastAsia="zh-CN"/>
        </w:rPr>
      </w:pPr>
      <w:r w:rsidRPr="00807B9A">
        <w:rPr>
          <w:rFonts w:ascii="Arial" w:eastAsia="Times New Roman" w:hAnsi="Arial" w:cs="Arial"/>
          <w:b/>
          <w:bCs/>
          <w:sz w:val="24"/>
          <w:szCs w:val="24"/>
          <w:lang w:eastAsia="zh-CN"/>
        </w:rPr>
        <w:t>Espessura média:</w:t>
      </w:r>
      <w:r w:rsidRPr="00807B9A">
        <w:rPr>
          <w:rFonts w:ascii="Arial" w:eastAsia="Times New Roman" w:hAnsi="Arial" w:cs="Arial"/>
          <w:sz w:val="24"/>
          <w:szCs w:val="24"/>
          <w:lang w:eastAsia="zh-CN"/>
        </w:rPr>
        <w:t xml:space="preserve"> 0,10 m (10 cm), conforme características do objeto; </w:t>
      </w:r>
    </w:p>
    <w:p w14:paraId="0AE1DA1F" w14:textId="77777777" w:rsidR="000E2170" w:rsidRDefault="000E2170" w:rsidP="00B73478">
      <w:pPr>
        <w:numPr>
          <w:ilvl w:val="0"/>
          <w:numId w:val="25"/>
        </w:numPr>
        <w:tabs>
          <w:tab w:val="clear" w:pos="1428"/>
          <w:tab w:val="num" w:pos="426"/>
        </w:tabs>
        <w:spacing w:before="100" w:beforeAutospacing="1" w:after="5" w:line="271" w:lineRule="auto"/>
        <w:ind w:left="0" w:firstLine="0"/>
        <w:jc w:val="both"/>
        <w:rPr>
          <w:rFonts w:ascii="Arial" w:eastAsia="Times New Roman" w:hAnsi="Arial" w:cs="Arial"/>
          <w:sz w:val="24"/>
          <w:szCs w:val="24"/>
          <w:lang w:eastAsia="zh-CN"/>
        </w:rPr>
      </w:pPr>
      <w:r w:rsidRPr="00807B9A">
        <w:rPr>
          <w:rFonts w:ascii="Arial" w:eastAsia="Times New Roman" w:hAnsi="Arial" w:cs="Arial"/>
          <w:b/>
          <w:bCs/>
          <w:sz w:val="24"/>
          <w:szCs w:val="24"/>
          <w:lang w:eastAsia="zh-CN"/>
        </w:rPr>
        <w:t>Densidade do concreto armado:</w:t>
      </w:r>
      <w:r w:rsidRPr="00807B9A">
        <w:rPr>
          <w:rFonts w:ascii="Arial" w:eastAsia="Times New Roman" w:hAnsi="Arial" w:cs="Arial"/>
          <w:sz w:val="24"/>
          <w:szCs w:val="24"/>
          <w:lang w:eastAsia="zh-CN"/>
        </w:rPr>
        <w:t xml:space="preserve"> 2,40 t/m³. </w:t>
      </w:r>
    </w:p>
    <w:p w14:paraId="386156F8" w14:textId="77777777" w:rsidR="00C921A7" w:rsidRDefault="00C921A7" w:rsidP="00C921A7">
      <w:pPr>
        <w:spacing w:after="5" w:line="271" w:lineRule="auto"/>
        <w:jc w:val="both"/>
        <w:rPr>
          <w:rFonts w:ascii="Arial" w:eastAsia="Times New Roman" w:hAnsi="Arial" w:cs="Arial"/>
          <w:sz w:val="24"/>
          <w:szCs w:val="24"/>
          <w:lang w:eastAsia="zh-CN"/>
        </w:rPr>
      </w:pPr>
    </w:p>
    <w:p w14:paraId="15799767" w14:textId="77777777" w:rsidR="000E2170" w:rsidRDefault="000E2170" w:rsidP="00C921A7">
      <w:pPr>
        <w:spacing w:after="5" w:line="271" w:lineRule="auto"/>
        <w:jc w:val="both"/>
        <w:rPr>
          <w:rFonts w:ascii="Arial" w:eastAsia="Times New Roman" w:hAnsi="Arial" w:cs="Arial"/>
          <w:sz w:val="24"/>
          <w:szCs w:val="24"/>
          <w:lang w:eastAsia="zh-CN"/>
        </w:rPr>
      </w:pPr>
      <w:r w:rsidRPr="00807B9A">
        <w:rPr>
          <w:rFonts w:ascii="Arial" w:eastAsia="Times New Roman" w:hAnsi="Arial" w:cs="Arial"/>
          <w:sz w:val="24"/>
          <w:szCs w:val="24"/>
          <w:lang w:eastAsia="zh-CN"/>
        </w:rPr>
        <w:t>As conversões observarão as seguintes relações:</w:t>
      </w:r>
    </w:p>
    <w:p w14:paraId="24CF4E19" w14:textId="77777777" w:rsidR="00B73478" w:rsidRPr="00807B9A" w:rsidRDefault="00B73478" w:rsidP="00B73478">
      <w:pPr>
        <w:spacing w:after="5" w:line="271" w:lineRule="auto"/>
        <w:ind w:firstLine="708"/>
        <w:jc w:val="both"/>
        <w:rPr>
          <w:rFonts w:ascii="Arial" w:eastAsia="Times New Roman" w:hAnsi="Arial" w:cs="Arial"/>
          <w:sz w:val="24"/>
          <w:szCs w:val="24"/>
          <w:lang w:eastAsia="zh-CN"/>
        </w:rPr>
      </w:pPr>
    </w:p>
    <w:p w14:paraId="74B21079" w14:textId="77777777" w:rsidR="000E2170" w:rsidRPr="00807B9A" w:rsidRDefault="000E2170" w:rsidP="00B73478">
      <w:pPr>
        <w:numPr>
          <w:ilvl w:val="0"/>
          <w:numId w:val="26"/>
        </w:numPr>
        <w:tabs>
          <w:tab w:val="clear" w:pos="1428"/>
          <w:tab w:val="num" w:pos="426"/>
        </w:tabs>
        <w:spacing w:after="5" w:line="271" w:lineRule="auto"/>
        <w:ind w:left="0" w:firstLine="0"/>
        <w:jc w:val="both"/>
        <w:rPr>
          <w:rFonts w:ascii="Arial" w:eastAsia="Times New Roman" w:hAnsi="Arial" w:cs="Arial"/>
          <w:sz w:val="24"/>
          <w:szCs w:val="24"/>
          <w:lang w:eastAsia="zh-CN"/>
        </w:rPr>
      </w:pPr>
      <w:r w:rsidRPr="00807B9A">
        <w:rPr>
          <w:rFonts w:ascii="Arial" w:eastAsia="Times New Roman" w:hAnsi="Arial" w:cs="Arial"/>
          <w:b/>
          <w:bCs/>
          <w:sz w:val="24"/>
          <w:szCs w:val="24"/>
          <w:lang w:eastAsia="zh-CN"/>
        </w:rPr>
        <w:t>Volume (m³) = Área (m²) x Espessura (m);</w:t>
      </w:r>
      <w:r w:rsidRPr="00807B9A">
        <w:rPr>
          <w:rFonts w:ascii="Arial" w:eastAsia="Times New Roman" w:hAnsi="Arial" w:cs="Arial"/>
          <w:sz w:val="24"/>
          <w:szCs w:val="24"/>
          <w:lang w:eastAsia="zh-CN"/>
        </w:rPr>
        <w:t xml:space="preserve"> </w:t>
      </w:r>
    </w:p>
    <w:p w14:paraId="5E65ACA9" w14:textId="636F5141" w:rsidR="00B73478" w:rsidRDefault="000E2170" w:rsidP="00B73478">
      <w:pPr>
        <w:numPr>
          <w:ilvl w:val="0"/>
          <w:numId w:val="26"/>
        </w:numPr>
        <w:tabs>
          <w:tab w:val="clear" w:pos="1428"/>
          <w:tab w:val="num" w:pos="426"/>
        </w:tabs>
        <w:spacing w:before="100" w:beforeAutospacing="1" w:after="5" w:line="271" w:lineRule="auto"/>
        <w:ind w:left="0" w:firstLine="0"/>
        <w:jc w:val="both"/>
        <w:rPr>
          <w:rFonts w:ascii="Arial" w:eastAsia="Times New Roman" w:hAnsi="Arial" w:cs="Arial"/>
          <w:sz w:val="24"/>
          <w:szCs w:val="24"/>
          <w:lang w:eastAsia="zh-CN"/>
        </w:rPr>
      </w:pPr>
      <w:r w:rsidRPr="00807B9A">
        <w:rPr>
          <w:rFonts w:ascii="Arial" w:eastAsia="Times New Roman" w:hAnsi="Arial" w:cs="Arial"/>
          <w:b/>
          <w:bCs/>
          <w:sz w:val="24"/>
          <w:szCs w:val="24"/>
          <w:lang w:eastAsia="zh-CN"/>
        </w:rPr>
        <w:t>Massa (t) = Volume (m³) x Densidade (t/m³).</w:t>
      </w:r>
      <w:r w:rsidRPr="00807B9A">
        <w:rPr>
          <w:rFonts w:ascii="Arial" w:eastAsia="Times New Roman" w:hAnsi="Arial" w:cs="Arial"/>
          <w:sz w:val="24"/>
          <w:szCs w:val="24"/>
          <w:lang w:eastAsia="zh-CN"/>
        </w:rPr>
        <w:t xml:space="preserve"> </w:t>
      </w:r>
    </w:p>
    <w:p w14:paraId="408D269F" w14:textId="77777777" w:rsidR="00B73478" w:rsidRPr="00B73478" w:rsidRDefault="00B73478" w:rsidP="00B73478">
      <w:pPr>
        <w:spacing w:before="100" w:beforeAutospacing="1" w:after="5" w:line="271" w:lineRule="auto"/>
        <w:ind w:left="1428"/>
        <w:jc w:val="both"/>
        <w:rPr>
          <w:rFonts w:ascii="Arial" w:eastAsia="Times New Roman" w:hAnsi="Arial" w:cs="Arial"/>
          <w:sz w:val="24"/>
          <w:szCs w:val="24"/>
          <w:lang w:eastAsia="zh-CN"/>
        </w:rPr>
      </w:pPr>
    </w:p>
    <w:p w14:paraId="19188BB6" w14:textId="77777777" w:rsidR="000E2170" w:rsidRDefault="000E2170" w:rsidP="00B73478">
      <w:pPr>
        <w:spacing w:after="5" w:line="271" w:lineRule="auto"/>
        <w:jc w:val="both"/>
        <w:rPr>
          <w:rFonts w:ascii="Arial" w:eastAsia="Times New Roman" w:hAnsi="Arial" w:cs="Arial"/>
          <w:sz w:val="24"/>
          <w:szCs w:val="24"/>
          <w:lang w:eastAsia="zh-CN"/>
        </w:rPr>
      </w:pPr>
      <w:r w:rsidRPr="00807B9A">
        <w:rPr>
          <w:rFonts w:ascii="Arial" w:eastAsia="Times New Roman" w:hAnsi="Arial" w:cs="Arial"/>
          <w:sz w:val="24"/>
          <w:szCs w:val="24"/>
          <w:lang w:eastAsia="zh-CN"/>
        </w:rPr>
        <w:t>Serão adotados os seguintes critérios de avaliação:</w:t>
      </w:r>
    </w:p>
    <w:p w14:paraId="3FF3CE54" w14:textId="77777777" w:rsidR="00B73478" w:rsidRPr="00807B9A" w:rsidRDefault="00B73478" w:rsidP="00807B9A">
      <w:pPr>
        <w:spacing w:after="5" w:line="271" w:lineRule="auto"/>
        <w:ind w:firstLine="708"/>
        <w:jc w:val="both"/>
        <w:rPr>
          <w:rFonts w:ascii="Arial" w:eastAsia="Times New Roman" w:hAnsi="Arial" w:cs="Arial"/>
          <w:sz w:val="24"/>
          <w:szCs w:val="24"/>
          <w:lang w:eastAsia="zh-CN"/>
        </w:rPr>
      </w:pPr>
    </w:p>
    <w:p w14:paraId="5DB48B2C" w14:textId="77777777" w:rsidR="000E2170" w:rsidRDefault="000E2170" w:rsidP="00B73478">
      <w:pPr>
        <w:numPr>
          <w:ilvl w:val="0"/>
          <w:numId w:val="27"/>
        </w:numPr>
        <w:tabs>
          <w:tab w:val="clear" w:pos="1428"/>
          <w:tab w:val="num" w:pos="0"/>
          <w:tab w:val="left" w:pos="284"/>
        </w:tabs>
        <w:spacing w:after="5" w:line="271" w:lineRule="auto"/>
        <w:ind w:left="0" w:firstLine="0"/>
        <w:jc w:val="both"/>
        <w:rPr>
          <w:rFonts w:ascii="Arial" w:eastAsia="Times New Roman" w:hAnsi="Arial" w:cs="Arial"/>
          <w:sz w:val="24"/>
          <w:szCs w:val="24"/>
          <w:lang w:eastAsia="zh-CN"/>
        </w:rPr>
      </w:pPr>
      <w:proofErr w:type="gramStart"/>
      <w:r w:rsidRPr="00807B9A">
        <w:rPr>
          <w:rFonts w:ascii="Arial" w:eastAsia="Times New Roman" w:hAnsi="Arial" w:cs="Arial"/>
          <w:sz w:val="24"/>
          <w:szCs w:val="24"/>
          <w:lang w:eastAsia="zh-CN"/>
        </w:rPr>
        <w:t>atestados</w:t>
      </w:r>
      <w:proofErr w:type="gramEnd"/>
      <w:r w:rsidRPr="00807B9A">
        <w:rPr>
          <w:rFonts w:ascii="Arial" w:eastAsia="Times New Roman" w:hAnsi="Arial" w:cs="Arial"/>
          <w:sz w:val="24"/>
          <w:szCs w:val="24"/>
          <w:lang w:eastAsia="zh-CN"/>
        </w:rPr>
        <w:t xml:space="preserve"> apresentados em </w:t>
      </w:r>
      <w:r w:rsidRPr="00807B9A">
        <w:rPr>
          <w:rFonts w:ascii="Arial" w:eastAsia="Times New Roman" w:hAnsi="Arial" w:cs="Arial"/>
          <w:b/>
          <w:bCs/>
          <w:sz w:val="24"/>
          <w:szCs w:val="24"/>
          <w:lang w:eastAsia="zh-CN"/>
        </w:rPr>
        <w:t>m³</w:t>
      </w:r>
      <w:r w:rsidRPr="00807B9A">
        <w:rPr>
          <w:rFonts w:ascii="Arial" w:eastAsia="Times New Roman" w:hAnsi="Arial" w:cs="Arial"/>
          <w:sz w:val="24"/>
          <w:szCs w:val="24"/>
          <w:lang w:eastAsia="zh-CN"/>
        </w:rPr>
        <w:t xml:space="preserve"> serão comparados diretamente com o quantitativo mínimo exigido; </w:t>
      </w:r>
    </w:p>
    <w:p w14:paraId="239FEA08" w14:textId="77777777" w:rsidR="00B73478" w:rsidRPr="00807B9A" w:rsidRDefault="00B73478" w:rsidP="00B73478">
      <w:pPr>
        <w:tabs>
          <w:tab w:val="left" w:pos="284"/>
        </w:tabs>
        <w:spacing w:after="5" w:line="271" w:lineRule="auto"/>
        <w:jc w:val="both"/>
        <w:rPr>
          <w:rFonts w:ascii="Arial" w:eastAsia="Times New Roman" w:hAnsi="Arial" w:cs="Arial"/>
          <w:sz w:val="24"/>
          <w:szCs w:val="24"/>
          <w:lang w:eastAsia="zh-CN"/>
        </w:rPr>
      </w:pPr>
    </w:p>
    <w:p w14:paraId="4F13B1E0" w14:textId="61E83A32" w:rsidR="00074A51" w:rsidRDefault="000E2170" w:rsidP="00074A51">
      <w:pPr>
        <w:numPr>
          <w:ilvl w:val="0"/>
          <w:numId w:val="27"/>
        </w:numPr>
        <w:tabs>
          <w:tab w:val="clear" w:pos="1428"/>
          <w:tab w:val="num" w:pos="0"/>
          <w:tab w:val="left" w:pos="284"/>
        </w:tabs>
        <w:spacing w:before="100" w:beforeAutospacing="1" w:after="5" w:line="271" w:lineRule="auto"/>
        <w:ind w:left="0" w:firstLine="0"/>
        <w:jc w:val="both"/>
        <w:rPr>
          <w:rFonts w:ascii="Arial" w:eastAsia="Times New Roman" w:hAnsi="Arial" w:cs="Arial"/>
          <w:sz w:val="24"/>
          <w:szCs w:val="24"/>
          <w:lang w:eastAsia="zh-CN"/>
        </w:rPr>
      </w:pPr>
      <w:proofErr w:type="gramStart"/>
      <w:r w:rsidRPr="00807B9A">
        <w:rPr>
          <w:rFonts w:ascii="Arial" w:eastAsia="Times New Roman" w:hAnsi="Arial" w:cs="Arial"/>
          <w:sz w:val="24"/>
          <w:szCs w:val="24"/>
          <w:lang w:eastAsia="zh-CN"/>
        </w:rPr>
        <w:t>atestados</w:t>
      </w:r>
      <w:proofErr w:type="gramEnd"/>
      <w:r w:rsidRPr="00807B9A">
        <w:rPr>
          <w:rFonts w:ascii="Arial" w:eastAsia="Times New Roman" w:hAnsi="Arial" w:cs="Arial"/>
          <w:sz w:val="24"/>
          <w:szCs w:val="24"/>
          <w:lang w:eastAsia="zh-CN"/>
        </w:rPr>
        <w:t xml:space="preserve"> apresentados em </w:t>
      </w:r>
      <w:r w:rsidRPr="00807B9A">
        <w:rPr>
          <w:rFonts w:ascii="Arial" w:eastAsia="Times New Roman" w:hAnsi="Arial" w:cs="Arial"/>
          <w:b/>
          <w:bCs/>
          <w:sz w:val="24"/>
          <w:szCs w:val="24"/>
          <w:lang w:eastAsia="zh-CN"/>
        </w:rPr>
        <w:t>m²</w:t>
      </w:r>
      <w:r w:rsidRPr="00807B9A">
        <w:rPr>
          <w:rFonts w:ascii="Arial" w:eastAsia="Times New Roman" w:hAnsi="Arial" w:cs="Arial"/>
          <w:sz w:val="24"/>
          <w:szCs w:val="24"/>
          <w:lang w:eastAsia="zh-CN"/>
        </w:rPr>
        <w:t xml:space="preserve"> serão convertidos em volume (m³) utilizando a espessura informada no documento; na ausência dessa informação, será adotada a espessura de referência de 0,10 m; </w:t>
      </w:r>
    </w:p>
    <w:p w14:paraId="250D7C83" w14:textId="77777777" w:rsidR="00C921A7" w:rsidRPr="00C921A7" w:rsidRDefault="00C921A7" w:rsidP="00C921A7">
      <w:pPr>
        <w:tabs>
          <w:tab w:val="left" w:pos="284"/>
        </w:tabs>
        <w:spacing w:before="100" w:beforeAutospacing="1" w:after="5" w:line="271" w:lineRule="auto"/>
        <w:jc w:val="both"/>
        <w:rPr>
          <w:rFonts w:ascii="Arial" w:eastAsia="Times New Roman" w:hAnsi="Arial" w:cs="Arial"/>
          <w:sz w:val="24"/>
          <w:szCs w:val="24"/>
          <w:lang w:eastAsia="zh-CN"/>
        </w:rPr>
      </w:pPr>
    </w:p>
    <w:p w14:paraId="6B2E091A" w14:textId="77777777" w:rsidR="000E2170" w:rsidRDefault="000E2170" w:rsidP="00B73478">
      <w:pPr>
        <w:numPr>
          <w:ilvl w:val="0"/>
          <w:numId w:val="27"/>
        </w:numPr>
        <w:tabs>
          <w:tab w:val="clear" w:pos="1428"/>
          <w:tab w:val="num" w:pos="0"/>
          <w:tab w:val="left" w:pos="284"/>
        </w:tabs>
        <w:spacing w:before="100" w:beforeAutospacing="1" w:after="5" w:line="271" w:lineRule="auto"/>
        <w:ind w:left="0" w:firstLine="0"/>
        <w:jc w:val="both"/>
        <w:rPr>
          <w:rFonts w:ascii="Arial" w:eastAsia="Times New Roman" w:hAnsi="Arial" w:cs="Arial"/>
          <w:sz w:val="24"/>
          <w:szCs w:val="24"/>
          <w:lang w:eastAsia="zh-CN"/>
        </w:rPr>
      </w:pPr>
      <w:proofErr w:type="gramStart"/>
      <w:r w:rsidRPr="00807B9A">
        <w:rPr>
          <w:rFonts w:ascii="Arial" w:eastAsia="Times New Roman" w:hAnsi="Arial" w:cs="Arial"/>
          <w:sz w:val="24"/>
          <w:szCs w:val="24"/>
          <w:lang w:eastAsia="zh-CN"/>
        </w:rPr>
        <w:t>atestados</w:t>
      </w:r>
      <w:proofErr w:type="gramEnd"/>
      <w:r w:rsidRPr="00807B9A">
        <w:rPr>
          <w:rFonts w:ascii="Arial" w:eastAsia="Times New Roman" w:hAnsi="Arial" w:cs="Arial"/>
          <w:sz w:val="24"/>
          <w:szCs w:val="24"/>
          <w:lang w:eastAsia="zh-CN"/>
        </w:rPr>
        <w:t xml:space="preserve"> apresentados em </w:t>
      </w:r>
      <w:r w:rsidRPr="00807B9A">
        <w:rPr>
          <w:rFonts w:ascii="Arial" w:eastAsia="Times New Roman" w:hAnsi="Arial" w:cs="Arial"/>
          <w:b/>
          <w:bCs/>
          <w:sz w:val="24"/>
          <w:szCs w:val="24"/>
          <w:lang w:eastAsia="zh-CN"/>
        </w:rPr>
        <w:t>toneladas (t)</w:t>
      </w:r>
      <w:r w:rsidRPr="00807B9A">
        <w:rPr>
          <w:rFonts w:ascii="Arial" w:eastAsia="Times New Roman" w:hAnsi="Arial" w:cs="Arial"/>
          <w:sz w:val="24"/>
          <w:szCs w:val="24"/>
          <w:lang w:eastAsia="zh-CN"/>
        </w:rPr>
        <w:t xml:space="preserve"> serão convertidos em volume (m³) utilizando a densidade de referência de 2,40 t/m³; </w:t>
      </w:r>
    </w:p>
    <w:p w14:paraId="114E3DA7" w14:textId="77777777" w:rsidR="00B73478" w:rsidRPr="00807B9A" w:rsidRDefault="00B73478" w:rsidP="00B73478">
      <w:pPr>
        <w:tabs>
          <w:tab w:val="left" w:pos="284"/>
        </w:tabs>
        <w:spacing w:before="100" w:beforeAutospacing="1" w:after="5" w:line="271" w:lineRule="auto"/>
        <w:jc w:val="both"/>
        <w:rPr>
          <w:rFonts w:ascii="Arial" w:eastAsia="Times New Roman" w:hAnsi="Arial" w:cs="Arial"/>
          <w:sz w:val="24"/>
          <w:szCs w:val="24"/>
          <w:lang w:eastAsia="zh-CN"/>
        </w:rPr>
      </w:pPr>
    </w:p>
    <w:p w14:paraId="602008EE" w14:textId="77777777" w:rsidR="000E2170" w:rsidRDefault="000E2170" w:rsidP="00B73478">
      <w:pPr>
        <w:numPr>
          <w:ilvl w:val="0"/>
          <w:numId w:val="27"/>
        </w:numPr>
        <w:tabs>
          <w:tab w:val="clear" w:pos="1428"/>
          <w:tab w:val="num" w:pos="0"/>
          <w:tab w:val="left" w:pos="284"/>
        </w:tabs>
        <w:spacing w:before="100" w:beforeAutospacing="1" w:after="5" w:line="271" w:lineRule="auto"/>
        <w:ind w:left="0" w:firstLine="0"/>
        <w:jc w:val="both"/>
        <w:rPr>
          <w:rFonts w:ascii="Arial" w:eastAsia="Times New Roman" w:hAnsi="Arial" w:cs="Arial"/>
          <w:sz w:val="24"/>
          <w:szCs w:val="24"/>
          <w:lang w:eastAsia="zh-CN"/>
        </w:rPr>
      </w:pPr>
      <w:proofErr w:type="gramStart"/>
      <w:r w:rsidRPr="00807B9A">
        <w:rPr>
          <w:rFonts w:ascii="Arial" w:eastAsia="Times New Roman" w:hAnsi="Arial" w:cs="Arial"/>
          <w:sz w:val="24"/>
          <w:szCs w:val="24"/>
          <w:lang w:eastAsia="zh-CN"/>
        </w:rPr>
        <w:t>na</w:t>
      </w:r>
      <w:proofErr w:type="gramEnd"/>
      <w:r w:rsidRPr="00807B9A">
        <w:rPr>
          <w:rFonts w:ascii="Arial" w:eastAsia="Times New Roman" w:hAnsi="Arial" w:cs="Arial"/>
          <w:sz w:val="24"/>
          <w:szCs w:val="24"/>
          <w:lang w:eastAsia="zh-CN"/>
        </w:rPr>
        <w:t xml:space="preserve"> hipótese de apresentação de múltiplas unidades, será admitida a soma dos quantitativos, desde que devidamente convertidos para uma unidade comum. </w:t>
      </w:r>
    </w:p>
    <w:p w14:paraId="073F54AB" w14:textId="77777777" w:rsidR="00B73478" w:rsidRPr="00807B9A" w:rsidRDefault="00B73478" w:rsidP="00B73478">
      <w:pPr>
        <w:spacing w:before="100" w:beforeAutospacing="1" w:after="5" w:line="271" w:lineRule="auto"/>
        <w:ind w:left="1428"/>
        <w:jc w:val="both"/>
        <w:rPr>
          <w:rFonts w:ascii="Arial" w:eastAsia="Times New Roman" w:hAnsi="Arial" w:cs="Arial"/>
          <w:sz w:val="24"/>
          <w:szCs w:val="24"/>
          <w:lang w:eastAsia="zh-CN"/>
        </w:rPr>
      </w:pPr>
    </w:p>
    <w:p w14:paraId="48036E3F" w14:textId="77777777" w:rsidR="000E2170" w:rsidRDefault="000E2170" w:rsidP="00B73478">
      <w:pPr>
        <w:spacing w:after="5" w:line="271" w:lineRule="auto"/>
        <w:jc w:val="both"/>
        <w:rPr>
          <w:rFonts w:ascii="Arial" w:eastAsia="Times New Roman" w:hAnsi="Arial" w:cs="Arial"/>
          <w:sz w:val="24"/>
          <w:szCs w:val="24"/>
          <w:lang w:eastAsia="zh-CN"/>
        </w:rPr>
      </w:pPr>
      <w:r w:rsidRPr="00807B9A">
        <w:rPr>
          <w:rFonts w:ascii="Arial" w:eastAsia="Times New Roman" w:hAnsi="Arial" w:cs="Arial"/>
          <w:sz w:val="24"/>
          <w:szCs w:val="24"/>
          <w:lang w:eastAsia="zh-CN"/>
        </w:rPr>
        <w:t>Poderá ser solicitada memória de cálculo ou documentação complementar para verificação da compatibilidade dos quantitativos apresentados com o objeto licitado.</w:t>
      </w:r>
    </w:p>
    <w:p w14:paraId="54AC36D2" w14:textId="77777777" w:rsidR="00B73478" w:rsidRPr="00807B9A" w:rsidRDefault="00B73478" w:rsidP="00807B9A">
      <w:pPr>
        <w:spacing w:after="5" w:line="271" w:lineRule="auto"/>
        <w:ind w:left="708"/>
        <w:jc w:val="both"/>
        <w:rPr>
          <w:rFonts w:ascii="Arial" w:eastAsia="Times New Roman" w:hAnsi="Arial" w:cs="Arial"/>
          <w:sz w:val="24"/>
          <w:szCs w:val="24"/>
          <w:lang w:eastAsia="zh-CN"/>
        </w:rPr>
      </w:pPr>
    </w:p>
    <w:p w14:paraId="46A95448" w14:textId="77777777" w:rsidR="000E2170" w:rsidRDefault="000E2170" w:rsidP="00B73478">
      <w:pPr>
        <w:tabs>
          <w:tab w:val="left" w:pos="0"/>
        </w:tabs>
        <w:spacing w:before="120"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b/>
        <w:t xml:space="preserve">Alternativamente, é admitida a apresentação de atestado em nome da empresa, na qual conste o nome do responsável técnico, bem como, também </w:t>
      </w:r>
      <w:r w:rsidRPr="00807B9A">
        <w:rPr>
          <w:rFonts w:ascii="Arial" w:eastAsia="Times New Roman" w:hAnsi="Arial" w:cs="Arial"/>
          <w:sz w:val="24"/>
          <w:szCs w:val="24"/>
          <w:lang w:eastAsia="pt-BR"/>
        </w:rPr>
        <w:lastRenderedPageBreak/>
        <w:t>deverá ser apresentada a ART baixada ou CAT, comprovando a responsabilidade dos serviços executados pelo profissional constante do atestado.</w:t>
      </w:r>
    </w:p>
    <w:p w14:paraId="6DBFF0A6" w14:textId="77777777" w:rsidR="00B73478" w:rsidRPr="00807B9A" w:rsidRDefault="00B73478" w:rsidP="00B73478">
      <w:pPr>
        <w:tabs>
          <w:tab w:val="left" w:pos="0"/>
        </w:tabs>
        <w:spacing w:before="120" w:after="5" w:line="271" w:lineRule="auto"/>
        <w:jc w:val="both"/>
        <w:rPr>
          <w:rFonts w:ascii="Arial" w:eastAsia="Times New Roman" w:hAnsi="Arial" w:cs="Arial"/>
          <w:sz w:val="24"/>
          <w:szCs w:val="24"/>
          <w:lang w:eastAsia="pt-BR"/>
        </w:rPr>
      </w:pPr>
    </w:p>
    <w:p w14:paraId="69132F7C" w14:textId="77777777" w:rsidR="000E2170" w:rsidRDefault="000E2170" w:rsidP="00B73478">
      <w:pPr>
        <w:numPr>
          <w:ilvl w:val="0"/>
          <w:numId w:val="12"/>
        </w:numPr>
        <w:tabs>
          <w:tab w:val="left" w:pos="426"/>
        </w:tabs>
        <w:suppressAutoHyphens/>
        <w:spacing w:before="120" w:after="5" w:line="271" w:lineRule="auto"/>
        <w:ind w:left="0" w:firstLine="0"/>
        <w:jc w:val="both"/>
        <w:rPr>
          <w:rFonts w:ascii="Arial" w:eastAsia="Times New Roman" w:hAnsi="Arial" w:cs="Arial"/>
          <w:sz w:val="24"/>
          <w:szCs w:val="24"/>
          <w:lang w:eastAsia="zh-CN"/>
        </w:rPr>
      </w:pPr>
      <w:r w:rsidRPr="00807B9A">
        <w:rPr>
          <w:rFonts w:ascii="Arial" w:eastAsia="Times New Roman" w:hAnsi="Arial" w:cs="Arial"/>
          <w:sz w:val="24"/>
          <w:szCs w:val="24"/>
          <w:lang w:eastAsia="zh-CN"/>
        </w:rPr>
        <w:t>Ainda na fase licitatória, apresentação de registro ou inscrição da empresa na entidade profissional competente (CREA ou CAU).</w:t>
      </w:r>
    </w:p>
    <w:p w14:paraId="778012C0" w14:textId="77777777" w:rsidR="00B73478" w:rsidRPr="00807B9A" w:rsidRDefault="00B73478" w:rsidP="00B73478">
      <w:pPr>
        <w:tabs>
          <w:tab w:val="left" w:pos="426"/>
        </w:tabs>
        <w:suppressAutoHyphens/>
        <w:spacing w:before="120" w:after="5" w:line="271" w:lineRule="auto"/>
        <w:jc w:val="both"/>
        <w:rPr>
          <w:rFonts w:ascii="Arial" w:eastAsia="Times New Roman" w:hAnsi="Arial" w:cs="Arial"/>
          <w:sz w:val="24"/>
          <w:szCs w:val="24"/>
          <w:lang w:eastAsia="zh-CN"/>
        </w:rPr>
      </w:pPr>
    </w:p>
    <w:p w14:paraId="2011A661" w14:textId="77777777" w:rsidR="000E2170" w:rsidRDefault="000E2170" w:rsidP="00807B9A">
      <w:pPr>
        <w:tabs>
          <w:tab w:val="left" w:pos="0"/>
        </w:tabs>
        <w:spacing w:after="5" w:line="271" w:lineRule="auto"/>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b/>
        <w:t>A relevância técnica destes serviços se justifica pelo fato de se tratarem de serviços que exigem mão de obra com experiência e conhecimento de técnico, no que abrangem os conceitos de em demolição, significando um processo sistemático, porém sempre promovido por situações atípicas e inusitadas, de modo a fornecer elementos para definição das diversas modalidades de demolição; e escoramento, que demanda um amplo estudo da estrutura como um todo, a fim de obtermos outros pontos de apoio (escoras), visto que um escoramento feito de modo empírico pode acarretar a ruína do imóvel.</w:t>
      </w:r>
    </w:p>
    <w:p w14:paraId="075C5919" w14:textId="77777777" w:rsidR="00B73478" w:rsidRPr="00807B9A" w:rsidRDefault="00B73478" w:rsidP="00807B9A">
      <w:pPr>
        <w:tabs>
          <w:tab w:val="left" w:pos="0"/>
        </w:tabs>
        <w:spacing w:after="5" w:line="271" w:lineRule="auto"/>
        <w:jc w:val="both"/>
        <w:rPr>
          <w:rFonts w:ascii="Arial" w:eastAsia="Times New Roman" w:hAnsi="Arial" w:cs="Arial"/>
          <w:sz w:val="24"/>
          <w:szCs w:val="24"/>
          <w:lang w:eastAsia="pt-BR"/>
        </w:rPr>
      </w:pPr>
    </w:p>
    <w:p w14:paraId="60289427" w14:textId="77777777" w:rsidR="000E2170" w:rsidRDefault="000E2170" w:rsidP="00807B9A">
      <w:pPr>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As empresas interessadas devem atender ao item do edital da presente licitação, acerca da declaração de visita, que será facultativa, aos locais onde serão desenvolvidos os serviços e as instalações que serão disponibilizadas. Os serviços relacionados na relevância técnica não representam a totalização dos itens listados na planilha orçamentária.</w:t>
      </w:r>
    </w:p>
    <w:p w14:paraId="7CD2C59B" w14:textId="77777777" w:rsidR="00B73478" w:rsidRPr="00807B9A" w:rsidRDefault="00B73478" w:rsidP="00807B9A">
      <w:pPr>
        <w:spacing w:after="5" w:line="271" w:lineRule="auto"/>
        <w:ind w:firstLine="709"/>
        <w:jc w:val="both"/>
        <w:rPr>
          <w:rFonts w:ascii="Arial" w:eastAsia="Times New Roman" w:hAnsi="Arial" w:cs="Arial"/>
          <w:sz w:val="24"/>
          <w:szCs w:val="24"/>
          <w:lang w:eastAsia="pt-BR"/>
        </w:rPr>
      </w:pPr>
    </w:p>
    <w:p w14:paraId="0FC88FDC" w14:textId="77777777" w:rsidR="000E2170" w:rsidRDefault="000E2170" w:rsidP="00807B9A">
      <w:pPr>
        <w:spacing w:after="5" w:line="271" w:lineRule="auto"/>
        <w:jc w:val="both"/>
        <w:rPr>
          <w:rFonts w:ascii="Arial" w:eastAsia="Times New Roman" w:hAnsi="Arial" w:cs="Arial"/>
          <w:b/>
          <w:sz w:val="24"/>
          <w:szCs w:val="24"/>
          <w:lang w:eastAsia="pt-BR"/>
        </w:rPr>
      </w:pPr>
      <w:r w:rsidRPr="00807B9A">
        <w:rPr>
          <w:rFonts w:ascii="Arial" w:eastAsia="Times New Roman" w:hAnsi="Arial" w:cs="Arial"/>
          <w:b/>
          <w:sz w:val="24"/>
          <w:szCs w:val="24"/>
          <w:lang w:eastAsia="pt-BR"/>
        </w:rPr>
        <w:t>15. MEDIÇÕES E PAGAMENTOS</w:t>
      </w:r>
    </w:p>
    <w:p w14:paraId="3CF3CDFC" w14:textId="77777777" w:rsidR="00B73478" w:rsidRPr="00807B9A" w:rsidRDefault="00B73478" w:rsidP="00807B9A">
      <w:pPr>
        <w:spacing w:after="5" w:line="271" w:lineRule="auto"/>
        <w:jc w:val="both"/>
        <w:rPr>
          <w:rFonts w:ascii="Arial" w:eastAsia="Times New Roman" w:hAnsi="Arial" w:cs="Arial"/>
          <w:b/>
          <w:sz w:val="24"/>
          <w:szCs w:val="24"/>
          <w:lang w:eastAsia="pt-BR"/>
        </w:rPr>
      </w:pPr>
    </w:p>
    <w:p w14:paraId="1C43AFC9" w14:textId="77777777" w:rsidR="000E2170" w:rsidRDefault="000E2170" w:rsidP="00807B9A">
      <w:pPr>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As medições dos serviços obedecerão ao Cronograma Físico e o processamento das medições obedecerá à Planilha de Quantitativos e Custos Unitários constantes neste projeto básico.</w:t>
      </w:r>
    </w:p>
    <w:p w14:paraId="70320DFE" w14:textId="77777777" w:rsidR="00B73478" w:rsidRPr="00807B9A" w:rsidRDefault="00B73478" w:rsidP="00807B9A">
      <w:pPr>
        <w:spacing w:after="5" w:line="271" w:lineRule="auto"/>
        <w:ind w:firstLine="709"/>
        <w:jc w:val="both"/>
        <w:rPr>
          <w:rFonts w:ascii="Arial" w:eastAsia="Times New Roman" w:hAnsi="Arial" w:cs="Arial"/>
          <w:sz w:val="24"/>
          <w:szCs w:val="24"/>
          <w:lang w:eastAsia="pt-BR"/>
        </w:rPr>
      </w:pPr>
    </w:p>
    <w:p w14:paraId="6BBB62B8" w14:textId="77777777" w:rsidR="000E2170" w:rsidRDefault="000E2170" w:rsidP="00807B9A">
      <w:pPr>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Os pagamentos serão efetuados em conformidade com a medição estabelecida no Cronograma Físico, observada a obrigatoriedade da reserva do percentual de 10% (dez por cento) do valor do Contrato ou da Nota de Empenho para a última medição.</w:t>
      </w:r>
    </w:p>
    <w:p w14:paraId="4B4FB41F" w14:textId="77777777" w:rsidR="00B73478" w:rsidRPr="00807B9A" w:rsidRDefault="00B73478" w:rsidP="00807B9A">
      <w:pPr>
        <w:spacing w:after="5" w:line="271" w:lineRule="auto"/>
        <w:ind w:firstLine="709"/>
        <w:jc w:val="both"/>
        <w:rPr>
          <w:rFonts w:ascii="Arial" w:eastAsia="Times New Roman" w:hAnsi="Arial" w:cs="Arial"/>
          <w:sz w:val="24"/>
          <w:szCs w:val="24"/>
          <w:lang w:eastAsia="pt-BR"/>
        </w:rPr>
      </w:pPr>
    </w:p>
    <w:p w14:paraId="0EC72F99"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16. ATESTAÇÃO DE DESPESA</w:t>
      </w:r>
    </w:p>
    <w:p w14:paraId="4BBDE400" w14:textId="77777777" w:rsidR="00B73478" w:rsidRPr="00807B9A" w:rsidRDefault="00B73478" w:rsidP="00807B9A">
      <w:pPr>
        <w:keepNext/>
        <w:tabs>
          <w:tab w:val="left" w:pos="0"/>
        </w:tabs>
        <w:spacing w:after="5" w:line="271" w:lineRule="auto"/>
        <w:jc w:val="both"/>
        <w:outlineLvl w:val="0"/>
        <w:rPr>
          <w:rFonts w:ascii="Arial" w:eastAsia="Times New Roman" w:hAnsi="Arial" w:cs="Arial"/>
          <w:b/>
          <w:sz w:val="24"/>
          <w:szCs w:val="24"/>
          <w:lang w:eastAsia="pt-BR"/>
        </w:rPr>
      </w:pPr>
    </w:p>
    <w:p w14:paraId="0A79B2B6" w14:textId="77777777" w:rsidR="000E2170" w:rsidRPr="00807B9A" w:rsidRDefault="000E2170" w:rsidP="00807B9A">
      <w:pPr>
        <w:spacing w:after="5" w:line="271" w:lineRule="auto"/>
        <w:ind w:firstLine="708"/>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A atestação de despesas será realizada por no mínimo </w:t>
      </w:r>
      <w:proofErr w:type="gramStart"/>
      <w:r w:rsidRPr="00807B9A">
        <w:rPr>
          <w:rFonts w:ascii="Arial" w:eastAsia="Times New Roman" w:hAnsi="Arial" w:cs="Arial"/>
          <w:sz w:val="24"/>
          <w:szCs w:val="24"/>
          <w:lang w:eastAsia="pt-BR"/>
        </w:rPr>
        <w:t>3</w:t>
      </w:r>
      <w:proofErr w:type="gramEnd"/>
      <w:r w:rsidRPr="00807B9A">
        <w:rPr>
          <w:rFonts w:ascii="Arial" w:eastAsia="Times New Roman" w:hAnsi="Arial" w:cs="Arial"/>
          <w:sz w:val="24"/>
          <w:szCs w:val="24"/>
          <w:lang w:eastAsia="pt-BR"/>
        </w:rPr>
        <w:t xml:space="preserve"> (três) servidores de SECONSERVA, após a prestação do serviço estabelecido, dentro das condições satisfatórias estabelecidas pelo </w:t>
      </w:r>
      <w:r w:rsidRPr="00807B9A">
        <w:rPr>
          <w:rFonts w:ascii="Arial" w:eastAsia="Times New Roman" w:hAnsi="Arial" w:cs="Arial"/>
          <w:bCs/>
          <w:sz w:val="24"/>
          <w:szCs w:val="24"/>
          <w:lang w:eastAsia="pt-BR"/>
        </w:rPr>
        <w:t xml:space="preserve">projeto básico </w:t>
      </w:r>
      <w:r w:rsidRPr="00807B9A">
        <w:rPr>
          <w:rFonts w:ascii="Arial" w:eastAsia="Times New Roman" w:hAnsi="Arial" w:cs="Arial"/>
          <w:sz w:val="24"/>
          <w:szCs w:val="24"/>
          <w:lang w:eastAsia="pt-BR"/>
        </w:rPr>
        <w:t>mediante assinatura dos respectivos atestados e acompanhados da devida identificação dos mesmos – nome completo e matrícula, em atendimento ao Decreto nº 34.012/11.</w:t>
      </w:r>
    </w:p>
    <w:p w14:paraId="79C9B772" w14:textId="77777777" w:rsidR="000E2170" w:rsidRDefault="000E2170" w:rsidP="00807B9A">
      <w:pPr>
        <w:keepNext/>
        <w:tabs>
          <w:tab w:val="left" w:pos="0"/>
          <w:tab w:val="left" w:pos="3265"/>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lastRenderedPageBreak/>
        <w:t>17. IMPACTO AMBIENTAL</w:t>
      </w:r>
    </w:p>
    <w:p w14:paraId="4EE0AC91" w14:textId="77777777" w:rsidR="00B73478" w:rsidRPr="00807B9A" w:rsidRDefault="00B73478" w:rsidP="00807B9A">
      <w:pPr>
        <w:keepNext/>
        <w:tabs>
          <w:tab w:val="left" w:pos="0"/>
          <w:tab w:val="left" w:pos="3265"/>
        </w:tabs>
        <w:spacing w:after="5" w:line="271" w:lineRule="auto"/>
        <w:jc w:val="both"/>
        <w:outlineLvl w:val="0"/>
        <w:rPr>
          <w:rFonts w:ascii="Arial" w:eastAsia="Times New Roman" w:hAnsi="Arial" w:cs="Arial"/>
          <w:b/>
          <w:sz w:val="24"/>
          <w:szCs w:val="24"/>
          <w:highlight w:val="lightGray"/>
          <w:lang w:eastAsia="pt-BR"/>
        </w:rPr>
      </w:pPr>
    </w:p>
    <w:p w14:paraId="4A8F8D9E" w14:textId="77777777" w:rsidR="000E2170" w:rsidRDefault="000E2170" w:rsidP="00807B9A">
      <w:pPr>
        <w:tabs>
          <w:tab w:val="left" w:pos="720"/>
        </w:tabs>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Serão de inteira responsabilidade da Contratada os procedimentos que deverão ser tomados relativos à minimização de impactos ambientais, previstos ou não, que poderão vir a ser gerados durante a execução dos serviços.</w:t>
      </w:r>
    </w:p>
    <w:p w14:paraId="1C4904FA" w14:textId="77777777" w:rsidR="00B73478" w:rsidRPr="00807B9A" w:rsidRDefault="00B73478" w:rsidP="00807B9A">
      <w:pPr>
        <w:tabs>
          <w:tab w:val="left" w:pos="720"/>
        </w:tabs>
        <w:spacing w:after="5" w:line="271" w:lineRule="auto"/>
        <w:ind w:firstLine="709"/>
        <w:jc w:val="both"/>
        <w:rPr>
          <w:rFonts w:ascii="Arial" w:eastAsia="Times New Roman" w:hAnsi="Arial" w:cs="Arial"/>
          <w:sz w:val="24"/>
          <w:szCs w:val="24"/>
          <w:lang w:eastAsia="pt-BR"/>
        </w:rPr>
      </w:pPr>
    </w:p>
    <w:p w14:paraId="0038D453" w14:textId="77777777" w:rsidR="000E2170" w:rsidRDefault="000E2170" w:rsidP="00807B9A">
      <w:pPr>
        <w:tabs>
          <w:tab w:val="left" w:pos="720"/>
        </w:tabs>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Caberá também à Contratada a elaboração de planos de controle ambiental, que deverão ser aprovados junto aos órgãos ambientais federais, estaduais e municipais, quando da exploração de jazidas, utilização de material de empréstimo ou nos casos de “bota-fora” de materiais oriundos de escavações, entulhos, lodos, vegetações e restos do serviço. </w:t>
      </w:r>
    </w:p>
    <w:p w14:paraId="3850BD8B" w14:textId="77777777" w:rsidR="00B73478" w:rsidRPr="00807B9A" w:rsidRDefault="00B73478" w:rsidP="00807B9A">
      <w:pPr>
        <w:tabs>
          <w:tab w:val="left" w:pos="720"/>
        </w:tabs>
        <w:spacing w:after="5" w:line="271" w:lineRule="auto"/>
        <w:ind w:firstLine="709"/>
        <w:jc w:val="both"/>
        <w:rPr>
          <w:rFonts w:ascii="Arial" w:eastAsia="Times New Roman" w:hAnsi="Arial" w:cs="Arial"/>
          <w:sz w:val="24"/>
          <w:szCs w:val="24"/>
          <w:lang w:eastAsia="pt-BR"/>
        </w:rPr>
      </w:pPr>
    </w:p>
    <w:p w14:paraId="1F36132D" w14:textId="77777777" w:rsidR="000E2170" w:rsidRDefault="000E2170" w:rsidP="00807B9A">
      <w:pPr>
        <w:tabs>
          <w:tab w:val="left" w:pos="720"/>
        </w:tabs>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A Contratada deverá aprovar, previamente, junto ao Órgão Municipal competente, a poda, o tratamento ou o </w:t>
      </w:r>
      <w:proofErr w:type="spellStart"/>
      <w:r w:rsidRPr="00807B9A">
        <w:rPr>
          <w:rFonts w:ascii="Arial" w:eastAsia="Times New Roman" w:hAnsi="Arial" w:cs="Arial"/>
          <w:sz w:val="24"/>
          <w:szCs w:val="24"/>
          <w:lang w:eastAsia="pt-BR"/>
        </w:rPr>
        <w:t>arrancamento</w:t>
      </w:r>
      <w:proofErr w:type="spellEnd"/>
      <w:r w:rsidRPr="00807B9A">
        <w:rPr>
          <w:rFonts w:ascii="Arial" w:eastAsia="Times New Roman" w:hAnsi="Arial" w:cs="Arial"/>
          <w:sz w:val="24"/>
          <w:szCs w:val="24"/>
          <w:lang w:eastAsia="pt-BR"/>
        </w:rPr>
        <w:t xml:space="preserve"> de qualquer árvore, que porventura interfira diretamente com os serviços.</w:t>
      </w:r>
    </w:p>
    <w:p w14:paraId="0C84455B" w14:textId="77777777" w:rsidR="00B73478" w:rsidRPr="00807B9A" w:rsidRDefault="00B73478" w:rsidP="00807B9A">
      <w:pPr>
        <w:tabs>
          <w:tab w:val="left" w:pos="720"/>
        </w:tabs>
        <w:spacing w:after="5" w:line="271" w:lineRule="auto"/>
        <w:ind w:firstLine="709"/>
        <w:jc w:val="both"/>
        <w:rPr>
          <w:rFonts w:ascii="Arial" w:eastAsia="Times New Roman" w:hAnsi="Arial" w:cs="Arial"/>
          <w:sz w:val="24"/>
          <w:szCs w:val="24"/>
          <w:lang w:eastAsia="pt-BR"/>
        </w:rPr>
      </w:pPr>
    </w:p>
    <w:p w14:paraId="788A6077" w14:textId="77777777" w:rsidR="000E2170" w:rsidRDefault="000E2170" w:rsidP="00807B9A">
      <w:pPr>
        <w:tabs>
          <w:tab w:val="left" w:pos="720"/>
        </w:tabs>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Os resíduos gerados pela execução das atividades previstas neste </w:t>
      </w:r>
      <w:r w:rsidRPr="00807B9A">
        <w:rPr>
          <w:rFonts w:ascii="Arial" w:eastAsia="Times New Roman" w:hAnsi="Arial" w:cs="Arial"/>
          <w:bCs/>
          <w:sz w:val="24"/>
          <w:szCs w:val="24"/>
          <w:lang w:eastAsia="pt-BR"/>
        </w:rPr>
        <w:t>projeto básico</w:t>
      </w:r>
      <w:r w:rsidRPr="00807B9A">
        <w:rPr>
          <w:rFonts w:ascii="Arial" w:eastAsia="Times New Roman" w:hAnsi="Arial" w:cs="Arial"/>
          <w:sz w:val="24"/>
          <w:szCs w:val="24"/>
          <w:lang w:eastAsia="pt-BR"/>
        </w:rPr>
        <w:t xml:space="preserve">, que apresentem características adequadas ao reaproveitamento, classificados como Classe A, conforme art. 3º da Resolução CONAMA nº 307/02, oriundos de demolições de pavimentação ou de escavações, deverão ser reutilizados como aterro de valas, obedecendo ao art. 5º, II, do Decreto 27.078/06. Os resíduos que porventura não possam ser reaproveitados deverão ser encaminhados para áreas de aterro de resíduos, conforme art. 10º da Resolução CONAMA nº </w:t>
      </w:r>
      <w:proofErr w:type="gramStart"/>
      <w:r w:rsidRPr="00807B9A">
        <w:rPr>
          <w:rFonts w:ascii="Arial" w:eastAsia="Times New Roman" w:hAnsi="Arial" w:cs="Arial"/>
          <w:sz w:val="24"/>
          <w:szCs w:val="24"/>
          <w:lang w:eastAsia="pt-BR"/>
        </w:rPr>
        <w:t>307/02</w:t>
      </w:r>
      <w:proofErr w:type="gramEnd"/>
    </w:p>
    <w:p w14:paraId="49656EF4" w14:textId="77777777" w:rsidR="00B73478" w:rsidRPr="00807B9A" w:rsidRDefault="00B73478" w:rsidP="00807B9A">
      <w:pPr>
        <w:tabs>
          <w:tab w:val="left" w:pos="720"/>
        </w:tabs>
        <w:spacing w:after="5" w:line="271" w:lineRule="auto"/>
        <w:ind w:firstLine="709"/>
        <w:jc w:val="both"/>
        <w:rPr>
          <w:rFonts w:ascii="Arial" w:eastAsia="Times New Roman" w:hAnsi="Arial" w:cs="Arial"/>
          <w:sz w:val="24"/>
          <w:szCs w:val="24"/>
          <w:lang w:eastAsia="pt-BR"/>
        </w:rPr>
      </w:pPr>
    </w:p>
    <w:p w14:paraId="6FA3A984" w14:textId="77777777" w:rsidR="000E2170" w:rsidRDefault="000E2170" w:rsidP="00807B9A">
      <w:pPr>
        <w:tabs>
          <w:tab w:val="left" w:pos="720"/>
        </w:tabs>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Em obediência ao Decreto Municipal 27.715, de 21 de março de 2007, que regulamenta a Lei Municipal nº 4.352, que obriga que as obras e serviços públicos do Município utilizem madeira ambientalmente certificada ou cultivada, os procedimentos na contratação pública que </w:t>
      </w:r>
      <w:proofErr w:type="gramStart"/>
      <w:r w:rsidRPr="00807B9A">
        <w:rPr>
          <w:rFonts w:ascii="Arial" w:eastAsia="Times New Roman" w:hAnsi="Arial" w:cs="Arial"/>
          <w:sz w:val="24"/>
          <w:szCs w:val="24"/>
          <w:lang w:eastAsia="pt-BR"/>
        </w:rPr>
        <w:t>envolvam</w:t>
      </w:r>
      <w:proofErr w:type="gramEnd"/>
      <w:r w:rsidRPr="00807B9A">
        <w:rPr>
          <w:rFonts w:ascii="Arial" w:eastAsia="Times New Roman" w:hAnsi="Arial" w:cs="Arial"/>
          <w:sz w:val="24"/>
          <w:szCs w:val="24"/>
          <w:lang w:eastAsia="pt-BR"/>
        </w:rPr>
        <w:t xml:space="preserve"> produtos e subprodutos de madeira deverão ser observados.</w:t>
      </w:r>
    </w:p>
    <w:p w14:paraId="535E57A3" w14:textId="77777777" w:rsidR="00B73478" w:rsidRPr="00807B9A" w:rsidRDefault="00B73478" w:rsidP="00807B9A">
      <w:pPr>
        <w:tabs>
          <w:tab w:val="left" w:pos="720"/>
        </w:tabs>
        <w:spacing w:after="5" w:line="271" w:lineRule="auto"/>
        <w:ind w:firstLine="709"/>
        <w:jc w:val="both"/>
        <w:rPr>
          <w:rFonts w:ascii="Arial" w:eastAsia="Times New Roman" w:hAnsi="Arial" w:cs="Arial"/>
          <w:sz w:val="24"/>
          <w:szCs w:val="24"/>
          <w:lang w:eastAsia="pt-BR"/>
        </w:rPr>
      </w:pPr>
    </w:p>
    <w:p w14:paraId="74AB298E" w14:textId="77777777" w:rsidR="000E2170" w:rsidRDefault="000E2170" w:rsidP="00807B9A">
      <w:pPr>
        <w:tabs>
          <w:tab w:val="left" w:pos="720"/>
        </w:tabs>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De acordo com o Decreto Municipal nº 28.600, a Contratada deverá fornecer madeira descrita na Tabela Classificatória conforme o Grupo especificado pelo SCO, respeitando o art. 3º do Decreto 27.715. A Contratada deverá comprovar a procedência legal da origem da madeira utilizada, apresentando a respectiva documentação, de acordo com a legislação federal, a Declaração ou Documento de Origem Florestal.</w:t>
      </w:r>
    </w:p>
    <w:p w14:paraId="6554EF9D" w14:textId="77777777" w:rsidR="00B73478" w:rsidRPr="00807B9A" w:rsidRDefault="00B73478" w:rsidP="00807B9A">
      <w:pPr>
        <w:tabs>
          <w:tab w:val="left" w:pos="720"/>
        </w:tabs>
        <w:spacing w:after="5" w:line="271" w:lineRule="auto"/>
        <w:ind w:firstLine="709"/>
        <w:jc w:val="both"/>
        <w:rPr>
          <w:rFonts w:ascii="Arial" w:eastAsia="Times New Roman" w:hAnsi="Arial" w:cs="Arial"/>
          <w:sz w:val="24"/>
          <w:szCs w:val="24"/>
          <w:lang w:eastAsia="pt-BR"/>
        </w:rPr>
      </w:pPr>
    </w:p>
    <w:p w14:paraId="65662F7C" w14:textId="77777777" w:rsidR="000E2170" w:rsidRDefault="000E2170" w:rsidP="00807B9A">
      <w:pPr>
        <w:tabs>
          <w:tab w:val="left" w:pos="720"/>
        </w:tabs>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Sugere-se que na elaboração do respectivo Edital deste </w:t>
      </w:r>
      <w:r w:rsidRPr="00807B9A">
        <w:rPr>
          <w:rFonts w:ascii="Arial" w:eastAsia="Times New Roman" w:hAnsi="Arial" w:cs="Arial"/>
          <w:bCs/>
          <w:sz w:val="24"/>
          <w:szCs w:val="24"/>
          <w:lang w:eastAsia="pt-BR"/>
        </w:rPr>
        <w:t>projeto básico</w:t>
      </w:r>
      <w:r w:rsidRPr="00807B9A">
        <w:rPr>
          <w:rFonts w:ascii="Arial" w:eastAsia="Times New Roman" w:hAnsi="Arial" w:cs="Arial"/>
          <w:sz w:val="24"/>
          <w:szCs w:val="24"/>
          <w:lang w:eastAsia="pt-BR"/>
        </w:rPr>
        <w:t xml:space="preserve">, seja observado o art. 4º do Decreto 27.715. Da mesma forma para o respectivo Contrato, sugerimos que seja observado o art. 5º deste mesmo Decreto, constando </w:t>
      </w:r>
      <w:r w:rsidRPr="00807B9A">
        <w:rPr>
          <w:rFonts w:ascii="Arial" w:eastAsia="Times New Roman" w:hAnsi="Arial" w:cs="Arial"/>
          <w:sz w:val="24"/>
          <w:szCs w:val="24"/>
          <w:lang w:eastAsia="pt-BR"/>
        </w:rPr>
        <w:lastRenderedPageBreak/>
        <w:t>cláusulas específicas a respeito da utilização de produtos e subprodutos de madeira.</w:t>
      </w:r>
    </w:p>
    <w:p w14:paraId="06794D5B" w14:textId="77777777" w:rsidR="00B73478" w:rsidRPr="00807B9A" w:rsidRDefault="00B73478" w:rsidP="00807B9A">
      <w:pPr>
        <w:tabs>
          <w:tab w:val="left" w:pos="720"/>
        </w:tabs>
        <w:spacing w:after="5" w:line="271" w:lineRule="auto"/>
        <w:ind w:firstLine="709"/>
        <w:jc w:val="both"/>
        <w:rPr>
          <w:rFonts w:ascii="Arial" w:eastAsia="Times New Roman" w:hAnsi="Arial" w:cs="Arial"/>
          <w:sz w:val="24"/>
          <w:szCs w:val="24"/>
          <w:lang w:eastAsia="pt-BR"/>
        </w:rPr>
      </w:pPr>
    </w:p>
    <w:p w14:paraId="1C388E7A" w14:textId="77777777" w:rsidR="000E2170" w:rsidRDefault="000E2170" w:rsidP="00807B9A">
      <w:pPr>
        <w:spacing w:after="5" w:line="271" w:lineRule="auto"/>
        <w:ind w:firstLine="709"/>
        <w:jc w:val="both"/>
        <w:rPr>
          <w:rFonts w:ascii="Arial" w:eastAsia="Times New Roman" w:hAnsi="Arial" w:cs="Arial"/>
          <w:sz w:val="24"/>
          <w:szCs w:val="24"/>
          <w:lang w:eastAsia="pt-BR"/>
        </w:rPr>
      </w:pPr>
      <w:r w:rsidRPr="00807B9A">
        <w:rPr>
          <w:rFonts w:ascii="Arial" w:eastAsia="Times New Roman" w:hAnsi="Arial" w:cs="Arial"/>
          <w:sz w:val="24"/>
          <w:szCs w:val="24"/>
          <w:lang w:eastAsia="pt-BR"/>
        </w:rPr>
        <w:t xml:space="preserve">Sugere-se ainda que na elaboração do Edital referente a este </w:t>
      </w:r>
      <w:r w:rsidRPr="00807B9A">
        <w:rPr>
          <w:rFonts w:ascii="Arial" w:eastAsia="Times New Roman" w:hAnsi="Arial" w:cs="Arial"/>
          <w:bCs/>
          <w:sz w:val="24"/>
          <w:szCs w:val="24"/>
          <w:lang w:eastAsia="pt-BR"/>
        </w:rPr>
        <w:t>projeto básico</w:t>
      </w:r>
      <w:r w:rsidRPr="00807B9A">
        <w:rPr>
          <w:rFonts w:ascii="Arial" w:eastAsia="Times New Roman" w:hAnsi="Arial" w:cs="Arial"/>
          <w:sz w:val="24"/>
          <w:szCs w:val="24"/>
          <w:lang w:eastAsia="pt-BR"/>
        </w:rPr>
        <w:t>, seja observado o Decreto nº 33.971 de 13 de Junho de 2011, que dispõe sobre a obrigatoriedade da utilização de agregados reciclados oriundos de resíduos da construção civil – RCC em serviços de engenharia realizados pelo Município do Rio de Janeiro.</w:t>
      </w:r>
    </w:p>
    <w:p w14:paraId="76993E13" w14:textId="77777777" w:rsidR="00B73478" w:rsidRPr="00807B9A" w:rsidRDefault="00B73478" w:rsidP="00807B9A">
      <w:pPr>
        <w:spacing w:after="5" w:line="271" w:lineRule="auto"/>
        <w:ind w:firstLine="709"/>
        <w:jc w:val="both"/>
        <w:rPr>
          <w:rFonts w:ascii="Arial" w:eastAsia="Times New Roman" w:hAnsi="Arial" w:cs="Arial"/>
          <w:sz w:val="24"/>
          <w:szCs w:val="24"/>
          <w:lang w:eastAsia="pt-BR"/>
        </w:rPr>
      </w:pPr>
    </w:p>
    <w:p w14:paraId="40BE9D69"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18. GARANTIAS E SANÇÕES</w:t>
      </w:r>
    </w:p>
    <w:p w14:paraId="6FEF4A92" w14:textId="77777777" w:rsidR="00B73478" w:rsidRPr="00807B9A" w:rsidRDefault="00B73478" w:rsidP="00807B9A">
      <w:pPr>
        <w:keepNext/>
        <w:tabs>
          <w:tab w:val="left" w:pos="0"/>
        </w:tabs>
        <w:spacing w:after="5" w:line="271" w:lineRule="auto"/>
        <w:jc w:val="both"/>
        <w:outlineLvl w:val="0"/>
        <w:rPr>
          <w:rFonts w:ascii="Arial" w:eastAsia="Times New Roman" w:hAnsi="Arial" w:cs="Arial"/>
          <w:b/>
          <w:sz w:val="24"/>
          <w:szCs w:val="24"/>
          <w:lang w:eastAsia="pt-BR"/>
        </w:rPr>
      </w:pPr>
    </w:p>
    <w:p w14:paraId="6BA99CBC" w14:textId="77777777" w:rsidR="000E2170" w:rsidRDefault="000E2170" w:rsidP="00807B9A">
      <w:pPr>
        <w:suppressAutoHyphens/>
        <w:spacing w:after="5" w:line="271" w:lineRule="auto"/>
        <w:ind w:left="14" w:firstLine="694"/>
        <w:jc w:val="both"/>
        <w:rPr>
          <w:rFonts w:ascii="Arial" w:eastAsia="Times New Roman" w:hAnsi="Arial" w:cs="Arial"/>
          <w:bCs/>
          <w:sz w:val="24"/>
          <w:szCs w:val="24"/>
          <w:lang w:eastAsia="zh-CN"/>
        </w:rPr>
      </w:pPr>
      <w:r w:rsidRPr="00807B9A">
        <w:rPr>
          <w:rFonts w:ascii="Arial" w:eastAsia="Times New Roman" w:hAnsi="Arial" w:cs="Arial"/>
          <w:bCs/>
          <w:sz w:val="24"/>
          <w:szCs w:val="24"/>
          <w:lang w:eastAsia="zh-CN"/>
        </w:rPr>
        <w:t>Será exigida a garantia da contratação de que trata o art. 96 da Lei nº 14.133/21 conforme regras previstas no Edital.</w:t>
      </w:r>
    </w:p>
    <w:p w14:paraId="4A0CC3FE" w14:textId="77777777" w:rsidR="00B73478" w:rsidRPr="00807B9A" w:rsidRDefault="00B73478" w:rsidP="00807B9A">
      <w:pPr>
        <w:suppressAutoHyphens/>
        <w:spacing w:after="5" w:line="271" w:lineRule="auto"/>
        <w:ind w:left="14" w:firstLine="694"/>
        <w:jc w:val="both"/>
        <w:rPr>
          <w:rFonts w:ascii="Arial" w:eastAsia="Times New Roman" w:hAnsi="Arial" w:cs="Arial"/>
          <w:bCs/>
          <w:sz w:val="24"/>
          <w:szCs w:val="24"/>
          <w:lang w:eastAsia="zh-CN"/>
        </w:rPr>
      </w:pPr>
    </w:p>
    <w:p w14:paraId="64EEBF19" w14:textId="77777777" w:rsidR="000E2170" w:rsidRDefault="000E2170" w:rsidP="00807B9A">
      <w:pPr>
        <w:suppressAutoHyphens/>
        <w:spacing w:after="5" w:line="271" w:lineRule="auto"/>
        <w:ind w:left="14" w:firstLine="694"/>
        <w:jc w:val="both"/>
        <w:rPr>
          <w:rFonts w:ascii="Arial" w:eastAsia="Times New Roman" w:hAnsi="Arial" w:cs="Arial"/>
          <w:bCs/>
          <w:sz w:val="24"/>
          <w:szCs w:val="24"/>
          <w:lang w:eastAsia="zh-CN"/>
        </w:rPr>
      </w:pPr>
      <w:r w:rsidRPr="00807B9A">
        <w:rPr>
          <w:rFonts w:ascii="Arial" w:eastAsia="Times New Roman" w:hAnsi="Arial" w:cs="Arial"/>
          <w:bCs/>
          <w:sz w:val="24"/>
          <w:szCs w:val="24"/>
          <w:lang w:eastAsia="zh-CN"/>
        </w:rPr>
        <w:t>Com base no art. 459, § 2º do RGCAF, o prazo de garantia dos serviços será de 180 dias.</w:t>
      </w:r>
    </w:p>
    <w:p w14:paraId="66C7B1FA" w14:textId="77777777" w:rsidR="00B73478" w:rsidRPr="00807B9A" w:rsidRDefault="00B73478" w:rsidP="00807B9A">
      <w:pPr>
        <w:suppressAutoHyphens/>
        <w:spacing w:after="5" w:line="271" w:lineRule="auto"/>
        <w:ind w:left="14" w:firstLine="694"/>
        <w:jc w:val="both"/>
        <w:rPr>
          <w:rFonts w:ascii="Arial" w:eastAsia="Times New Roman" w:hAnsi="Arial" w:cs="Arial"/>
          <w:bCs/>
          <w:sz w:val="24"/>
          <w:szCs w:val="24"/>
          <w:lang w:eastAsia="zh-CN"/>
        </w:rPr>
      </w:pPr>
    </w:p>
    <w:p w14:paraId="1603A155" w14:textId="77777777" w:rsidR="00B73478" w:rsidRDefault="000E2170" w:rsidP="00807B9A">
      <w:pPr>
        <w:tabs>
          <w:tab w:val="left" w:pos="0"/>
        </w:tabs>
        <w:spacing w:after="5" w:line="271" w:lineRule="auto"/>
        <w:jc w:val="both"/>
        <w:rPr>
          <w:rFonts w:ascii="Arial" w:eastAsia="Times New Roman" w:hAnsi="Arial" w:cs="Arial"/>
          <w:bCs/>
          <w:sz w:val="24"/>
          <w:szCs w:val="24"/>
          <w:lang w:eastAsia="x-none"/>
        </w:rPr>
      </w:pPr>
      <w:r w:rsidRPr="00807B9A">
        <w:rPr>
          <w:rFonts w:ascii="Arial" w:eastAsia="Times New Roman" w:hAnsi="Arial" w:cs="Arial"/>
          <w:bCs/>
          <w:sz w:val="24"/>
          <w:szCs w:val="24"/>
          <w:lang w:eastAsia="x-none"/>
        </w:rPr>
        <w:tab/>
      </w:r>
      <w:r w:rsidRPr="00807B9A">
        <w:rPr>
          <w:rFonts w:ascii="Arial" w:eastAsia="Times New Roman" w:hAnsi="Arial" w:cs="Arial"/>
          <w:bCs/>
          <w:sz w:val="24"/>
          <w:szCs w:val="24"/>
          <w:lang w:val="x-none" w:eastAsia="x-none"/>
        </w:rPr>
        <w:t>O descumprimento de qualquer exigência deste projeto acarretará, sem desconsiderar a responsabilidade civil e criminal que couber, na aplicação das penalidades previstas no art. 156º da Lei Federal nº 14.133/2021 e no art. 589º RGCAF</w:t>
      </w:r>
    </w:p>
    <w:p w14:paraId="36260404" w14:textId="245107BB" w:rsidR="000E2170" w:rsidRPr="00807B9A" w:rsidRDefault="000E2170" w:rsidP="00807B9A">
      <w:pPr>
        <w:tabs>
          <w:tab w:val="left" w:pos="0"/>
        </w:tabs>
        <w:spacing w:after="5" w:line="271" w:lineRule="auto"/>
        <w:jc w:val="both"/>
        <w:rPr>
          <w:rFonts w:ascii="Arial" w:eastAsia="Times New Roman" w:hAnsi="Arial" w:cs="Arial"/>
          <w:bCs/>
          <w:sz w:val="24"/>
          <w:szCs w:val="24"/>
          <w:lang w:val="x-none" w:eastAsia="x-none"/>
        </w:rPr>
      </w:pPr>
      <w:r w:rsidRPr="00807B9A">
        <w:rPr>
          <w:rFonts w:ascii="Arial" w:eastAsia="Times New Roman" w:hAnsi="Arial" w:cs="Arial"/>
          <w:bCs/>
          <w:sz w:val="24"/>
          <w:szCs w:val="24"/>
          <w:lang w:val="x-none" w:eastAsia="x-none"/>
        </w:rPr>
        <w:t>.</w:t>
      </w:r>
    </w:p>
    <w:p w14:paraId="6B74D070"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19. CONSIDERAÇÕES FINAIS</w:t>
      </w:r>
    </w:p>
    <w:p w14:paraId="53A26035" w14:textId="77777777" w:rsidR="00B73478" w:rsidRPr="00807B9A" w:rsidRDefault="00B73478" w:rsidP="00807B9A">
      <w:pPr>
        <w:keepNext/>
        <w:tabs>
          <w:tab w:val="left" w:pos="0"/>
        </w:tabs>
        <w:spacing w:after="5" w:line="271" w:lineRule="auto"/>
        <w:jc w:val="both"/>
        <w:outlineLvl w:val="0"/>
        <w:rPr>
          <w:rFonts w:ascii="Arial" w:eastAsia="Times New Roman" w:hAnsi="Arial" w:cs="Arial"/>
          <w:b/>
          <w:sz w:val="24"/>
          <w:szCs w:val="24"/>
          <w:lang w:eastAsia="pt-BR"/>
        </w:rPr>
      </w:pPr>
    </w:p>
    <w:p w14:paraId="7B6D415C" w14:textId="77777777" w:rsidR="000E2170" w:rsidRDefault="000E2170" w:rsidP="00B73478">
      <w:pPr>
        <w:numPr>
          <w:ilvl w:val="0"/>
          <w:numId w:val="9"/>
        </w:numPr>
        <w:tabs>
          <w:tab w:val="clear" w:pos="1428"/>
          <w:tab w:val="num" w:pos="0"/>
          <w:tab w:val="num" w:pos="567"/>
        </w:tabs>
        <w:spacing w:after="5" w:line="271" w:lineRule="auto"/>
        <w:ind w:left="0" w:firstLine="0"/>
        <w:jc w:val="both"/>
        <w:rPr>
          <w:rFonts w:ascii="Arial" w:eastAsia="Times New Roman" w:hAnsi="Arial" w:cs="Arial"/>
          <w:bCs/>
          <w:sz w:val="24"/>
          <w:szCs w:val="24"/>
          <w:lang w:eastAsia="zh-CN"/>
        </w:rPr>
      </w:pPr>
      <w:r w:rsidRPr="00807B9A">
        <w:rPr>
          <w:rFonts w:ascii="Arial" w:eastAsia="Times New Roman" w:hAnsi="Arial" w:cs="Arial"/>
          <w:b/>
          <w:sz w:val="24"/>
          <w:szCs w:val="24"/>
          <w:lang w:eastAsia="zh-CN"/>
        </w:rPr>
        <w:t>Modalidade de Licitação:</w:t>
      </w:r>
      <w:r w:rsidRPr="00807B9A">
        <w:rPr>
          <w:rFonts w:ascii="Arial" w:eastAsia="Times New Roman" w:hAnsi="Arial" w:cs="Arial"/>
          <w:bCs/>
          <w:sz w:val="24"/>
          <w:szCs w:val="24"/>
          <w:lang w:eastAsia="zh-CN"/>
        </w:rPr>
        <w:t xml:space="preserve"> foi adotado o Pregão Eletrônico, por se tratar de objeto classificado como serviço comum de engenharia, o que está em conformidade com os </w:t>
      </w:r>
      <w:proofErr w:type="spellStart"/>
      <w:r w:rsidRPr="00807B9A">
        <w:rPr>
          <w:rFonts w:ascii="Arial" w:eastAsia="Times New Roman" w:hAnsi="Arial" w:cs="Arial"/>
          <w:bCs/>
          <w:sz w:val="24"/>
          <w:szCs w:val="24"/>
          <w:lang w:eastAsia="zh-CN"/>
        </w:rPr>
        <w:t>arts</w:t>
      </w:r>
      <w:proofErr w:type="spellEnd"/>
      <w:r w:rsidRPr="00807B9A">
        <w:rPr>
          <w:rFonts w:ascii="Arial" w:eastAsia="Times New Roman" w:hAnsi="Arial" w:cs="Arial"/>
          <w:bCs/>
          <w:sz w:val="24"/>
          <w:szCs w:val="24"/>
          <w:lang w:eastAsia="zh-CN"/>
        </w:rPr>
        <w:t xml:space="preserve">. </w:t>
      </w:r>
      <w:proofErr w:type="gramStart"/>
      <w:r w:rsidRPr="00807B9A">
        <w:rPr>
          <w:rFonts w:ascii="Arial" w:eastAsia="Times New Roman" w:hAnsi="Arial" w:cs="Arial"/>
          <w:bCs/>
          <w:sz w:val="24"/>
          <w:szCs w:val="24"/>
          <w:lang w:eastAsia="zh-CN"/>
        </w:rPr>
        <w:t>6º, XIII</w:t>
      </w:r>
      <w:proofErr w:type="gramEnd"/>
      <w:r w:rsidRPr="00807B9A">
        <w:rPr>
          <w:rFonts w:ascii="Arial" w:eastAsia="Times New Roman" w:hAnsi="Arial" w:cs="Arial"/>
          <w:bCs/>
          <w:sz w:val="24"/>
          <w:szCs w:val="24"/>
          <w:lang w:eastAsia="zh-CN"/>
        </w:rPr>
        <w:t xml:space="preserve"> e 28, I da Lei 14.133/2021. A modalidade escolhida promove maior competitividade, transparência e economicidade.</w:t>
      </w:r>
    </w:p>
    <w:p w14:paraId="1751B1D7" w14:textId="77777777" w:rsidR="00B73478" w:rsidRPr="00807B9A" w:rsidRDefault="00B73478" w:rsidP="00B73478">
      <w:pPr>
        <w:spacing w:after="5" w:line="271" w:lineRule="auto"/>
        <w:ind w:left="294"/>
        <w:jc w:val="both"/>
        <w:rPr>
          <w:rFonts w:ascii="Arial" w:eastAsia="Times New Roman" w:hAnsi="Arial" w:cs="Arial"/>
          <w:bCs/>
          <w:sz w:val="24"/>
          <w:szCs w:val="24"/>
          <w:lang w:eastAsia="zh-CN"/>
        </w:rPr>
      </w:pPr>
    </w:p>
    <w:p w14:paraId="29715D2F" w14:textId="77777777" w:rsidR="000E2170" w:rsidRDefault="000E2170" w:rsidP="00B73478">
      <w:pPr>
        <w:numPr>
          <w:ilvl w:val="0"/>
          <w:numId w:val="9"/>
        </w:numPr>
        <w:tabs>
          <w:tab w:val="clear" w:pos="1428"/>
          <w:tab w:val="num" w:pos="0"/>
          <w:tab w:val="num" w:pos="567"/>
        </w:tabs>
        <w:spacing w:after="5" w:line="271" w:lineRule="auto"/>
        <w:ind w:left="0" w:firstLine="0"/>
        <w:jc w:val="both"/>
        <w:rPr>
          <w:rFonts w:ascii="Arial" w:eastAsia="Times New Roman" w:hAnsi="Arial" w:cs="Arial"/>
          <w:bCs/>
          <w:sz w:val="24"/>
          <w:szCs w:val="24"/>
          <w:lang w:eastAsia="zh-CN"/>
        </w:rPr>
      </w:pPr>
      <w:r w:rsidRPr="00807B9A">
        <w:rPr>
          <w:rFonts w:ascii="Arial" w:eastAsia="Times New Roman" w:hAnsi="Arial" w:cs="Arial"/>
          <w:b/>
          <w:sz w:val="24"/>
          <w:szCs w:val="24"/>
          <w:lang w:eastAsia="zh-CN"/>
        </w:rPr>
        <w:t>Critério de Julgamento:</w:t>
      </w:r>
      <w:r w:rsidRPr="00807B9A">
        <w:rPr>
          <w:rFonts w:ascii="Arial" w:eastAsia="Times New Roman" w:hAnsi="Arial" w:cs="Arial"/>
          <w:bCs/>
          <w:sz w:val="24"/>
          <w:szCs w:val="24"/>
          <w:lang w:eastAsia="zh-CN"/>
        </w:rPr>
        <w:t xml:space="preserve"> o critério adotado foi o de “menor preço global”, o qual se justifica pela necessidade de contratação integrada do objeto, garantindo execução coordenada e evitando riscos decorrentes de fragmentação de responsabilidades. A escolha favorece previsibilidade de custos, economia de escala e redução de aditivos, o que beneficia a Administração ao longo de todo o ciclo de vida do contrato.</w:t>
      </w:r>
    </w:p>
    <w:p w14:paraId="34203DC1" w14:textId="77777777" w:rsidR="00B73478" w:rsidRPr="00807B9A" w:rsidRDefault="00B73478" w:rsidP="00B73478">
      <w:pPr>
        <w:spacing w:after="5" w:line="271" w:lineRule="auto"/>
        <w:jc w:val="both"/>
        <w:rPr>
          <w:rFonts w:ascii="Arial" w:eastAsia="Times New Roman" w:hAnsi="Arial" w:cs="Arial"/>
          <w:bCs/>
          <w:sz w:val="24"/>
          <w:szCs w:val="24"/>
          <w:lang w:eastAsia="zh-CN"/>
        </w:rPr>
      </w:pPr>
    </w:p>
    <w:p w14:paraId="7D10AA2A" w14:textId="77777777" w:rsidR="000E2170" w:rsidRDefault="000E2170" w:rsidP="00B73478">
      <w:pPr>
        <w:numPr>
          <w:ilvl w:val="0"/>
          <w:numId w:val="9"/>
        </w:numPr>
        <w:tabs>
          <w:tab w:val="clear" w:pos="1428"/>
          <w:tab w:val="num" w:pos="0"/>
          <w:tab w:val="num" w:pos="567"/>
        </w:tabs>
        <w:spacing w:after="5" w:line="271" w:lineRule="auto"/>
        <w:ind w:left="0" w:firstLine="0"/>
        <w:jc w:val="both"/>
        <w:rPr>
          <w:rFonts w:ascii="Arial" w:eastAsia="Times New Roman" w:hAnsi="Arial" w:cs="Arial"/>
          <w:bCs/>
          <w:sz w:val="24"/>
          <w:szCs w:val="24"/>
          <w:lang w:eastAsia="zh-CN"/>
        </w:rPr>
      </w:pPr>
      <w:r w:rsidRPr="00807B9A">
        <w:rPr>
          <w:rFonts w:ascii="Arial" w:eastAsia="Times New Roman" w:hAnsi="Arial" w:cs="Arial"/>
          <w:bCs/>
          <w:sz w:val="24"/>
          <w:szCs w:val="24"/>
          <w:lang w:eastAsia="zh-CN"/>
        </w:rPr>
        <w:t xml:space="preserve">A opção pelo critério de julgamento “menor preço global” justifica-se pela preservação da qualidade e eficiência dos serviços, que seriam prejudicadas com a subdivisão do objeto, além de perda de economia de escala. Diante desses fatos, se torna fundamental a excepcionalidade do critério de julgamento admitido pela </w:t>
      </w:r>
      <w:r w:rsidRPr="00807B9A">
        <w:rPr>
          <w:rFonts w:ascii="Arial" w:eastAsia="Times New Roman" w:hAnsi="Arial" w:cs="Arial"/>
          <w:bCs/>
          <w:sz w:val="24"/>
          <w:szCs w:val="24"/>
          <w:lang w:eastAsia="zh-CN"/>
        </w:rPr>
        <w:lastRenderedPageBreak/>
        <w:t>Súmula nº 247 do TCU e, adotando-se o preço global, uma vez que a divisão impactaria na qualidade e objetivo dos serviços.</w:t>
      </w:r>
    </w:p>
    <w:p w14:paraId="660C8551" w14:textId="77777777" w:rsidR="00B73478" w:rsidRPr="00807B9A" w:rsidRDefault="00B73478" w:rsidP="00B73478">
      <w:pPr>
        <w:tabs>
          <w:tab w:val="num" w:pos="0"/>
          <w:tab w:val="num" w:pos="567"/>
        </w:tabs>
        <w:spacing w:after="5" w:line="271" w:lineRule="auto"/>
        <w:jc w:val="both"/>
        <w:rPr>
          <w:rFonts w:ascii="Arial" w:eastAsia="Times New Roman" w:hAnsi="Arial" w:cs="Arial"/>
          <w:bCs/>
          <w:sz w:val="24"/>
          <w:szCs w:val="24"/>
          <w:lang w:eastAsia="zh-CN"/>
        </w:rPr>
      </w:pPr>
    </w:p>
    <w:p w14:paraId="035D0226" w14:textId="77777777" w:rsidR="000E2170" w:rsidRDefault="000E2170" w:rsidP="00B73478">
      <w:pPr>
        <w:numPr>
          <w:ilvl w:val="0"/>
          <w:numId w:val="9"/>
        </w:numPr>
        <w:tabs>
          <w:tab w:val="clear" w:pos="1428"/>
          <w:tab w:val="num" w:pos="0"/>
          <w:tab w:val="num" w:pos="567"/>
        </w:tabs>
        <w:spacing w:after="5" w:line="271" w:lineRule="auto"/>
        <w:ind w:left="0" w:firstLine="0"/>
        <w:jc w:val="both"/>
        <w:rPr>
          <w:rFonts w:ascii="Arial" w:eastAsia="Times New Roman" w:hAnsi="Arial" w:cs="Arial"/>
          <w:bCs/>
          <w:sz w:val="24"/>
          <w:szCs w:val="24"/>
          <w:lang w:eastAsia="zh-CN"/>
        </w:rPr>
      </w:pPr>
      <w:r w:rsidRPr="00807B9A">
        <w:rPr>
          <w:rFonts w:ascii="Arial" w:eastAsia="Times New Roman" w:hAnsi="Arial" w:cs="Arial"/>
          <w:b/>
          <w:sz w:val="24"/>
          <w:szCs w:val="24"/>
          <w:lang w:eastAsia="zh-CN"/>
        </w:rPr>
        <w:t>Modo de Disputa:</w:t>
      </w:r>
      <w:r w:rsidRPr="00807B9A">
        <w:rPr>
          <w:rFonts w:ascii="Arial" w:eastAsia="Times New Roman" w:hAnsi="Arial" w:cs="Arial"/>
          <w:bCs/>
          <w:sz w:val="24"/>
          <w:szCs w:val="24"/>
          <w:lang w:eastAsia="zh-CN"/>
        </w:rPr>
        <w:t xml:space="preserve"> foi adotado o modo de disputa aberto e fechado, previsto no art. 56 da Lei 14.133/2021, permitindo ampla competição com lances sucessivos e etapa final sigilosa. Essa combinação proporciona equilíbrio entre competitividade e segurança na seleção da proposta mais vantajosa.</w:t>
      </w:r>
    </w:p>
    <w:p w14:paraId="43E07FCE" w14:textId="77777777" w:rsidR="00B73478" w:rsidRPr="00807B9A" w:rsidRDefault="00B73478" w:rsidP="00B73478">
      <w:pPr>
        <w:tabs>
          <w:tab w:val="num" w:pos="0"/>
          <w:tab w:val="num" w:pos="567"/>
        </w:tabs>
        <w:spacing w:after="5" w:line="271" w:lineRule="auto"/>
        <w:jc w:val="both"/>
        <w:rPr>
          <w:rFonts w:ascii="Arial" w:eastAsia="Times New Roman" w:hAnsi="Arial" w:cs="Arial"/>
          <w:bCs/>
          <w:sz w:val="24"/>
          <w:szCs w:val="24"/>
          <w:lang w:eastAsia="zh-CN"/>
        </w:rPr>
      </w:pPr>
    </w:p>
    <w:p w14:paraId="22282D12" w14:textId="77777777" w:rsidR="000E2170" w:rsidRPr="00807B9A" w:rsidRDefault="000E2170" w:rsidP="00B73478">
      <w:pPr>
        <w:numPr>
          <w:ilvl w:val="0"/>
          <w:numId w:val="9"/>
        </w:numPr>
        <w:tabs>
          <w:tab w:val="clear" w:pos="1428"/>
          <w:tab w:val="num" w:pos="0"/>
          <w:tab w:val="num" w:pos="567"/>
        </w:tabs>
        <w:spacing w:after="5" w:line="271" w:lineRule="auto"/>
        <w:ind w:left="0" w:firstLine="0"/>
        <w:jc w:val="both"/>
        <w:rPr>
          <w:rFonts w:ascii="Arial" w:eastAsia="Times New Roman" w:hAnsi="Arial" w:cs="Arial"/>
          <w:bCs/>
          <w:sz w:val="24"/>
          <w:szCs w:val="24"/>
          <w:lang w:eastAsia="zh-CN"/>
        </w:rPr>
      </w:pPr>
      <w:r w:rsidRPr="00807B9A">
        <w:rPr>
          <w:rFonts w:ascii="Arial" w:eastAsia="Times New Roman" w:hAnsi="Arial" w:cs="Arial"/>
          <w:b/>
          <w:sz w:val="24"/>
          <w:szCs w:val="24"/>
          <w:lang w:eastAsia="zh-CN"/>
        </w:rPr>
        <w:t>Justificativa da Combinação dos Parâmetros:</w:t>
      </w:r>
      <w:r w:rsidRPr="00807B9A">
        <w:rPr>
          <w:rFonts w:ascii="Arial" w:eastAsia="Times New Roman" w:hAnsi="Arial" w:cs="Arial"/>
          <w:bCs/>
          <w:sz w:val="24"/>
          <w:szCs w:val="24"/>
          <w:lang w:eastAsia="zh-CN"/>
        </w:rPr>
        <w:t xml:space="preserve"> a integração desses três elementos – modalidade, critério e modo de disputa – atende aos princípios da eficiência, economicidade e planejamento, resultando na maximização da </w:t>
      </w:r>
      <w:proofErr w:type="spellStart"/>
      <w:r w:rsidRPr="00807B9A">
        <w:rPr>
          <w:rFonts w:ascii="Arial" w:eastAsia="Times New Roman" w:hAnsi="Arial" w:cs="Arial"/>
          <w:bCs/>
          <w:sz w:val="24"/>
          <w:szCs w:val="24"/>
          <w:lang w:eastAsia="zh-CN"/>
        </w:rPr>
        <w:t>vantajosidade</w:t>
      </w:r>
      <w:proofErr w:type="spellEnd"/>
      <w:r w:rsidRPr="00807B9A">
        <w:rPr>
          <w:rFonts w:ascii="Arial" w:eastAsia="Times New Roman" w:hAnsi="Arial" w:cs="Arial"/>
          <w:bCs/>
          <w:sz w:val="24"/>
          <w:szCs w:val="24"/>
          <w:lang w:eastAsia="zh-CN"/>
        </w:rPr>
        <w:t xml:space="preserve"> para a Administração Pública. A opção pelo menor preço global, em especial, contribui para a qualidade da execução, racionalização administrativa e controle de custos, considerando o contrato em todas as suas fases.</w:t>
      </w:r>
    </w:p>
    <w:p w14:paraId="2EC717AF" w14:textId="77777777" w:rsidR="000E2170" w:rsidRPr="00807B9A" w:rsidRDefault="000E2170" w:rsidP="00807B9A">
      <w:pPr>
        <w:spacing w:after="5" w:line="271" w:lineRule="auto"/>
        <w:jc w:val="both"/>
        <w:rPr>
          <w:rFonts w:ascii="Arial" w:eastAsia="Times New Roman" w:hAnsi="Arial" w:cs="Arial"/>
          <w:bCs/>
          <w:sz w:val="24"/>
          <w:szCs w:val="24"/>
          <w:lang w:eastAsia="zh-CN"/>
        </w:rPr>
      </w:pPr>
    </w:p>
    <w:p w14:paraId="26E45E28" w14:textId="77777777" w:rsidR="000E2170" w:rsidRDefault="000E2170" w:rsidP="00807B9A">
      <w:pPr>
        <w:keepNext/>
        <w:tabs>
          <w:tab w:val="left" w:pos="0"/>
        </w:tabs>
        <w:spacing w:after="5" w:line="271" w:lineRule="auto"/>
        <w:jc w:val="both"/>
        <w:outlineLvl w:val="0"/>
        <w:rPr>
          <w:rFonts w:ascii="Arial" w:eastAsia="Times New Roman" w:hAnsi="Arial" w:cs="Arial"/>
          <w:b/>
          <w:sz w:val="24"/>
          <w:szCs w:val="24"/>
          <w:lang w:eastAsia="pt-BR"/>
        </w:rPr>
      </w:pPr>
      <w:r w:rsidRPr="00807B9A">
        <w:rPr>
          <w:rFonts w:ascii="Arial" w:eastAsia="Times New Roman" w:hAnsi="Arial" w:cs="Arial"/>
          <w:b/>
          <w:sz w:val="24"/>
          <w:szCs w:val="24"/>
          <w:lang w:eastAsia="pt-BR"/>
        </w:rPr>
        <w:t>20. RECURSOS ORÇAMENTÁRIOS</w:t>
      </w:r>
    </w:p>
    <w:p w14:paraId="2EBB57ED" w14:textId="77777777" w:rsidR="00807B9A" w:rsidRPr="00807B9A" w:rsidRDefault="00807B9A" w:rsidP="00807B9A">
      <w:pPr>
        <w:keepNext/>
        <w:tabs>
          <w:tab w:val="left" w:pos="0"/>
        </w:tabs>
        <w:spacing w:after="5" w:line="271" w:lineRule="auto"/>
        <w:jc w:val="both"/>
        <w:outlineLvl w:val="0"/>
        <w:rPr>
          <w:rFonts w:ascii="Arial" w:eastAsia="Times New Roman" w:hAnsi="Arial" w:cs="Arial"/>
          <w:b/>
          <w:sz w:val="24"/>
          <w:szCs w:val="24"/>
          <w:lang w:eastAsia="pt-BR"/>
        </w:rPr>
      </w:pPr>
    </w:p>
    <w:p w14:paraId="21FCE63F" w14:textId="77777777" w:rsidR="000E2170" w:rsidRDefault="000E2170" w:rsidP="00807B9A">
      <w:pPr>
        <w:tabs>
          <w:tab w:val="left" w:pos="0"/>
        </w:tabs>
        <w:spacing w:after="5" w:line="271" w:lineRule="auto"/>
        <w:jc w:val="both"/>
        <w:rPr>
          <w:rFonts w:ascii="Arial" w:eastAsia="Times New Roman" w:hAnsi="Arial" w:cs="Arial"/>
          <w:bCs/>
          <w:color w:val="000000"/>
          <w:sz w:val="24"/>
          <w:szCs w:val="24"/>
          <w:lang w:eastAsia="x-none"/>
        </w:rPr>
      </w:pPr>
      <w:r w:rsidRPr="00807B9A">
        <w:rPr>
          <w:rFonts w:ascii="Arial" w:eastAsia="Times New Roman" w:hAnsi="Arial" w:cs="Arial"/>
          <w:bCs/>
          <w:sz w:val="24"/>
          <w:szCs w:val="24"/>
          <w:lang w:val="x-none" w:eastAsia="x-none"/>
        </w:rPr>
        <w:tab/>
        <w:t xml:space="preserve">O valor total dos serviços é de </w:t>
      </w:r>
      <w:r w:rsidRPr="00807B9A">
        <w:rPr>
          <w:rFonts w:ascii="Arial" w:eastAsia="Times New Roman" w:hAnsi="Arial" w:cs="Arial"/>
          <w:b/>
          <w:sz w:val="24"/>
          <w:szCs w:val="24"/>
          <w:lang w:val="x-none" w:eastAsia="x-none"/>
        </w:rPr>
        <w:t>R$</w:t>
      </w:r>
      <w:r w:rsidRPr="00807B9A">
        <w:rPr>
          <w:rFonts w:ascii="Arial" w:eastAsia="Times New Roman" w:hAnsi="Arial" w:cs="Arial"/>
          <w:b/>
          <w:sz w:val="24"/>
          <w:szCs w:val="24"/>
          <w:lang w:eastAsia="x-none"/>
        </w:rPr>
        <w:t xml:space="preserve">10.482.202,31 </w:t>
      </w:r>
      <w:r w:rsidRPr="00807B9A">
        <w:rPr>
          <w:rFonts w:ascii="Arial" w:eastAsia="Times New Roman" w:hAnsi="Arial" w:cs="Arial"/>
          <w:b/>
          <w:sz w:val="24"/>
          <w:szCs w:val="24"/>
          <w:lang w:val="x-none" w:eastAsia="x-none"/>
        </w:rPr>
        <w:t>(</w:t>
      </w:r>
      <w:r w:rsidRPr="00807B9A">
        <w:rPr>
          <w:rFonts w:ascii="Arial" w:eastAsia="Times New Roman" w:hAnsi="Arial" w:cs="Arial"/>
          <w:b/>
          <w:sz w:val="24"/>
          <w:szCs w:val="24"/>
          <w:lang w:eastAsia="x-none"/>
        </w:rPr>
        <w:t>dez milhões quatrocentos e oitenta e dois mil duzentos e dois reais e trinta e um centavos</w:t>
      </w:r>
      <w:r w:rsidRPr="00807B9A">
        <w:rPr>
          <w:rFonts w:ascii="Arial" w:eastAsia="Times New Roman" w:hAnsi="Arial" w:cs="Arial"/>
          <w:b/>
          <w:sz w:val="24"/>
          <w:szCs w:val="24"/>
          <w:lang w:val="x-none" w:eastAsia="x-none"/>
        </w:rPr>
        <w:t>)</w:t>
      </w:r>
      <w:r w:rsidRPr="00807B9A">
        <w:rPr>
          <w:rFonts w:ascii="Arial" w:eastAsia="Times New Roman" w:hAnsi="Arial" w:cs="Arial"/>
          <w:sz w:val="24"/>
          <w:szCs w:val="24"/>
          <w:lang w:val="x-none" w:eastAsia="x-none"/>
        </w:rPr>
        <w:t xml:space="preserve"> sendo este valor constituído pelo valor orçado de </w:t>
      </w:r>
      <w:r w:rsidRPr="00807B9A">
        <w:rPr>
          <w:rFonts w:ascii="Arial" w:eastAsia="Times New Roman" w:hAnsi="Arial" w:cs="Arial"/>
          <w:b/>
          <w:sz w:val="24"/>
          <w:szCs w:val="24"/>
          <w:lang w:val="x-none" w:eastAsia="x-none"/>
        </w:rPr>
        <w:t>R$</w:t>
      </w:r>
      <w:r w:rsidRPr="00807B9A">
        <w:rPr>
          <w:rFonts w:ascii="Arial" w:eastAsia="Times New Roman" w:hAnsi="Arial" w:cs="Arial"/>
          <w:sz w:val="24"/>
          <w:szCs w:val="24"/>
          <w:lang w:val="x-none" w:eastAsia="x-none"/>
        </w:rPr>
        <w:t xml:space="preserve"> </w:t>
      </w:r>
      <w:r w:rsidRPr="00807B9A">
        <w:rPr>
          <w:rFonts w:ascii="Arial" w:eastAsia="Times New Roman" w:hAnsi="Arial" w:cs="Arial"/>
          <w:b/>
          <w:sz w:val="24"/>
          <w:szCs w:val="24"/>
          <w:lang w:eastAsia="x-none"/>
        </w:rPr>
        <w:t xml:space="preserve">8.884.917,65 </w:t>
      </w:r>
      <w:r w:rsidRPr="00807B9A">
        <w:rPr>
          <w:rFonts w:ascii="Arial" w:eastAsia="Times New Roman" w:hAnsi="Arial" w:cs="Arial"/>
          <w:b/>
          <w:sz w:val="24"/>
          <w:szCs w:val="24"/>
          <w:lang w:val="x-none" w:eastAsia="x-none"/>
        </w:rPr>
        <w:t>(</w:t>
      </w:r>
      <w:r w:rsidRPr="00807B9A">
        <w:rPr>
          <w:rFonts w:ascii="Arial" w:eastAsia="Times New Roman" w:hAnsi="Arial" w:cs="Arial"/>
          <w:b/>
          <w:sz w:val="24"/>
          <w:szCs w:val="24"/>
          <w:lang w:eastAsia="x-none"/>
        </w:rPr>
        <w:t>oito milhões oitocentos e oitenta e quatro mil novecentos e dezessete reais e sessenta e cinco centavos</w:t>
      </w:r>
      <w:r w:rsidRPr="00807B9A">
        <w:rPr>
          <w:rFonts w:ascii="Arial" w:eastAsia="Times New Roman" w:hAnsi="Arial" w:cs="Arial"/>
          <w:b/>
          <w:sz w:val="24"/>
          <w:szCs w:val="24"/>
          <w:lang w:val="x-none" w:eastAsia="x-none"/>
        </w:rPr>
        <w:t>)</w:t>
      </w:r>
      <w:r w:rsidRPr="00807B9A">
        <w:rPr>
          <w:rFonts w:ascii="Arial" w:eastAsia="Times New Roman" w:hAnsi="Arial" w:cs="Arial"/>
          <w:sz w:val="24"/>
          <w:szCs w:val="24"/>
          <w:lang w:val="x-none" w:eastAsia="x-none"/>
        </w:rPr>
        <w:t xml:space="preserve"> cujos preços utilizados foram os da tabela de preços do</w:t>
      </w:r>
      <w:r w:rsidRPr="00807B9A">
        <w:rPr>
          <w:rFonts w:ascii="Arial" w:eastAsia="Times New Roman" w:hAnsi="Arial" w:cs="Arial"/>
          <w:bCs/>
          <w:sz w:val="24"/>
          <w:szCs w:val="24"/>
          <w:lang w:val="x-none" w:eastAsia="x-none"/>
        </w:rPr>
        <w:t xml:space="preserve"> SCO-RIO no mês de </w:t>
      </w:r>
      <w:r w:rsidRPr="00807B9A">
        <w:rPr>
          <w:rFonts w:ascii="Arial" w:eastAsia="Times New Roman" w:hAnsi="Arial" w:cs="Arial"/>
          <w:bCs/>
          <w:sz w:val="24"/>
          <w:szCs w:val="24"/>
          <w:lang w:eastAsia="x-none"/>
        </w:rPr>
        <w:t>Março</w:t>
      </w:r>
      <w:r w:rsidRPr="00807B9A">
        <w:rPr>
          <w:rFonts w:ascii="Arial" w:eastAsia="Times New Roman" w:hAnsi="Arial" w:cs="Arial"/>
          <w:bCs/>
          <w:sz w:val="24"/>
          <w:szCs w:val="24"/>
          <w:lang w:val="x-none" w:eastAsia="x-none"/>
        </w:rPr>
        <w:t xml:space="preserve"> de 202</w:t>
      </w:r>
      <w:r w:rsidRPr="00807B9A">
        <w:rPr>
          <w:rFonts w:ascii="Arial" w:eastAsia="Times New Roman" w:hAnsi="Arial" w:cs="Arial"/>
          <w:bCs/>
          <w:sz w:val="24"/>
          <w:szCs w:val="24"/>
          <w:lang w:eastAsia="x-none"/>
        </w:rPr>
        <w:t>6</w:t>
      </w:r>
      <w:r w:rsidRPr="00807B9A">
        <w:rPr>
          <w:rFonts w:ascii="Arial" w:eastAsia="Times New Roman" w:hAnsi="Arial" w:cs="Arial"/>
          <w:bCs/>
          <w:sz w:val="24"/>
          <w:szCs w:val="24"/>
          <w:lang w:val="x-none" w:eastAsia="x-none"/>
        </w:rPr>
        <w:t>, conforme Decretos n</w:t>
      </w:r>
      <w:r w:rsidRPr="00807B9A">
        <w:rPr>
          <w:rFonts w:ascii="Arial" w:eastAsia="Times New Roman" w:hAnsi="Arial" w:cs="Arial"/>
          <w:bCs/>
          <w:sz w:val="24"/>
          <w:szCs w:val="24"/>
          <w:vertAlign w:val="superscript"/>
          <w:lang w:val="x-none" w:eastAsia="x-none"/>
        </w:rPr>
        <w:t>os</w:t>
      </w:r>
      <w:r w:rsidRPr="00807B9A">
        <w:rPr>
          <w:rFonts w:ascii="Arial" w:eastAsia="Times New Roman" w:hAnsi="Arial" w:cs="Arial"/>
          <w:bCs/>
          <w:sz w:val="24"/>
          <w:szCs w:val="24"/>
          <w:lang w:val="x-none" w:eastAsia="x-none"/>
        </w:rPr>
        <w:t xml:space="preserve">. 15.307 de 29/11/1996 e 15.550 de 28/02/1997, mais a parcela máxima de B.D.I de 18% no valor de </w:t>
      </w:r>
      <w:r w:rsidRPr="00807B9A">
        <w:rPr>
          <w:rFonts w:ascii="Arial" w:eastAsia="Times New Roman" w:hAnsi="Arial" w:cs="Arial"/>
          <w:b/>
          <w:bCs/>
          <w:sz w:val="24"/>
          <w:szCs w:val="24"/>
          <w:lang w:val="x-none" w:eastAsia="x-none"/>
        </w:rPr>
        <w:t>R$</w:t>
      </w:r>
      <w:r w:rsidRPr="00807B9A">
        <w:rPr>
          <w:rFonts w:ascii="Arial" w:eastAsia="Times New Roman" w:hAnsi="Arial" w:cs="Arial"/>
          <w:sz w:val="24"/>
          <w:szCs w:val="24"/>
          <w:lang w:val="x-none" w:eastAsia="x-none"/>
        </w:rPr>
        <w:t xml:space="preserve"> </w:t>
      </w:r>
      <w:r w:rsidRPr="00807B9A">
        <w:rPr>
          <w:rFonts w:ascii="Arial" w:eastAsia="Times New Roman" w:hAnsi="Arial" w:cs="Arial"/>
          <w:b/>
          <w:bCs/>
          <w:sz w:val="24"/>
          <w:szCs w:val="24"/>
          <w:lang w:eastAsia="x-none"/>
        </w:rPr>
        <w:t xml:space="preserve">1.597.284,66 </w:t>
      </w:r>
      <w:r w:rsidRPr="00807B9A">
        <w:rPr>
          <w:rFonts w:ascii="Arial" w:eastAsia="Times New Roman" w:hAnsi="Arial" w:cs="Arial"/>
          <w:b/>
          <w:bCs/>
          <w:sz w:val="24"/>
          <w:szCs w:val="24"/>
          <w:lang w:val="x-none" w:eastAsia="x-none"/>
        </w:rPr>
        <w:t>(</w:t>
      </w:r>
      <w:r w:rsidRPr="00807B9A">
        <w:rPr>
          <w:rFonts w:ascii="Arial" w:eastAsia="Times New Roman" w:hAnsi="Arial" w:cs="Arial"/>
          <w:b/>
          <w:bCs/>
          <w:sz w:val="24"/>
          <w:szCs w:val="24"/>
          <w:lang w:eastAsia="x-none"/>
        </w:rPr>
        <w:t>um milhão quinhentos e noventa e sete mil duzentos e oitenta e quatro reais e sessenta e seis centavos</w:t>
      </w:r>
      <w:r w:rsidRPr="00807B9A">
        <w:rPr>
          <w:rFonts w:ascii="Arial" w:eastAsia="Times New Roman" w:hAnsi="Arial" w:cs="Arial"/>
          <w:b/>
          <w:bCs/>
          <w:sz w:val="24"/>
          <w:szCs w:val="24"/>
          <w:lang w:val="x-none" w:eastAsia="x-none"/>
        </w:rPr>
        <w:t>)</w:t>
      </w:r>
      <w:r w:rsidRPr="00807B9A">
        <w:rPr>
          <w:rFonts w:ascii="Arial" w:eastAsia="Times New Roman" w:hAnsi="Arial" w:cs="Arial"/>
          <w:bCs/>
          <w:sz w:val="24"/>
          <w:szCs w:val="24"/>
          <w:lang w:val="x-none" w:eastAsia="x-none"/>
        </w:rPr>
        <w:t xml:space="preserve">, </w:t>
      </w:r>
      <w:r w:rsidRPr="00807B9A">
        <w:rPr>
          <w:rFonts w:ascii="Arial" w:eastAsia="Times New Roman" w:hAnsi="Arial" w:cs="Arial"/>
          <w:bCs/>
          <w:color w:val="000000"/>
          <w:sz w:val="24"/>
          <w:szCs w:val="24"/>
          <w:lang w:val="x-none" w:eastAsia="x-none"/>
        </w:rPr>
        <w:t>cujo índice foi adotado em conformidade com ofício n°05/SMO/GAB de 09/01/2014, em adequação à Lei Federal 12.844/2013.</w:t>
      </w:r>
    </w:p>
    <w:p w14:paraId="40E1BA78" w14:textId="77777777" w:rsidR="00807B9A" w:rsidRPr="00807B9A" w:rsidRDefault="00807B9A" w:rsidP="00807B9A">
      <w:pPr>
        <w:tabs>
          <w:tab w:val="left" w:pos="0"/>
        </w:tabs>
        <w:spacing w:after="5" w:line="271" w:lineRule="auto"/>
        <w:jc w:val="both"/>
        <w:rPr>
          <w:rFonts w:ascii="Arial" w:eastAsia="Times New Roman" w:hAnsi="Arial" w:cs="Arial"/>
          <w:bCs/>
          <w:color w:val="000000"/>
          <w:sz w:val="24"/>
          <w:szCs w:val="24"/>
          <w:lang w:eastAsia="x-none"/>
        </w:rPr>
      </w:pPr>
    </w:p>
    <w:p w14:paraId="7E19BDD3" w14:textId="77777777" w:rsidR="000E2170" w:rsidRPr="00807B9A" w:rsidRDefault="000E2170" w:rsidP="00807B9A">
      <w:pPr>
        <w:tabs>
          <w:tab w:val="left" w:pos="0"/>
        </w:tabs>
        <w:spacing w:after="5" w:line="271" w:lineRule="auto"/>
        <w:jc w:val="both"/>
        <w:rPr>
          <w:rFonts w:ascii="Arial" w:eastAsia="Times New Roman" w:hAnsi="Arial" w:cs="Arial"/>
          <w:sz w:val="24"/>
          <w:szCs w:val="24"/>
          <w:lang w:eastAsia="x-none"/>
        </w:rPr>
      </w:pPr>
      <w:r w:rsidRPr="00807B9A">
        <w:rPr>
          <w:rFonts w:ascii="Arial" w:eastAsia="Times New Roman" w:hAnsi="Arial" w:cs="Arial"/>
          <w:bCs/>
          <w:sz w:val="24"/>
          <w:szCs w:val="24"/>
          <w:lang w:eastAsia="pt-BR"/>
        </w:rPr>
        <w:tab/>
      </w:r>
      <w:r w:rsidRPr="00807B9A">
        <w:rPr>
          <w:rFonts w:ascii="Arial" w:eastAsia="Times New Roman" w:hAnsi="Arial" w:cs="Arial"/>
          <w:bCs/>
          <w:sz w:val="24"/>
          <w:szCs w:val="24"/>
          <w:lang w:val="x-none" w:eastAsia="pt-BR"/>
        </w:rPr>
        <w:t>Os recursos serão contemplados pelo Programa de Trabalho nº</w:t>
      </w:r>
      <w:r w:rsidRPr="00807B9A">
        <w:rPr>
          <w:rFonts w:ascii="Arial" w:eastAsia="Times New Roman" w:hAnsi="Arial" w:cs="Arial"/>
          <w:sz w:val="24"/>
          <w:szCs w:val="24"/>
          <w:lang w:val="x-none" w:eastAsia="x-none"/>
        </w:rPr>
        <w:t xml:space="preserve"> 43.001.15.452.0</w:t>
      </w:r>
      <w:r w:rsidRPr="00807B9A">
        <w:rPr>
          <w:rFonts w:ascii="Arial" w:eastAsia="Times New Roman" w:hAnsi="Arial" w:cs="Arial"/>
          <w:sz w:val="24"/>
          <w:szCs w:val="24"/>
          <w:lang w:eastAsia="x-none"/>
        </w:rPr>
        <w:t>071</w:t>
      </w:r>
      <w:r w:rsidRPr="00807B9A">
        <w:rPr>
          <w:rFonts w:ascii="Arial" w:eastAsia="Times New Roman" w:hAnsi="Arial" w:cs="Arial"/>
          <w:sz w:val="24"/>
          <w:szCs w:val="24"/>
          <w:lang w:val="x-none" w:eastAsia="x-none"/>
        </w:rPr>
        <w:t>.2778</w:t>
      </w:r>
      <w:r w:rsidRPr="00807B9A">
        <w:rPr>
          <w:rFonts w:ascii="Arial" w:eastAsia="Times New Roman" w:hAnsi="Arial" w:cs="Arial"/>
          <w:sz w:val="24"/>
          <w:szCs w:val="24"/>
          <w:lang w:eastAsia="x-none"/>
        </w:rPr>
        <w:t>,</w:t>
      </w:r>
      <w:r w:rsidRPr="00807B9A">
        <w:rPr>
          <w:rFonts w:ascii="Arial" w:eastAsia="Times New Roman" w:hAnsi="Arial" w:cs="Arial"/>
          <w:sz w:val="24"/>
          <w:szCs w:val="24"/>
          <w:lang w:val="x-none" w:eastAsia="x-none"/>
        </w:rPr>
        <w:t xml:space="preserve"> Natureza de Despesa nº. 3.3.90.39 e Item Patrimonial nº 2</w:t>
      </w:r>
      <w:r w:rsidRPr="00807B9A">
        <w:rPr>
          <w:rFonts w:ascii="Arial" w:eastAsia="Times New Roman" w:hAnsi="Arial" w:cs="Arial"/>
          <w:sz w:val="24"/>
          <w:szCs w:val="24"/>
          <w:lang w:eastAsia="x-none"/>
        </w:rPr>
        <w:t>7</w:t>
      </w:r>
      <w:r w:rsidRPr="00807B9A">
        <w:rPr>
          <w:rFonts w:ascii="Arial" w:eastAsia="Times New Roman" w:hAnsi="Arial" w:cs="Arial"/>
          <w:sz w:val="24"/>
          <w:szCs w:val="24"/>
          <w:lang w:val="x-none" w:eastAsia="x-none"/>
        </w:rPr>
        <w:t>0</w:t>
      </w:r>
      <w:r w:rsidRPr="00807B9A">
        <w:rPr>
          <w:rFonts w:ascii="Arial" w:eastAsia="Times New Roman" w:hAnsi="Arial" w:cs="Arial"/>
          <w:sz w:val="24"/>
          <w:szCs w:val="24"/>
          <w:lang w:eastAsia="x-none"/>
        </w:rPr>
        <w:t>.</w:t>
      </w:r>
    </w:p>
    <w:p w14:paraId="3C9437AC" w14:textId="77777777" w:rsidR="000E2170" w:rsidRPr="00807B9A" w:rsidRDefault="000E2170" w:rsidP="00807B9A">
      <w:pPr>
        <w:tabs>
          <w:tab w:val="left" w:pos="0"/>
        </w:tabs>
        <w:spacing w:after="5" w:line="271" w:lineRule="auto"/>
        <w:jc w:val="both"/>
        <w:rPr>
          <w:rFonts w:ascii="Arial" w:eastAsia="Times New Roman" w:hAnsi="Arial" w:cs="Arial"/>
          <w:sz w:val="24"/>
          <w:szCs w:val="24"/>
          <w:lang w:eastAsia="x-none"/>
        </w:rPr>
      </w:pPr>
    </w:p>
    <w:p w14:paraId="1D288A3E" w14:textId="77777777" w:rsidR="000E2170" w:rsidRPr="00807B9A" w:rsidRDefault="000E2170" w:rsidP="00807B9A">
      <w:pPr>
        <w:tabs>
          <w:tab w:val="left" w:pos="0"/>
        </w:tabs>
        <w:spacing w:after="5" w:line="271" w:lineRule="auto"/>
        <w:jc w:val="center"/>
        <w:rPr>
          <w:rFonts w:ascii="Arial" w:eastAsia="Times New Roman" w:hAnsi="Arial" w:cs="Arial"/>
          <w:bCs/>
          <w:color w:val="000000"/>
          <w:sz w:val="24"/>
          <w:szCs w:val="24"/>
          <w:lang w:eastAsia="x-none"/>
        </w:rPr>
      </w:pPr>
    </w:p>
    <w:p w14:paraId="374C2E50" w14:textId="77777777" w:rsidR="000E2170" w:rsidRPr="00807B9A" w:rsidRDefault="000E2170" w:rsidP="00807B9A">
      <w:pPr>
        <w:numPr>
          <w:ilvl w:val="0"/>
          <w:numId w:val="14"/>
        </w:numPr>
        <w:spacing w:after="5" w:line="271" w:lineRule="auto"/>
        <w:jc w:val="center"/>
        <w:rPr>
          <w:rFonts w:ascii="Arial" w:eastAsia="Times New Roman" w:hAnsi="Arial" w:cs="Arial"/>
          <w:sz w:val="24"/>
          <w:szCs w:val="24"/>
          <w:lang w:val="x-none" w:eastAsia="x-none"/>
        </w:rPr>
      </w:pPr>
      <w:r w:rsidRPr="00807B9A">
        <w:rPr>
          <w:rFonts w:ascii="Arial" w:eastAsia="Times New Roman" w:hAnsi="Arial" w:cs="Arial"/>
          <w:sz w:val="24"/>
          <w:szCs w:val="24"/>
          <w:lang w:val="x-none" w:eastAsia="x-none"/>
        </w:rPr>
        <w:t>Roberto David Ribas Amazonas</w:t>
      </w:r>
    </w:p>
    <w:p w14:paraId="009978FA" w14:textId="77777777" w:rsidR="000E2170" w:rsidRPr="00807B9A" w:rsidRDefault="000E2170" w:rsidP="00807B9A">
      <w:pPr>
        <w:numPr>
          <w:ilvl w:val="0"/>
          <w:numId w:val="14"/>
        </w:numPr>
        <w:spacing w:after="5" w:line="271" w:lineRule="auto"/>
        <w:jc w:val="center"/>
        <w:rPr>
          <w:rFonts w:ascii="Arial" w:eastAsia="Times New Roman" w:hAnsi="Arial" w:cs="Arial"/>
          <w:sz w:val="24"/>
          <w:szCs w:val="24"/>
          <w:lang w:val="x-none" w:eastAsia="x-none"/>
        </w:rPr>
      </w:pPr>
      <w:r w:rsidRPr="00807B9A">
        <w:rPr>
          <w:rFonts w:ascii="Arial" w:eastAsia="Times New Roman" w:hAnsi="Arial" w:cs="Arial"/>
          <w:sz w:val="24"/>
          <w:szCs w:val="24"/>
          <w:lang w:val="x-none" w:eastAsia="x-none"/>
        </w:rPr>
        <w:t xml:space="preserve">Coordenador </w:t>
      </w:r>
      <w:r w:rsidRPr="00807B9A">
        <w:rPr>
          <w:rFonts w:ascii="Arial" w:eastAsia="Times New Roman" w:hAnsi="Arial" w:cs="Arial"/>
          <w:sz w:val="24"/>
          <w:szCs w:val="24"/>
          <w:lang w:eastAsia="x-none"/>
        </w:rPr>
        <w:t>Técnico</w:t>
      </w:r>
    </w:p>
    <w:p w14:paraId="1AC2ADFE" w14:textId="77777777" w:rsidR="000E2170" w:rsidRPr="00807B9A" w:rsidRDefault="000E2170" w:rsidP="00807B9A">
      <w:pPr>
        <w:numPr>
          <w:ilvl w:val="0"/>
          <w:numId w:val="14"/>
        </w:numPr>
        <w:spacing w:after="5" w:line="271" w:lineRule="auto"/>
        <w:jc w:val="center"/>
        <w:rPr>
          <w:rFonts w:ascii="Arial" w:eastAsia="Times New Roman" w:hAnsi="Arial" w:cs="Arial"/>
          <w:sz w:val="24"/>
          <w:szCs w:val="24"/>
          <w:lang w:val="x-none" w:eastAsia="x-none"/>
        </w:rPr>
      </w:pPr>
      <w:r w:rsidRPr="00807B9A">
        <w:rPr>
          <w:rFonts w:ascii="Arial" w:eastAsia="Times New Roman" w:hAnsi="Arial" w:cs="Arial"/>
          <w:sz w:val="24"/>
          <w:szCs w:val="24"/>
          <w:lang w:val="x-none" w:eastAsia="x-none"/>
        </w:rPr>
        <w:t>Mat. 267.605-4</w:t>
      </w:r>
    </w:p>
    <w:p w14:paraId="3999B255" w14:textId="77777777" w:rsidR="000E2170" w:rsidRPr="00807B9A" w:rsidRDefault="000E2170" w:rsidP="00807B9A">
      <w:pPr>
        <w:numPr>
          <w:ilvl w:val="0"/>
          <w:numId w:val="14"/>
        </w:numPr>
        <w:spacing w:after="5" w:line="271" w:lineRule="auto"/>
        <w:jc w:val="center"/>
        <w:rPr>
          <w:rFonts w:ascii="Arial" w:eastAsia="Times New Roman" w:hAnsi="Arial" w:cs="Arial"/>
          <w:sz w:val="24"/>
          <w:szCs w:val="24"/>
          <w:lang w:val="x-none" w:eastAsia="x-none"/>
        </w:rPr>
      </w:pPr>
      <w:r w:rsidRPr="00807B9A">
        <w:rPr>
          <w:rFonts w:ascii="Arial" w:eastAsia="Times New Roman" w:hAnsi="Arial" w:cs="Arial"/>
          <w:sz w:val="24"/>
          <w:szCs w:val="24"/>
          <w:lang w:val="x-none" w:eastAsia="x-none"/>
        </w:rPr>
        <w:t>CREA 1986106882-D</w:t>
      </w:r>
    </w:p>
    <w:p w14:paraId="585B29AD" w14:textId="77777777" w:rsidR="000E2170" w:rsidRPr="00807B9A" w:rsidRDefault="000E2170" w:rsidP="00807B9A">
      <w:pPr>
        <w:tabs>
          <w:tab w:val="left" w:pos="0"/>
          <w:tab w:val="center" w:pos="2268"/>
        </w:tabs>
        <w:spacing w:before="120" w:after="5" w:line="271" w:lineRule="auto"/>
        <w:jc w:val="both"/>
        <w:rPr>
          <w:rFonts w:ascii="Arial" w:eastAsia="Times New Roman" w:hAnsi="Arial" w:cs="Arial"/>
          <w:b/>
          <w:sz w:val="24"/>
          <w:szCs w:val="24"/>
          <w:lang w:eastAsia="x-none"/>
        </w:rPr>
      </w:pPr>
    </w:p>
    <w:p w14:paraId="3C5ABC3F" w14:textId="77777777" w:rsidR="000E2170" w:rsidRPr="00807B9A" w:rsidRDefault="000E2170" w:rsidP="00807B9A">
      <w:pPr>
        <w:tabs>
          <w:tab w:val="left" w:pos="0"/>
          <w:tab w:val="center" w:pos="2268"/>
        </w:tabs>
        <w:spacing w:before="120" w:after="5" w:line="271" w:lineRule="auto"/>
        <w:jc w:val="both"/>
        <w:rPr>
          <w:rFonts w:ascii="Arial" w:eastAsia="Times New Roman" w:hAnsi="Arial" w:cs="Arial"/>
          <w:b/>
          <w:sz w:val="24"/>
          <w:szCs w:val="24"/>
          <w:lang w:eastAsia="x-none"/>
        </w:rPr>
      </w:pPr>
    </w:p>
    <w:p w14:paraId="49123D99" w14:textId="77777777" w:rsidR="000E2170" w:rsidRPr="000E2170" w:rsidRDefault="000E2170" w:rsidP="00FB66CC">
      <w:pPr>
        <w:tabs>
          <w:tab w:val="left" w:pos="0"/>
          <w:tab w:val="center" w:pos="2268"/>
        </w:tabs>
        <w:spacing w:before="120" w:after="0" w:line="360" w:lineRule="auto"/>
        <w:rPr>
          <w:rFonts w:ascii="Arial" w:eastAsia="Times New Roman" w:hAnsi="Arial" w:cs="Arial"/>
          <w:b/>
          <w:sz w:val="28"/>
          <w:szCs w:val="20"/>
          <w:lang w:eastAsia="x-none"/>
        </w:rPr>
      </w:pPr>
    </w:p>
    <w:p w14:paraId="5BD1E5EE" w14:textId="77777777" w:rsidR="000E2170" w:rsidRPr="000E2170" w:rsidRDefault="000E2170" w:rsidP="000E2170">
      <w:pPr>
        <w:tabs>
          <w:tab w:val="left" w:pos="0"/>
          <w:tab w:val="center" w:pos="2268"/>
        </w:tabs>
        <w:spacing w:before="120" w:after="0" w:line="360" w:lineRule="auto"/>
        <w:jc w:val="center"/>
        <w:rPr>
          <w:rFonts w:ascii="Arial" w:eastAsia="Times New Roman" w:hAnsi="Arial" w:cs="Arial"/>
          <w:b/>
          <w:sz w:val="28"/>
          <w:szCs w:val="28"/>
          <w:lang w:eastAsia="x-none"/>
        </w:rPr>
      </w:pPr>
      <w:r w:rsidRPr="000E2170">
        <w:rPr>
          <w:rFonts w:ascii="Arial" w:eastAsia="Times New Roman" w:hAnsi="Arial" w:cs="Arial"/>
          <w:b/>
          <w:sz w:val="28"/>
          <w:szCs w:val="28"/>
          <w:lang w:val="x-none" w:eastAsia="x-none"/>
        </w:rPr>
        <w:t>Identificação de Equipamentos</w:t>
      </w:r>
    </w:p>
    <w:p w14:paraId="1E6EC304" w14:textId="77777777" w:rsidR="000E2170" w:rsidRPr="000E2170" w:rsidRDefault="000E2170" w:rsidP="000E2170">
      <w:pPr>
        <w:tabs>
          <w:tab w:val="left" w:pos="0"/>
          <w:tab w:val="center" w:pos="2268"/>
        </w:tabs>
        <w:spacing w:before="120" w:after="0" w:line="360" w:lineRule="auto"/>
        <w:jc w:val="center"/>
        <w:rPr>
          <w:rFonts w:ascii="Arial" w:eastAsia="Times New Roman" w:hAnsi="Arial" w:cs="Arial"/>
          <w:b/>
          <w:sz w:val="20"/>
          <w:szCs w:val="20"/>
          <w:u w:val="single"/>
          <w:lang w:val="x-none" w:eastAsia="x-none"/>
        </w:rPr>
      </w:pPr>
      <w:r w:rsidRPr="000E2170">
        <w:rPr>
          <w:rFonts w:ascii="Arial" w:eastAsia="Times New Roman" w:hAnsi="Arial" w:cs="Arial"/>
          <w:b/>
          <w:sz w:val="20"/>
          <w:szCs w:val="20"/>
          <w:u w:val="single"/>
          <w:lang w:val="x-none" w:eastAsia="x-none"/>
        </w:rPr>
        <w:t>CAMINHÃO CARROCERIA FIXA</w:t>
      </w:r>
    </w:p>
    <w:p w14:paraId="1A3C24FB" w14:textId="22C002A3" w:rsidR="000E2170" w:rsidRPr="000E2170" w:rsidRDefault="000E2170" w:rsidP="000E2170">
      <w:pPr>
        <w:tabs>
          <w:tab w:val="left" w:pos="709"/>
          <w:tab w:val="left" w:pos="1418"/>
        </w:tabs>
        <w:spacing w:before="120" w:after="0" w:line="240" w:lineRule="auto"/>
        <w:jc w:val="center"/>
        <w:rPr>
          <w:rFonts w:ascii="Times New Roman" w:eastAsia="Times New Roman" w:hAnsi="Times New Roman" w:cs="Times New Roman"/>
          <w:noProof/>
          <w:sz w:val="28"/>
          <w:szCs w:val="28"/>
          <w:lang w:eastAsia="pt-BR"/>
        </w:rPr>
      </w:pPr>
      <w:r>
        <w:rPr>
          <w:rFonts w:ascii="Times New Roman" w:eastAsia="Times New Roman" w:hAnsi="Times New Roman" w:cs="Times New Roman"/>
          <w:noProof/>
          <w:sz w:val="28"/>
          <w:szCs w:val="28"/>
          <w:lang w:eastAsia="pt-BR"/>
        </w:rPr>
        <w:drawing>
          <wp:inline distT="0" distB="0" distL="0" distR="0" wp14:anchorId="6A152239" wp14:editId="11BD35A7">
            <wp:extent cx="3594100" cy="5033010"/>
            <wp:effectExtent l="0" t="0" r="635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94100" cy="5033010"/>
                    </a:xfrm>
                    <a:prstGeom prst="rect">
                      <a:avLst/>
                    </a:prstGeom>
                    <a:noFill/>
                    <a:ln>
                      <a:noFill/>
                    </a:ln>
                  </pic:spPr>
                </pic:pic>
              </a:graphicData>
            </a:graphic>
          </wp:inline>
        </w:drawing>
      </w:r>
    </w:p>
    <w:p w14:paraId="10637153" w14:textId="77777777" w:rsidR="000E2170" w:rsidRPr="000E2170" w:rsidRDefault="000E2170" w:rsidP="000E2170">
      <w:pPr>
        <w:tabs>
          <w:tab w:val="left" w:pos="709"/>
          <w:tab w:val="left" w:pos="1418"/>
        </w:tabs>
        <w:spacing w:before="120" w:after="0" w:line="240" w:lineRule="auto"/>
        <w:jc w:val="center"/>
        <w:rPr>
          <w:rFonts w:ascii="Times New Roman" w:eastAsia="Times New Roman" w:hAnsi="Times New Roman" w:cs="Times New Roman"/>
          <w:sz w:val="28"/>
          <w:szCs w:val="28"/>
          <w:lang w:eastAsia="pt-BR"/>
        </w:rPr>
      </w:pPr>
    </w:p>
    <w:p w14:paraId="51FF4336" w14:textId="77777777" w:rsidR="000E2170" w:rsidRPr="000E2170" w:rsidRDefault="000E2170" w:rsidP="000E2170">
      <w:pPr>
        <w:tabs>
          <w:tab w:val="left" w:pos="0"/>
          <w:tab w:val="center" w:pos="2268"/>
        </w:tabs>
        <w:spacing w:before="120" w:after="0" w:line="360" w:lineRule="auto"/>
        <w:jc w:val="center"/>
        <w:rPr>
          <w:rFonts w:ascii="Arial" w:eastAsia="Times New Roman" w:hAnsi="Arial" w:cs="Arial"/>
          <w:b/>
          <w:sz w:val="20"/>
          <w:szCs w:val="20"/>
          <w:u w:val="single"/>
          <w:lang w:eastAsia="x-none"/>
        </w:rPr>
      </w:pPr>
    </w:p>
    <w:p w14:paraId="48C24216" w14:textId="77777777" w:rsidR="000E2170" w:rsidRPr="000E2170" w:rsidRDefault="000E2170" w:rsidP="000E2170">
      <w:pPr>
        <w:tabs>
          <w:tab w:val="left" w:pos="0"/>
          <w:tab w:val="center" w:pos="2268"/>
        </w:tabs>
        <w:spacing w:before="120" w:after="0" w:line="360" w:lineRule="auto"/>
        <w:jc w:val="center"/>
        <w:rPr>
          <w:rFonts w:ascii="Arial" w:eastAsia="Times New Roman" w:hAnsi="Arial" w:cs="Arial"/>
          <w:b/>
          <w:sz w:val="20"/>
          <w:szCs w:val="20"/>
          <w:u w:val="single"/>
          <w:lang w:eastAsia="x-none"/>
        </w:rPr>
      </w:pPr>
    </w:p>
    <w:p w14:paraId="5F6E2D2B" w14:textId="77777777" w:rsidR="000E2170" w:rsidRPr="000E2170" w:rsidRDefault="000E2170" w:rsidP="000E2170">
      <w:pPr>
        <w:tabs>
          <w:tab w:val="left" w:pos="0"/>
          <w:tab w:val="center" w:pos="2268"/>
        </w:tabs>
        <w:spacing w:before="120" w:after="0" w:line="360" w:lineRule="auto"/>
        <w:jc w:val="center"/>
        <w:rPr>
          <w:rFonts w:ascii="Arial" w:eastAsia="Times New Roman" w:hAnsi="Arial" w:cs="Arial"/>
          <w:b/>
          <w:sz w:val="20"/>
          <w:szCs w:val="20"/>
          <w:u w:val="single"/>
          <w:lang w:eastAsia="x-none"/>
        </w:rPr>
      </w:pPr>
    </w:p>
    <w:p w14:paraId="20C7A908" w14:textId="77777777" w:rsidR="000E2170" w:rsidRPr="000E2170" w:rsidRDefault="000E2170" w:rsidP="000E2170">
      <w:pPr>
        <w:tabs>
          <w:tab w:val="left" w:pos="0"/>
          <w:tab w:val="center" w:pos="2268"/>
        </w:tabs>
        <w:spacing w:before="120" w:after="0" w:line="360" w:lineRule="auto"/>
        <w:jc w:val="center"/>
        <w:rPr>
          <w:rFonts w:ascii="Arial" w:eastAsia="Times New Roman" w:hAnsi="Arial" w:cs="Arial"/>
          <w:b/>
          <w:sz w:val="20"/>
          <w:szCs w:val="20"/>
          <w:u w:val="single"/>
          <w:lang w:eastAsia="x-none"/>
        </w:rPr>
      </w:pPr>
    </w:p>
    <w:p w14:paraId="26AC6CA7" w14:textId="77777777" w:rsidR="000E2170" w:rsidRPr="000E2170" w:rsidRDefault="000E2170" w:rsidP="000E2170">
      <w:pPr>
        <w:tabs>
          <w:tab w:val="left" w:pos="0"/>
          <w:tab w:val="center" w:pos="2268"/>
        </w:tabs>
        <w:spacing w:before="120" w:after="0" w:line="360" w:lineRule="auto"/>
        <w:jc w:val="center"/>
        <w:rPr>
          <w:rFonts w:ascii="Arial" w:eastAsia="Times New Roman" w:hAnsi="Arial" w:cs="Arial"/>
          <w:b/>
          <w:sz w:val="20"/>
          <w:szCs w:val="20"/>
          <w:u w:val="single"/>
          <w:lang w:eastAsia="x-none"/>
        </w:rPr>
      </w:pPr>
    </w:p>
    <w:p w14:paraId="3FD106DA" w14:textId="77777777" w:rsidR="000E2170" w:rsidRPr="000E2170" w:rsidRDefault="000E2170" w:rsidP="000E2170">
      <w:pPr>
        <w:tabs>
          <w:tab w:val="left" w:pos="0"/>
          <w:tab w:val="center" w:pos="2268"/>
        </w:tabs>
        <w:spacing w:before="120" w:after="0" w:line="360" w:lineRule="auto"/>
        <w:jc w:val="center"/>
        <w:rPr>
          <w:rFonts w:ascii="Arial" w:eastAsia="Times New Roman" w:hAnsi="Arial" w:cs="Arial"/>
          <w:b/>
          <w:sz w:val="20"/>
          <w:szCs w:val="20"/>
          <w:u w:val="single"/>
          <w:lang w:eastAsia="x-none"/>
        </w:rPr>
      </w:pPr>
    </w:p>
    <w:p w14:paraId="5100BE46" w14:textId="77777777" w:rsidR="000E2170" w:rsidRPr="000E2170" w:rsidRDefault="000E2170" w:rsidP="000E2170">
      <w:pPr>
        <w:tabs>
          <w:tab w:val="left" w:pos="0"/>
          <w:tab w:val="center" w:pos="2268"/>
        </w:tabs>
        <w:spacing w:before="120" w:after="0" w:line="360" w:lineRule="auto"/>
        <w:jc w:val="center"/>
        <w:rPr>
          <w:rFonts w:ascii="Arial" w:eastAsia="Times New Roman" w:hAnsi="Arial" w:cs="Arial"/>
          <w:b/>
          <w:sz w:val="20"/>
          <w:szCs w:val="20"/>
          <w:u w:val="single"/>
          <w:lang w:eastAsia="x-none"/>
        </w:rPr>
      </w:pPr>
    </w:p>
    <w:p w14:paraId="24905E8B" w14:textId="77777777" w:rsidR="000E2170" w:rsidRPr="000E2170" w:rsidRDefault="000E2170" w:rsidP="000E2170">
      <w:pPr>
        <w:tabs>
          <w:tab w:val="left" w:pos="0"/>
          <w:tab w:val="center" w:pos="2268"/>
        </w:tabs>
        <w:spacing w:before="120" w:after="0" w:line="360" w:lineRule="auto"/>
        <w:jc w:val="center"/>
        <w:rPr>
          <w:rFonts w:ascii="Arial" w:eastAsia="Times New Roman" w:hAnsi="Arial" w:cs="Arial"/>
          <w:b/>
          <w:sz w:val="20"/>
          <w:szCs w:val="20"/>
          <w:u w:val="single"/>
          <w:lang w:eastAsia="x-none"/>
        </w:rPr>
      </w:pPr>
    </w:p>
    <w:p w14:paraId="5187CF8A" w14:textId="77777777" w:rsidR="000E2170" w:rsidRPr="000E2170" w:rsidRDefault="000E2170" w:rsidP="000E2170">
      <w:pPr>
        <w:tabs>
          <w:tab w:val="left" w:pos="0"/>
          <w:tab w:val="center" w:pos="2268"/>
        </w:tabs>
        <w:spacing w:before="120" w:after="0" w:line="360" w:lineRule="auto"/>
        <w:jc w:val="center"/>
        <w:rPr>
          <w:rFonts w:ascii="Arial" w:eastAsia="Times New Roman" w:hAnsi="Arial" w:cs="Arial"/>
          <w:b/>
          <w:sz w:val="20"/>
          <w:szCs w:val="20"/>
          <w:u w:val="single"/>
          <w:lang w:val="x-none" w:eastAsia="x-none"/>
        </w:rPr>
      </w:pPr>
      <w:r w:rsidRPr="000E2170">
        <w:rPr>
          <w:rFonts w:ascii="Arial" w:eastAsia="Times New Roman" w:hAnsi="Arial" w:cs="Arial"/>
          <w:b/>
          <w:sz w:val="20"/>
          <w:szCs w:val="20"/>
          <w:u w:val="single"/>
          <w:lang w:val="x-none" w:eastAsia="x-none"/>
        </w:rPr>
        <w:t>CAMINHÃO BASCULANTE</w:t>
      </w:r>
    </w:p>
    <w:p w14:paraId="6231C130" w14:textId="59107034" w:rsidR="000E2170" w:rsidRPr="000E2170" w:rsidRDefault="000E2170" w:rsidP="000E2170">
      <w:pPr>
        <w:tabs>
          <w:tab w:val="left" w:pos="709"/>
          <w:tab w:val="left" w:pos="1418"/>
        </w:tabs>
        <w:spacing w:before="120" w:after="0" w:line="240" w:lineRule="auto"/>
        <w:jc w:val="center"/>
        <w:rPr>
          <w:rFonts w:ascii="Times New Roman" w:eastAsia="Times New Roman" w:hAnsi="Times New Roman" w:cs="Times New Roman"/>
          <w:noProof/>
          <w:sz w:val="20"/>
          <w:szCs w:val="20"/>
          <w:lang w:eastAsia="pt-BR"/>
        </w:rPr>
      </w:pPr>
      <w:r>
        <w:rPr>
          <w:rFonts w:ascii="Times New Roman" w:eastAsia="Times New Roman" w:hAnsi="Times New Roman" w:cs="Times New Roman"/>
          <w:noProof/>
          <w:sz w:val="20"/>
          <w:szCs w:val="20"/>
          <w:lang w:eastAsia="pt-BR"/>
        </w:rPr>
        <w:drawing>
          <wp:inline distT="0" distB="0" distL="0" distR="0" wp14:anchorId="47CECC8F" wp14:editId="4904D29B">
            <wp:extent cx="3919855" cy="5597525"/>
            <wp:effectExtent l="0" t="0" r="4445" b="317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19855" cy="5597525"/>
                    </a:xfrm>
                    <a:prstGeom prst="rect">
                      <a:avLst/>
                    </a:prstGeom>
                    <a:noFill/>
                    <a:ln>
                      <a:noFill/>
                    </a:ln>
                  </pic:spPr>
                </pic:pic>
              </a:graphicData>
            </a:graphic>
          </wp:inline>
        </w:drawing>
      </w:r>
      <w:r w:rsidRPr="000E2170">
        <w:rPr>
          <w:rFonts w:ascii="Times New Roman" w:eastAsia="Times New Roman" w:hAnsi="Times New Roman" w:cs="Times New Roman"/>
          <w:noProof/>
          <w:sz w:val="20"/>
          <w:szCs w:val="20"/>
          <w:lang w:eastAsia="pt-BR"/>
        </w:rPr>
        <w:t xml:space="preserve"> </w:t>
      </w:r>
    </w:p>
    <w:p w14:paraId="29CD4966" w14:textId="77777777" w:rsidR="000E2170" w:rsidRPr="000E2170" w:rsidRDefault="000E2170" w:rsidP="000E2170">
      <w:pPr>
        <w:tabs>
          <w:tab w:val="left" w:pos="709"/>
          <w:tab w:val="left" w:pos="1418"/>
        </w:tabs>
        <w:spacing w:before="120" w:after="0" w:line="240" w:lineRule="auto"/>
        <w:jc w:val="center"/>
        <w:rPr>
          <w:rFonts w:ascii="Times New Roman" w:eastAsia="Times New Roman" w:hAnsi="Times New Roman" w:cs="Times New Roman"/>
          <w:sz w:val="28"/>
          <w:szCs w:val="28"/>
          <w:lang w:eastAsia="pt-BR"/>
        </w:rPr>
      </w:pPr>
    </w:p>
    <w:p w14:paraId="4385844E" w14:textId="7777777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p>
    <w:p w14:paraId="74316B4A" w14:textId="7777777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p>
    <w:p w14:paraId="26EDF69D" w14:textId="7777777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p>
    <w:p w14:paraId="50D93F3B" w14:textId="77777777" w:rsidR="000E2170" w:rsidRPr="000E2170" w:rsidRDefault="000E2170" w:rsidP="00FB66CC">
      <w:pPr>
        <w:tabs>
          <w:tab w:val="left" w:pos="709"/>
          <w:tab w:val="left" w:pos="1418"/>
        </w:tabs>
        <w:spacing w:before="120" w:after="0" w:line="240" w:lineRule="auto"/>
        <w:rPr>
          <w:rFonts w:ascii="Arial" w:eastAsia="Times New Roman" w:hAnsi="Arial" w:cs="Arial"/>
          <w:b/>
          <w:bCs/>
          <w:sz w:val="28"/>
          <w:szCs w:val="28"/>
          <w:highlight w:val="yellow"/>
          <w:lang w:eastAsia="pt-BR"/>
        </w:rPr>
      </w:pPr>
    </w:p>
    <w:p w14:paraId="395B94A6"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sz w:val="20"/>
          <w:szCs w:val="20"/>
          <w:u w:val="single"/>
          <w:lang w:eastAsia="x-none"/>
        </w:rPr>
      </w:pPr>
      <w:r w:rsidRPr="000E2170">
        <w:rPr>
          <w:rFonts w:ascii="Arial" w:eastAsia="Times New Roman" w:hAnsi="Arial" w:cs="Arial"/>
          <w:b/>
          <w:sz w:val="20"/>
          <w:szCs w:val="20"/>
          <w:u w:val="single"/>
          <w:lang w:val="x-none" w:eastAsia="x-none"/>
        </w:rPr>
        <w:lastRenderedPageBreak/>
        <w:t>CA</w:t>
      </w:r>
      <w:r w:rsidRPr="000E2170">
        <w:rPr>
          <w:rFonts w:ascii="Arial" w:eastAsia="Times New Roman" w:hAnsi="Arial" w:cs="Arial"/>
          <w:b/>
          <w:sz w:val="20"/>
          <w:szCs w:val="20"/>
          <w:u w:val="single"/>
          <w:lang w:eastAsia="x-none"/>
        </w:rPr>
        <w:t>RRETA</w:t>
      </w:r>
    </w:p>
    <w:p w14:paraId="09627275" w14:textId="27274914" w:rsidR="000E2170" w:rsidRPr="000E2170" w:rsidRDefault="000E2170" w:rsidP="000E2170">
      <w:pPr>
        <w:tabs>
          <w:tab w:val="left" w:pos="709"/>
          <w:tab w:val="left" w:pos="1418"/>
        </w:tabs>
        <w:spacing w:before="120" w:after="0" w:line="240" w:lineRule="auto"/>
        <w:jc w:val="center"/>
        <w:rPr>
          <w:rFonts w:ascii="Arial" w:eastAsia="Times New Roman" w:hAnsi="Arial" w:cs="Arial"/>
          <w:b/>
          <w:bCs/>
          <w:sz w:val="20"/>
          <w:szCs w:val="20"/>
          <w:lang w:eastAsia="pt-BR"/>
        </w:rPr>
      </w:pPr>
      <w:r>
        <w:rPr>
          <w:rFonts w:ascii="Arial" w:eastAsia="Times New Roman" w:hAnsi="Arial" w:cs="Arial"/>
          <w:b/>
          <w:noProof/>
          <w:sz w:val="20"/>
          <w:szCs w:val="20"/>
          <w:lang w:eastAsia="pt-BR"/>
        </w:rPr>
        <w:drawing>
          <wp:inline distT="0" distB="0" distL="0" distR="0" wp14:anchorId="638A5A58" wp14:editId="150620DC">
            <wp:extent cx="5446395" cy="1510665"/>
            <wp:effectExtent l="0" t="0" r="190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r="2863" b="7629"/>
                    <a:stretch>
                      <a:fillRect/>
                    </a:stretch>
                  </pic:blipFill>
                  <pic:spPr bwMode="auto">
                    <a:xfrm>
                      <a:off x="0" y="0"/>
                      <a:ext cx="5446395" cy="1510665"/>
                    </a:xfrm>
                    <a:prstGeom prst="rect">
                      <a:avLst/>
                    </a:prstGeom>
                    <a:noFill/>
                    <a:ln>
                      <a:noFill/>
                    </a:ln>
                  </pic:spPr>
                </pic:pic>
              </a:graphicData>
            </a:graphic>
          </wp:inline>
        </w:drawing>
      </w:r>
    </w:p>
    <w:p w14:paraId="20CDB74A"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bCs/>
          <w:sz w:val="28"/>
          <w:szCs w:val="28"/>
          <w:highlight w:val="yellow"/>
          <w:lang w:eastAsia="pt-BR"/>
        </w:rPr>
      </w:pPr>
    </w:p>
    <w:p w14:paraId="0EFD61FC"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sz w:val="20"/>
          <w:szCs w:val="20"/>
          <w:u w:val="single"/>
          <w:lang w:eastAsia="x-none"/>
        </w:rPr>
      </w:pPr>
    </w:p>
    <w:p w14:paraId="29A4BAB1"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sz w:val="20"/>
          <w:szCs w:val="20"/>
          <w:u w:val="single"/>
          <w:lang w:eastAsia="x-none"/>
        </w:rPr>
      </w:pPr>
    </w:p>
    <w:p w14:paraId="2F9AF058"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sz w:val="20"/>
          <w:szCs w:val="20"/>
          <w:u w:val="single"/>
          <w:lang w:eastAsia="x-none"/>
        </w:rPr>
      </w:pPr>
      <w:r w:rsidRPr="000E2170">
        <w:rPr>
          <w:rFonts w:ascii="Arial" w:eastAsia="Times New Roman" w:hAnsi="Arial" w:cs="Arial"/>
          <w:b/>
          <w:sz w:val="20"/>
          <w:szCs w:val="20"/>
          <w:u w:val="single"/>
          <w:lang w:eastAsia="x-none"/>
        </w:rPr>
        <w:t>COMPRESSOR DE AR</w:t>
      </w:r>
    </w:p>
    <w:p w14:paraId="660323DA" w14:textId="7D4DE113" w:rsidR="000E2170" w:rsidRPr="000E2170" w:rsidRDefault="000E2170" w:rsidP="000E2170">
      <w:pPr>
        <w:tabs>
          <w:tab w:val="left" w:pos="709"/>
          <w:tab w:val="left" w:pos="1418"/>
        </w:tabs>
        <w:spacing w:before="240" w:after="0" w:line="240" w:lineRule="auto"/>
        <w:jc w:val="center"/>
        <w:rPr>
          <w:rFonts w:ascii="Arial" w:eastAsia="Times New Roman" w:hAnsi="Arial" w:cs="Arial"/>
          <w:b/>
          <w:sz w:val="20"/>
          <w:szCs w:val="20"/>
          <w:lang w:eastAsia="pt-BR"/>
        </w:rPr>
      </w:pPr>
      <w:r>
        <w:rPr>
          <w:rFonts w:ascii="Arial" w:eastAsia="Times New Roman" w:hAnsi="Arial" w:cs="Arial"/>
          <w:b/>
          <w:noProof/>
          <w:sz w:val="20"/>
          <w:szCs w:val="20"/>
          <w:lang w:eastAsia="pt-BR"/>
        </w:rPr>
        <w:drawing>
          <wp:inline distT="0" distB="0" distL="0" distR="0" wp14:anchorId="4DB8DE59" wp14:editId="67247949">
            <wp:extent cx="3418840" cy="2067560"/>
            <wp:effectExtent l="0" t="0" r="0" b="889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l="4572" t="15121" r="4822"/>
                    <a:stretch>
                      <a:fillRect/>
                    </a:stretch>
                  </pic:blipFill>
                  <pic:spPr bwMode="auto">
                    <a:xfrm>
                      <a:off x="0" y="0"/>
                      <a:ext cx="3418840" cy="2067560"/>
                    </a:xfrm>
                    <a:prstGeom prst="rect">
                      <a:avLst/>
                    </a:prstGeom>
                    <a:noFill/>
                    <a:ln>
                      <a:noFill/>
                    </a:ln>
                  </pic:spPr>
                </pic:pic>
              </a:graphicData>
            </a:graphic>
          </wp:inline>
        </w:drawing>
      </w:r>
    </w:p>
    <w:p w14:paraId="218351C4"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sz w:val="20"/>
          <w:szCs w:val="20"/>
          <w:u w:val="single"/>
          <w:lang w:eastAsia="x-none"/>
        </w:rPr>
      </w:pPr>
    </w:p>
    <w:p w14:paraId="45E49170"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sz w:val="20"/>
          <w:szCs w:val="20"/>
          <w:u w:val="single"/>
          <w:lang w:eastAsia="x-none"/>
        </w:rPr>
      </w:pPr>
    </w:p>
    <w:p w14:paraId="6CAC493B"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sz w:val="20"/>
          <w:szCs w:val="20"/>
          <w:u w:val="single"/>
          <w:lang w:eastAsia="x-none"/>
        </w:rPr>
      </w:pPr>
      <w:r w:rsidRPr="000E2170">
        <w:rPr>
          <w:rFonts w:ascii="Arial" w:eastAsia="Times New Roman" w:hAnsi="Arial" w:cs="Arial"/>
          <w:b/>
          <w:sz w:val="20"/>
          <w:szCs w:val="20"/>
          <w:u w:val="single"/>
          <w:lang w:eastAsia="x-none"/>
        </w:rPr>
        <w:t>RETRO ESCAVADEIRA</w:t>
      </w:r>
    </w:p>
    <w:p w14:paraId="28824A94" w14:textId="3754B840" w:rsidR="000E2170" w:rsidRPr="000E2170" w:rsidRDefault="000E2170" w:rsidP="000E2170">
      <w:pPr>
        <w:tabs>
          <w:tab w:val="left" w:pos="709"/>
          <w:tab w:val="left" w:pos="1418"/>
        </w:tabs>
        <w:spacing w:before="240" w:after="0" w:line="240" w:lineRule="auto"/>
        <w:jc w:val="center"/>
        <w:rPr>
          <w:rFonts w:ascii="Arial" w:eastAsia="Times New Roman" w:hAnsi="Arial" w:cs="Arial"/>
          <w:b/>
          <w:bCs/>
          <w:sz w:val="20"/>
          <w:szCs w:val="20"/>
          <w:lang w:eastAsia="pt-BR"/>
        </w:rPr>
      </w:pPr>
      <w:r>
        <w:rPr>
          <w:rFonts w:ascii="Arial" w:eastAsia="Times New Roman" w:hAnsi="Arial" w:cs="Arial"/>
          <w:b/>
          <w:noProof/>
          <w:sz w:val="20"/>
          <w:szCs w:val="20"/>
          <w:lang w:eastAsia="pt-BR"/>
        </w:rPr>
        <w:drawing>
          <wp:inline distT="0" distB="0" distL="0" distR="0" wp14:anchorId="4836EA40" wp14:editId="53DF4486">
            <wp:extent cx="5001260" cy="2425065"/>
            <wp:effectExtent l="0" t="0" r="889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6">
                      <a:extLst>
                        <a:ext uri="{28A0092B-C50C-407E-A947-70E740481C1C}">
                          <a14:useLocalDpi xmlns:a14="http://schemas.microsoft.com/office/drawing/2010/main" val="0"/>
                        </a:ext>
                      </a:extLst>
                    </a:blip>
                    <a:srcRect t="16614"/>
                    <a:stretch>
                      <a:fillRect/>
                    </a:stretch>
                  </pic:blipFill>
                  <pic:spPr bwMode="auto">
                    <a:xfrm>
                      <a:off x="0" y="0"/>
                      <a:ext cx="5001260" cy="2425065"/>
                    </a:xfrm>
                    <a:prstGeom prst="rect">
                      <a:avLst/>
                    </a:prstGeom>
                    <a:noFill/>
                    <a:ln>
                      <a:noFill/>
                    </a:ln>
                  </pic:spPr>
                </pic:pic>
              </a:graphicData>
            </a:graphic>
          </wp:inline>
        </w:drawing>
      </w:r>
    </w:p>
    <w:p w14:paraId="2973EA35"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sz w:val="20"/>
          <w:szCs w:val="20"/>
          <w:u w:val="single"/>
          <w:lang w:eastAsia="x-none"/>
        </w:rPr>
      </w:pPr>
      <w:r w:rsidRPr="000E2170">
        <w:rPr>
          <w:rFonts w:ascii="Arial" w:eastAsia="Times New Roman" w:hAnsi="Arial" w:cs="Arial"/>
          <w:b/>
          <w:sz w:val="20"/>
          <w:szCs w:val="20"/>
          <w:u w:val="single"/>
          <w:lang w:eastAsia="x-none"/>
        </w:rPr>
        <w:lastRenderedPageBreak/>
        <w:t>CAMINHÃO MUNCK</w:t>
      </w:r>
    </w:p>
    <w:p w14:paraId="5EECAFF2" w14:textId="5C4A6435" w:rsidR="000E2170" w:rsidRPr="000E2170" w:rsidRDefault="000E2170" w:rsidP="000E2170">
      <w:pPr>
        <w:tabs>
          <w:tab w:val="left" w:pos="709"/>
          <w:tab w:val="left" w:pos="1418"/>
        </w:tabs>
        <w:spacing w:before="240" w:after="0" w:line="240" w:lineRule="auto"/>
        <w:jc w:val="center"/>
        <w:rPr>
          <w:rFonts w:ascii="Arial" w:eastAsia="Times New Roman" w:hAnsi="Arial" w:cs="Arial"/>
          <w:b/>
          <w:noProof/>
          <w:sz w:val="28"/>
          <w:szCs w:val="28"/>
          <w:lang w:eastAsia="pt-BR"/>
        </w:rPr>
      </w:pPr>
      <w:r>
        <w:rPr>
          <w:rFonts w:ascii="Arial" w:eastAsia="Times New Roman" w:hAnsi="Arial" w:cs="Arial"/>
          <w:b/>
          <w:noProof/>
          <w:sz w:val="28"/>
          <w:szCs w:val="28"/>
          <w:lang w:eastAsia="pt-BR"/>
        </w:rPr>
        <w:drawing>
          <wp:inline distT="0" distB="0" distL="0" distR="0" wp14:anchorId="7DC584FE" wp14:editId="1867AC51">
            <wp:extent cx="3745230" cy="2298065"/>
            <wp:effectExtent l="0" t="0" r="7620" b="698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45230" cy="2298065"/>
                    </a:xfrm>
                    <a:prstGeom prst="rect">
                      <a:avLst/>
                    </a:prstGeom>
                    <a:noFill/>
                    <a:ln>
                      <a:noFill/>
                    </a:ln>
                  </pic:spPr>
                </pic:pic>
              </a:graphicData>
            </a:graphic>
          </wp:inline>
        </w:drawing>
      </w:r>
    </w:p>
    <w:p w14:paraId="3926B5B3"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sz w:val="20"/>
          <w:szCs w:val="20"/>
          <w:u w:val="single"/>
          <w:lang w:eastAsia="x-none"/>
        </w:rPr>
      </w:pPr>
    </w:p>
    <w:p w14:paraId="1D156541"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sz w:val="20"/>
          <w:szCs w:val="20"/>
          <w:u w:val="single"/>
          <w:lang w:eastAsia="x-none"/>
        </w:rPr>
      </w:pPr>
    </w:p>
    <w:p w14:paraId="58DA1E31" w14:textId="77777777" w:rsidR="000E2170" w:rsidRPr="000E2170" w:rsidRDefault="000E2170" w:rsidP="000E2170">
      <w:pPr>
        <w:tabs>
          <w:tab w:val="left" w:pos="709"/>
          <w:tab w:val="left" w:pos="1418"/>
        </w:tabs>
        <w:spacing w:before="120" w:after="0" w:line="240" w:lineRule="auto"/>
        <w:jc w:val="center"/>
        <w:rPr>
          <w:rFonts w:ascii="Arial" w:eastAsia="Times New Roman" w:hAnsi="Arial" w:cs="Arial"/>
          <w:b/>
          <w:sz w:val="20"/>
          <w:szCs w:val="20"/>
          <w:u w:val="single"/>
          <w:lang w:eastAsia="x-none"/>
        </w:rPr>
      </w:pPr>
      <w:r w:rsidRPr="000E2170">
        <w:rPr>
          <w:rFonts w:ascii="Arial" w:eastAsia="Times New Roman" w:hAnsi="Arial" w:cs="Arial"/>
          <w:b/>
          <w:sz w:val="20"/>
          <w:szCs w:val="20"/>
          <w:u w:val="single"/>
          <w:lang w:eastAsia="x-none"/>
        </w:rPr>
        <w:t>GERADOR</w:t>
      </w:r>
    </w:p>
    <w:p w14:paraId="42C524C1" w14:textId="7FD35915"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r>
        <w:rPr>
          <w:rFonts w:ascii="Times New Roman" w:eastAsia="Times New Roman" w:hAnsi="Times New Roman" w:cs="Times New Roman"/>
          <w:noProof/>
          <w:sz w:val="28"/>
          <w:szCs w:val="28"/>
          <w:lang w:eastAsia="pt-BR"/>
        </w:rPr>
        <w:drawing>
          <wp:inline distT="0" distB="0" distL="0" distR="0" wp14:anchorId="1D8C0C1F" wp14:editId="64432AF1">
            <wp:extent cx="2989580" cy="1860550"/>
            <wp:effectExtent l="0" t="0" r="1270" b="635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9580" cy="1860550"/>
                    </a:xfrm>
                    <a:prstGeom prst="rect">
                      <a:avLst/>
                    </a:prstGeom>
                    <a:noFill/>
                    <a:ln>
                      <a:noFill/>
                    </a:ln>
                  </pic:spPr>
                </pic:pic>
              </a:graphicData>
            </a:graphic>
          </wp:inline>
        </w:drawing>
      </w:r>
    </w:p>
    <w:p w14:paraId="201FC99F"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b/>
          <w:bCs/>
          <w:sz w:val="28"/>
          <w:szCs w:val="28"/>
          <w:lang w:eastAsia="pt-BR"/>
        </w:rPr>
      </w:pPr>
    </w:p>
    <w:p w14:paraId="7E869381" w14:textId="7777777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p>
    <w:p w14:paraId="0BD5A54A" w14:textId="7777777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p>
    <w:p w14:paraId="1E32D13D" w14:textId="7777777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p>
    <w:p w14:paraId="1E91E455" w14:textId="7777777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p>
    <w:p w14:paraId="5DF15C2E" w14:textId="7777777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p>
    <w:p w14:paraId="0F6A3F9C" w14:textId="7777777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p>
    <w:p w14:paraId="7A16F08D" w14:textId="7777777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p>
    <w:p w14:paraId="5D1749DB"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b/>
          <w:sz w:val="20"/>
          <w:szCs w:val="20"/>
          <w:u w:val="single"/>
          <w:lang w:eastAsia="x-none"/>
        </w:rPr>
      </w:pPr>
      <w:r w:rsidRPr="000E2170">
        <w:rPr>
          <w:rFonts w:ascii="Times New Roman" w:eastAsia="Times New Roman" w:hAnsi="Times New Roman" w:cs="Times New Roman"/>
          <w:sz w:val="28"/>
          <w:szCs w:val="28"/>
          <w:lang w:eastAsia="pt-BR"/>
        </w:rPr>
        <w:lastRenderedPageBreak/>
        <w:tab/>
      </w:r>
      <w:r w:rsidRPr="000E2170">
        <w:rPr>
          <w:rFonts w:ascii="Arial" w:eastAsia="Times New Roman" w:hAnsi="Arial" w:cs="Arial"/>
          <w:b/>
          <w:sz w:val="20"/>
          <w:szCs w:val="20"/>
          <w:u w:val="single"/>
          <w:lang w:eastAsia="x-none"/>
        </w:rPr>
        <w:t>VEÍCULO DE SERVIÇO</w:t>
      </w:r>
    </w:p>
    <w:p w14:paraId="6179417B" w14:textId="1855B649" w:rsidR="000E2170" w:rsidRPr="000E2170" w:rsidRDefault="000E2170" w:rsidP="000E2170">
      <w:pPr>
        <w:tabs>
          <w:tab w:val="left" w:pos="709"/>
          <w:tab w:val="left" w:pos="1418"/>
        </w:tabs>
        <w:spacing w:before="240" w:after="0" w:line="240" w:lineRule="auto"/>
        <w:jc w:val="center"/>
        <w:rPr>
          <w:rFonts w:ascii="Arial" w:eastAsia="Times New Roman" w:hAnsi="Arial" w:cs="Arial"/>
          <w:b/>
          <w:sz w:val="20"/>
          <w:szCs w:val="20"/>
          <w:u w:val="single"/>
          <w:lang w:eastAsia="x-none"/>
        </w:rPr>
      </w:pPr>
      <w:r>
        <w:rPr>
          <w:rFonts w:ascii="Arial" w:eastAsia="Times New Roman" w:hAnsi="Arial" w:cs="Arial"/>
          <w:b/>
          <w:noProof/>
          <w:sz w:val="28"/>
          <w:szCs w:val="28"/>
          <w:lang w:eastAsia="pt-BR"/>
        </w:rPr>
        <w:drawing>
          <wp:inline distT="0" distB="0" distL="0" distR="0" wp14:anchorId="20B9C0E1" wp14:editId="5F13DEC3">
            <wp:extent cx="3832225" cy="524764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2225" cy="5247640"/>
                    </a:xfrm>
                    <a:prstGeom prst="rect">
                      <a:avLst/>
                    </a:prstGeom>
                    <a:noFill/>
                    <a:ln>
                      <a:noFill/>
                    </a:ln>
                  </pic:spPr>
                </pic:pic>
              </a:graphicData>
            </a:graphic>
          </wp:inline>
        </w:drawing>
      </w:r>
    </w:p>
    <w:p w14:paraId="03D1ED3F" w14:textId="1FD9935D" w:rsidR="000E2170" w:rsidRPr="000E2170" w:rsidRDefault="000E2170" w:rsidP="000E2170">
      <w:pPr>
        <w:tabs>
          <w:tab w:val="left" w:pos="709"/>
          <w:tab w:val="left" w:pos="1418"/>
        </w:tabs>
        <w:spacing w:before="120" w:after="0" w:line="240" w:lineRule="auto"/>
        <w:jc w:val="center"/>
        <w:rPr>
          <w:rFonts w:ascii="Arial" w:eastAsia="Times New Roman" w:hAnsi="Arial" w:cs="Arial"/>
          <w:b/>
          <w:bCs/>
          <w:sz w:val="28"/>
          <w:szCs w:val="28"/>
          <w:highlight w:val="yellow"/>
          <w:lang w:eastAsia="pt-BR"/>
        </w:rPr>
      </w:pPr>
      <w:r>
        <w:rPr>
          <w:rFonts w:ascii="Arial" w:eastAsia="Times New Roman" w:hAnsi="Arial" w:cs="Arial"/>
          <w:b/>
          <w:noProof/>
          <w:sz w:val="28"/>
          <w:szCs w:val="28"/>
          <w:lang w:eastAsia="pt-BR"/>
        </w:rPr>
        <w:lastRenderedPageBreak/>
        <w:drawing>
          <wp:inline distT="0" distB="0" distL="0" distR="0" wp14:anchorId="11293362" wp14:editId="3CFF0E6F">
            <wp:extent cx="4118610" cy="5732780"/>
            <wp:effectExtent l="0" t="0" r="0"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8610" cy="5732780"/>
                    </a:xfrm>
                    <a:prstGeom prst="rect">
                      <a:avLst/>
                    </a:prstGeom>
                    <a:noFill/>
                    <a:ln>
                      <a:noFill/>
                    </a:ln>
                  </pic:spPr>
                </pic:pic>
              </a:graphicData>
            </a:graphic>
          </wp:inline>
        </w:drawing>
      </w:r>
    </w:p>
    <w:p w14:paraId="27872A08" w14:textId="77777777" w:rsidR="000E2170" w:rsidRPr="000E2170" w:rsidRDefault="000E2170" w:rsidP="000E2170">
      <w:pPr>
        <w:tabs>
          <w:tab w:val="left" w:pos="709"/>
          <w:tab w:val="left" w:pos="1418"/>
          <w:tab w:val="left" w:pos="4471"/>
        </w:tabs>
        <w:spacing w:before="240" w:after="0" w:line="240" w:lineRule="auto"/>
        <w:rPr>
          <w:rFonts w:ascii="Arial" w:eastAsia="Times New Roman" w:hAnsi="Arial" w:cs="Arial"/>
          <w:b/>
          <w:sz w:val="28"/>
          <w:szCs w:val="28"/>
          <w:lang w:eastAsia="pt-BR"/>
        </w:rPr>
      </w:pPr>
      <w:r w:rsidRPr="000E2170">
        <w:rPr>
          <w:rFonts w:ascii="Times New Roman" w:eastAsia="Times New Roman" w:hAnsi="Times New Roman" w:cs="Times New Roman"/>
          <w:sz w:val="28"/>
          <w:szCs w:val="28"/>
          <w:lang w:eastAsia="pt-BR"/>
        </w:rPr>
        <w:tab/>
      </w:r>
    </w:p>
    <w:p w14:paraId="07644BD4"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b/>
          <w:sz w:val="28"/>
          <w:szCs w:val="28"/>
          <w:lang w:eastAsia="pt-BR"/>
        </w:rPr>
      </w:pPr>
    </w:p>
    <w:p w14:paraId="2DBDAC1B"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b/>
          <w:sz w:val="28"/>
          <w:szCs w:val="28"/>
          <w:lang w:eastAsia="pt-BR"/>
        </w:rPr>
      </w:pPr>
    </w:p>
    <w:p w14:paraId="6080421A" w14:textId="77777777" w:rsidR="000E2170" w:rsidRPr="000E2170" w:rsidRDefault="000E2170" w:rsidP="000E2170">
      <w:pPr>
        <w:tabs>
          <w:tab w:val="left" w:pos="709"/>
          <w:tab w:val="left" w:pos="1418"/>
          <w:tab w:val="left" w:pos="3705"/>
        </w:tabs>
        <w:spacing w:after="0" w:line="240" w:lineRule="auto"/>
        <w:jc w:val="center"/>
        <w:rPr>
          <w:rFonts w:ascii="Arial" w:eastAsia="Times New Roman" w:hAnsi="Arial" w:cs="Arial"/>
          <w:b/>
          <w:bCs/>
          <w:sz w:val="28"/>
          <w:szCs w:val="28"/>
          <w:lang w:eastAsia="pt-BR"/>
        </w:rPr>
      </w:pPr>
    </w:p>
    <w:p w14:paraId="3374C56C" w14:textId="77777777" w:rsidR="000E2170" w:rsidRPr="000E2170" w:rsidRDefault="000E2170" w:rsidP="000E2170">
      <w:pPr>
        <w:tabs>
          <w:tab w:val="left" w:pos="709"/>
          <w:tab w:val="left" w:pos="1418"/>
          <w:tab w:val="left" w:pos="3705"/>
        </w:tabs>
        <w:spacing w:after="0" w:line="240" w:lineRule="auto"/>
        <w:jc w:val="center"/>
        <w:rPr>
          <w:rFonts w:ascii="Arial" w:eastAsia="Times New Roman" w:hAnsi="Arial" w:cs="Arial"/>
          <w:b/>
          <w:bCs/>
          <w:sz w:val="28"/>
          <w:szCs w:val="28"/>
          <w:lang w:eastAsia="pt-BR"/>
        </w:rPr>
      </w:pPr>
    </w:p>
    <w:p w14:paraId="21C6A23E" w14:textId="77777777" w:rsidR="000E2170" w:rsidRPr="000E2170" w:rsidRDefault="000E2170" w:rsidP="000E2170">
      <w:pPr>
        <w:tabs>
          <w:tab w:val="left" w:pos="709"/>
          <w:tab w:val="left" w:pos="1418"/>
          <w:tab w:val="left" w:pos="3705"/>
        </w:tabs>
        <w:spacing w:after="0" w:line="240" w:lineRule="auto"/>
        <w:jc w:val="center"/>
        <w:rPr>
          <w:rFonts w:ascii="Arial" w:eastAsia="Times New Roman" w:hAnsi="Arial" w:cs="Arial"/>
          <w:b/>
          <w:bCs/>
          <w:sz w:val="28"/>
          <w:szCs w:val="28"/>
          <w:lang w:eastAsia="pt-BR"/>
        </w:rPr>
      </w:pPr>
    </w:p>
    <w:p w14:paraId="5C4AEE7A" w14:textId="77777777" w:rsidR="000E2170" w:rsidRPr="000E2170" w:rsidRDefault="000E2170" w:rsidP="000E2170">
      <w:pPr>
        <w:tabs>
          <w:tab w:val="left" w:pos="709"/>
          <w:tab w:val="left" w:pos="1418"/>
          <w:tab w:val="left" w:pos="3705"/>
        </w:tabs>
        <w:spacing w:after="0" w:line="240" w:lineRule="auto"/>
        <w:jc w:val="center"/>
        <w:rPr>
          <w:rFonts w:ascii="Arial" w:eastAsia="Times New Roman" w:hAnsi="Arial" w:cs="Arial"/>
          <w:b/>
          <w:bCs/>
          <w:sz w:val="28"/>
          <w:szCs w:val="28"/>
          <w:lang w:eastAsia="pt-BR"/>
        </w:rPr>
      </w:pPr>
    </w:p>
    <w:p w14:paraId="41ABA2E0" w14:textId="77777777" w:rsidR="000E2170" w:rsidRPr="000E2170" w:rsidRDefault="000E2170" w:rsidP="000E2170">
      <w:pPr>
        <w:tabs>
          <w:tab w:val="left" w:pos="709"/>
          <w:tab w:val="left" w:pos="1418"/>
          <w:tab w:val="left" w:pos="3705"/>
        </w:tabs>
        <w:spacing w:after="0" w:line="240" w:lineRule="auto"/>
        <w:jc w:val="center"/>
        <w:rPr>
          <w:rFonts w:ascii="Arial" w:eastAsia="Times New Roman" w:hAnsi="Arial" w:cs="Arial"/>
          <w:b/>
          <w:bCs/>
          <w:sz w:val="28"/>
          <w:szCs w:val="28"/>
          <w:lang w:eastAsia="pt-BR"/>
        </w:rPr>
      </w:pPr>
    </w:p>
    <w:p w14:paraId="70943C12" w14:textId="77777777" w:rsidR="000E2170" w:rsidRPr="000E2170" w:rsidRDefault="000E2170" w:rsidP="000E2170">
      <w:pPr>
        <w:tabs>
          <w:tab w:val="left" w:pos="709"/>
          <w:tab w:val="left" w:pos="1418"/>
          <w:tab w:val="left" w:pos="3705"/>
        </w:tabs>
        <w:spacing w:after="0" w:line="240" w:lineRule="auto"/>
        <w:jc w:val="center"/>
        <w:rPr>
          <w:rFonts w:ascii="Arial" w:eastAsia="Times New Roman" w:hAnsi="Arial" w:cs="Arial"/>
          <w:b/>
          <w:bCs/>
          <w:sz w:val="28"/>
          <w:szCs w:val="28"/>
          <w:lang w:eastAsia="pt-BR"/>
        </w:rPr>
      </w:pPr>
    </w:p>
    <w:p w14:paraId="01D1706F" w14:textId="77777777" w:rsidR="000E2170" w:rsidRPr="000E2170" w:rsidRDefault="000E2170" w:rsidP="000E2170">
      <w:pPr>
        <w:tabs>
          <w:tab w:val="left" w:pos="709"/>
          <w:tab w:val="left" w:pos="1418"/>
          <w:tab w:val="left" w:pos="3705"/>
        </w:tabs>
        <w:spacing w:after="0" w:line="240" w:lineRule="auto"/>
        <w:jc w:val="center"/>
        <w:rPr>
          <w:rFonts w:ascii="Arial" w:eastAsia="Times New Roman" w:hAnsi="Arial" w:cs="Arial"/>
          <w:b/>
          <w:bCs/>
          <w:sz w:val="28"/>
          <w:szCs w:val="28"/>
          <w:lang w:eastAsia="pt-BR"/>
        </w:rPr>
      </w:pPr>
    </w:p>
    <w:p w14:paraId="5AD30965"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b/>
          <w:bCs/>
          <w:sz w:val="28"/>
          <w:szCs w:val="28"/>
          <w:lang w:eastAsia="pt-BR"/>
        </w:rPr>
      </w:pPr>
      <w:r w:rsidRPr="000E2170">
        <w:rPr>
          <w:rFonts w:ascii="Arial" w:eastAsia="Times New Roman" w:hAnsi="Arial" w:cs="Arial"/>
          <w:b/>
          <w:bCs/>
          <w:sz w:val="28"/>
          <w:szCs w:val="28"/>
          <w:lang w:eastAsia="pt-BR"/>
        </w:rPr>
        <w:lastRenderedPageBreak/>
        <w:t>IDENTIFICAÇÃO DE UNIFORMES</w:t>
      </w:r>
    </w:p>
    <w:p w14:paraId="6D1C54F0" w14:textId="77777777" w:rsidR="000E2170" w:rsidRPr="000E2170" w:rsidRDefault="000E2170" w:rsidP="000E2170">
      <w:pPr>
        <w:tabs>
          <w:tab w:val="left" w:pos="709"/>
          <w:tab w:val="left" w:pos="1418"/>
        </w:tabs>
        <w:spacing w:before="120" w:after="0" w:line="360" w:lineRule="auto"/>
        <w:jc w:val="center"/>
        <w:rPr>
          <w:rFonts w:ascii="Arial" w:eastAsia="Times New Roman" w:hAnsi="Arial" w:cs="Arial"/>
          <w:b/>
          <w:bCs/>
          <w:sz w:val="28"/>
          <w:szCs w:val="28"/>
          <w:lang w:eastAsia="pt-BR"/>
        </w:rPr>
      </w:pPr>
      <w:r w:rsidRPr="000E2170">
        <w:rPr>
          <w:rFonts w:ascii="Arial" w:eastAsia="Times New Roman" w:hAnsi="Arial" w:cs="Arial"/>
          <w:b/>
          <w:bCs/>
          <w:sz w:val="28"/>
          <w:szCs w:val="28"/>
          <w:lang w:eastAsia="pt-BR"/>
        </w:rPr>
        <w:t>UNIFORME DOS TRABALHADORES</w:t>
      </w:r>
    </w:p>
    <w:p w14:paraId="72F36595" w14:textId="77777777" w:rsidR="000E2170" w:rsidRPr="000E2170" w:rsidRDefault="000E2170" w:rsidP="000E2170">
      <w:pPr>
        <w:tabs>
          <w:tab w:val="left" w:pos="709"/>
          <w:tab w:val="left" w:pos="1418"/>
        </w:tabs>
        <w:spacing w:before="120" w:after="0" w:line="360" w:lineRule="auto"/>
        <w:jc w:val="center"/>
        <w:rPr>
          <w:rFonts w:ascii="Arial" w:eastAsia="Times New Roman" w:hAnsi="Arial" w:cs="Arial"/>
          <w:b/>
          <w:bCs/>
          <w:sz w:val="28"/>
          <w:szCs w:val="28"/>
          <w:lang w:eastAsia="pt-BR"/>
        </w:rPr>
      </w:pPr>
      <w:r w:rsidRPr="000E2170">
        <w:rPr>
          <w:rFonts w:ascii="Arial" w:eastAsia="Times New Roman" w:hAnsi="Arial" w:cs="Arial"/>
          <w:b/>
          <w:bCs/>
          <w:sz w:val="28"/>
          <w:szCs w:val="28"/>
          <w:lang w:eastAsia="pt-BR"/>
        </w:rPr>
        <w:t>TURMA DE CAMPO</w:t>
      </w:r>
    </w:p>
    <w:p w14:paraId="7E8D02A1" w14:textId="2F72FC5C" w:rsidR="000E2170" w:rsidRPr="000E2170" w:rsidRDefault="000E2170" w:rsidP="000E2170">
      <w:pPr>
        <w:tabs>
          <w:tab w:val="left" w:pos="709"/>
          <w:tab w:val="left" w:pos="1418"/>
        </w:tabs>
        <w:spacing w:before="120" w:after="0" w:line="360" w:lineRule="auto"/>
        <w:jc w:val="center"/>
        <w:rPr>
          <w:rFonts w:ascii="Arial" w:eastAsia="Times New Roman" w:hAnsi="Arial" w:cs="Arial"/>
          <w:b/>
          <w:noProof/>
          <w:sz w:val="28"/>
          <w:szCs w:val="28"/>
          <w:lang w:eastAsia="pt-BR"/>
        </w:rPr>
      </w:pPr>
      <w:r>
        <w:rPr>
          <w:rFonts w:ascii="Arial" w:eastAsia="Times New Roman" w:hAnsi="Arial" w:cs="Arial"/>
          <w:b/>
          <w:noProof/>
          <w:sz w:val="28"/>
          <w:szCs w:val="28"/>
          <w:lang w:eastAsia="pt-BR"/>
        </w:rPr>
        <w:drawing>
          <wp:inline distT="0" distB="0" distL="0" distR="0" wp14:anchorId="74A5008E" wp14:editId="7928DB53">
            <wp:extent cx="5542280" cy="2504440"/>
            <wp:effectExtent l="0" t="0" r="127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42280" cy="2504440"/>
                    </a:xfrm>
                    <a:prstGeom prst="rect">
                      <a:avLst/>
                    </a:prstGeom>
                    <a:noFill/>
                    <a:ln>
                      <a:noFill/>
                    </a:ln>
                  </pic:spPr>
                </pic:pic>
              </a:graphicData>
            </a:graphic>
          </wp:inline>
        </w:drawing>
      </w:r>
    </w:p>
    <w:p w14:paraId="02AAE449" w14:textId="6D2FD9B7" w:rsidR="000E2170" w:rsidRPr="000E2170" w:rsidRDefault="000E2170" w:rsidP="000E2170">
      <w:pPr>
        <w:tabs>
          <w:tab w:val="left" w:pos="709"/>
          <w:tab w:val="left" w:pos="1418"/>
        </w:tabs>
        <w:spacing w:before="120" w:after="0" w:line="360" w:lineRule="auto"/>
        <w:jc w:val="center"/>
        <w:rPr>
          <w:rFonts w:ascii="Times New Roman" w:eastAsia="Times New Roman" w:hAnsi="Times New Roman" w:cs="Times New Roman"/>
          <w:noProof/>
          <w:sz w:val="20"/>
          <w:szCs w:val="20"/>
          <w:lang w:eastAsia="pt-BR"/>
        </w:rPr>
      </w:pPr>
      <w:r>
        <w:rPr>
          <w:rFonts w:ascii="Times New Roman" w:eastAsia="Times New Roman" w:hAnsi="Times New Roman" w:cs="Times New Roman"/>
          <w:noProof/>
          <w:sz w:val="20"/>
          <w:szCs w:val="20"/>
          <w:lang w:eastAsia="pt-BR"/>
        </w:rPr>
        <w:drawing>
          <wp:inline distT="0" distB="0" distL="0" distR="0" wp14:anchorId="79132C23" wp14:editId="4A99110C">
            <wp:extent cx="3578225" cy="3999230"/>
            <wp:effectExtent l="0" t="0" r="3175" b="127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78225" cy="3999230"/>
                    </a:xfrm>
                    <a:prstGeom prst="rect">
                      <a:avLst/>
                    </a:prstGeom>
                    <a:noFill/>
                    <a:ln>
                      <a:noFill/>
                    </a:ln>
                  </pic:spPr>
                </pic:pic>
              </a:graphicData>
            </a:graphic>
          </wp:inline>
        </w:drawing>
      </w:r>
    </w:p>
    <w:p w14:paraId="7104797E" w14:textId="01D97A61" w:rsidR="000E2170" w:rsidRPr="000E2170" w:rsidRDefault="000E2170" w:rsidP="000E2170">
      <w:pPr>
        <w:tabs>
          <w:tab w:val="left" w:pos="709"/>
          <w:tab w:val="left" w:pos="1418"/>
        </w:tabs>
        <w:spacing w:before="120" w:after="0" w:line="360" w:lineRule="auto"/>
        <w:jc w:val="center"/>
        <w:rPr>
          <w:rFonts w:ascii="Arial" w:eastAsia="Times New Roman" w:hAnsi="Arial" w:cs="Arial"/>
          <w:b/>
          <w:bCs/>
          <w:sz w:val="28"/>
          <w:szCs w:val="28"/>
          <w:lang w:eastAsia="pt-BR"/>
        </w:rPr>
      </w:pPr>
      <w:r>
        <w:rPr>
          <w:rFonts w:ascii="Times New Roman" w:eastAsia="Times New Roman" w:hAnsi="Times New Roman" w:cs="Times New Roman"/>
          <w:noProof/>
          <w:sz w:val="20"/>
          <w:szCs w:val="20"/>
          <w:lang w:eastAsia="pt-BR"/>
        </w:rPr>
        <w:lastRenderedPageBreak/>
        <w:drawing>
          <wp:inline distT="0" distB="0" distL="0" distR="0" wp14:anchorId="6F9131EC" wp14:editId="32F87CD3">
            <wp:extent cx="5391150" cy="2917825"/>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91150" cy="2917825"/>
                    </a:xfrm>
                    <a:prstGeom prst="rect">
                      <a:avLst/>
                    </a:prstGeom>
                    <a:noFill/>
                    <a:ln>
                      <a:noFill/>
                    </a:ln>
                  </pic:spPr>
                </pic:pic>
              </a:graphicData>
            </a:graphic>
          </wp:inline>
        </w:drawing>
      </w:r>
    </w:p>
    <w:p w14:paraId="53B5C0B9" w14:textId="77777777" w:rsidR="000E2170" w:rsidRPr="000E2170" w:rsidRDefault="000E2170" w:rsidP="000E2170">
      <w:pPr>
        <w:tabs>
          <w:tab w:val="left" w:pos="709"/>
          <w:tab w:val="left" w:pos="1418"/>
        </w:tabs>
        <w:spacing w:before="120" w:after="0" w:line="360" w:lineRule="auto"/>
        <w:jc w:val="center"/>
        <w:rPr>
          <w:rFonts w:ascii="Arial" w:eastAsia="Times New Roman" w:hAnsi="Arial" w:cs="Arial"/>
          <w:b/>
          <w:bCs/>
          <w:sz w:val="28"/>
          <w:szCs w:val="28"/>
          <w:lang w:eastAsia="pt-BR"/>
        </w:rPr>
      </w:pPr>
    </w:p>
    <w:p w14:paraId="7EAF63FA" w14:textId="77777777" w:rsidR="000E2170" w:rsidRPr="000E2170" w:rsidRDefault="000E2170" w:rsidP="000E2170">
      <w:pPr>
        <w:tabs>
          <w:tab w:val="left" w:pos="6228"/>
        </w:tabs>
        <w:spacing w:after="0" w:line="240" w:lineRule="auto"/>
        <w:jc w:val="center"/>
        <w:rPr>
          <w:rFonts w:ascii="Arial" w:eastAsia="Times New Roman" w:hAnsi="Arial" w:cs="Arial"/>
          <w:b/>
          <w:bCs/>
          <w:sz w:val="28"/>
          <w:szCs w:val="28"/>
          <w:lang w:eastAsia="pt-BR"/>
        </w:rPr>
      </w:pPr>
    </w:p>
    <w:p w14:paraId="299B67CE" w14:textId="77777777" w:rsidR="000E2170" w:rsidRPr="000E2170" w:rsidRDefault="000E2170" w:rsidP="000E2170">
      <w:pPr>
        <w:spacing w:after="0" w:line="240" w:lineRule="auto"/>
        <w:rPr>
          <w:rFonts w:ascii="Arial" w:eastAsia="Times New Roman" w:hAnsi="Arial" w:cs="Arial"/>
          <w:sz w:val="28"/>
          <w:szCs w:val="28"/>
          <w:lang w:eastAsia="pt-BR"/>
        </w:rPr>
      </w:pPr>
    </w:p>
    <w:p w14:paraId="49EA1896" w14:textId="77777777" w:rsidR="000E2170" w:rsidRPr="000E2170" w:rsidRDefault="000E2170" w:rsidP="000E2170">
      <w:pPr>
        <w:tabs>
          <w:tab w:val="left" w:pos="6228"/>
        </w:tabs>
        <w:spacing w:after="0" w:line="240" w:lineRule="auto"/>
        <w:rPr>
          <w:rFonts w:ascii="Arial" w:eastAsia="Times New Roman" w:hAnsi="Arial" w:cs="Arial"/>
          <w:sz w:val="28"/>
          <w:szCs w:val="28"/>
          <w:lang w:eastAsia="pt-BR"/>
        </w:rPr>
      </w:pPr>
    </w:p>
    <w:p w14:paraId="34BE08A9"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795F10E2"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4F17B7F8"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5BF98753"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0EC95A04"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5D8EFD47"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519784FA"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3CD55226"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5EBD41C9"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1D91AEE3"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78EEFF65"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03C8CA18"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48FDACB2"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46D7086C"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426AF652"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1C786E86"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5334D023" w14:textId="77777777" w:rsidR="000E2170" w:rsidRPr="000E2170" w:rsidRDefault="000E2170" w:rsidP="000E2170">
      <w:pPr>
        <w:tabs>
          <w:tab w:val="left" w:pos="6228"/>
        </w:tabs>
        <w:spacing w:after="0" w:line="240" w:lineRule="auto"/>
        <w:jc w:val="center"/>
        <w:rPr>
          <w:rFonts w:ascii="Times New Roman" w:eastAsia="Times New Roman" w:hAnsi="Times New Roman" w:cs="Times New Roman"/>
          <w:sz w:val="28"/>
          <w:szCs w:val="28"/>
          <w:lang w:eastAsia="pt-BR"/>
        </w:rPr>
      </w:pPr>
    </w:p>
    <w:p w14:paraId="2C21B72B" w14:textId="77777777" w:rsidR="000E2170" w:rsidRPr="000E2170" w:rsidRDefault="000E2170" w:rsidP="000E2170">
      <w:pPr>
        <w:tabs>
          <w:tab w:val="left" w:pos="6228"/>
        </w:tabs>
        <w:spacing w:after="0" w:line="240" w:lineRule="auto"/>
        <w:jc w:val="center"/>
        <w:rPr>
          <w:rFonts w:ascii="Arial" w:eastAsia="Times New Roman" w:hAnsi="Arial" w:cs="Arial"/>
          <w:b/>
          <w:sz w:val="28"/>
          <w:szCs w:val="28"/>
          <w:lang w:eastAsia="pt-BR"/>
        </w:rPr>
      </w:pPr>
    </w:p>
    <w:p w14:paraId="247CA80B"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b/>
          <w:sz w:val="28"/>
          <w:szCs w:val="28"/>
          <w:lang w:eastAsia="pt-BR"/>
        </w:rPr>
      </w:pPr>
    </w:p>
    <w:p w14:paraId="5D47630B"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b/>
          <w:bCs/>
          <w:sz w:val="28"/>
          <w:szCs w:val="28"/>
          <w:lang w:eastAsia="pt-BR"/>
        </w:rPr>
      </w:pPr>
      <w:r w:rsidRPr="000E2170">
        <w:rPr>
          <w:rFonts w:ascii="Arial" w:eastAsia="Times New Roman" w:hAnsi="Arial" w:cs="Arial"/>
          <w:b/>
          <w:sz w:val="28"/>
          <w:szCs w:val="28"/>
          <w:lang w:eastAsia="pt-BR"/>
        </w:rPr>
        <w:lastRenderedPageBreak/>
        <w:t>SINALIZAÇÃO</w:t>
      </w:r>
    </w:p>
    <w:p w14:paraId="16AF8DEA" w14:textId="5F7E470D" w:rsidR="000E2170" w:rsidRPr="000E2170" w:rsidRDefault="000E2170" w:rsidP="000E2170">
      <w:pPr>
        <w:tabs>
          <w:tab w:val="left" w:pos="709"/>
          <w:tab w:val="left" w:pos="1418"/>
        </w:tabs>
        <w:spacing w:before="240" w:after="0" w:line="240" w:lineRule="auto"/>
        <w:jc w:val="center"/>
        <w:rPr>
          <w:rFonts w:ascii="Arial" w:eastAsia="Times New Roman" w:hAnsi="Arial" w:cs="Arial"/>
          <w:b/>
          <w:bCs/>
          <w:sz w:val="28"/>
          <w:szCs w:val="28"/>
          <w:lang w:eastAsia="pt-BR"/>
        </w:rPr>
      </w:pPr>
      <w:r>
        <w:rPr>
          <w:rFonts w:ascii="Arial" w:eastAsia="Times New Roman" w:hAnsi="Arial" w:cs="Arial"/>
          <w:b/>
          <w:bCs/>
          <w:noProof/>
          <w:sz w:val="28"/>
          <w:szCs w:val="28"/>
          <w:lang w:eastAsia="pt-BR"/>
        </w:rPr>
        <w:drawing>
          <wp:inline distT="0" distB="0" distL="0" distR="0" wp14:anchorId="30352AA3" wp14:editId="222779F4">
            <wp:extent cx="3490595" cy="66802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l="21628"/>
                    <a:stretch>
                      <a:fillRect/>
                    </a:stretch>
                  </pic:blipFill>
                  <pic:spPr bwMode="auto">
                    <a:xfrm>
                      <a:off x="0" y="0"/>
                      <a:ext cx="3490595" cy="668020"/>
                    </a:xfrm>
                    <a:prstGeom prst="rect">
                      <a:avLst/>
                    </a:prstGeom>
                    <a:noFill/>
                    <a:ln>
                      <a:noFill/>
                    </a:ln>
                  </pic:spPr>
                </pic:pic>
              </a:graphicData>
            </a:graphic>
          </wp:inline>
        </w:drawing>
      </w:r>
    </w:p>
    <w:p w14:paraId="67E41994" w14:textId="2A166E95" w:rsidR="000E2170" w:rsidRPr="000E2170" w:rsidRDefault="000E2170" w:rsidP="000E2170">
      <w:pPr>
        <w:tabs>
          <w:tab w:val="left" w:pos="709"/>
          <w:tab w:val="left" w:pos="1418"/>
        </w:tabs>
        <w:spacing w:before="240" w:after="0" w:line="240" w:lineRule="auto"/>
        <w:jc w:val="center"/>
        <w:rPr>
          <w:rFonts w:ascii="Arial" w:eastAsia="Times New Roman" w:hAnsi="Arial" w:cs="Arial"/>
          <w:b/>
          <w:bCs/>
          <w:sz w:val="28"/>
          <w:szCs w:val="28"/>
          <w:lang w:eastAsia="pt-BR"/>
        </w:rPr>
      </w:pPr>
      <w:r>
        <w:rPr>
          <w:rFonts w:ascii="Times New Roman" w:eastAsia="Times New Roman" w:hAnsi="Times New Roman" w:cs="Times New Roman"/>
          <w:noProof/>
          <w:sz w:val="28"/>
          <w:szCs w:val="28"/>
          <w:lang w:eastAsia="pt-BR"/>
        </w:rPr>
        <w:drawing>
          <wp:inline distT="0" distB="0" distL="0" distR="0" wp14:anchorId="02B18B75" wp14:editId="680F32A2">
            <wp:extent cx="5398770" cy="4380865"/>
            <wp:effectExtent l="0" t="0" r="0" b="63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398770" cy="4380865"/>
                    </a:xfrm>
                    <a:prstGeom prst="rect">
                      <a:avLst/>
                    </a:prstGeom>
                    <a:noFill/>
                    <a:ln>
                      <a:noFill/>
                    </a:ln>
                  </pic:spPr>
                </pic:pic>
              </a:graphicData>
            </a:graphic>
          </wp:inline>
        </w:drawing>
      </w:r>
    </w:p>
    <w:p w14:paraId="34B63F39"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b/>
          <w:bCs/>
          <w:sz w:val="28"/>
          <w:szCs w:val="28"/>
          <w:lang w:eastAsia="pt-BR"/>
        </w:rPr>
      </w:pPr>
    </w:p>
    <w:p w14:paraId="4EA43C3B"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b/>
          <w:bCs/>
          <w:sz w:val="28"/>
          <w:szCs w:val="28"/>
          <w:lang w:eastAsia="pt-BR"/>
        </w:rPr>
      </w:pPr>
    </w:p>
    <w:p w14:paraId="0DA78B10"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b/>
          <w:sz w:val="28"/>
          <w:szCs w:val="28"/>
          <w:lang w:eastAsia="pt-BR"/>
        </w:rPr>
      </w:pPr>
    </w:p>
    <w:p w14:paraId="6F8EA04E"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b/>
          <w:sz w:val="28"/>
          <w:szCs w:val="28"/>
          <w:lang w:eastAsia="pt-BR"/>
        </w:rPr>
      </w:pPr>
    </w:p>
    <w:p w14:paraId="4DA8B2B7" w14:textId="69254B45"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r w:rsidRPr="000E2170">
        <w:rPr>
          <w:rFonts w:ascii="Arial" w:eastAsia="Times New Roman" w:hAnsi="Arial" w:cs="Arial"/>
          <w:b/>
          <w:sz w:val="28"/>
          <w:szCs w:val="28"/>
          <w:lang w:eastAsia="pt-BR"/>
        </w:rPr>
        <w:br w:type="page"/>
      </w:r>
      <w:r>
        <w:rPr>
          <w:rFonts w:ascii="Times New Roman" w:eastAsia="Times New Roman" w:hAnsi="Times New Roman" w:cs="Times New Roman"/>
          <w:noProof/>
          <w:sz w:val="28"/>
          <w:szCs w:val="28"/>
          <w:lang w:eastAsia="pt-BR"/>
        </w:rPr>
        <w:lastRenderedPageBreak/>
        <w:drawing>
          <wp:inline distT="0" distB="0" distL="0" distR="0" wp14:anchorId="703FAB9E" wp14:editId="2B9408E0">
            <wp:extent cx="5391150" cy="3745230"/>
            <wp:effectExtent l="0" t="0" r="0" b="762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1150" cy="3745230"/>
                    </a:xfrm>
                    <a:prstGeom prst="rect">
                      <a:avLst/>
                    </a:prstGeom>
                    <a:noFill/>
                    <a:ln>
                      <a:noFill/>
                    </a:ln>
                  </pic:spPr>
                </pic:pic>
              </a:graphicData>
            </a:graphic>
          </wp:inline>
        </w:drawing>
      </w:r>
    </w:p>
    <w:p w14:paraId="5BDD035A" w14:textId="7777777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p>
    <w:p w14:paraId="48D66A9D" w14:textId="659EC4E7" w:rsidR="000E2170" w:rsidRPr="000E2170" w:rsidRDefault="000E2170" w:rsidP="000E2170">
      <w:pPr>
        <w:tabs>
          <w:tab w:val="left" w:pos="709"/>
          <w:tab w:val="left" w:pos="1418"/>
        </w:tabs>
        <w:spacing w:before="240" w:after="0" w:line="240" w:lineRule="auto"/>
        <w:jc w:val="center"/>
        <w:rPr>
          <w:rFonts w:ascii="Times New Roman" w:eastAsia="Times New Roman" w:hAnsi="Times New Roman" w:cs="Times New Roman"/>
          <w:sz w:val="28"/>
          <w:szCs w:val="28"/>
          <w:lang w:eastAsia="pt-BR"/>
        </w:rPr>
      </w:pPr>
      <w:r>
        <w:rPr>
          <w:rFonts w:ascii="Times New Roman" w:eastAsia="Times New Roman" w:hAnsi="Times New Roman" w:cs="Times New Roman"/>
          <w:noProof/>
          <w:sz w:val="28"/>
          <w:szCs w:val="28"/>
          <w:lang w:eastAsia="pt-BR"/>
        </w:rPr>
        <w:drawing>
          <wp:anchor distT="0" distB="0" distL="114300" distR="114300" simplePos="0" relativeHeight="251661312" behindDoc="0" locked="0" layoutInCell="1" allowOverlap="1" wp14:anchorId="560A741B" wp14:editId="43105BCE">
            <wp:simplePos x="0" y="0"/>
            <wp:positionH relativeFrom="column">
              <wp:posOffset>1088390</wp:posOffset>
            </wp:positionH>
            <wp:positionV relativeFrom="paragraph">
              <wp:posOffset>117475</wp:posOffset>
            </wp:positionV>
            <wp:extent cx="3987165" cy="563245"/>
            <wp:effectExtent l="0" t="0" r="0" b="8255"/>
            <wp:wrapNone/>
            <wp:docPr id="19" name="Imagem 19" descr="image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m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87165" cy="563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C4D77C"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bCs/>
          <w:sz w:val="24"/>
          <w:szCs w:val="24"/>
          <w:lang w:eastAsia="pt-BR"/>
        </w:rPr>
      </w:pPr>
      <w:r w:rsidRPr="000E2170">
        <w:rPr>
          <w:rFonts w:ascii="Times New Roman" w:eastAsia="Times New Roman" w:hAnsi="Times New Roman" w:cs="Times New Roman"/>
          <w:sz w:val="28"/>
          <w:szCs w:val="28"/>
          <w:lang w:eastAsia="pt-BR"/>
        </w:rPr>
        <w:br w:type="page"/>
      </w:r>
      <w:r w:rsidRPr="000E2170">
        <w:rPr>
          <w:rFonts w:ascii="Arial" w:eastAsia="Times New Roman" w:hAnsi="Arial" w:cs="Arial"/>
          <w:b/>
          <w:bCs/>
          <w:sz w:val="24"/>
          <w:szCs w:val="24"/>
          <w:lang w:eastAsia="pt-BR"/>
        </w:rPr>
        <w:lastRenderedPageBreak/>
        <w:t xml:space="preserve">Recomendações da Secretaria Municipal de Meio Ambiente e Clima – SMAC, para melhor Adequação Ambiental dos Serviços executados pela Coordenadoria Técnica de Engenharia e </w:t>
      </w:r>
      <w:proofErr w:type="gramStart"/>
      <w:r w:rsidRPr="000E2170">
        <w:rPr>
          <w:rFonts w:ascii="Arial" w:eastAsia="Times New Roman" w:hAnsi="Arial" w:cs="Arial"/>
          <w:b/>
          <w:bCs/>
          <w:sz w:val="24"/>
          <w:szCs w:val="24"/>
          <w:lang w:eastAsia="pt-BR"/>
        </w:rPr>
        <w:t>Conservação da Secretaria Municipal de Conservação e Serviços Públicos</w:t>
      </w:r>
      <w:proofErr w:type="gramEnd"/>
      <w:r w:rsidRPr="000E2170">
        <w:rPr>
          <w:rFonts w:ascii="Arial" w:eastAsia="Times New Roman" w:hAnsi="Arial" w:cs="Arial"/>
          <w:b/>
          <w:bCs/>
          <w:sz w:val="24"/>
          <w:szCs w:val="24"/>
          <w:lang w:eastAsia="pt-BR"/>
        </w:rPr>
        <w:t xml:space="preserve"> – SC/SUBEC/CGEC.</w:t>
      </w:r>
    </w:p>
    <w:p w14:paraId="6E8B90B4" w14:textId="77777777" w:rsidR="000E2170" w:rsidRPr="000E2170" w:rsidRDefault="000E2170" w:rsidP="000E2170">
      <w:pPr>
        <w:tabs>
          <w:tab w:val="left" w:pos="709"/>
          <w:tab w:val="left" w:pos="1418"/>
        </w:tabs>
        <w:spacing w:before="240" w:after="0" w:line="240" w:lineRule="auto"/>
        <w:jc w:val="center"/>
        <w:rPr>
          <w:rFonts w:ascii="Arial" w:eastAsia="Times New Roman" w:hAnsi="Arial" w:cs="Arial"/>
          <w:sz w:val="20"/>
          <w:lang w:eastAsia="pt-BR"/>
        </w:rPr>
      </w:pPr>
    </w:p>
    <w:p w14:paraId="7B3B2F5D" w14:textId="77777777" w:rsidR="000E2170" w:rsidRPr="000E2170" w:rsidRDefault="000E2170" w:rsidP="000E2170">
      <w:pPr>
        <w:spacing w:before="120" w:after="0" w:line="360" w:lineRule="auto"/>
        <w:jc w:val="both"/>
        <w:rPr>
          <w:rFonts w:ascii="Arial" w:eastAsia="Times New Roman" w:hAnsi="Arial" w:cs="Arial"/>
          <w:b/>
          <w:bCs/>
          <w:lang w:eastAsia="pt-BR"/>
        </w:rPr>
      </w:pPr>
      <w:r w:rsidRPr="000E2170">
        <w:rPr>
          <w:rFonts w:ascii="Arial" w:eastAsia="Times New Roman" w:hAnsi="Arial" w:cs="Arial"/>
          <w:b/>
          <w:bCs/>
          <w:lang w:eastAsia="pt-BR"/>
        </w:rPr>
        <w:t xml:space="preserve">1 – Implantação e Desmobilização de Canteiro </w:t>
      </w:r>
    </w:p>
    <w:p w14:paraId="28950B3B" w14:textId="17307FEF" w:rsid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1.1. Considerando as fases de implantação do programa, deverão ser observados os seguintes cuidados:</w:t>
      </w:r>
    </w:p>
    <w:p w14:paraId="4534EC0C" w14:textId="77777777" w:rsidR="004126CA" w:rsidRPr="000E2170" w:rsidRDefault="004126CA" w:rsidP="000E2170">
      <w:pPr>
        <w:tabs>
          <w:tab w:val="left" w:pos="0"/>
        </w:tabs>
        <w:spacing w:before="120" w:after="0" w:line="360" w:lineRule="auto"/>
        <w:jc w:val="both"/>
        <w:rPr>
          <w:rFonts w:ascii="Arial" w:eastAsia="Times New Roman" w:hAnsi="Arial" w:cs="Arial"/>
          <w:lang w:eastAsia="pt-BR"/>
        </w:rPr>
      </w:pPr>
    </w:p>
    <w:p w14:paraId="78DCA76E" w14:textId="4294175F" w:rsidR="000E2170" w:rsidRPr="000E2170" w:rsidRDefault="000E2170" w:rsidP="000E2170">
      <w:pPr>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I) minimizar a geração de poeiras nas atividades realizadas no canteiro;</w:t>
      </w:r>
    </w:p>
    <w:p w14:paraId="46517FBD" w14:textId="77777777" w:rsidR="00FB66CC" w:rsidRDefault="000E2170" w:rsidP="000E2170">
      <w:pPr>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ab/>
      </w:r>
      <w:r w:rsidRPr="000E2170">
        <w:rPr>
          <w:rFonts w:ascii="Arial" w:eastAsia="Times New Roman" w:hAnsi="Arial" w:cs="Arial"/>
          <w:lang w:eastAsia="pt-BR"/>
        </w:rPr>
        <w:tab/>
      </w:r>
    </w:p>
    <w:p w14:paraId="44100E5D" w14:textId="3F9E4289" w:rsidR="000E2170" w:rsidRPr="000E2170" w:rsidRDefault="000E2170" w:rsidP="000E2170">
      <w:pPr>
        <w:spacing w:before="120" w:after="0" w:line="360" w:lineRule="auto"/>
        <w:jc w:val="both"/>
        <w:rPr>
          <w:rFonts w:ascii="Arial" w:eastAsia="Times New Roman" w:hAnsi="Arial" w:cs="Arial"/>
          <w:lang w:eastAsia="pt-BR"/>
        </w:rPr>
      </w:pPr>
      <w:proofErr w:type="gramStart"/>
      <w:r w:rsidRPr="000E2170">
        <w:rPr>
          <w:rFonts w:ascii="Arial" w:eastAsia="Times New Roman" w:hAnsi="Arial" w:cs="Arial"/>
          <w:lang w:eastAsia="pt-BR"/>
        </w:rPr>
        <w:t>II)</w:t>
      </w:r>
      <w:proofErr w:type="gramEnd"/>
      <w:r w:rsidRPr="000E2170">
        <w:rPr>
          <w:rFonts w:ascii="Arial" w:eastAsia="Times New Roman" w:hAnsi="Arial" w:cs="Arial"/>
          <w:lang w:eastAsia="pt-BR"/>
        </w:rPr>
        <w:t xml:space="preserve"> dotar os canteiros com caixas de coleta de resíduos, combustíveis, graxas e óleos, etc., prevendo a coleta e disposição adequada dos resíduos sólidos e líquidos, quando necessário;</w:t>
      </w:r>
    </w:p>
    <w:p w14:paraId="3703D2BD" w14:textId="35ED04A2" w:rsidR="000E2170" w:rsidRPr="000E2170" w:rsidRDefault="000E2170" w:rsidP="000E2170">
      <w:pPr>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III) adoção de procedimentos que minimizem o lançamento fortuito de materiais dos serviços nos logradouros públicos;</w:t>
      </w:r>
    </w:p>
    <w:p w14:paraId="28B8650B" w14:textId="6ED4DCE8" w:rsidR="000E2170" w:rsidRDefault="000E2170" w:rsidP="000E2170">
      <w:pPr>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IV) não permitir a destruição da vegetação para obtenção de lenha para fogo ou simplesmente para limpeza do terreno, pelos operários e empresas dos serviços;</w:t>
      </w:r>
    </w:p>
    <w:p w14:paraId="772BB25B" w14:textId="77777777" w:rsidR="004126CA" w:rsidRPr="000E2170" w:rsidRDefault="004126CA" w:rsidP="000E2170">
      <w:pPr>
        <w:spacing w:before="120" w:after="0" w:line="360" w:lineRule="auto"/>
        <w:jc w:val="both"/>
        <w:rPr>
          <w:rFonts w:ascii="Arial" w:eastAsia="Times New Roman" w:hAnsi="Arial" w:cs="Arial"/>
          <w:lang w:eastAsia="pt-BR"/>
        </w:rPr>
      </w:pPr>
    </w:p>
    <w:p w14:paraId="45091C4E" w14:textId="6266337C" w:rsidR="000E2170" w:rsidRP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1.2. Os esgotos sanitários gerados no canteiro deverão ser encaminhados ao sistema coletor público local. No caso de não existir rede pública de esgoto no entorno, os mesmos deverão ser encaminhados à instalação de tratamento, em conformidade com a legislação vigente.</w:t>
      </w:r>
    </w:p>
    <w:p w14:paraId="098FB6DA" w14:textId="77777777" w:rsidR="000E2170" w:rsidRDefault="000E2170" w:rsidP="000E2170">
      <w:pPr>
        <w:spacing w:before="120" w:after="0" w:line="360" w:lineRule="auto"/>
        <w:jc w:val="both"/>
        <w:rPr>
          <w:rFonts w:ascii="Arial" w:eastAsia="Times New Roman" w:hAnsi="Arial" w:cs="Arial"/>
          <w:b/>
          <w:bCs/>
          <w:lang w:eastAsia="pt-BR"/>
        </w:rPr>
      </w:pPr>
      <w:r w:rsidRPr="000E2170">
        <w:rPr>
          <w:rFonts w:ascii="Arial" w:eastAsia="Times New Roman" w:hAnsi="Arial" w:cs="Arial"/>
          <w:b/>
          <w:bCs/>
          <w:lang w:eastAsia="pt-BR"/>
        </w:rPr>
        <w:t xml:space="preserve">2 – </w:t>
      </w:r>
      <w:proofErr w:type="gramStart"/>
      <w:r w:rsidRPr="000E2170">
        <w:rPr>
          <w:rFonts w:ascii="Arial" w:eastAsia="Times New Roman" w:hAnsi="Arial" w:cs="Arial"/>
          <w:b/>
          <w:bCs/>
          <w:lang w:eastAsia="pt-BR"/>
        </w:rPr>
        <w:t>Transporte</w:t>
      </w:r>
      <w:proofErr w:type="gramEnd"/>
      <w:r w:rsidRPr="000E2170">
        <w:rPr>
          <w:rFonts w:ascii="Arial" w:eastAsia="Times New Roman" w:hAnsi="Arial" w:cs="Arial"/>
          <w:b/>
          <w:bCs/>
          <w:lang w:eastAsia="pt-BR"/>
        </w:rPr>
        <w:t xml:space="preserve"> de Materiais</w:t>
      </w:r>
    </w:p>
    <w:p w14:paraId="05D20194" w14:textId="77777777" w:rsidR="004126CA" w:rsidRPr="000E2170" w:rsidRDefault="004126CA" w:rsidP="000E2170">
      <w:pPr>
        <w:spacing w:before="120" w:after="0" w:line="360" w:lineRule="auto"/>
        <w:jc w:val="both"/>
        <w:rPr>
          <w:rFonts w:ascii="Arial" w:eastAsia="Times New Roman" w:hAnsi="Arial" w:cs="Arial"/>
          <w:lang w:eastAsia="pt-BR"/>
        </w:rPr>
      </w:pPr>
    </w:p>
    <w:p w14:paraId="69668CDA" w14:textId="649342F6" w:rsidR="000E2170" w:rsidRDefault="000E2170" w:rsidP="000E2170">
      <w:pPr>
        <w:tabs>
          <w:tab w:val="left" w:pos="0"/>
        </w:tabs>
        <w:spacing w:before="120" w:after="0" w:line="360" w:lineRule="auto"/>
        <w:jc w:val="both"/>
        <w:rPr>
          <w:rFonts w:ascii="Arial" w:eastAsia="Times New Roman" w:hAnsi="Arial" w:cs="Times New Roman"/>
          <w:lang w:eastAsia="x-none"/>
        </w:rPr>
      </w:pPr>
      <w:r w:rsidRPr="000E2170">
        <w:rPr>
          <w:rFonts w:ascii="Arial" w:eastAsia="Times New Roman" w:hAnsi="Arial" w:cs="Times New Roman"/>
          <w:lang w:val="x-none" w:eastAsia="x-none"/>
        </w:rPr>
        <w:t xml:space="preserve">2.1. Os “bota-foras” de todas os serviços necessárias à implantação do programa em questão, deverão ser transportados para local de destino final adequado, livres de cobertura vegetal, que não possuam corpo hídrico e que não sejam áreas frágeis de baixada ou de encostas. </w:t>
      </w:r>
    </w:p>
    <w:p w14:paraId="4BFA40AA" w14:textId="77777777" w:rsidR="004126CA" w:rsidRPr="004126CA" w:rsidRDefault="004126CA" w:rsidP="000E2170">
      <w:pPr>
        <w:tabs>
          <w:tab w:val="left" w:pos="0"/>
        </w:tabs>
        <w:spacing w:before="120" w:after="0" w:line="360" w:lineRule="auto"/>
        <w:jc w:val="both"/>
        <w:rPr>
          <w:rFonts w:ascii="Arial" w:eastAsia="Times New Roman" w:hAnsi="Arial" w:cs="Times New Roman"/>
          <w:lang w:eastAsia="x-none"/>
        </w:rPr>
      </w:pPr>
    </w:p>
    <w:p w14:paraId="1E368839" w14:textId="007CBA0D" w:rsidR="000E2170" w:rsidRP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lastRenderedPageBreak/>
        <w:t>2.2. Para quaisquer movimentos de massa para escavações, aterros e/ou bota-foras, deverão ser considerados as seguintes medidas de proteção:</w:t>
      </w:r>
    </w:p>
    <w:p w14:paraId="2D14C44E" w14:textId="7A685FB8" w:rsidR="000E2170" w:rsidRPr="000E2170" w:rsidRDefault="000E2170" w:rsidP="000E2170">
      <w:pPr>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I) cuidados para evitar extravasamentos em vias públicas;</w:t>
      </w:r>
    </w:p>
    <w:p w14:paraId="10BBB6C3" w14:textId="05B75E03" w:rsidR="000E2170" w:rsidRPr="000E2170" w:rsidRDefault="000E2170" w:rsidP="000E2170">
      <w:pPr>
        <w:tabs>
          <w:tab w:val="left" w:pos="0"/>
        </w:tabs>
        <w:spacing w:before="120" w:after="0" w:line="360" w:lineRule="auto"/>
        <w:jc w:val="both"/>
        <w:rPr>
          <w:rFonts w:ascii="Arial" w:eastAsia="Times New Roman" w:hAnsi="Arial" w:cs="Arial"/>
          <w:lang w:eastAsia="pt-BR"/>
        </w:rPr>
      </w:pPr>
      <w:proofErr w:type="gramStart"/>
      <w:r w:rsidRPr="000E2170">
        <w:rPr>
          <w:rFonts w:ascii="Arial" w:eastAsia="Times New Roman" w:hAnsi="Arial" w:cs="Arial"/>
          <w:lang w:eastAsia="pt-BR"/>
        </w:rPr>
        <w:t>II)</w:t>
      </w:r>
      <w:proofErr w:type="gramEnd"/>
      <w:r w:rsidRPr="000E2170">
        <w:rPr>
          <w:rFonts w:ascii="Arial" w:eastAsia="Times New Roman" w:hAnsi="Arial" w:cs="Arial"/>
          <w:lang w:eastAsia="pt-BR"/>
        </w:rPr>
        <w:t xml:space="preserve"> controle de emissão de materiais particulados;</w:t>
      </w:r>
    </w:p>
    <w:p w14:paraId="0C5F02D4" w14:textId="7B1F7FE6" w:rsidR="000E2170" w:rsidRP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III) cobrimento dos caminhões de carga;</w:t>
      </w:r>
    </w:p>
    <w:p w14:paraId="33FC2408" w14:textId="1E92A518" w:rsidR="000E2170" w:rsidRP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IV) adoção de dispositivo para coleta de percolados líquidos oriundos dos materiais transportados pelos caminhões de carga, afim de que os referidos efluentes não sejam lançados nas vias públicas;</w:t>
      </w:r>
    </w:p>
    <w:p w14:paraId="6AFF1667" w14:textId="5E58660B" w:rsidR="000E2170" w:rsidRP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V) implantação de sistema de sinalização visual nos acessos ao empreendimento e nos locais de disposição final;</w:t>
      </w:r>
    </w:p>
    <w:p w14:paraId="570B62E8" w14:textId="57EA20D5" w:rsidR="000E2170" w:rsidRPr="000E2170" w:rsidRDefault="000E2170" w:rsidP="000E2170">
      <w:pPr>
        <w:tabs>
          <w:tab w:val="left" w:pos="0"/>
        </w:tabs>
        <w:spacing w:before="120" w:after="0" w:line="360" w:lineRule="auto"/>
        <w:jc w:val="both"/>
        <w:rPr>
          <w:rFonts w:ascii="Arial" w:eastAsia="Times New Roman" w:hAnsi="Arial" w:cs="Arial"/>
          <w:lang w:eastAsia="pt-BR"/>
        </w:rPr>
      </w:pPr>
      <w:proofErr w:type="gramStart"/>
      <w:r w:rsidRPr="000E2170">
        <w:rPr>
          <w:rFonts w:ascii="Arial" w:eastAsia="Times New Roman" w:hAnsi="Arial" w:cs="Arial"/>
          <w:lang w:eastAsia="pt-BR"/>
        </w:rPr>
        <w:t>VI)</w:t>
      </w:r>
      <w:proofErr w:type="gramEnd"/>
      <w:r w:rsidRPr="000E2170">
        <w:rPr>
          <w:rFonts w:ascii="Arial" w:eastAsia="Times New Roman" w:hAnsi="Arial" w:cs="Arial"/>
          <w:lang w:eastAsia="pt-BR"/>
        </w:rPr>
        <w:t xml:space="preserve"> umidificação das praças de trabalho;</w:t>
      </w:r>
    </w:p>
    <w:p w14:paraId="6ADE30ED" w14:textId="570F8F39" w:rsidR="000E2170" w:rsidRP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VII) adoção de medidas preventivas contra a ocorrência de possíveis obstruções nas redes públicas de águas pluviais e de esgotos sanitários</w:t>
      </w:r>
      <w:proofErr w:type="gramStart"/>
      <w:r w:rsidRPr="000E2170">
        <w:rPr>
          <w:rFonts w:ascii="Arial" w:eastAsia="Times New Roman" w:hAnsi="Arial" w:cs="Arial"/>
          <w:lang w:eastAsia="pt-BR"/>
        </w:rPr>
        <w:t>, seja</w:t>
      </w:r>
      <w:proofErr w:type="gramEnd"/>
      <w:r w:rsidRPr="000E2170">
        <w:rPr>
          <w:rFonts w:ascii="Arial" w:eastAsia="Times New Roman" w:hAnsi="Arial" w:cs="Arial"/>
          <w:lang w:eastAsia="pt-BR"/>
        </w:rPr>
        <w:t xml:space="preserve"> nas áreas do entorno dos serviços, ou nas áreas envolvidas para o recebimento ou a manipulação dos materiais transportados;</w:t>
      </w:r>
    </w:p>
    <w:p w14:paraId="6907DB59" w14:textId="3D52EA62" w:rsidR="000E2170" w:rsidRDefault="000E2170" w:rsidP="000E2170">
      <w:pPr>
        <w:tabs>
          <w:tab w:val="left" w:pos="0"/>
        </w:tabs>
        <w:spacing w:before="120" w:after="0" w:line="360" w:lineRule="auto"/>
        <w:jc w:val="both"/>
        <w:rPr>
          <w:rFonts w:ascii="Arial" w:eastAsia="Times New Roman" w:hAnsi="Arial" w:cs="Arial"/>
          <w:lang w:eastAsia="pt-BR"/>
        </w:rPr>
      </w:pPr>
      <w:proofErr w:type="gramStart"/>
      <w:r w:rsidRPr="000E2170">
        <w:rPr>
          <w:rFonts w:ascii="Arial" w:eastAsia="Times New Roman" w:hAnsi="Arial" w:cs="Arial"/>
          <w:lang w:eastAsia="pt-BR"/>
        </w:rPr>
        <w:t>VIII)</w:t>
      </w:r>
      <w:proofErr w:type="gramEnd"/>
      <w:r w:rsidRPr="000E2170">
        <w:rPr>
          <w:rFonts w:ascii="Arial" w:eastAsia="Times New Roman" w:hAnsi="Arial" w:cs="Arial"/>
          <w:lang w:eastAsia="pt-BR"/>
        </w:rPr>
        <w:t xml:space="preserve"> no caso de adoção de jazidas para a execução de aterros, as mesmas deverão estar licenciadas pelos órgãos competentes.</w:t>
      </w:r>
    </w:p>
    <w:p w14:paraId="30F697E1" w14:textId="77777777" w:rsidR="004126CA" w:rsidRPr="000E2170" w:rsidRDefault="004126CA" w:rsidP="000E2170">
      <w:pPr>
        <w:tabs>
          <w:tab w:val="left" w:pos="0"/>
        </w:tabs>
        <w:spacing w:before="120" w:after="0" w:line="360" w:lineRule="auto"/>
        <w:jc w:val="both"/>
        <w:rPr>
          <w:rFonts w:ascii="Arial" w:eastAsia="Times New Roman" w:hAnsi="Arial" w:cs="Arial"/>
          <w:lang w:eastAsia="pt-BR"/>
        </w:rPr>
      </w:pPr>
    </w:p>
    <w:p w14:paraId="6D76CADB" w14:textId="77777777" w:rsidR="000E2170" w:rsidRDefault="000E2170" w:rsidP="000E2170">
      <w:pPr>
        <w:spacing w:before="120" w:after="0" w:line="360" w:lineRule="auto"/>
        <w:jc w:val="both"/>
        <w:rPr>
          <w:rFonts w:ascii="Arial" w:eastAsia="Times New Roman" w:hAnsi="Arial" w:cs="Arial"/>
          <w:b/>
          <w:bCs/>
          <w:lang w:eastAsia="pt-BR"/>
        </w:rPr>
      </w:pPr>
      <w:proofErr w:type="gramStart"/>
      <w:r w:rsidRPr="000E2170">
        <w:rPr>
          <w:rFonts w:ascii="Arial" w:eastAsia="Times New Roman" w:hAnsi="Arial" w:cs="Arial"/>
          <w:b/>
          <w:bCs/>
          <w:lang w:eastAsia="pt-BR"/>
        </w:rPr>
        <w:t>3 – Sistema</w:t>
      </w:r>
      <w:proofErr w:type="gramEnd"/>
      <w:r w:rsidRPr="000E2170">
        <w:rPr>
          <w:rFonts w:ascii="Arial" w:eastAsia="Times New Roman" w:hAnsi="Arial" w:cs="Arial"/>
          <w:b/>
          <w:bCs/>
          <w:lang w:eastAsia="pt-BR"/>
        </w:rPr>
        <w:t xml:space="preserve"> Viário</w:t>
      </w:r>
    </w:p>
    <w:p w14:paraId="7F2D6A40" w14:textId="77777777" w:rsidR="004126CA" w:rsidRPr="000E2170" w:rsidRDefault="004126CA" w:rsidP="000E2170">
      <w:pPr>
        <w:spacing w:before="120" w:after="0" w:line="360" w:lineRule="auto"/>
        <w:jc w:val="both"/>
        <w:rPr>
          <w:rFonts w:ascii="Arial" w:eastAsia="Times New Roman" w:hAnsi="Arial" w:cs="Arial"/>
          <w:b/>
          <w:bCs/>
          <w:lang w:eastAsia="pt-BR"/>
        </w:rPr>
      </w:pPr>
    </w:p>
    <w:p w14:paraId="0151387C" w14:textId="2A24D285" w:rsidR="000E2170" w:rsidRP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3.1. Deverão ser tomados os seguintes cuidados durante a fase de implantação do programa:</w:t>
      </w:r>
    </w:p>
    <w:p w14:paraId="61ACFDFF" w14:textId="77777777" w:rsidR="004126CA" w:rsidRDefault="000E2170" w:rsidP="000E2170">
      <w:pPr>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ab/>
      </w:r>
      <w:r w:rsidRPr="000E2170">
        <w:rPr>
          <w:rFonts w:ascii="Arial" w:eastAsia="Times New Roman" w:hAnsi="Arial" w:cs="Arial"/>
          <w:lang w:eastAsia="pt-BR"/>
        </w:rPr>
        <w:tab/>
      </w:r>
    </w:p>
    <w:p w14:paraId="23F0A984" w14:textId="44991CFE" w:rsidR="000E2170" w:rsidRPr="000E2170" w:rsidRDefault="000E2170" w:rsidP="000E2170">
      <w:pPr>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I) adotar itinerário para o deslocamento dos veículos utilizados para o transporte de cargas e equipamentos, que apresentem menores impactos para a população, considerando principalmente a existência de residências, hospitais, estabelecimentos de ensino e de áreas turísticas;</w:t>
      </w:r>
    </w:p>
    <w:p w14:paraId="62A3F6D5" w14:textId="22EBEB19" w:rsidR="000E2170" w:rsidRPr="000E2170" w:rsidRDefault="000E2170" w:rsidP="000E2170">
      <w:pPr>
        <w:spacing w:before="120" w:after="0" w:line="360" w:lineRule="auto"/>
        <w:jc w:val="both"/>
        <w:rPr>
          <w:rFonts w:ascii="Arial" w:eastAsia="Times New Roman" w:hAnsi="Arial" w:cs="Arial"/>
          <w:lang w:eastAsia="pt-BR"/>
        </w:rPr>
      </w:pPr>
      <w:proofErr w:type="gramStart"/>
      <w:r w:rsidRPr="000E2170">
        <w:rPr>
          <w:rFonts w:ascii="Arial" w:eastAsia="Times New Roman" w:hAnsi="Arial" w:cs="Arial"/>
          <w:lang w:eastAsia="pt-BR"/>
        </w:rPr>
        <w:t>II)</w:t>
      </w:r>
      <w:proofErr w:type="gramEnd"/>
      <w:r w:rsidRPr="000E2170">
        <w:rPr>
          <w:rFonts w:ascii="Arial" w:eastAsia="Times New Roman" w:hAnsi="Arial" w:cs="Arial"/>
          <w:lang w:eastAsia="pt-BR"/>
        </w:rPr>
        <w:t xml:space="preserve"> compatibilização da frota de veículos a ser adotada com a capacidade de carga das vias públicas envolvidas para o itinerário projetado, a fim de que sejam minimizados os danos a infraestrutura urbana, principalmente para os sistemas de drenagem, e para a arborização;</w:t>
      </w:r>
    </w:p>
    <w:p w14:paraId="47413277" w14:textId="62444E5F" w:rsidR="000E2170" w:rsidRP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lastRenderedPageBreak/>
        <w:t xml:space="preserve">III) manutenção da frota de veículos adotada para o empreendimento especialmente com relação à manutenção da regulagem dos motores, a fim de minimizar a emissão de poluentes </w:t>
      </w:r>
      <w:proofErr w:type="gramStart"/>
      <w:r w:rsidRPr="000E2170">
        <w:rPr>
          <w:rFonts w:ascii="Arial" w:eastAsia="Times New Roman" w:hAnsi="Arial" w:cs="Arial"/>
          <w:lang w:eastAsia="pt-BR"/>
        </w:rPr>
        <w:t>gasosos/particulados</w:t>
      </w:r>
      <w:proofErr w:type="gramEnd"/>
      <w:r w:rsidRPr="000E2170">
        <w:rPr>
          <w:rFonts w:ascii="Arial" w:eastAsia="Times New Roman" w:hAnsi="Arial" w:cs="Arial"/>
          <w:lang w:eastAsia="pt-BR"/>
        </w:rPr>
        <w:t>, ruídos e possíveis vazamentos de óleo sobre as vias públicas;</w:t>
      </w:r>
    </w:p>
    <w:p w14:paraId="2B39E2BD" w14:textId="77777777" w:rsidR="000E2170" w:rsidRPr="000E2170" w:rsidRDefault="000E2170" w:rsidP="000E2170">
      <w:pPr>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IV) previsão de possíveis interferências perigosas dos serviços com o trânsito;</w:t>
      </w:r>
    </w:p>
    <w:p w14:paraId="66BC2887" w14:textId="63A72EAA" w:rsidR="000E2170" w:rsidRDefault="000E2170" w:rsidP="000E2170">
      <w:pPr>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V) consulta à CET-RIO e adoção das possíveis medidas de controle viário recomendadas pela referida companhia.</w:t>
      </w:r>
    </w:p>
    <w:p w14:paraId="1FB618A9" w14:textId="77777777" w:rsidR="004126CA" w:rsidRPr="000E2170" w:rsidRDefault="004126CA" w:rsidP="000E2170">
      <w:pPr>
        <w:spacing w:before="120" w:after="0" w:line="360" w:lineRule="auto"/>
        <w:jc w:val="both"/>
        <w:rPr>
          <w:rFonts w:ascii="Arial" w:eastAsia="Times New Roman" w:hAnsi="Arial" w:cs="Arial"/>
          <w:lang w:eastAsia="pt-BR"/>
        </w:rPr>
      </w:pPr>
    </w:p>
    <w:p w14:paraId="5B6BA1E7" w14:textId="77777777" w:rsidR="000E2170" w:rsidRDefault="000E2170" w:rsidP="000E2170">
      <w:pPr>
        <w:numPr>
          <w:ilvl w:val="12"/>
          <w:numId w:val="0"/>
        </w:numPr>
        <w:spacing w:before="120" w:after="0" w:line="360" w:lineRule="auto"/>
        <w:jc w:val="both"/>
        <w:rPr>
          <w:rFonts w:ascii="Arial" w:eastAsia="Times New Roman" w:hAnsi="Arial" w:cs="Arial"/>
          <w:b/>
          <w:bCs/>
          <w:lang w:eastAsia="pt-BR"/>
        </w:rPr>
      </w:pPr>
      <w:proofErr w:type="gramStart"/>
      <w:r w:rsidRPr="000E2170">
        <w:rPr>
          <w:rFonts w:ascii="Arial" w:eastAsia="Times New Roman" w:hAnsi="Arial" w:cs="Arial"/>
          <w:b/>
          <w:bCs/>
          <w:lang w:eastAsia="pt-BR"/>
        </w:rPr>
        <w:t>4 – Cobertura</w:t>
      </w:r>
      <w:proofErr w:type="gramEnd"/>
      <w:r w:rsidRPr="000E2170">
        <w:rPr>
          <w:rFonts w:ascii="Arial" w:eastAsia="Times New Roman" w:hAnsi="Arial" w:cs="Arial"/>
          <w:b/>
          <w:bCs/>
          <w:lang w:eastAsia="pt-BR"/>
        </w:rPr>
        <w:t xml:space="preserve"> Vegetal</w:t>
      </w:r>
    </w:p>
    <w:p w14:paraId="27DCCA43" w14:textId="77777777" w:rsidR="004126CA" w:rsidRPr="000E2170" w:rsidRDefault="004126CA" w:rsidP="000E2170">
      <w:pPr>
        <w:numPr>
          <w:ilvl w:val="12"/>
          <w:numId w:val="0"/>
        </w:numPr>
        <w:spacing w:before="120" w:after="0" w:line="360" w:lineRule="auto"/>
        <w:jc w:val="both"/>
        <w:rPr>
          <w:rFonts w:ascii="Arial" w:eastAsia="Times New Roman" w:hAnsi="Arial" w:cs="Arial"/>
          <w:b/>
          <w:bCs/>
          <w:lang w:eastAsia="pt-BR"/>
        </w:rPr>
      </w:pPr>
    </w:p>
    <w:p w14:paraId="4B2EF31C" w14:textId="5C482F06" w:rsidR="000E2170" w:rsidRDefault="000E2170" w:rsidP="000E2170">
      <w:pPr>
        <w:numPr>
          <w:ilvl w:val="12"/>
          <w:numId w:val="0"/>
        </w:num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4.1. A Unidade Executora deverá atentar para as disposições da Resolução SMAC 093/01 no caso de haver necessidade de remoção da vegetação para a implantação das propostas e executar levantamento da vegetação a ser removida, nos casos em que for inevitável a sua supressão.</w:t>
      </w:r>
    </w:p>
    <w:p w14:paraId="4DB7CCC7" w14:textId="77777777" w:rsidR="004126CA" w:rsidRPr="000E2170" w:rsidRDefault="004126CA" w:rsidP="000E2170">
      <w:pPr>
        <w:numPr>
          <w:ilvl w:val="12"/>
          <w:numId w:val="0"/>
        </w:numPr>
        <w:tabs>
          <w:tab w:val="left" w:pos="0"/>
        </w:tabs>
        <w:spacing w:before="120" w:after="0" w:line="360" w:lineRule="auto"/>
        <w:jc w:val="both"/>
        <w:rPr>
          <w:rFonts w:ascii="Arial" w:eastAsia="Times New Roman" w:hAnsi="Arial" w:cs="Arial"/>
          <w:lang w:eastAsia="pt-BR"/>
        </w:rPr>
      </w:pPr>
    </w:p>
    <w:p w14:paraId="63314AFE" w14:textId="77777777" w:rsidR="000E2170" w:rsidRPr="000E2170" w:rsidRDefault="000E2170" w:rsidP="000E2170">
      <w:pPr>
        <w:numPr>
          <w:ilvl w:val="12"/>
          <w:numId w:val="0"/>
        </w:numPr>
        <w:spacing w:before="120" w:after="0" w:line="360" w:lineRule="auto"/>
        <w:jc w:val="both"/>
        <w:rPr>
          <w:rFonts w:ascii="Arial" w:eastAsia="Times New Roman" w:hAnsi="Arial" w:cs="Arial"/>
          <w:b/>
          <w:bCs/>
          <w:lang w:eastAsia="pt-BR"/>
        </w:rPr>
      </w:pPr>
      <w:proofErr w:type="gramStart"/>
      <w:r w:rsidRPr="000E2170">
        <w:rPr>
          <w:rFonts w:ascii="Arial" w:eastAsia="Times New Roman" w:hAnsi="Arial" w:cs="Arial"/>
          <w:b/>
          <w:bCs/>
          <w:lang w:eastAsia="pt-BR"/>
        </w:rPr>
        <w:t>5 - Drenagem</w:t>
      </w:r>
      <w:proofErr w:type="gramEnd"/>
      <w:r w:rsidRPr="000E2170">
        <w:rPr>
          <w:rFonts w:ascii="Arial" w:eastAsia="Times New Roman" w:hAnsi="Arial" w:cs="Arial"/>
          <w:b/>
          <w:bCs/>
          <w:lang w:eastAsia="pt-BR"/>
        </w:rPr>
        <w:t xml:space="preserve"> / Pavimentação</w:t>
      </w:r>
    </w:p>
    <w:p w14:paraId="7516D999" w14:textId="5840EC58" w:rsid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5.1. Considerando o aumento do escoamento superficial provocado pela impermeabilização do solo e objetivando garantir maior infiltração pluvial na área do empreendimento e consequentemente menor valores do coeficiente de escoamento superficial “</w:t>
      </w:r>
      <w:proofErr w:type="spellStart"/>
      <w:r w:rsidRPr="000E2170">
        <w:rPr>
          <w:rFonts w:ascii="Arial" w:eastAsia="Times New Roman" w:hAnsi="Arial" w:cs="Arial"/>
          <w:i/>
          <w:iCs/>
          <w:lang w:eastAsia="pt-BR"/>
        </w:rPr>
        <w:t>runoff</w:t>
      </w:r>
      <w:proofErr w:type="spellEnd"/>
      <w:r w:rsidRPr="000E2170">
        <w:rPr>
          <w:rFonts w:ascii="Arial" w:eastAsia="Times New Roman" w:hAnsi="Arial" w:cs="Arial"/>
          <w:lang w:eastAsia="pt-BR"/>
        </w:rPr>
        <w:t>”, visando também minimizar o efeito de inundação para as áreas de cotas mais baixas, considerar conjuntamente o sistema de drenagem adotado, observando no projeto o seguinte aspecto:</w:t>
      </w:r>
    </w:p>
    <w:p w14:paraId="1F37BBD9" w14:textId="77777777" w:rsidR="004126CA" w:rsidRPr="000E2170" w:rsidRDefault="004126CA" w:rsidP="000E2170">
      <w:pPr>
        <w:tabs>
          <w:tab w:val="left" w:pos="0"/>
        </w:tabs>
        <w:spacing w:before="120" w:after="0" w:line="360" w:lineRule="auto"/>
        <w:jc w:val="both"/>
        <w:rPr>
          <w:rFonts w:ascii="Arial" w:eastAsia="Times New Roman" w:hAnsi="Arial" w:cs="Arial"/>
          <w:lang w:eastAsia="pt-BR"/>
        </w:rPr>
      </w:pPr>
    </w:p>
    <w:p w14:paraId="08A6AEEF" w14:textId="77777777" w:rsidR="000E2170" w:rsidRPr="000E2170" w:rsidRDefault="000E2170" w:rsidP="004126CA">
      <w:pPr>
        <w:numPr>
          <w:ilvl w:val="0"/>
          <w:numId w:val="16"/>
        </w:numPr>
        <w:tabs>
          <w:tab w:val="clear" w:pos="720"/>
          <w:tab w:val="num" w:pos="0"/>
          <w:tab w:val="left" w:pos="426"/>
        </w:tabs>
        <w:spacing w:before="120" w:after="0" w:line="360" w:lineRule="auto"/>
        <w:ind w:left="0" w:firstLine="0"/>
        <w:jc w:val="both"/>
        <w:rPr>
          <w:rFonts w:ascii="Arial" w:eastAsia="Times New Roman" w:hAnsi="Arial" w:cs="Arial"/>
          <w:lang w:eastAsia="pt-BR"/>
        </w:rPr>
      </w:pPr>
      <w:r w:rsidRPr="000E2170">
        <w:rPr>
          <w:rFonts w:ascii="Arial" w:eastAsia="Times New Roman" w:hAnsi="Arial" w:cs="Arial"/>
          <w:lang w:eastAsia="pt-BR"/>
        </w:rPr>
        <w:t xml:space="preserve">Implantação de pavimentação permeável ou semipermeável, sempre que </w:t>
      </w:r>
      <w:proofErr w:type="gramStart"/>
      <w:r w:rsidRPr="000E2170">
        <w:rPr>
          <w:rFonts w:ascii="Arial" w:eastAsia="Times New Roman" w:hAnsi="Arial" w:cs="Arial"/>
          <w:lang w:eastAsia="pt-BR"/>
        </w:rPr>
        <w:t>possível, conjugado</w:t>
      </w:r>
      <w:proofErr w:type="gramEnd"/>
      <w:r w:rsidRPr="000E2170">
        <w:rPr>
          <w:rFonts w:ascii="Arial" w:eastAsia="Times New Roman" w:hAnsi="Arial" w:cs="Arial"/>
          <w:lang w:eastAsia="pt-BR"/>
        </w:rPr>
        <w:t xml:space="preserve"> com sistemas de infiltração ao longo das vias;</w:t>
      </w:r>
    </w:p>
    <w:p w14:paraId="7D91AD1C" w14:textId="77777777" w:rsidR="000E2170" w:rsidRPr="000E2170" w:rsidRDefault="000E2170" w:rsidP="000E2170">
      <w:pPr>
        <w:spacing w:before="120" w:after="0" w:line="360" w:lineRule="auto"/>
        <w:rPr>
          <w:rFonts w:ascii="Arial" w:eastAsia="Times New Roman" w:hAnsi="Arial" w:cs="Times New Roman"/>
          <w:b/>
          <w:lang w:eastAsia="pt-BR"/>
        </w:rPr>
      </w:pPr>
      <w:r w:rsidRPr="000E2170">
        <w:rPr>
          <w:rFonts w:ascii="Arial" w:eastAsia="Times New Roman" w:hAnsi="Arial" w:cs="Times New Roman"/>
          <w:b/>
          <w:lang w:eastAsia="pt-BR"/>
        </w:rPr>
        <w:t>O estabelecimento de tais medidas poderá contribuir também dentre outros aspectos para:</w:t>
      </w:r>
    </w:p>
    <w:p w14:paraId="58AB0468" w14:textId="77777777" w:rsidR="000E2170" w:rsidRPr="000E2170" w:rsidRDefault="000E2170" w:rsidP="004126CA">
      <w:pPr>
        <w:numPr>
          <w:ilvl w:val="0"/>
          <w:numId w:val="16"/>
        </w:numPr>
        <w:tabs>
          <w:tab w:val="clear" w:pos="720"/>
          <w:tab w:val="num" w:pos="0"/>
          <w:tab w:val="left" w:pos="426"/>
        </w:tabs>
        <w:spacing w:before="120" w:after="0" w:line="360" w:lineRule="auto"/>
        <w:ind w:left="0" w:firstLine="0"/>
        <w:jc w:val="both"/>
        <w:rPr>
          <w:rFonts w:ascii="Arial" w:eastAsia="Times New Roman" w:hAnsi="Arial" w:cs="Arial"/>
          <w:lang w:eastAsia="pt-BR"/>
        </w:rPr>
      </w:pPr>
      <w:r w:rsidRPr="000E2170">
        <w:rPr>
          <w:rFonts w:ascii="Arial" w:eastAsia="Times New Roman" w:hAnsi="Arial" w:cs="Arial"/>
          <w:lang w:eastAsia="pt-BR"/>
        </w:rPr>
        <w:t>Manutenção dos aquíferos subterrâneos;</w:t>
      </w:r>
    </w:p>
    <w:p w14:paraId="33D4DFBA" w14:textId="77777777" w:rsidR="000E2170" w:rsidRPr="000E2170" w:rsidRDefault="000E2170" w:rsidP="004126CA">
      <w:pPr>
        <w:numPr>
          <w:ilvl w:val="0"/>
          <w:numId w:val="16"/>
        </w:numPr>
        <w:tabs>
          <w:tab w:val="clear" w:pos="720"/>
          <w:tab w:val="num" w:pos="0"/>
          <w:tab w:val="left" w:pos="426"/>
        </w:tabs>
        <w:spacing w:before="120" w:after="0" w:line="360" w:lineRule="auto"/>
        <w:ind w:left="0" w:firstLine="0"/>
        <w:jc w:val="both"/>
        <w:rPr>
          <w:rFonts w:ascii="Arial" w:eastAsia="Times New Roman" w:hAnsi="Arial" w:cs="Arial"/>
          <w:lang w:eastAsia="pt-BR"/>
        </w:rPr>
      </w:pPr>
      <w:r w:rsidRPr="000E2170">
        <w:rPr>
          <w:rFonts w:ascii="Arial" w:eastAsia="Times New Roman" w:hAnsi="Arial" w:cs="Arial"/>
          <w:lang w:eastAsia="pt-BR"/>
        </w:rPr>
        <w:t>Maior conforto ambiental pela manutenção do microclima local.</w:t>
      </w:r>
    </w:p>
    <w:p w14:paraId="0897A32A" w14:textId="77777777" w:rsidR="000E2170" w:rsidRDefault="000E2170" w:rsidP="000E2170">
      <w:pPr>
        <w:spacing w:before="120" w:after="0" w:line="360" w:lineRule="auto"/>
        <w:rPr>
          <w:rFonts w:ascii="Arial" w:eastAsia="Times New Roman" w:hAnsi="Arial" w:cs="Arial"/>
          <w:b/>
          <w:bCs/>
          <w:lang w:eastAsia="pt-BR"/>
        </w:rPr>
      </w:pPr>
      <w:r w:rsidRPr="000E2170">
        <w:rPr>
          <w:rFonts w:ascii="Arial" w:eastAsia="Times New Roman" w:hAnsi="Arial" w:cs="Arial"/>
          <w:b/>
          <w:bCs/>
          <w:lang w:eastAsia="pt-BR"/>
        </w:rPr>
        <w:lastRenderedPageBreak/>
        <w:t>6 - Medidas Complementares</w:t>
      </w:r>
    </w:p>
    <w:p w14:paraId="5DA3F380" w14:textId="77777777" w:rsidR="004126CA" w:rsidRPr="000E2170" w:rsidRDefault="004126CA" w:rsidP="000E2170">
      <w:pPr>
        <w:spacing w:before="120" w:after="0" w:line="360" w:lineRule="auto"/>
        <w:rPr>
          <w:rFonts w:ascii="Arial" w:eastAsia="Times New Roman" w:hAnsi="Arial" w:cs="Arial"/>
          <w:lang w:eastAsia="pt-BR"/>
        </w:rPr>
      </w:pPr>
    </w:p>
    <w:p w14:paraId="3C5B2566" w14:textId="382E273C" w:rsidR="000E2170" w:rsidRP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6.1. Adotar medidas de comunicação social a fim de informar a população:</w:t>
      </w:r>
    </w:p>
    <w:p w14:paraId="0FB69B2A" w14:textId="029257E7" w:rsidR="000E2170" w:rsidRPr="000E2170" w:rsidRDefault="000E2170" w:rsidP="000E2170">
      <w:pPr>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I) sobre o Programa Rio Comunidade, especialmente para a área de intervenção e de seu entorno imediato;</w:t>
      </w:r>
    </w:p>
    <w:p w14:paraId="6B6B5D51" w14:textId="3A97822B" w:rsidR="000E2170" w:rsidRPr="000E2170" w:rsidRDefault="000E2170" w:rsidP="000E2170">
      <w:pPr>
        <w:spacing w:before="120" w:after="0" w:line="360" w:lineRule="auto"/>
        <w:jc w:val="both"/>
        <w:rPr>
          <w:rFonts w:ascii="Arial" w:eastAsia="Times New Roman" w:hAnsi="Arial" w:cs="Arial"/>
          <w:lang w:eastAsia="pt-BR"/>
        </w:rPr>
      </w:pPr>
      <w:proofErr w:type="gramStart"/>
      <w:r w:rsidRPr="000E2170">
        <w:rPr>
          <w:rFonts w:ascii="Arial" w:eastAsia="Times New Roman" w:hAnsi="Arial" w:cs="Arial"/>
          <w:lang w:eastAsia="pt-BR"/>
        </w:rPr>
        <w:t>II)</w:t>
      </w:r>
      <w:proofErr w:type="gramEnd"/>
      <w:r w:rsidRPr="000E2170">
        <w:rPr>
          <w:rFonts w:ascii="Arial" w:eastAsia="Times New Roman" w:hAnsi="Arial" w:cs="Arial"/>
          <w:lang w:eastAsia="pt-BR"/>
        </w:rPr>
        <w:t xml:space="preserve"> ações que possam evitar o lançamento de detritos nas vias públicas e nos corpos hídricos, quando existirem;</w:t>
      </w:r>
    </w:p>
    <w:p w14:paraId="10E7DC12" w14:textId="77777777" w:rsidR="000E2170" w:rsidRDefault="000E2170" w:rsidP="004126CA">
      <w:pPr>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 xml:space="preserve">III) adoção de placas de comunicação de advertência e orientação e número de telefone para contato da população (reclamações, orientações, </w:t>
      </w:r>
      <w:proofErr w:type="spellStart"/>
      <w:r w:rsidRPr="000E2170">
        <w:rPr>
          <w:rFonts w:ascii="Arial" w:eastAsia="Times New Roman" w:hAnsi="Arial" w:cs="Arial"/>
          <w:lang w:eastAsia="pt-BR"/>
        </w:rPr>
        <w:t>etc</w:t>
      </w:r>
      <w:proofErr w:type="spellEnd"/>
      <w:r w:rsidRPr="000E2170">
        <w:rPr>
          <w:rFonts w:ascii="Arial" w:eastAsia="Times New Roman" w:hAnsi="Arial" w:cs="Arial"/>
          <w:lang w:eastAsia="pt-BR"/>
        </w:rPr>
        <w:t>).</w:t>
      </w:r>
    </w:p>
    <w:p w14:paraId="29A1C0FD" w14:textId="77777777" w:rsidR="004126CA" w:rsidRPr="000E2170" w:rsidRDefault="004126CA" w:rsidP="004126CA">
      <w:pPr>
        <w:spacing w:before="120" w:after="0" w:line="360" w:lineRule="auto"/>
        <w:jc w:val="both"/>
        <w:rPr>
          <w:rFonts w:ascii="Arial" w:eastAsia="Times New Roman" w:hAnsi="Arial" w:cs="Arial"/>
          <w:lang w:eastAsia="pt-BR"/>
        </w:rPr>
      </w:pPr>
    </w:p>
    <w:p w14:paraId="29F26AE5" w14:textId="61698F0D" w:rsidR="000E2170" w:rsidRPr="000E2170" w:rsidRDefault="000E2170" w:rsidP="000E2170">
      <w:pPr>
        <w:tabs>
          <w:tab w:val="left" w:pos="0"/>
        </w:tabs>
        <w:spacing w:before="120" w:after="0" w:line="360" w:lineRule="auto"/>
        <w:jc w:val="both"/>
        <w:rPr>
          <w:rFonts w:ascii="Arial" w:eastAsia="Times New Roman" w:hAnsi="Arial" w:cs="Arial"/>
          <w:lang w:eastAsia="pt-BR"/>
        </w:rPr>
      </w:pPr>
      <w:r w:rsidRPr="000E2170">
        <w:rPr>
          <w:rFonts w:ascii="Arial" w:eastAsia="Times New Roman" w:hAnsi="Arial" w:cs="Arial"/>
          <w:lang w:eastAsia="pt-BR"/>
        </w:rPr>
        <w:t xml:space="preserve">6.2. É de relevante importância </w:t>
      </w:r>
      <w:proofErr w:type="gramStart"/>
      <w:r w:rsidRPr="000E2170">
        <w:rPr>
          <w:rFonts w:ascii="Arial" w:eastAsia="Times New Roman" w:hAnsi="Arial" w:cs="Arial"/>
          <w:lang w:eastAsia="pt-BR"/>
        </w:rPr>
        <w:t>a</w:t>
      </w:r>
      <w:proofErr w:type="gramEnd"/>
      <w:r w:rsidRPr="000E2170">
        <w:rPr>
          <w:rFonts w:ascii="Arial" w:eastAsia="Times New Roman" w:hAnsi="Arial" w:cs="Arial"/>
          <w:lang w:eastAsia="pt-BR"/>
        </w:rPr>
        <w:t xml:space="preserve"> observação dos dispositivos contidos na legislação ambiental no âmbito federal, estadual e municipal quanto à proteção das faixas marginais dos corpos hídricos (FMP), das áreas frágeis de baixada e de encosta bem como da cobertura vegetal.</w:t>
      </w:r>
    </w:p>
    <w:p w14:paraId="53FB8A30" w14:textId="77777777" w:rsidR="000E2170" w:rsidRPr="000E2170" w:rsidRDefault="000E2170" w:rsidP="000E2170">
      <w:pPr>
        <w:spacing w:before="120" w:after="0" w:line="360" w:lineRule="auto"/>
        <w:jc w:val="both"/>
        <w:rPr>
          <w:rFonts w:ascii="Arial" w:eastAsia="Times New Roman" w:hAnsi="Arial" w:cs="Arial"/>
          <w:sz w:val="24"/>
          <w:szCs w:val="24"/>
          <w:lang w:eastAsia="pt-BR"/>
        </w:rPr>
      </w:pPr>
    </w:p>
    <w:p w14:paraId="73F139B6" w14:textId="77777777" w:rsidR="000E2170" w:rsidRPr="000E2170" w:rsidRDefault="000E2170" w:rsidP="000E2170">
      <w:pPr>
        <w:tabs>
          <w:tab w:val="left" w:pos="0"/>
        </w:tabs>
        <w:spacing w:after="0" w:line="360" w:lineRule="auto"/>
        <w:jc w:val="center"/>
        <w:rPr>
          <w:rFonts w:ascii="Arial" w:eastAsia="Times New Roman" w:hAnsi="Arial" w:cs="Arial"/>
          <w:b/>
          <w:sz w:val="24"/>
          <w:szCs w:val="24"/>
          <w:u w:val="single"/>
          <w:lang w:eastAsia="pt-BR"/>
        </w:rPr>
      </w:pPr>
      <w:r w:rsidRPr="000E2170">
        <w:rPr>
          <w:rFonts w:ascii="Times New Roman" w:eastAsia="Times New Roman" w:hAnsi="Times New Roman" w:cs="Times New Roman"/>
          <w:sz w:val="24"/>
          <w:szCs w:val="24"/>
          <w:lang w:eastAsia="pt-BR"/>
        </w:rPr>
        <w:br w:type="page"/>
      </w:r>
      <w:r w:rsidRPr="000E2170">
        <w:rPr>
          <w:rFonts w:ascii="Arial" w:eastAsia="Times New Roman" w:hAnsi="Arial" w:cs="Arial"/>
          <w:b/>
          <w:sz w:val="24"/>
          <w:szCs w:val="24"/>
          <w:u w:val="single"/>
          <w:lang w:eastAsia="pt-BR"/>
        </w:rPr>
        <w:lastRenderedPageBreak/>
        <w:t>MEMÓRIA DE CÁLCULO DA DISTÂNCIA MÉDIA DE TRANSPORTE (DMT) DA DISPOSIÇÃO FINAL DE RESÍDUOS</w:t>
      </w:r>
    </w:p>
    <w:p w14:paraId="083FF900"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tbl>
      <w:tblPr>
        <w:tblW w:w="7566" w:type="dxa"/>
        <w:jc w:val="center"/>
        <w:tblInd w:w="-1835" w:type="dxa"/>
        <w:tblCellMar>
          <w:left w:w="70" w:type="dxa"/>
          <w:right w:w="70" w:type="dxa"/>
        </w:tblCellMar>
        <w:tblLook w:val="04A0" w:firstRow="1" w:lastRow="0" w:firstColumn="1" w:lastColumn="0" w:noHBand="0" w:noVBand="1"/>
      </w:tblPr>
      <w:tblGrid>
        <w:gridCol w:w="2335"/>
        <w:gridCol w:w="4086"/>
        <w:gridCol w:w="1145"/>
      </w:tblGrid>
      <w:tr w:rsidR="000E2170" w:rsidRPr="000E2170" w14:paraId="10746635" w14:textId="77777777" w:rsidTr="00E864DF">
        <w:trPr>
          <w:trHeight w:val="270"/>
          <w:jc w:val="center"/>
        </w:trPr>
        <w:tc>
          <w:tcPr>
            <w:tcW w:w="2335" w:type="dxa"/>
            <w:tcBorders>
              <w:top w:val="single" w:sz="8" w:space="0" w:color="auto"/>
              <w:left w:val="single" w:sz="8" w:space="0" w:color="auto"/>
              <w:bottom w:val="single" w:sz="8" w:space="0" w:color="auto"/>
              <w:right w:val="single" w:sz="8" w:space="0" w:color="auto"/>
            </w:tcBorders>
            <w:shd w:val="clear" w:color="000000" w:fill="C0C0C0"/>
            <w:noWrap/>
            <w:vAlign w:val="bottom"/>
            <w:hideMark/>
          </w:tcPr>
          <w:p w14:paraId="19402E79" w14:textId="77777777" w:rsidR="000E2170" w:rsidRPr="000E2170" w:rsidRDefault="000E2170" w:rsidP="000E2170">
            <w:pPr>
              <w:spacing w:after="0" w:line="240" w:lineRule="auto"/>
              <w:jc w:val="center"/>
              <w:rPr>
                <w:rFonts w:ascii="Arial" w:eastAsia="Times New Roman" w:hAnsi="Arial" w:cs="Arial"/>
                <w:b/>
                <w:bCs/>
                <w:color w:val="000000"/>
                <w:sz w:val="20"/>
                <w:szCs w:val="20"/>
                <w:lang w:eastAsia="pt-BR"/>
              </w:rPr>
            </w:pPr>
            <w:r w:rsidRPr="000E2170">
              <w:rPr>
                <w:rFonts w:ascii="Arial" w:eastAsia="Times New Roman" w:hAnsi="Arial" w:cs="Arial"/>
                <w:b/>
                <w:bCs/>
                <w:color w:val="000000"/>
                <w:sz w:val="20"/>
                <w:szCs w:val="20"/>
                <w:lang w:eastAsia="pt-BR"/>
              </w:rPr>
              <w:t>De</w:t>
            </w:r>
          </w:p>
        </w:tc>
        <w:tc>
          <w:tcPr>
            <w:tcW w:w="4086" w:type="dxa"/>
            <w:tcBorders>
              <w:top w:val="single" w:sz="8" w:space="0" w:color="auto"/>
              <w:left w:val="nil"/>
              <w:bottom w:val="single" w:sz="8" w:space="0" w:color="auto"/>
              <w:right w:val="single" w:sz="8" w:space="0" w:color="auto"/>
            </w:tcBorders>
            <w:shd w:val="clear" w:color="000000" w:fill="C0C0C0"/>
            <w:noWrap/>
            <w:vAlign w:val="bottom"/>
            <w:hideMark/>
          </w:tcPr>
          <w:p w14:paraId="4E4397A5" w14:textId="77777777" w:rsidR="000E2170" w:rsidRPr="000E2170" w:rsidRDefault="000E2170" w:rsidP="000E2170">
            <w:pPr>
              <w:spacing w:after="0" w:line="240" w:lineRule="auto"/>
              <w:jc w:val="center"/>
              <w:rPr>
                <w:rFonts w:ascii="Arial" w:eastAsia="Times New Roman" w:hAnsi="Arial" w:cs="Arial"/>
                <w:b/>
                <w:bCs/>
                <w:color w:val="000000"/>
                <w:sz w:val="20"/>
                <w:szCs w:val="20"/>
                <w:lang w:eastAsia="pt-BR"/>
              </w:rPr>
            </w:pPr>
            <w:r w:rsidRPr="000E2170">
              <w:rPr>
                <w:rFonts w:ascii="Arial" w:eastAsia="Times New Roman" w:hAnsi="Arial" w:cs="Arial"/>
                <w:b/>
                <w:bCs/>
                <w:color w:val="000000"/>
                <w:sz w:val="20"/>
                <w:szCs w:val="20"/>
                <w:lang w:eastAsia="pt-BR"/>
              </w:rPr>
              <w:t>Para</w:t>
            </w:r>
          </w:p>
        </w:tc>
        <w:tc>
          <w:tcPr>
            <w:tcW w:w="1145" w:type="dxa"/>
            <w:tcBorders>
              <w:top w:val="single" w:sz="8" w:space="0" w:color="auto"/>
              <w:left w:val="nil"/>
              <w:bottom w:val="single" w:sz="8" w:space="0" w:color="auto"/>
              <w:right w:val="single" w:sz="8" w:space="0" w:color="auto"/>
            </w:tcBorders>
            <w:shd w:val="clear" w:color="000000" w:fill="C0C0C0"/>
            <w:noWrap/>
            <w:vAlign w:val="bottom"/>
            <w:hideMark/>
          </w:tcPr>
          <w:p w14:paraId="121D7DEB" w14:textId="77777777" w:rsidR="000E2170" w:rsidRPr="000E2170" w:rsidRDefault="000E2170" w:rsidP="000E2170">
            <w:pPr>
              <w:spacing w:after="0" w:line="240" w:lineRule="auto"/>
              <w:jc w:val="center"/>
              <w:rPr>
                <w:rFonts w:ascii="Arial" w:eastAsia="Times New Roman" w:hAnsi="Arial" w:cs="Arial"/>
                <w:b/>
                <w:bCs/>
                <w:color w:val="000000"/>
                <w:sz w:val="20"/>
                <w:szCs w:val="20"/>
                <w:lang w:eastAsia="pt-BR"/>
              </w:rPr>
            </w:pPr>
            <w:proofErr w:type="spellStart"/>
            <w:r w:rsidRPr="000E2170">
              <w:rPr>
                <w:rFonts w:ascii="Arial" w:eastAsia="Times New Roman" w:hAnsi="Arial" w:cs="Arial"/>
                <w:b/>
                <w:bCs/>
                <w:color w:val="000000"/>
                <w:sz w:val="20"/>
                <w:szCs w:val="20"/>
                <w:lang w:eastAsia="pt-BR"/>
              </w:rPr>
              <w:t>Dist</w:t>
            </w:r>
            <w:proofErr w:type="spellEnd"/>
            <w:r w:rsidRPr="000E2170">
              <w:rPr>
                <w:rFonts w:ascii="Arial" w:eastAsia="Times New Roman" w:hAnsi="Arial" w:cs="Arial"/>
                <w:b/>
                <w:bCs/>
                <w:color w:val="000000"/>
                <w:sz w:val="20"/>
                <w:szCs w:val="20"/>
                <w:lang w:eastAsia="pt-BR"/>
              </w:rPr>
              <w:t xml:space="preserve"> (km)</w:t>
            </w:r>
          </w:p>
        </w:tc>
      </w:tr>
      <w:tr w:rsidR="000E2170" w:rsidRPr="000E2170" w14:paraId="66FFD8EC" w14:textId="77777777" w:rsidTr="00E864DF">
        <w:trPr>
          <w:trHeight w:val="255"/>
          <w:jc w:val="center"/>
        </w:trPr>
        <w:tc>
          <w:tcPr>
            <w:tcW w:w="2335" w:type="dxa"/>
            <w:vMerge w:val="restart"/>
            <w:tcBorders>
              <w:top w:val="nil"/>
              <w:left w:val="single" w:sz="8" w:space="0" w:color="auto"/>
              <w:right w:val="single" w:sz="8" w:space="0" w:color="auto"/>
            </w:tcBorders>
            <w:shd w:val="clear" w:color="auto" w:fill="auto"/>
            <w:noWrap/>
            <w:vAlign w:val="center"/>
            <w:hideMark/>
          </w:tcPr>
          <w:p w14:paraId="5C81BDD1" w14:textId="77777777" w:rsidR="000E2170" w:rsidRPr="000E2170" w:rsidRDefault="000E2170" w:rsidP="000E2170">
            <w:pPr>
              <w:spacing w:after="0" w:line="240" w:lineRule="auto"/>
              <w:jc w:val="center"/>
              <w:rPr>
                <w:rFonts w:ascii="Arial" w:eastAsia="Times New Roman" w:hAnsi="Arial" w:cs="Arial"/>
                <w:color w:val="000000"/>
                <w:sz w:val="20"/>
                <w:szCs w:val="20"/>
                <w:lang w:eastAsia="pt-BR"/>
              </w:rPr>
            </w:pPr>
            <w:r w:rsidRPr="000E2170">
              <w:rPr>
                <w:rFonts w:ascii="Arial" w:eastAsia="Times New Roman" w:hAnsi="Arial" w:cs="Arial"/>
                <w:color w:val="000000"/>
                <w:sz w:val="20"/>
                <w:szCs w:val="20"/>
                <w:lang w:eastAsia="pt-BR"/>
              </w:rPr>
              <w:t>CGOE</w:t>
            </w:r>
          </w:p>
          <w:p w14:paraId="785BEE76" w14:textId="77777777" w:rsidR="000E2170" w:rsidRPr="000E2170" w:rsidRDefault="000E2170" w:rsidP="000E2170">
            <w:pPr>
              <w:spacing w:after="0" w:line="240" w:lineRule="auto"/>
              <w:jc w:val="center"/>
              <w:rPr>
                <w:rFonts w:ascii="Arial" w:eastAsia="Times New Roman" w:hAnsi="Arial" w:cs="Arial"/>
                <w:color w:val="000000"/>
                <w:sz w:val="20"/>
                <w:szCs w:val="20"/>
                <w:lang w:eastAsia="pt-BR"/>
              </w:rPr>
            </w:pPr>
            <w:r w:rsidRPr="000E2170">
              <w:rPr>
                <w:rFonts w:ascii="Arial" w:eastAsia="Times New Roman" w:hAnsi="Arial" w:cs="Arial"/>
                <w:color w:val="000000"/>
                <w:sz w:val="20"/>
                <w:szCs w:val="20"/>
                <w:lang w:eastAsia="pt-BR"/>
              </w:rPr>
              <w:t>(Avenida Monsenhor Félix, 512 – Irajá</w:t>
            </w:r>
            <w:proofErr w:type="gramStart"/>
            <w:r w:rsidRPr="000E2170">
              <w:rPr>
                <w:rFonts w:ascii="Arial" w:eastAsia="Times New Roman" w:hAnsi="Arial" w:cs="Arial"/>
                <w:color w:val="000000"/>
                <w:sz w:val="20"/>
                <w:szCs w:val="20"/>
                <w:lang w:eastAsia="pt-BR"/>
              </w:rPr>
              <w:t>)</w:t>
            </w:r>
            <w:proofErr w:type="gramEnd"/>
          </w:p>
        </w:tc>
        <w:tc>
          <w:tcPr>
            <w:tcW w:w="4086" w:type="dxa"/>
            <w:tcBorders>
              <w:top w:val="nil"/>
              <w:left w:val="nil"/>
              <w:bottom w:val="nil"/>
              <w:right w:val="single" w:sz="8" w:space="0" w:color="auto"/>
            </w:tcBorders>
            <w:shd w:val="clear" w:color="auto" w:fill="auto"/>
            <w:noWrap/>
            <w:vAlign w:val="center"/>
            <w:hideMark/>
          </w:tcPr>
          <w:p w14:paraId="79D82883" w14:textId="77777777" w:rsidR="000E2170" w:rsidRPr="000E2170" w:rsidRDefault="000E2170" w:rsidP="000E2170">
            <w:pPr>
              <w:spacing w:after="0" w:line="240" w:lineRule="auto"/>
              <w:rPr>
                <w:rFonts w:ascii="Arial" w:eastAsia="Times New Roman" w:hAnsi="Arial" w:cs="Arial"/>
                <w:color w:val="000000"/>
                <w:sz w:val="20"/>
                <w:szCs w:val="20"/>
                <w:lang w:eastAsia="pt-BR"/>
              </w:rPr>
            </w:pPr>
            <w:r w:rsidRPr="000E2170">
              <w:rPr>
                <w:rFonts w:ascii="Arial" w:eastAsia="Times New Roman" w:hAnsi="Arial" w:cs="Arial"/>
                <w:color w:val="000000"/>
                <w:sz w:val="20"/>
                <w:szCs w:val="20"/>
                <w:lang w:eastAsia="pt-BR"/>
              </w:rPr>
              <w:t xml:space="preserve">Solução Gerenciamento de Resíduos </w:t>
            </w:r>
            <w:proofErr w:type="spellStart"/>
            <w:r w:rsidRPr="000E2170">
              <w:rPr>
                <w:rFonts w:ascii="Arial" w:eastAsia="Times New Roman" w:hAnsi="Arial" w:cs="Arial"/>
                <w:color w:val="000000"/>
                <w:sz w:val="20"/>
                <w:szCs w:val="20"/>
                <w:lang w:eastAsia="pt-BR"/>
              </w:rPr>
              <w:t>Ltda</w:t>
            </w:r>
            <w:proofErr w:type="spellEnd"/>
          </w:p>
        </w:tc>
        <w:tc>
          <w:tcPr>
            <w:tcW w:w="1145" w:type="dxa"/>
            <w:tcBorders>
              <w:top w:val="nil"/>
              <w:left w:val="nil"/>
              <w:bottom w:val="nil"/>
              <w:right w:val="single" w:sz="8" w:space="0" w:color="auto"/>
            </w:tcBorders>
            <w:shd w:val="clear" w:color="auto" w:fill="auto"/>
            <w:noWrap/>
            <w:vAlign w:val="center"/>
            <w:hideMark/>
          </w:tcPr>
          <w:p w14:paraId="74972F55" w14:textId="77777777" w:rsidR="000E2170" w:rsidRPr="000E2170" w:rsidRDefault="000E2170" w:rsidP="000E2170">
            <w:pPr>
              <w:spacing w:after="0" w:line="240" w:lineRule="auto"/>
              <w:jc w:val="center"/>
              <w:rPr>
                <w:rFonts w:ascii="Arial" w:eastAsia="Times New Roman" w:hAnsi="Arial" w:cs="Arial"/>
                <w:color w:val="000000"/>
                <w:sz w:val="20"/>
                <w:szCs w:val="20"/>
                <w:lang w:eastAsia="pt-BR"/>
              </w:rPr>
            </w:pPr>
            <w:r w:rsidRPr="000E2170">
              <w:rPr>
                <w:rFonts w:ascii="Arial" w:eastAsia="Times New Roman" w:hAnsi="Arial" w:cs="Arial"/>
                <w:color w:val="000000"/>
                <w:sz w:val="20"/>
                <w:szCs w:val="20"/>
                <w:lang w:eastAsia="pt-BR"/>
              </w:rPr>
              <w:t>9,6</w:t>
            </w:r>
          </w:p>
        </w:tc>
      </w:tr>
      <w:tr w:rsidR="000E2170" w:rsidRPr="000E2170" w14:paraId="3A7546F4" w14:textId="77777777" w:rsidTr="00E864DF">
        <w:trPr>
          <w:trHeight w:val="255"/>
          <w:jc w:val="center"/>
        </w:trPr>
        <w:tc>
          <w:tcPr>
            <w:tcW w:w="2335" w:type="dxa"/>
            <w:vMerge/>
            <w:tcBorders>
              <w:left w:val="single" w:sz="8" w:space="0" w:color="auto"/>
              <w:right w:val="single" w:sz="8" w:space="0" w:color="auto"/>
            </w:tcBorders>
            <w:shd w:val="clear" w:color="auto" w:fill="auto"/>
            <w:noWrap/>
            <w:vAlign w:val="bottom"/>
            <w:hideMark/>
          </w:tcPr>
          <w:p w14:paraId="0031B81F" w14:textId="77777777" w:rsidR="000E2170" w:rsidRPr="000E2170" w:rsidRDefault="000E2170" w:rsidP="000E2170">
            <w:pPr>
              <w:spacing w:after="0" w:line="240" w:lineRule="auto"/>
              <w:jc w:val="center"/>
              <w:rPr>
                <w:rFonts w:ascii="Arial" w:eastAsia="Times New Roman" w:hAnsi="Arial" w:cs="Arial"/>
                <w:color w:val="000000"/>
                <w:sz w:val="20"/>
                <w:szCs w:val="20"/>
                <w:lang w:eastAsia="pt-BR"/>
              </w:rPr>
            </w:pPr>
          </w:p>
        </w:tc>
        <w:tc>
          <w:tcPr>
            <w:tcW w:w="4086" w:type="dxa"/>
            <w:tcBorders>
              <w:top w:val="nil"/>
              <w:left w:val="nil"/>
              <w:bottom w:val="nil"/>
              <w:right w:val="single" w:sz="8" w:space="0" w:color="auto"/>
            </w:tcBorders>
            <w:shd w:val="clear" w:color="auto" w:fill="auto"/>
            <w:noWrap/>
            <w:vAlign w:val="center"/>
            <w:hideMark/>
          </w:tcPr>
          <w:p w14:paraId="0E711D56" w14:textId="77777777" w:rsidR="000E2170" w:rsidRPr="000E2170" w:rsidRDefault="000E2170" w:rsidP="000E2170">
            <w:pPr>
              <w:spacing w:after="0" w:line="240" w:lineRule="auto"/>
              <w:rPr>
                <w:rFonts w:ascii="Arial" w:eastAsia="Times New Roman" w:hAnsi="Arial" w:cs="Arial"/>
                <w:color w:val="000000"/>
                <w:sz w:val="20"/>
                <w:szCs w:val="20"/>
                <w:lang w:eastAsia="pt-BR"/>
              </w:rPr>
            </w:pPr>
            <w:r w:rsidRPr="000E2170">
              <w:rPr>
                <w:rFonts w:ascii="Arial" w:eastAsia="Times New Roman" w:hAnsi="Arial" w:cs="Arial"/>
                <w:color w:val="000000"/>
                <w:sz w:val="20"/>
                <w:szCs w:val="20"/>
                <w:lang w:eastAsia="pt-BR"/>
              </w:rPr>
              <w:t xml:space="preserve">Carvalho Batista Serviços </w:t>
            </w:r>
            <w:proofErr w:type="spellStart"/>
            <w:r w:rsidRPr="000E2170">
              <w:rPr>
                <w:rFonts w:ascii="Arial" w:eastAsia="Times New Roman" w:hAnsi="Arial" w:cs="Arial"/>
                <w:color w:val="000000"/>
                <w:sz w:val="20"/>
                <w:szCs w:val="20"/>
                <w:lang w:eastAsia="pt-BR"/>
              </w:rPr>
              <w:t>Ltda</w:t>
            </w:r>
            <w:proofErr w:type="spellEnd"/>
          </w:p>
        </w:tc>
        <w:tc>
          <w:tcPr>
            <w:tcW w:w="1145" w:type="dxa"/>
            <w:tcBorders>
              <w:top w:val="nil"/>
              <w:left w:val="nil"/>
              <w:bottom w:val="nil"/>
              <w:right w:val="single" w:sz="8" w:space="0" w:color="auto"/>
            </w:tcBorders>
            <w:shd w:val="clear" w:color="auto" w:fill="auto"/>
            <w:noWrap/>
            <w:vAlign w:val="center"/>
            <w:hideMark/>
          </w:tcPr>
          <w:p w14:paraId="247F15D5" w14:textId="77777777" w:rsidR="000E2170" w:rsidRPr="000E2170" w:rsidRDefault="000E2170" w:rsidP="000E2170">
            <w:pPr>
              <w:spacing w:after="0" w:line="240" w:lineRule="auto"/>
              <w:jc w:val="center"/>
              <w:rPr>
                <w:rFonts w:ascii="Arial" w:eastAsia="Times New Roman" w:hAnsi="Arial" w:cs="Arial"/>
                <w:color w:val="000000"/>
                <w:sz w:val="20"/>
                <w:szCs w:val="20"/>
                <w:lang w:eastAsia="pt-BR"/>
              </w:rPr>
            </w:pPr>
            <w:r w:rsidRPr="000E2170">
              <w:rPr>
                <w:rFonts w:ascii="Arial" w:eastAsia="Times New Roman" w:hAnsi="Arial" w:cs="Arial"/>
                <w:color w:val="000000"/>
                <w:sz w:val="20"/>
                <w:szCs w:val="20"/>
                <w:lang w:eastAsia="pt-BR"/>
              </w:rPr>
              <w:t>12,6</w:t>
            </w:r>
          </w:p>
        </w:tc>
      </w:tr>
      <w:tr w:rsidR="000E2170" w:rsidRPr="000E2170" w14:paraId="4C7957C1" w14:textId="77777777" w:rsidTr="00E864DF">
        <w:trPr>
          <w:trHeight w:val="255"/>
          <w:jc w:val="center"/>
        </w:trPr>
        <w:tc>
          <w:tcPr>
            <w:tcW w:w="2335" w:type="dxa"/>
            <w:vMerge/>
            <w:tcBorders>
              <w:left w:val="single" w:sz="8" w:space="0" w:color="auto"/>
              <w:right w:val="single" w:sz="8" w:space="0" w:color="auto"/>
            </w:tcBorders>
            <w:shd w:val="clear" w:color="auto" w:fill="auto"/>
            <w:noWrap/>
            <w:vAlign w:val="bottom"/>
            <w:hideMark/>
          </w:tcPr>
          <w:p w14:paraId="402FE1FF" w14:textId="77777777" w:rsidR="000E2170" w:rsidRPr="000E2170" w:rsidRDefault="000E2170" w:rsidP="000E2170">
            <w:pPr>
              <w:spacing w:after="0" w:line="240" w:lineRule="auto"/>
              <w:jc w:val="center"/>
              <w:rPr>
                <w:rFonts w:ascii="Arial" w:eastAsia="Times New Roman" w:hAnsi="Arial" w:cs="Arial"/>
                <w:color w:val="000000"/>
                <w:sz w:val="20"/>
                <w:szCs w:val="20"/>
                <w:lang w:eastAsia="pt-BR"/>
              </w:rPr>
            </w:pPr>
          </w:p>
        </w:tc>
        <w:tc>
          <w:tcPr>
            <w:tcW w:w="4086" w:type="dxa"/>
            <w:tcBorders>
              <w:top w:val="nil"/>
              <w:left w:val="nil"/>
              <w:bottom w:val="nil"/>
              <w:right w:val="single" w:sz="8" w:space="0" w:color="auto"/>
            </w:tcBorders>
            <w:shd w:val="clear" w:color="auto" w:fill="auto"/>
            <w:noWrap/>
            <w:vAlign w:val="center"/>
            <w:hideMark/>
          </w:tcPr>
          <w:p w14:paraId="07FDC7EF" w14:textId="77777777" w:rsidR="000E2170" w:rsidRPr="000E2170" w:rsidRDefault="000E2170" w:rsidP="000E2170">
            <w:pPr>
              <w:spacing w:after="0" w:line="240" w:lineRule="auto"/>
              <w:rPr>
                <w:rFonts w:ascii="Arial" w:eastAsia="Times New Roman" w:hAnsi="Arial" w:cs="Arial"/>
                <w:color w:val="000000"/>
                <w:sz w:val="20"/>
                <w:szCs w:val="20"/>
                <w:lang w:eastAsia="pt-BR"/>
              </w:rPr>
            </w:pPr>
            <w:r w:rsidRPr="000E2170">
              <w:rPr>
                <w:rFonts w:ascii="Arial" w:eastAsia="Times New Roman" w:hAnsi="Arial" w:cs="Arial"/>
                <w:color w:val="000000"/>
                <w:sz w:val="20"/>
                <w:szCs w:val="20"/>
                <w:lang w:eastAsia="pt-BR"/>
              </w:rPr>
              <w:t xml:space="preserve">Mineração </w:t>
            </w:r>
            <w:proofErr w:type="spellStart"/>
            <w:r w:rsidRPr="000E2170">
              <w:rPr>
                <w:rFonts w:ascii="Arial" w:eastAsia="Times New Roman" w:hAnsi="Arial" w:cs="Arial"/>
                <w:color w:val="000000"/>
                <w:sz w:val="20"/>
                <w:szCs w:val="20"/>
                <w:lang w:eastAsia="pt-BR"/>
              </w:rPr>
              <w:t>Galacia</w:t>
            </w:r>
            <w:proofErr w:type="spellEnd"/>
            <w:r w:rsidRPr="000E2170">
              <w:rPr>
                <w:rFonts w:ascii="Arial" w:eastAsia="Times New Roman" w:hAnsi="Arial" w:cs="Arial"/>
                <w:color w:val="000000"/>
                <w:sz w:val="20"/>
                <w:szCs w:val="20"/>
                <w:lang w:eastAsia="pt-BR"/>
              </w:rPr>
              <w:t xml:space="preserve"> </w:t>
            </w:r>
            <w:proofErr w:type="spellStart"/>
            <w:r w:rsidRPr="000E2170">
              <w:rPr>
                <w:rFonts w:ascii="Arial" w:eastAsia="Times New Roman" w:hAnsi="Arial" w:cs="Arial"/>
                <w:color w:val="000000"/>
                <w:sz w:val="20"/>
                <w:szCs w:val="20"/>
                <w:lang w:eastAsia="pt-BR"/>
              </w:rPr>
              <w:t>Eireli-ME</w:t>
            </w:r>
            <w:proofErr w:type="spellEnd"/>
          </w:p>
        </w:tc>
        <w:tc>
          <w:tcPr>
            <w:tcW w:w="1145" w:type="dxa"/>
            <w:tcBorders>
              <w:top w:val="nil"/>
              <w:left w:val="nil"/>
              <w:bottom w:val="nil"/>
              <w:right w:val="single" w:sz="8" w:space="0" w:color="auto"/>
            </w:tcBorders>
            <w:shd w:val="clear" w:color="auto" w:fill="auto"/>
            <w:noWrap/>
            <w:vAlign w:val="center"/>
            <w:hideMark/>
          </w:tcPr>
          <w:p w14:paraId="2DEBDC90" w14:textId="77777777" w:rsidR="000E2170" w:rsidRPr="000E2170" w:rsidRDefault="000E2170" w:rsidP="000E2170">
            <w:pPr>
              <w:spacing w:after="0" w:line="240" w:lineRule="auto"/>
              <w:jc w:val="center"/>
              <w:rPr>
                <w:rFonts w:ascii="Arial" w:eastAsia="Times New Roman" w:hAnsi="Arial" w:cs="Arial"/>
                <w:color w:val="000000"/>
                <w:sz w:val="20"/>
                <w:szCs w:val="20"/>
                <w:lang w:eastAsia="pt-BR"/>
              </w:rPr>
            </w:pPr>
            <w:r w:rsidRPr="000E2170">
              <w:rPr>
                <w:rFonts w:ascii="Arial" w:eastAsia="Times New Roman" w:hAnsi="Arial" w:cs="Arial"/>
                <w:color w:val="000000"/>
                <w:sz w:val="20"/>
                <w:szCs w:val="20"/>
                <w:lang w:eastAsia="pt-BR"/>
              </w:rPr>
              <w:t>38,9</w:t>
            </w:r>
          </w:p>
        </w:tc>
      </w:tr>
      <w:tr w:rsidR="000E2170" w:rsidRPr="000E2170" w14:paraId="0EF1ADBC" w14:textId="77777777" w:rsidTr="00E864DF">
        <w:trPr>
          <w:trHeight w:val="270"/>
          <w:jc w:val="center"/>
        </w:trPr>
        <w:tc>
          <w:tcPr>
            <w:tcW w:w="2335" w:type="dxa"/>
            <w:vMerge/>
            <w:tcBorders>
              <w:left w:val="single" w:sz="8" w:space="0" w:color="auto"/>
              <w:bottom w:val="single" w:sz="8" w:space="0" w:color="auto"/>
              <w:right w:val="single" w:sz="8" w:space="0" w:color="auto"/>
            </w:tcBorders>
            <w:shd w:val="clear" w:color="auto" w:fill="auto"/>
            <w:noWrap/>
            <w:vAlign w:val="bottom"/>
            <w:hideMark/>
          </w:tcPr>
          <w:p w14:paraId="66285FFA" w14:textId="77777777" w:rsidR="000E2170" w:rsidRPr="000E2170" w:rsidRDefault="000E2170" w:rsidP="000E2170">
            <w:pPr>
              <w:spacing w:after="0" w:line="240" w:lineRule="auto"/>
              <w:jc w:val="center"/>
              <w:rPr>
                <w:rFonts w:ascii="Arial" w:eastAsia="Times New Roman" w:hAnsi="Arial" w:cs="Arial"/>
                <w:color w:val="000000"/>
                <w:sz w:val="20"/>
                <w:szCs w:val="20"/>
                <w:lang w:eastAsia="pt-BR"/>
              </w:rPr>
            </w:pPr>
          </w:p>
        </w:tc>
        <w:tc>
          <w:tcPr>
            <w:tcW w:w="4086" w:type="dxa"/>
            <w:tcBorders>
              <w:top w:val="nil"/>
              <w:left w:val="nil"/>
              <w:bottom w:val="single" w:sz="8" w:space="0" w:color="auto"/>
              <w:right w:val="single" w:sz="8" w:space="0" w:color="auto"/>
            </w:tcBorders>
            <w:shd w:val="clear" w:color="auto" w:fill="auto"/>
            <w:noWrap/>
            <w:vAlign w:val="center"/>
            <w:hideMark/>
          </w:tcPr>
          <w:p w14:paraId="35F6E3FF" w14:textId="77777777" w:rsidR="000E2170" w:rsidRPr="000E2170" w:rsidRDefault="000E2170" w:rsidP="000E2170">
            <w:pPr>
              <w:spacing w:after="0" w:line="240" w:lineRule="auto"/>
              <w:jc w:val="center"/>
              <w:rPr>
                <w:rFonts w:ascii="Arial" w:eastAsia="Times New Roman" w:hAnsi="Arial" w:cs="Arial"/>
                <w:b/>
                <w:bCs/>
                <w:sz w:val="20"/>
                <w:szCs w:val="20"/>
                <w:lang w:eastAsia="pt-BR"/>
              </w:rPr>
            </w:pPr>
            <w:r w:rsidRPr="000E2170">
              <w:rPr>
                <w:rFonts w:ascii="Arial" w:eastAsia="Times New Roman" w:hAnsi="Arial" w:cs="Arial"/>
                <w:b/>
                <w:bCs/>
                <w:sz w:val="20"/>
                <w:szCs w:val="20"/>
                <w:lang w:eastAsia="pt-BR"/>
              </w:rPr>
              <w:t xml:space="preserve">Média </w:t>
            </w:r>
          </w:p>
        </w:tc>
        <w:tc>
          <w:tcPr>
            <w:tcW w:w="1145" w:type="dxa"/>
            <w:tcBorders>
              <w:top w:val="nil"/>
              <w:left w:val="nil"/>
              <w:bottom w:val="single" w:sz="8" w:space="0" w:color="auto"/>
              <w:right w:val="single" w:sz="8" w:space="0" w:color="auto"/>
            </w:tcBorders>
            <w:shd w:val="clear" w:color="auto" w:fill="auto"/>
            <w:noWrap/>
            <w:vAlign w:val="center"/>
            <w:hideMark/>
          </w:tcPr>
          <w:p w14:paraId="5B956FDF" w14:textId="77777777" w:rsidR="000E2170" w:rsidRPr="000E2170" w:rsidRDefault="000E2170" w:rsidP="000E2170">
            <w:pPr>
              <w:spacing w:after="0" w:line="240" w:lineRule="auto"/>
              <w:jc w:val="center"/>
              <w:rPr>
                <w:rFonts w:ascii="Arial" w:eastAsia="Times New Roman" w:hAnsi="Arial" w:cs="Arial"/>
                <w:b/>
                <w:bCs/>
                <w:sz w:val="20"/>
                <w:szCs w:val="20"/>
                <w:lang w:eastAsia="pt-BR"/>
              </w:rPr>
            </w:pPr>
            <w:r w:rsidRPr="000E2170">
              <w:rPr>
                <w:rFonts w:ascii="Arial" w:eastAsia="Times New Roman" w:hAnsi="Arial" w:cs="Arial"/>
                <w:b/>
                <w:bCs/>
                <w:sz w:val="20"/>
                <w:szCs w:val="20"/>
                <w:lang w:eastAsia="pt-BR"/>
              </w:rPr>
              <w:t>20,37 km</w:t>
            </w:r>
          </w:p>
        </w:tc>
      </w:tr>
      <w:tr w:rsidR="000E2170" w:rsidRPr="000E2170" w14:paraId="6F5FA56B" w14:textId="77777777" w:rsidTr="00E864DF">
        <w:trPr>
          <w:trHeight w:val="270"/>
          <w:jc w:val="center"/>
        </w:trPr>
        <w:tc>
          <w:tcPr>
            <w:tcW w:w="2335" w:type="dxa"/>
            <w:tcBorders>
              <w:top w:val="nil"/>
              <w:left w:val="nil"/>
              <w:bottom w:val="nil"/>
              <w:right w:val="nil"/>
            </w:tcBorders>
            <w:shd w:val="clear" w:color="auto" w:fill="auto"/>
            <w:noWrap/>
            <w:vAlign w:val="bottom"/>
            <w:hideMark/>
          </w:tcPr>
          <w:p w14:paraId="68A2B21A" w14:textId="77777777" w:rsidR="000E2170" w:rsidRPr="000E2170" w:rsidRDefault="000E2170" w:rsidP="000E2170">
            <w:pPr>
              <w:spacing w:after="0" w:line="240" w:lineRule="auto"/>
              <w:rPr>
                <w:rFonts w:ascii="Arial" w:eastAsia="Times New Roman" w:hAnsi="Arial" w:cs="Arial"/>
                <w:sz w:val="20"/>
                <w:szCs w:val="20"/>
                <w:lang w:eastAsia="pt-BR"/>
              </w:rPr>
            </w:pPr>
          </w:p>
        </w:tc>
        <w:tc>
          <w:tcPr>
            <w:tcW w:w="4086" w:type="dxa"/>
            <w:tcBorders>
              <w:top w:val="nil"/>
              <w:left w:val="nil"/>
              <w:bottom w:val="nil"/>
              <w:right w:val="nil"/>
            </w:tcBorders>
            <w:shd w:val="clear" w:color="auto" w:fill="auto"/>
            <w:noWrap/>
            <w:vAlign w:val="bottom"/>
            <w:hideMark/>
          </w:tcPr>
          <w:p w14:paraId="4497811D" w14:textId="77777777" w:rsidR="000E2170" w:rsidRPr="000E2170" w:rsidRDefault="000E2170" w:rsidP="000E2170">
            <w:pPr>
              <w:spacing w:after="0" w:line="240" w:lineRule="auto"/>
              <w:rPr>
                <w:rFonts w:ascii="Arial" w:eastAsia="Times New Roman" w:hAnsi="Arial" w:cs="Arial"/>
                <w:sz w:val="20"/>
                <w:szCs w:val="20"/>
                <w:lang w:eastAsia="pt-BR"/>
              </w:rPr>
            </w:pPr>
          </w:p>
        </w:tc>
        <w:tc>
          <w:tcPr>
            <w:tcW w:w="1145" w:type="dxa"/>
            <w:tcBorders>
              <w:top w:val="nil"/>
              <w:left w:val="nil"/>
              <w:bottom w:val="nil"/>
              <w:right w:val="nil"/>
            </w:tcBorders>
            <w:shd w:val="clear" w:color="auto" w:fill="auto"/>
            <w:noWrap/>
            <w:vAlign w:val="bottom"/>
            <w:hideMark/>
          </w:tcPr>
          <w:p w14:paraId="0340FE12" w14:textId="77777777" w:rsidR="000E2170" w:rsidRPr="000E2170" w:rsidRDefault="000E2170" w:rsidP="000E2170">
            <w:pPr>
              <w:spacing w:after="0" w:line="240" w:lineRule="auto"/>
              <w:rPr>
                <w:rFonts w:ascii="Arial" w:eastAsia="Times New Roman" w:hAnsi="Arial" w:cs="Arial"/>
                <w:sz w:val="20"/>
                <w:szCs w:val="20"/>
                <w:lang w:eastAsia="pt-BR"/>
              </w:rPr>
            </w:pPr>
          </w:p>
        </w:tc>
      </w:tr>
      <w:tr w:rsidR="000E2170" w:rsidRPr="000E2170" w14:paraId="5392B7D1" w14:textId="77777777" w:rsidTr="00E864DF">
        <w:trPr>
          <w:trHeight w:val="270"/>
          <w:jc w:val="center"/>
        </w:trPr>
        <w:tc>
          <w:tcPr>
            <w:tcW w:w="2335" w:type="dxa"/>
            <w:tcBorders>
              <w:top w:val="nil"/>
              <w:left w:val="nil"/>
              <w:bottom w:val="nil"/>
              <w:right w:val="nil"/>
            </w:tcBorders>
            <w:shd w:val="clear" w:color="auto" w:fill="auto"/>
            <w:noWrap/>
            <w:vAlign w:val="bottom"/>
            <w:hideMark/>
          </w:tcPr>
          <w:p w14:paraId="4359F282" w14:textId="77777777" w:rsidR="000E2170" w:rsidRPr="000E2170" w:rsidRDefault="000E2170" w:rsidP="000E2170">
            <w:pPr>
              <w:spacing w:after="0" w:line="240" w:lineRule="auto"/>
              <w:rPr>
                <w:rFonts w:ascii="Arial" w:eastAsia="Times New Roman" w:hAnsi="Arial" w:cs="Arial"/>
                <w:sz w:val="20"/>
                <w:szCs w:val="20"/>
                <w:lang w:eastAsia="pt-BR"/>
              </w:rPr>
            </w:pPr>
          </w:p>
        </w:tc>
        <w:tc>
          <w:tcPr>
            <w:tcW w:w="4086" w:type="dxa"/>
            <w:tcBorders>
              <w:top w:val="single" w:sz="8" w:space="0" w:color="auto"/>
              <w:left w:val="single" w:sz="8" w:space="0" w:color="auto"/>
              <w:bottom w:val="single" w:sz="8" w:space="0" w:color="auto"/>
              <w:right w:val="nil"/>
            </w:tcBorders>
            <w:shd w:val="clear" w:color="auto" w:fill="auto"/>
            <w:noWrap/>
            <w:vAlign w:val="center"/>
            <w:hideMark/>
          </w:tcPr>
          <w:p w14:paraId="6CB940B6" w14:textId="77777777" w:rsidR="000E2170" w:rsidRPr="000E2170" w:rsidRDefault="000E2170" w:rsidP="000E2170">
            <w:pPr>
              <w:spacing w:after="0" w:line="240" w:lineRule="auto"/>
              <w:jc w:val="right"/>
              <w:rPr>
                <w:rFonts w:ascii="Arial" w:eastAsia="Times New Roman" w:hAnsi="Arial" w:cs="Arial"/>
                <w:b/>
                <w:bCs/>
                <w:color w:val="000000"/>
                <w:sz w:val="20"/>
                <w:szCs w:val="20"/>
                <w:lang w:eastAsia="pt-BR"/>
              </w:rPr>
            </w:pPr>
            <w:r w:rsidRPr="000E2170">
              <w:rPr>
                <w:rFonts w:ascii="Arial" w:eastAsia="Times New Roman" w:hAnsi="Arial" w:cs="Arial"/>
                <w:b/>
                <w:bCs/>
                <w:color w:val="000000"/>
                <w:sz w:val="20"/>
                <w:szCs w:val="20"/>
                <w:lang w:eastAsia="pt-BR"/>
              </w:rPr>
              <w:t>Valor adotado</w:t>
            </w:r>
          </w:p>
        </w:tc>
        <w:tc>
          <w:tcPr>
            <w:tcW w:w="1145" w:type="dxa"/>
            <w:tcBorders>
              <w:top w:val="single" w:sz="8" w:space="0" w:color="auto"/>
              <w:left w:val="nil"/>
              <w:bottom w:val="single" w:sz="8" w:space="0" w:color="auto"/>
              <w:right w:val="single" w:sz="8" w:space="0" w:color="auto"/>
            </w:tcBorders>
            <w:shd w:val="clear" w:color="auto" w:fill="auto"/>
            <w:noWrap/>
            <w:vAlign w:val="bottom"/>
            <w:hideMark/>
          </w:tcPr>
          <w:p w14:paraId="19F47E01" w14:textId="77777777" w:rsidR="000E2170" w:rsidRPr="000E2170" w:rsidRDefault="000E2170" w:rsidP="000E2170">
            <w:pPr>
              <w:spacing w:after="0" w:line="240" w:lineRule="auto"/>
              <w:jc w:val="right"/>
              <w:rPr>
                <w:rFonts w:ascii="Arial" w:eastAsia="Times New Roman" w:hAnsi="Arial" w:cs="Arial"/>
                <w:b/>
                <w:bCs/>
                <w:sz w:val="20"/>
                <w:szCs w:val="20"/>
                <w:lang w:eastAsia="pt-BR"/>
              </w:rPr>
            </w:pPr>
            <w:r w:rsidRPr="000E2170">
              <w:rPr>
                <w:rFonts w:ascii="Arial" w:eastAsia="Times New Roman" w:hAnsi="Arial" w:cs="Arial"/>
                <w:b/>
                <w:bCs/>
                <w:sz w:val="20"/>
                <w:szCs w:val="20"/>
                <w:lang w:eastAsia="pt-BR"/>
              </w:rPr>
              <w:t>20,37 km</w:t>
            </w:r>
          </w:p>
        </w:tc>
      </w:tr>
      <w:tr w:rsidR="000E2170" w:rsidRPr="000E2170" w14:paraId="006324B3" w14:textId="77777777" w:rsidTr="00E864DF">
        <w:tblPrEx>
          <w:tblLook w:val="0000" w:firstRow="0" w:lastRow="0" w:firstColumn="0" w:lastColumn="0" w:noHBand="0" w:noVBand="0"/>
        </w:tblPrEx>
        <w:trPr>
          <w:trHeight w:val="255"/>
          <w:jc w:val="center"/>
        </w:trPr>
        <w:tc>
          <w:tcPr>
            <w:tcW w:w="7566" w:type="dxa"/>
            <w:gridSpan w:val="3"/>
            <w:tcBorders>
              <w:top w:val="nil"/>
              <w:left w:val="nil"/>
              <w:bottom w:val="nil"/>
              <w:right w:val="nil"/>
            </w:tcBorders>
            <w:shd w:val="clear" w:color="auto" w:fill="auto"/>
            <w:noWrap/>
            <w:vAlign w:val="bottom"/>
          </w:tcPr>
          <w:p w14:paraId="3EA2A365" w14:textId="77777777" w:rsidR="000E2170" w:rsidRPr="000E2170" w:rsidRDefault="000E2170" w:rsidP="000E2170">
            <w:pPr>
              <w:spacing w:after="0" w:line="240" w:lineRule="auto"/>
              <w:rPr>
                <w:rFonts w:ascii="Arial" w:eastAsia="Times New Roman" w:hAnsi="Arial" w:cs="Arial"/>
                <w:sz w:val="20"/>
                <w:szCs w:val="20"/>
                <w:lang w:eastAsia="pt-BR"/>
              </w:rPr>
            </w:pPr>
            <w:r w:rsidRPr="000E2170">
              <w:rPr>
                <w:rFonts w:ascii="Arial" w:eastAsia="Times New Roman" w:hAnsi="Arial" w:cs="Arial"/>
                <w:sz w:val="20"/>
                <w:szCs w:val="20"/>
                <w:lang w:eastAsia="pt-BR"/>
              </w:rPr>
              <w:t>Obs.:</w:t>
            </w:r>
          </w:p>
        </w:tc>
      </w:tr>
      <w:tr w:rsidR="000E2170" w:rsidRPr="000E2170" w14:paraId="30C5844E" w14:textId="77777777" w:rsidTr="00E864DF">
        <w:tblPrEx>
          <w:tblLook w:val="0000" w:firstRow="0" w:lastRow="0" w:firstColumn="0" w:lastColumn="0" w:noHBand="0" w:noVBand="0"/>
        </w:tblPrEx>
        <w:trPr>
          <w:trHeight w:val="255"/>
          <w:jc w:val="center"/>
        </w:trPr>
        <w:tc>
          <w:tcPr>
            <w:tcW w:w="7566" w:type="dxa"/>
            <w:gridSpan w:val="3"/>
            <w:tcBorders>
              <w:top w:val="nil"/>
              <w:left w:val="nil"/>
              <w:bottom w:val="nil"/>
              <w:right w:val="nil"/>
            </w:tcBorders>
            <w:shd w:val="clear" w:color="auto" w:fill="auto"/>
            <w:noWrap/>
            <w:vAlign w:val="bottom"/>
          </w:tcPr>
          <w:p w14:paraId="768393AE" w14:textId="77777777" w:rsidR="000E2170" w:rsidRPr="000E2170" w:rsidRDefault="000E2170" w:rsidP="000E2170">
            <w:pPr>
              <w:spacing w:after="0" w:line="240" w:lineRule="auto"/>
              <w:rPr>
                <w:rFonts w:ascii="Arial" w:eastAsia="Times New Roman" w:hAnsi="Arial" w:cs="Arial"/>
                <w:sz w:val="20"/>
                <w:szCs w:val="20"/>
                <w:lang w:eastAsia="pt-BR"/>
              </w:rPr>
            </w:pPr>
            <w:r w:rsidRPr="000E2170">
              <w:rPr>
                <w:rFonts w:ascii="Arial" w:eastAsia="Times New Roman" w:hAnsi="Arial" w:cs="Arial"/>
                <w:sz w:val="20"/>
                <w:szCs w:val="20"/>
                <w:lang w:eastAsia="pt-BR"/>
              </w:rPr>
              <w:t xml:space="preserve">1 - DMT médio das </w:t>
            </w:r>
            <w:proofErr w:type="gramStart"/>
            <w:r w:rsidRPr="000E2170">
              <w:rPr>
                <w:rFonts w:ascii="Arial" w:eastAsia="Times New Roman" w:hAnsi="Arial" w:cs="Arial"/>
                <w:sz w:val="20"/>
                <w:szCs w:val="20"/>
                <w:lang w:eastAsia="pt-BR"/>
              </w:rPr>
              <w:t>3</w:t>
            </w:r>
            <w:proofErr w:type="gramEnd"/>
            <w:r w:rsidRPr="000E2170">
              <w:rPr>
                <w:rFonts w:ascii="Arial" w:eastAsia="Times New Roman" w:hAnsi="Arial" w:cs="Arial"/>
                <w:sz w:val="20"/>
                <w:szCs w:val="20"/>
                <w:lang w:eastAsia="pt-BR"/>
              </w:rPr>
              <w:t xml:space="preserve"> empresas licenciadas pela SMDUE para destinação de RCC mais próximas</w:t>
            </w:r>
          </w:p>
        </w:tc>
      </w:tr>
      <w:tr w:rsidR="000E2170" w:rsidRPr="000E2170" w14:paraId="31D14CB6" w14:textId="77777777" w:rsidTr="00E864DF">
        <w:tblPrEx>
          <w:tblLook w:val="0000" w:firstRow="0" w:lastRow="0" w:firstColumn="0" w:lastColumn="0" w:noHBand="0" w:noVBand="0"/>
        </w:tblPrEx>
        <w:trPr>
          <w:trHeight w:val="255"/>
          <w:jc w:val="center"/>
        </w:trPr>
        <w:tc>
          <w:tcPr>
            <w:tcW w:w="7566" w:type="dxa"/>
            <w:gridSpan w:val="3"/>
            <w:tcBorders>
              <w:top w:val="nil"/>
              <w:left w:val="nil"/>
              <w:bottom w:val="nil"/>
              <w:right w:val="nil"/>
            </w:tcBorders>
            <w:shd w:val="clear" w:color="auto" w:fill="auto"/>
            <w:noWrap/>
            <w:vAlign w:val="bottom"/>
          </w:tcPr>
          <w:p w14:paraId="24718392" w14:textId="77777777" w:rsidR="000E2170" w:rsidRPr="000E2170" w:rsidRDefault="000E2170" w:rsidP="000E2170">
            <w:pPr>
              <w:spacing w:after="0" w:line="240" w:lineRule="auto"/>
              <w:rPr>
                <w:rFonts w:ascii="Arial" w:eastAsia="Times New Roman" w:hAnsi="Arial" w:cs="Arial"/>
                <w:sz w:val="20"/>
                <w:szCs w:val="20"/>
                <w:lang w:eastAsia="pt-BR"/>
              </w:rPr>
            </w:pPr>
            <w:r w:rsidRPr="000E2170">
              <w:rPr>
                <w:rFonts w:ascii="Arial" w:eastAsia="Times New Roman" w:hAnsi="Arial" w:cs="Arial"/>
                <w:sz w:val="20"/>
                <w:szCs w:val="20"/>
                <w:lang w:eastAsia="pt-BR"/>
              </w:rPr>
              <w:t>2 - Distâncias obtidas no Google Earth.</w:t>
            </w:r>
          </w:p>
        </w:tc>
      </w:tr>
      <w:tr w:rsidR="000E2170" w:rsidRPr="000E2170" w14:paraId="3F856914" w14:textId="77777777" w:rsidTr="00E864DF">
        <w:tblPrEx>
          <w:tblLook w:val="0000" w:firstRow="0" w:lastRow="0" w:firstColumn="0" w:lastColumn="0" w:noHBand="0" w:noVBand="0"/>
        </w:tblPrEx>
        <w:trPr>
          <w:trHeight w:val="255"/>
          <w:jc w:val="center"/>
        </w:trPr>
        <w:tc>
          <w:tcPr>
            <w:tcW w:w="7566" w:type="dxa"/>
            <w:gridSpan w:val="3"/>
            <w:tcBorders>
              <w:top w:val="nil"/>
              <w:left w:val="nil"/>
              <w:bottom w:val="nil"/>
              <w:right w:val="nil"/>
            </w:tcBorders>
            <w:shd w:val="clear" w:color="auto" w:fill="auto"/>
            <w:noWrap/>
            <w:vAlign w:val="bottom"/>
          </w:tcPr>
          <w:p w14:paraId="45789F55" w14:textId="77777777" w:rsidR="000E2170" w:rsidRPr="000E2170" w:rsidRDefault="000E2170" w:rsidP="000E2170">
            <w:pPr>
              <w:spacing w:after="0" w:line="240" w:lineRule="auto"/>
              <w:rPr>
                <w:rFonts w:ascii="Arial" w:eastAsia="Times New Roman" w:hAnsi="Arial" w:cs="Arial"/>
                <w:sz w:val="20"/>
                <w:szCs w:val="20"/>
                <w:lang w:eastAsia="pt-BR"/>
              </w:rPr>
            </w:pPr>
            <w:r w:rsidRPr="000E2170">
              <w:rPr>
                <w:rFonts w:ascii="Arial" w:eastAsia="Times New Roman" w:hAnsi="Arial" w:cs="Arial"/>
                <w:sz w:val="20"/>
                <w:szCs w:val="20"/>
                <w:lang w:eastAsia="pt-BR"/>
              </w:rPr>
              <w:t xml:space="preserve">3 - Utilizada a lista da SMDUE para empresas que recebem RCC tipo A. </w:t>
            </w:r>
          </w:p>
        </w:tc>
      </w:tr>
      <w:tr w:rsidR="000E2170" w:rsidRPr="000E2170" w14:paraId="7F6FA1ED" w14:textId="77777777" w:rsidTr="00E864DF">
        <w:tblPrEx>
          <w:tblLook w:val="0000" w:firstRow="0" w:lastRow="0" w:firstColumn="0" w:lastColumn="0" w:noHBand="0" w:noVBand="0"/>
        </w:tblPrEx>
        <w:trPr>
          <w:trHeight w:val="255"/>
          <w:jc w:val="center"/>
        </w:trPr>
        <w:tc>
          <w:tcPr>
            <w:tcW w:w="7566" w:type="dxa"/>
            <w:gridSpan w:val="3"/>
            <w:tcBorders>
              <w:top w:val="nil"/>
              <w:left w:val="nil"/>
              <w:bottom w:val="nil"/>
              <w:right w:val="nil"/>
            </w:tcBorders>
            <w:shd w:val="clear" w:color="auto" w:fill="auto"/>
            <w:noWrap/>
            <w:vAlign w:val="bottom"/>
          </w:tcPr>
          <w:p w14:paraId="7C1CFF00" w14:textId="77777777" w:rsidR="000E2170" w:rsidRPr="000E2170" w:rsidRDefault="000E2170" w:rsidP="000E2170">
            <w:pPr>
              <w:spacing w:after="0" w:line="240" w:lineRule="auto"/>
              <w:rPr>
                <w:rFonts w:ascii="Arial" w:eastAsia="Times New Roman" w:hAnsi="Arial" w:cs="Arial"/>
                <w:sz w:val="20"/>
                <w:szCs w:val="20"/>
                <w:lang w:eastAsia="pt-BR"/>
              </w:rPr>
            </w:pPr>
            <w:proofErr w:type="gramStart"/>
            <w:r w:rsidRPr="000E2170">
              <w:rPr>
                <w:rFonts w:ascii="Arial" w:eastAsia="Times New Roman" w:hAnsi="Arial" w:cs="Arial"/>
                <w:sz w:val="20"/>
                <w:szCs w:val="20"/>
                <w:lang w:eastAsia="pt-BR"/>
              </w:rPr>
              <w:t>4 - Valor</w:t>
            </w:r>
            <w:proofErr w:type="gramEnd"/>
            <w:r w:rsidRPr="000E2170">
              <w:rPr>
                <w:rFonts w:ascii="Arial" w:eastAsia="Times New Roman" w:hAnsi="Arial" w:cs="Arial"/>
                <w:sz w:val="20"/>
                <w:szCs w:val="20"/>
                <w:lang w:eastAsia="pt-BR"/>
              </w:rPr>
              <w:t xml:space="preserve"> arredondado</w:t>
            </w:r>
          </w:p>
        </w:tc>
      </w:tr>
    </w:tbl>
    <w:p w14:paraId="78A3F5E8"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451DCC61"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23366BE6"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79D6150B"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24F23392"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7AB12327"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789E9B6E"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77BDCC5C"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4755D9EF"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4396910C"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0247506E"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04E541FD"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6A2138F6"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17933317"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051BBBF8"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1406DEEE"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66A30F06"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18844CB9"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26800C22"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195E2D4D"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4CFC983F"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11698859"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18A0818C"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609688B6"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0A079872"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606FF739"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426C2D2F"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4B0E37FE"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7B86F5E5"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03943E3E"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6924814D"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38814A54"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530D4CCF"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4048884D"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39A1C96A"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0EB8C060"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60B8E6AF" w14:textId="77777777" w:rsidR="000E2170" w:rsidRPr="000E2170" w:rsidRDefault="000E2170" w:rsidP="000E2170">
      <w:pPr>
        <w:tabs>
          <w:tab w:val="left" w:pos="709"/>
          <w:tab w:val="left" w:pos="1418"/>
        </w:tabs>
        <w:spacing w:after="0" w:line="240" w:lineRule="auto"/>
        <w:jc w:val="center"/>
        <w:rPr>
          <w:rFonts w:ascii="Arial" w:eastAsia="Times New Roman" w:hAnsi="Arial" w:cs="Arial"/>
          <w:b/>
          <w:sz w:val="20"/>
          <w:szCs w:val="20"/>
          <w:u w:val="single"/>
          <w:lang w:eastAsia="pt-BR"/>
        </w:rPr>
      </w:pPr>
    </w:p>
    <w:p w14:paraId="3076B02D" w14:textId="77777777" w:rsidR="000E2170" w:rsidRPr="000E2170" w:rsidRDefault="000E2170" w:rsidP="000E2170">
      <w:pPr>
        <w:tabs>
          <w:tab w:val="left" w:pos="0"/>
        </w:tabs>
        <w:spacing w:after="0" w:line="360" w:lineRule="auto"/>
        <w:jc w:val="center"/>
        <w:rPr>
          <w:rFonts w:ascii="Arial" w:eastAsia="Times New Roman" w:hAnsi="Arial" w:cs="Arial"/>
          <w:b/>
          <w:sz w:val="24"/>
          <w:szCs w:val="24"/>
          <w:u w:val="single"/>
          <w:lang w:eastAsia="pt-BR"/>
        </w:rPr>
      </w:pPr>
      <w:r w:rsidRPr="000E2170">
        <w:rPr>
          <w:rFonts w:ascii="Arial" w:eastAsia="Times New Roman" w:hAnsi="Arial" w:cs="Arial"/>
          <w:b/>
          <w:sz w:val="24"/>
          <w:szCs w:val="24"/>
          <w:u w:val="single"/>
          <w:lang w:eastAsia="pt-BR"/>
        </w:rPr>
        <w:lastRenderedPageBreak/>
        <w:t>MEMÓRIA DE CÁLCULO</w:t>
      </w:r>
    </w:p>
    <w:tbl>
      <w:tblPr>
        <w:tblW w:w="10368" w:type="dxa"/>
        <w:tblInd w:w="65" w:type="dxa"/>
        <w:tblCellMar>
          <w:left w:w="70" w:type="dxa"/>
          <w:right w:w="70" w:type="dxa"/>
        </w:tblCellMar>
        <w:tblLook w:val="04A0" w:firstRow="1" w:lastRow="0" w:firstColumn="1" w:lastColumn="0" w:noHBand="0" w:noVBand="1"/>
      </w:tblPr>
      <w:tblGrid>
        <w:gridCol w:w="1200"/>
        <w:gridCol w:w="1826"/>
        <w:gridCol w:w="1823"/>
        <w:gridCol w:w="1822"/>
        <w:gridCol w:w="1272"/>
        <w:gridCol w:w="550"/>
        <w:gridCol w:w="185"/>
        <w:gridCol w:w="490"/>
        <w:gridCol w:w="1200"/>
      </w:tblGrid>
      <w:tr w:rsidR="000E2170" w:rsidRPr="000E2170" w14:paraId="3076B8B6" w14:textId="77777777" w:rsidTr="00E864DF">
        <w:trPr>
          <w:trHeight w:val="765"/>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177B4" w14:textId="77777777" w:rsidR="000E2170" w:rsidRPr="000E2170" w:rsidRDefault="000E2170" w:rsidP="000E2170">
            <w:pPr>
              <w:spacing w:after="0" w:line="240" w:lineRule="auto"/>
              <w:jc w:val="center"/>
              <w:rPr>
                <w:rFonts w:ascii="MS Sans Serif" w:eastAsia="Times New Roman" w:hAnsi="MS Sans Serif" w:cs="Arial"/>
                <w:b/>
                <w:bCs/>
                <w:color w:val="000000"/>
                <w:sz w:val="17"/>
                <w:szCs w:val="17"/>
                <w:lang w:eastAsia="pt-BR"/>
              </w:rPr>
            </w:pPr>
            <w:r w:rsidRPr="000E2170">
              <w:rPr>
                <w:rFonts w:ascii="MS Sans Serif" w:eastAsia="Times New Roman" w:hAnsi="MS Sans Serif" w:cs="Arial"/>
                <w:b/>
                <w:bCs/>
                <w:color w:val="000000"/>
                <w:sz w:val="17"/>
                <w:szCs w:val="17"/>
                <w:lang w:eastAsia="pt-BR"/>
              </w:rPr>
              <w:t>CÓDIGO</w:t>
            </w:r>
          </w:p>
        </w:tc>
        <w:tc>
          <w:tcPr>
            <w:tcW w:w="6743" w:type="dxa"/>
            <w:gridSpan w:val="4"/>
            <w:tcBorders>
              <w:top w:val="single" w:sz="4" w:space="0" w:color="auto"/>
              <w:left w:val="nil"/>
              <w:bottom w:val="single" w:sz="4" w:space="0" w:color="auto"/>
              <w:right w:val="single" w:sz="4" w:space="0" w:color="auto"/>
            </w:tcBorders>
            <w:shd w:val="clear" w:color="auto" w:fill="auto"/>
            <w:noWrap/>
            <w:vAlign w:val="center"/>
            <w:hideMark/>
          </w:tcPr>
          <w:p w14:paraId="546A078F" w14:textId="77777777" w:rsidR="000E2170" w:rsidRPr="000E2170" w:rsidRDefault="000E2170" w:rsidP="000E2170">
            <w:pPr>
              <w:spacing w:after="0" w:line="240" w:lineRule="auto"/>
              <w:jc w:val="center"/>
              <w:rPr>
                <w:rFonts w:ascii="MS Sans Serif" w:eastAsia="Times New Roman" w:hAnsi="MS Sans Serif" w:cs="Arial"/>
                <w:b/>
                <w:bCs/>
                <w:color w:val="000000"/>
                <w:sz w:val="17"/>
                <w:szCs w:val="17"/>
                <w:lang w:eastAsia="pt-BR"/>
              </w:rPr>
            </w:pPr>
            <w:r w:rsidRPr="000E2170">
              <w:rPr>
                <w:rFonts w:ascii="MS Sans Serif" w:eastAsia="Times New Roman" w:hAnsi="MS Sans Serif" w:cs="Arial"/>
                <w:b/>
                <w:bCs/>
                <w:color w:val="000000"/>
                <w:sz w:val="17"/>
                <w:szCs w:val="17"/>
                <w:lang w:eastAsia="pt-BR"/>
              </w:rPr>
              <w:t>DESCRIÇÃO</w:t>
            </w:r>
          </w:p>
        </w:tc>
        <w:tc>
          <w:tcPr>
            <w:tcW w:w="1225" w:type="dxa"/>
            <w:gridSpan w:val="3"/>
            <w:tcBorders>
              <w:top w:val="single" w:sz="4" w:space="0" w:color="auto"/>
              <w:left w:val="nil"/>
              <w:bottom w:val="single" w:sz="4" w:space="0" w:color="auto"/>
              <w:right w:val="single" w:sz="4" w:space="0" w:color="auto"/>
            </w:tcBorders>
            <w:shd w:val="clear" w:color="auto" w:fill="auto"/>
            <w:noWrap/>
            <w:vAlign w:val="center"/>
            <w:hideMark/>
          </w:tcPr>
          <w:p w14:paraId="02B0EA9F" w14:textId="77777777" w:rsidR="000E2170" w:rsidRPr="000E2170" w:rsidRDefault="000E2170" w:rsidP="000E2170">
            <w:pPr>
              <w:spacing w:after="0" w:line="240" w:lineRule="auto"/>
              <w:jc w:val="center"/>
              <w:rPr>
                <w:rFonts w:ascii="MS Sans Serif" w:eastAsia="Times New Roman" w:hAnsi="MS Sans Serif" w:cs="Arial"/>
                <w:b/>
                <w:bCs/>
                <w:color w:val="000000"/>
                <w:sz w:val="17"/>
                <w:szCs w:val="17"/>
                <w:lang w:eastAsia="pt-BR"/>
              </w:rPr>
            </w:pPr>
            <w:r w:rsidRPr="000E2170">
              <w:rPr>
                <w:rFonts w:ascii="MS Sans Serif" w:eastAsia="Times New Roman" w:hAnsi="MS Sans Serif" w:cs="Arial"/>
                <w:b/>
                <w:bCs/>
                <w:color w:val="000000"/>
                <w:sz w:val="17"/>
                <w:szCs w:val="17"/>
                <w:lang w:eastAsia="pt-BR"/>
              </w:rPr>
              <w:t>UND.</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582577EE" w14:textId="77777777" w:rsidR="000E2170" w:rsidRPr="000E2170" w:rsidRDefault="000E2170" w:rsidP="000E2170">
            <w:pPr>
              <w:spacing w:after="0" w:line="240" w:lineRule="auto"/>
              <w:jc w:val="center"/>
              <w:rPr>
                <w:rFonts w:ascii="MS Sans Serif" w:eastAsia="Times New Roman" w:hAnsi="MS Sans Serif" w:cs="Arial"/>
                <w:b/>
                <w:bCs/>
                <w:color w:val="000000"/>
                <w:sz w:val="17"/>
                <w:szCs w:val="17"/>
                <w:lang w:eastAsia="pt-BR"/>
              </w:rPr>
            </w:pPr>
            <w:r w:rsidRPr="000E2170">
              <w:rPr>
                <w:rFonts w:ascii="MS Sans Serif" w:eastAsia="Times New Roman" w:hAnsi="MS Sans Serif" w:cs="Arial"/>
                <w:b/>
                <w:bCs/>
                <w:color w:val="000000"/>
                <w:sz w:val="17"/>
                <w:szCs w:val="17"/>
                <w:lang w:eastAsia="pt-BR"/>
              </w:rPr>
              <w:t>QUANT.</w:t>
            </w:r>
          </w:p>
        </w:tc>
      </w:tr>
      <w:tr w:rsidR="000E2170" w:rsidRPr="000E2170" w14:paraId="2525BE50" w14:textId="77777777" w:rsidTr="00E864DF">
        <w:trPr>
          <w:trHeight w:val="255"/>
        </w:trPr>
        <w:tc>
          <w:tcPr>
            <w:tcW w:w="1200" w:type="dxa"/>
            <w:tcBorders>
              <w:top w:val="nil"/>
              <w:left w:val="single" w:sz="4" w:space="0" w:color="auto"/>
              <w:bottom w:val="nil"/>
              <w:right w:val="nil"/>
            </w:tcBorders>
            <w:shd w:val="clear" w:color="000000" w:fill="B7DEE8"/>
            <w:noWrap/>
            <w:vAlign w:val="center"/>
            <w:hideMark/>
          </w:tcPr>
          <w:p w14:paraId="5598E107"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SERVIÇOS</w:t>
            </w:r>
          </w:p>
        </w:tc>
        <w:tc>
          <w:tcPr>
            <w:tcW w:w="1826" w:type="dxa"/>
            <w:tcBorders>
              <w:top w:val="nil"/>
              <w:left w:val="nil"/>
              <w:bottom w:val="nil"/>
              <w:right w:val="nil"/>
            </w:tcBorders>
            <w:shd w:val="clear" w:color="000000" w:fill="B7DEE8"/>
            <w:noWrap/>
            <w:vAlign w:val="center"/>
            <w:hideMark/>
          </w:tcPr>
          <w:p w14:paraId="64FDAB3F"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3" w:type="dxa"/>
            <w:tcBorders>
              <w:top w:val="nil"/>
              <w:left w:val="nil"/>
              <w:bottom w:val="nil"/>
              <w:right w:val="nil"/>
            </w:tcBorders>
            <w:shd w:val="clear" w:color="000000" w:fill="B7DEE8"/>
            <w:noWrap/>
            <w:vAlign w:val="center"/>
            <w:hideMark/>
          </w:tcPr>
          <w:p w14:paraId="729F8AB1"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nil"/>
              <w:right w:val="nil"/>
            </w:tcBorders>
            <w:shd w:val="clear" w:color="000000" w:fill="B7DEE8"/>
            <w:noWrap/>
            <w:vAlign w:val="center"/>
            <w:hideMark/>
          </w:tcPr>
          <w:p w14:paraId="6D989D5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nil"/>
              <w:right w:val="nil"/>
            </w:tcBorders>
            <w:shd w:val="clear" w:color="000000" w:fill="B7DEE8"/>
            <w:noWrap/>
            <w:vAlign w:val="center"/>
            <w:hideMark/>
          </w:tcPr>
          <w:p w14:paraId="12D8E1F5"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nil"/>
              <w:right w:val="nil"/>
            </w:tcBorders>
            <w:shd w:val="clear" w:color="000000" w:fill="B7DEE8"/>
            <w:noWrap/>
            <w:vAlign w:val="center"/>
            <w:hideMark/>
          </w:tcPr>
          <w:p w14:paraId="25613545"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val="restart"/>
            <w:tcBorders>
              <w:top w:val="nil"/>
              <w:left w:val="nil"/>
              <w:right w:val="single" w:sz="4" w:space="0" w:color="auto"/>
            </w:tcBorders>
            <w:shd w:val="clear" w:color="000000" w:fill="B7DEE8"/>
            <w:noWrap/>
            <w:vAlign w:val="center"/>
            <w:hideMark/>
          </w:tcPr>
          <w:p w14:paraId="1D455390"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p w14:paraId="07A37755"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r>
      <w:tr w:rsidR="000E2170" w:rsidRPr="000E2170" w14:paraId="456342E0" w14:textId="77777777" w:rsidTr="00E864DF">
        <w:trPr>
          <w:trHeight w:val="255"/>
        </w:trPr>
        <w:tc>
          <w:tcPr>
            <w:tcW w:w="1200" w:type="dxa"/>
            <w:tcBorders>
              <w:top w:val="nil"/>
              <w:left w:val="single" w:sz="4" w:space="0" w:color="auto"/>
              <w:bottom w:val="single" w:sz="4" w:space="0" w:color="auto"/>
              <w:right w:val="nil"/>
            </w:tcBorders>
            <w:shd w:val="clear" w:color="000000" w:fill="B7DEE8"/>
            <w:noWrap/>
            <w:vAlign w:val="center"/>
            <w:hideMark/>
          </w:tcPr>
          <w:p w14:paraId="3402D30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6" w:type="dxa"/>
            <w:tcBorders>
              <w:top w:val="nil"/>
              <w:left w:val="nil"/>
              <w:bottom w:val="single" w:sz="4" w:space="0" w:color="auto"/>
              <w:right w:val="nil"/>
            </w:tcBorders>
            <w:shd w:val="clear" w:color="000000" w:fill="B7DEE8"/>
            <w:noWrap/>
            <w:vAlign w:val="center"/>
            <w:hideMark/>
          </w:tcPr>
          <w:p w14:paraId="6B65ECA9"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3" w:type="dxa"/>
            <w:tcBorders>
              <w:top w:val="nil"/>
              <w:left w:val="nil"/>
              <w:bottom w:val="single" w:sz="4" w:space="0" w:color="auto"/>
              <w:right w:val="nil"/>
            </w:tcBorders>
            <w:shd w:val="clear" w:color="000000" w:fill="B7DEE8"/>
            <w:noWrap/>
            <w:vAlign w:val="center"/>
            <w:hideMark/>
          </w:tcPr>
          <w:p w14:paraId="4034EFAD"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single" w:sz="4" w:space="0" w:color="auto"/>
              <w:right w:val="nil"/>
            </w:tcBorders>
            <w:shd w:val="clear" w:color="000000" w:fill="B7DEE8"/>
            <w:noWrap/>
            <w:vAlign w:val="center"/>
            <w:hideMark/>
          </w:tcPr>
          <w:p w14:paraId="49DBA96C"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single" w:sz="4" w:space="0" w:color="auto"/>
              <w:right w:val="nil"/>
            </w:tcBorders>
            <w:shd w:val="clear" w:color="000000" w:fill="B7DEE8"/>
            <w:noWrap/>
            <w:vAlign w:val="center"/>
            <w:hideMark/>
          </w:tcPr>
          <w:p w14:paraId="0AFF6B74"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single" w:sz="4" w:space="0" w:color="auto"/>
              <w:right w:val="nil"/>
            </w:tcBorders>
            <w:shd w:val="clear" w:color="000000" w:fill="B7DEE8"/>
            <w:noWrap/>
            <w:vAlign w:val="center"/>
            <w:hideMark/>
          </w:tcPr>
          <w:p w14:paraId="03CA051B"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tcBorders>
              <w:left w:val="nil"/>
              <w:bottom w:val="single" w:sz="4" w:space="0" w:color="auto"/>
              <w:right w:val="single" w:sz="4" w:space="0" w:color="auto"/>
            </w:tcBorders>
            <w:shd w:val="clear" w:color="000000" w:fill="B7DEE8"/>
            <w:noWrap/>
            <w:vAlign w:val="center"/>
            <w:hideMark/>
          </w:tcPr>
          <w:p w14:paraId="7832869E"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p>
        </w:tc>
      </w:tr>
      <w:tr w:rsidR="000E2170" w:rsidRPr="000E2170" w14:paraId="211772D2"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0C095F6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CO04050450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5E9C8ABD"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Plataforma de madeira para a </w:t>
            </w:r>
            <w:proofErr w:type="spellStart"/>
            <w:r w:rsidRPr="000E2170">
              <w:rPr>
                <w:rFonts w:ascii="Arial" w:eastAsia="Times New Roman" w:hAnsi="Arial" w:cs="Arial"/>
                <w:color w:val="000000"/>
                <w:sz w:val="16"/>
                <w:szCs w:val="16"/>
                <w:lang w:eastAsia="pt-BR"/>
              </w:rPr>
              <w:t>protecao</w:t>
            </w:r>
            <w:proofErr w:type="spellEnd"/>
            <w:r w:rsidRPr="000E2170">
              <w:rPr>
                <w:rFonts w:ascii="Arial" w:eastAsia="Times New Roman" w:hAnsi="Arial" w:cs="Arial"/>
                <w:color w:val="000000"/>
                <w:sz w:val="16"/>
                <w:szCs w:val="16"/>
                <w:lang w:eastAsia="pt-BR"/>
              </w:rPr>
              <w:t xml:space="preserve"> a transeuntes</w:t>
            </w:r>
          </w:p>
        </w:tc>
        <w:tc>
          <w:tcPr>
            <w:tcW w:w="1225" w:type="dxa"/>
            <w:gridSpan w:val="3"/>
            <w:tcBorders>
              <w:top w:val="nil"/>
              <w:left w:val="nil"/>
              <w:bottom w:val="nil"/>
              <w:right w:val="single" w:sz="4" w:space="0" w:color="auto"/>
            </w:tcBorders>
            <w:shd w:val="clear" w:color="auto" w:fill="auto"/>
            <w:noWrap/>
            <w:vAlign w:val="center"/>
            <w:hideMark/>
          </w:tcPr>
          <w:p w14:paraId="36835C9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m</w:t>
            </w:r>
          </w:p>
        </w:tc>
        <w:tc>
          <w:tcPr>
            <w:tcW w:w="1200" w:type="dxa"/>
            <w:tcBorders>
              <w:top w:val="nil"/>
              <w:left w:val="nil"/>
              <w:bottom w:val="nil"/>
              <w:right w:val="single" w:sz="4" w:space="0" w:color="auto"/>
            </w:tcBorders>
            <w:shd w:val="clear" w:color="auto" w:fill="auto"/>
            <w:noWrap/>
            <w:vAlign w:val="center"/>
            <w:hideMark/>
          </w:tcPr>
          <w:p w14:paraId="6883BDDB"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360,0000 </w:t>
            </w:r>
          </w:p>
        </w:tc>
      </w:tr>
      <w:tr w:rsidR="000E2170" w:rsidRPr="000E2170" w14:paraId="37721B73"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B9CAA3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643B0E91"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30 m/mês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48AAC3E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5A2ACFC8"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650E32A"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F93E4E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CO04050500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57C1D28D"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Plataforma ou passarela de madeira</w:t>
            </w:r>
          </w:p>
        </w:tc>
        <w:tc>
          <w:tcPr>
            <w:tcW w:w="1225" w:type="dxa"/>
            <w:gridSpan w:val="3"/>
            <w:tcBorders>
              <w:top w:val="nil"/>
              <w:left w:val="nil"/>
              <w:bottom w:val="nil"/>
              <w:right w:val="single" w:sz="4" w:space="0" w:color="auto"/>
            </w:tcBorders>
            <w:shd w:val="clear" w:color="auto" w:fill="auto"/>
            <w:noWrap/>
            <w:vAlign w:val="center"/>
            <w:hideMark/>
          </w:tcPr>
          <w:p w14:paraId="41B75A7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m2</w:t>
            </w:r>
            <w:proofErr w:type="gramEnd"/>
          </w:p>
        </w:tc>
        <w:tc>
          <w:tcPr>
            <w:tcW w:w="1200" w:type="dxa"/>
            <w:tcBorders>
              <w:top w:val="nil"/>
              <w:left w:val="nil"/>
              <w:bottom w:val="nil"/>
              <w:right w:val="single" w:sz="4" w:space="0" w:color="auto"/>
            </w:tcBorders>
            <w:shd w:val="clear" w:color="auto" w:fill="auto"/>
            <w:noWrap/>
            <w:vAlign w:val="center"/>
            <w:hideMark/>
          </w:tcPr>
          <w:p w14:paraId="32176380"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384,0000 </w:t>
            </w:r>
          </w:p>
        </w:tc>
      </w:tr>
      <w:tr w:rsidR="000E2170" w:rsidRPr="000E2170" w14:paraId="3FCBF7BA"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827AEE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156DBC4C"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8</w:t>
            </w:r>
            <w:proofErr w:type="gramEnd"/>
            <w:r w:rsidRPr="000E2170">
              <w:rPr>
                <w:rFonts w:ascii="Arial" w:eastAsia="Times New Roman" w:hAnsi="Arial" w:cs="Arial"/>
                <w:b/>
                <w:bCs/>
                <w:color w:val="0070C0"/>
                <w:sz w:val="16"/>
                <w:szCs w:val="16"/>
                <w:lang w:eastAsia="pt-BR"/>
              </w:rPr>
              <w:t xml:space="preserve"> torres/mês x 4 m2/torre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2DDD641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215472FC"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F7BC015"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0EEB6DA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CO04050600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78DAFD74"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Protecao</w:t>
            </w:r>
            <w:proofErr w:type="spellEnd"/>
            <w:r w:rsidRPr="000E2170">
              <w:rPr>
                <w:rFonts w:ascii="Arial" w:eastAsia="Times New Roman" w:hAnsi="Arial" w:cs="Arial"/>
                <w:color w:val="000000"/>
                <w:sz w:val="16"/>
                <w:szCs w:val="16"/>
                <w:lang w:eastAsia="pt-BR"/>
              </w:rPr>
              <w:t xml:space="preserve"> para fachada com tela </w:t>
            </w:r>
            <w:proofErr w:type="spellStart"/>
            <w:r w:rsidRPr="000E2170">
              <w:rPr>
                <w:rFonts w:ascii="Arial" w:eastAsia="Times New Roman" w:hAnsi="Arial" w:cs="Arial"/>
                <w:color w:val="000000"/>
                <w:sz w:val="16"/>
                <w:szCs w:val="16"/>
                <w:lang w:eastAsia="pt-BR"/>
              </w:rPr>
              <w:t>metalica</w:t>
            </w:r>
            <w:proofErr w:type="spellEnd"/>
            <w:r w:rsidRPr="000E2170">
              <w:rPr>
                <w:rFonts w:ascii="Arial" w:eastAsia="Times New Roman" w:hAnsi="Arial" w:cs="Arial"/>
                <w:color w:val="000000"/>
                <w:sz w:val="16"/>
                <w:szCs w:val="16"/>
                <w:lang w:eastAsia="pt-BR"/>
              </w:rPr>
              <w:t xml:space="preserve"> fio </w:t>
            </w:r>
            <w:proofErr w:type="gramStart"/>
            <w:r w:rsidRPr="000E2170">
              <w:rPr>
                <w:rFonts w:ascii="Arial" w:eastAsia="Times New Roman" w:hAnsi="Arial" w:cs="Arial"/>
                <w:color w:val="000000"/>
                <w:sz w:val="16"/>
                <w:szCs w:val="16"/>
                <w:lang w:eastAsia="pt-BR"/>
              </w:rPr>
              <w:t>no 12</w:t>
            </w:r>
            <w:proofErr w:type="gramEnd"/>
          </w:p>
        </w:tc>
        <w:tc>
          <w:tcPr>
            <w:tcW w:w="1225" w:type="dxa"/>
            <w:gridSpan w:val="3"/>
            <w:tcBorders>
              <w:top w:val="nil"/>
              <w:left w:val="nil"/>
              <w:bottom w:val="nil"/>
              <w:right w:val="single" w:sz="4" w:space="0" w:color="auto"/>
            </w:tcBorders>
            <w:shd w:val="clear" w:color="auto" w:fill="auto"/>
            <w:noWrap/>
            <w:vAlign w:val="center"/>
            <w:hideMark/>
          </w:tcPr>
          <w:p w14:paraId="043A3E2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m2</w:t>
            </w:r>
            <w:proofErr w:type="gramEnd"/>
          </w:p>
        </w:tc>
        <w:tc>
          <w:tcPr>
            <w:tcW w:w="1200" w:type="dxa"/>
            <w:tcBorders>
              <w:top w:val="nil"/>
              <w:left w:val="nil"/>
              <w:bottom w:val="nil"/>
              <w:right w:val="single" w:sz="4" w:space="0" w:color="auto"/>
            </w:tcBorders>
            <w:shd w:val="clear" w:color="auto" w:fill="auto"/>
            <w:noWrap/>
            <w:vAlign w:val="center"/>
            <w:hideMark/>
          </w:tcPr>
          <w:p w14:paraId="496F577A"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180,0000 </w:t>
            </w:r>
          </w:p>
        </w:tc>
      </w:tr>
      <w:tr w:rsidR="000E2170" w:rsidRPr="000E2170" w14:paraId="54466150"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5984BA8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53F478CD"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15 m²/mês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64CB2D4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61960B8F"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031C5AE6"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B10174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CO04050650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2359B0C6"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Tela para </w:t>
            </w:r>
            <w:proofErr w:type="spellStart"/>
            <w:r w:rsidRPr="000E2170">
              <w:rPr>
                <w:rFonts w:ascii="Arial" w:eastAsia="Times New Roman" w:hAnsi="Arial" w:cs="Arial"/>
                <w:color w:val="000000"/>
                <w:sz w:val="16"/>
                <w:szCs w:val="16"/>
                <w:lang w:eastAsia="pt-BR"/>
              </w:rPr>
              <w:t>protecao</w:t>
            </w:r>
            <w:proofErr w:type="spellEnd"/>
            <w:r w:rsidRPr="000E2170">
              <w:rPr>
                <w:rFonts w:ascii="Arial" w:eastAsia="Times New Roman" w:hAnsi="Arial" w:cs="Arial"/>
                <w:color w:val="000000"/>
                <w:sz w:val="16"/>
                <w:szCs w:val="16"/>
                <w:lang w:eastAsia="pt-BR"/>
              </w:rPr>
              <w:t xml:space="preserve"> de fachada</w:t>
            </w:r>
          </w:p>
        </w:tc>
        <w:tc>
          <w:tcPr>
            <w:tcW w:w="1225" w:type="dxa"/>
            <w:gridSpan w:val="3"/>
            <w:tcBorders>
              <w:top w:val="nil"/>
              <w:left w:val="nil"/>
              <w:bottom w:val="nil"/>
              <w:right w:val="single" w:sz="4" w:space="0" w:color="auto"/>
            </w:tcBorders>
            <w:shd w:val="clear" w:color="auto" w:fill="auto"/>
            <w:noWrap/>
            <w:vAlign w:val="center"/>
            <w:hideMark/>
          </w:tcPr>
          <w:p w14:paraId="42DF555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m2</w:t>
            </w:r>
            <w:proofErr w:type="gramEnd"/>
          </w:p>
        </w:tc>
        <w:tc>
          <w:tcPr>
            <w:tcW w:w="1200" w:type="dxa"/>
            <w:tcBorders>
              <w:top w:val="nil"/>
              <w:left w:val="nil"/>
              <w:bottom w:val="nil"/>
              <w:right w:val="single" w:sz="4" w:space="0" w:color="auto"/>
            </w:tcBorders>
            <w:shd w:val="clear" w:color="auto" w:fill="auto"/>
            <w:noWrap/>
            <w:vAlign w:val="center"/>
            <w:hideMark/>
          </w:tcPr>
          <w:p w14:paraId="0CD9303D"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360,0000 </w:t>
            </w:r>
          </w:p>
        </w:tc>
      </w:tr>
      <w:tr w:rsidR="000E2170" w:rsidRPr="000E2170" w14:paraId="72536C21"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71D7C8A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7E3970C1"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30 m²/mês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7CA794F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440AEDD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5E7CFB8"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0568271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CO04100100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7AFCBC3"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Aluguel de andaime tubular sobre </w:t>
            </w:r>
            <w:proofErr w:type="gramStart"/>
            <w:r w:rsidRPr="000E2170">
              <w:rPr>
                <w:rFonts w:ascii="Arial" w:eastAsia="Times New Roman" w:hAnsi="Arial" w:cs="Arial"/>
                <w:color w:val="000000"/>
                <w:sz w:val="16"/>
                <w:szCs w:val="16"/>
                <w:lang w:eastAsia="pt-BR"/>
              </w:rPr>
              <w:t>sapatas</w:t>
            </w:r>
            <w:proofErr w:type="gramEnd"/>
            <w:r w:rsidRPr="000E2170">
              <w:rPr>
                <w:rFonts w:ascii="Arial" w:eastAsia="Times New Roman" w:hAnsi="Arial" w:cs="Arial"/>
                <w:color w:val="000000"/>
                <w:sz w:val="16"/>
                <w:szCs w:val="16"/>
                <w:lang w:eastAsia="pt-BR"/>
              </w:rPr>
              <w:t xml:space="preserve"> fixas</w:t>
            </w:r>
          </w:p>
        </w:tc>
        <w:tc>
          <w:tcPr>
            <w:tcW w:w="1225" w:type="dxa"/>
            <w:gridSpan w:val="3"/>
            <w:tcBorders>
              <w:top w:val="nil"/>
              <w:left w:val="nil"/>
              <w:bottom w:val="nil"/>
              <w:right w:val="single" w:sz="4" w:space="0" w:color="auto"/>
            </w:tcBorders>
            <w:shd w:val="clear" w:color="auto" w:fill="auto"/>
            <w:noWrap/>
            <w:vAlign w:val="center"/>
            <w:hideMark/>
          </w:tcPr>
          <w:p w14:paraId="7E28B2B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m2</w:t>
            </w:r>
            <w:proofErr w:type="gramEnd"/>
            <w:r w:rsidRPr="000E2170">
              <w:rPr>
                <w:rFonts w:ascii="Arial" w:eastAsia="Times New Roman" w:hAnsi="Arial" w:cs="Arial"/>
                <w:color w:val="000000"/>
                <w:sz w:val="16"/>
                <w:szCs w:val="16"/>
                <w:lang w:eastAsia="pt-BR"/>
              </w:rPr>
              <w:t>.mes</w:t>
            </w:r>
          </w:p>
        </w:tc>
        <w:tc>
          <w:tcPr>
            <w:tcW w:w="1200" w:type="dxa"/>
            <w:tcBorders>
              <w:top w:val="nil"/>
              <w:left w:val="nil"/>
              <w:bottom w:val="nil"/>
              <w:right w:val="single" w:sz="4" w:space="0" w:color="auto"/>
            </w:tcBorders>
            <w:shd w:val="clear" w:color="auto" w:fill="auto"/>
            <w:noWrap/>
            <w:vAlign w:val="center"/>
            <w:hideMark/>
          </w:tcPr>
          <w:p w14:paraId="7A5DA74B"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1440,0000 </w:t>
            </w:r>
          </w:p>
        </w:tc>
      </w:tr>
      <w:tr w:rsidR="000E2170" w:rsidRPr="000E2170" w14:paraId="3B0783FE"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5918C03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25925632"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8</w:t>
            </w:r>
            <w:proofErr w:type="gramEnd"/>
            <w:r w:rsidRPr="000E2170">
              <w:rPr>
                <w:rFonts w:ascii="Arial" w:eastAsia="Times New Roman" w:hAnsi="Arial" w:cs="Arial"/>
                <w:b/>
                <w:bCs/>
                <w:color w:val="0070C0"/>
                <w:sz w:val="16"/>
                <w:szCs w:val="16"/>
                <w:lang w:eastAsia="pt-BR"/>
              </w:rPr>
              <w:t xml:space="preserve"> torres x (5 peças x 1,50 m) x 2 m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7A0184B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274C73E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101D0429"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A5F72A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TC04050550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2ABE402B"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Transporte de carga de qualquer natureza.</w:t>
            </w:r>
          </w:p>
        </w:tc>
        <w:tc>
          <w:tcPr>
            <w:tcW w:w="1225" w:type="dxa"/>
            <w:gridSpan w:val="3"/>
            <w:tcBorders>
              <w:top w:val="nil"/>
              <w:left w:val="nil"/>
              <w:bottom w:val="nil"/>
              <w:right w:val="single" w:sz="4" w:space="0" w:color="auto"/>
            </w:tcBorders>
            <w:shd w:val="clear" w:color="auto" w:fill="auto"/>
            <w:noWrap/>
            <w:vAlign w:val="center"/>
            <w:hideMark/>
          </w:tcPr>
          <w:p w14:paraId="5FB080B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spellStart"/>
            <w:proofErr w:type="gramStart"/>
            <w:r w:rsidRPr="000E2170">
              <w:rPr>
                <w:rFonts w:ascii="Arial" w:eastAsia="Times New Roman" w:hAnsi="Arial" w:cs="Arial"/>
                <w:color w:val="000000"/>
                <w:sz w:val="16"/>
                <w:szCs w:val="16"/>
                <w:lang w:eastAsia="pt-BR"/>
              </w:rPr>
              <w:t>t.</w:t>
            </w:r>
            <w:proofErr w:type="gramEnd"/>
            <w:r w:rsidRPr="000E2170">
              <w:rPr>
                <w:rFonts w:ascii="Arial" w:eastAsia="Times New Roman" w:hAnsi="Arial" w:cs="Arial"/>
                <w:color w:val="000000"/>
                <w:sz w:val="16"/>
                <w:szCs w:val="16"/>
                <w:lang w:eastAsia="pt-BR"/>
              </w:rPr>
              <w:t>Km</w:t>
            </w:r>
            <w:proofErr w:type="spellEnd"/>
          </w:p>
        </w:tc>
        <w:tc>
          <w:tcPr>
            <w:tcW w:w="1200" w:type="dxa"/>
            <w:tcBorders>
              <w:top w:val="nil"/>
              <w:left w:val="nil"/>
              <w:bottom w:val="nil"/>
              <w:right w:val="single" w:sz="4" w:space="0" w:color="auto"/>
            </w:tcBorders>
            <w:shd w:val="clear" w:color="auto" w:fill="auto"/>
            <w:noWrap/>
            <w:vAlign w:val="center"/>
            <w:hideMark/>
          </w:tcPr>
          <w:p w14:paraId="1147F20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138984,5100 </w:t>
            </w:r>
          </w:p>
        </w:tc>
      </w:tr>
      <w:tr w:rsidR="000E2170" w:rsidRPr="000E2170" w14:paraId="61B37014"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43557E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vAlign w:val="center"/>
            <w:hideMark/>
          </w:tcPr>
          <w:p w14:paraId="4D7A5644"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6823 ton. x 20,37 km (TC09050150 e TC09050350)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694C59A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311730AF"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6A0B0859"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BDFAC8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TC09050150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EEB4550"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Carga manual e descarga </w:t>
            </w:r>
            <w:proofErr w:type="spellStart"/>
            <w:r w:rsidRPr="000E2170">
              <w:rPr>
                <w:rFonts w:ascii="Arial" w:eastAsia="Times New Roman" w:hAnsi="Arial" w:cs="Arial"/>
                <w:color w:val="000000"/>
                <w:sz w:val="16"/>
                <w:szCs w:val="16"/>
                <w:lang w:eastAsia="pt-BR"/>
              </w:rPr>
              <w:t>mecanica</w:t>
            </w:r>
            <w:proofErr w:type="spellEnd"/>
            <w:r w:rsidRPr="000E2170">
              <w:rPr>
                <w:rFonts w:ascii="Arial" w:eastAsia="Times New Roman" w:hAnsi="Arial" w:cs="Arial"/>
                <w:color w:val="000000"/>
                <w:sz w:val="16"/>
                <w:szCs w:val="16"/>
                <w:lang w:eastAsia="pt-BR"/>
              </w:rPr>
              <w:t xml:space="preserve"> de material a granel </w:t>
            </w:r>
          </w:p>
        </w:tc>
        <w:tc>
          <w:tcPr>
            <w:tcW w:w="1225" w:type="dxa"/>
            <w:gridSpan w:val="3"/>
            <w:tcBorders>
              <w:top w:val="nil"/>
              <w:left w:val="nil"/>
              <w:bottom w:val="nil"/>
              <w:right w:val="single" w:sz="4" w:space="0" w:color="auto"/>
            </w:tcBorders>
            <w:shd w:val="clear" w:color="auto" w:fill="auto"/>
            <w:noWrap/>
            <w:vAlign w:val="center"/>
            <w:hideMark/>
          </w:tcPr>
          <w:p w14:paraId="72CEC85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t</w:t>
            </w:r>
          </w:p>
        </w:tc>
        <w:tc>
          <w:tcPr>
            <w:tcW w:w="1200" w:type="dxa"/>
            <w:tcBorders>
              <w:top w:val="nil"/>
              <w:left w:val="nil"/>
              <w:bottom w:val="nil"/>
              <w:right w:val="single" w:sz="4" w:space="0" w:color="auto"/>
            </w:tcBorders>
            <w:shd w:val="clear" w:color="auto" w:fill="auto"/>
            <w:noWrap/>
            <w:vAlign w:val="center"/>
            <w:hideMark/>
          </w:tcPr>
          <w:p w14:paraId="01E9310A"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397,0000 </w:t>
            </w:r>
          </w:p>
        </w:tc>
      </w:tr>
      <w:tr w:rsidR="000E2170" w:rsidRPr="000E2170" w14:paraId="5D1C8CE2"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44C359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vAlign w:val="center"/>
            <w:hideMark/>
          </w:tcPr>
          <w:p w14:paraId="3AB1E5D6"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6624 m2 x 0,06 t/m2 (SC04052050, SC04052150 e SC04052450) (valor arredondado</w:t>
            </w:r>
            <w:proofErr w:type="gramStart"/>
            <w:r w:rsidRPr="000E2170">
              <w:rPr>
                <w:rFonts w:ascii="Arial" w:eastAsia="Times New Roman" w:hAnsi="Arial" w:cs="Arial"/>
                <w:b/>
                <w:bCs/>
                <w:color w:val="0070C0"/>
                <w:sz w:val="16"/>
                <w:szCs w:val="16"/>
                <w:lang w:eastAsia="pt-BR"/>
              </w:rPr>
              <w:t>)</w:t>
            </w:r>
            <w:proofErr w:type="gramEnd"/>
            <w:r w:rsidRPr="000E2170">
              <w:rPr>
                <w:rFonts w:ascii="Arial" w:eastAsia="Times New Roman" w:hAnsi="Arial" w:cs="Arial"/>
                <w:b/>
                <w:bCs/>
                <w:color w:val="0070C0"/>
                <w:sz w:val="16"/>
                <w:szCs w:val="16"/>
                <w:lang w:eastAsia="pt-BR"/>
              </w:rPr>
              <w:t xml:space="preserve"> </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55CB0AB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69683094"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058BCED"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B55A24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TC09050350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F3E5D86"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Carga e descarga </w:t>
            </w:r>
            <w:proofErr w:type="spellStart"/>
            <w:r w:rsidRPr="000E2170">
              <w:rPr>
                <w:rFonts w:ascii="Arial" w:eastAsia="Times New Roman" w:hAnsi="Arial" w:cs="Arial"/>
                <w:color w:val="000000"/>
                <w:sz w:val="16"/>
                <w:szCs w:val="16"/>
                <w:lang w:eastAsia="pt-BR"/>
              </w:rPr>
              <w:t>mecanica</w:t>
            </w:r>
            <w:proofErr w:type="spellEnd"/>
            <w:r w:rsidRPr="000E2170">
              <w:rPr>
                <w:rFonts w:ascii="Arial" w:eastAsia="Times New Roman" w:hAnsi="Arial" w:cs="Arial"/>
                <w:color w:val="000000"/>
                <w:sz w:val="16"/>
                <w:szCs w:val="16"/>
                <w:lang w:eastAsia="pt-BR"/>
              </w:rPr>
              <w:t xml:space="preserve">, com </w:t>
            </w:r>
            <w:proofErr w:type="spellStart"/>
            <w:proofErr w:type="gramStart"/>
            <w:r w:rsidRPr="000E2170">
              <w:rPr>
                <w:rFonts w:ascii="Arial" w:eastAsia="Times New Roman" w:hAnsi="Arial" w:cs="Arial"/>
                <w:color w:val="000000"/>
                <w:sz w:val="16"/>
                <w:szCs w:val="16"/>
                <w:lang w:eastAsia="pt-BR"/>
              </w:rPr>
              <w:t>Pa</w:t>
            </w:r>
            <w:proofErr w:type="spellEnd"/>
            <w:proofErr w:type="gramEnd"/>
            <w:r w:rsidRPr="000E2170">
              <w:rPr>
                <w:rFonts w:ascii="Arial" w:eastAsia="Times New Roman" w:hAnsi="Arial" w:cs="Arial"/>
                <w:color w:val="000000"/>
                <w:sz w:val="16"/>
                <w:szCs w:val="16"/>
                <w:lang w:eastAsia="pt-BR"/>
              </w:rPr>
              <w:t xml:space="preserve">-Carregadeira e </w:t>
            </w:r>
            <w:proofErr w:type="spellStart"/>
            <w:r w:rsidRPr="000E2170">
              <w:rPr>
                <w:rFonts w:ascii="Arial" w:eastAsia="Times New Roman" w:hAnsi="Arial" w:cs="Arial"/>
                <w:color w:val="000000"/>
                <w:sz w:val="16"/>
                <w:szCs w:val="16"/>
                <w:lang w:eastAsia="pt-BR"/>
              </w:rPr>
              <w:t>Caminhao</w:t>
            </w:r>
            <w:proofErr w:type="spellEnd"/>
            <w:r w:rsidRPr="000E2170">
              <w:rPr>
                <w:rFonts w:ascii="Arial" w:eastAsia="Times New Roman" w:hAnsi="Arial" w:cs="Arial"/>
                <w:color w:val="000000"/>
                <w:sz w:val="16"/>
                <w:szCs w:val="16"/>
                <w:lang w:eastAsia="pt-BR"/>
              </w:rPr>
              <w:t xml:space="preserve"> Basculante a </w:t>
            </w:r>
            <w:proofErr w:type="spellStart"/>
            <w:r w:rsidRPr="000E2170">
              <w:rPr>
                <w:rFonts w:ascii="Arial" w:eastAsia="Times New Roman" w:hAnsi="Arial" w:cs="Arial"/>
                <w:color w:val="000000"/>
                <w:sz w:val="16"/>
                <w:szCs w:val="16"/>
                <w:lang w:eastAsia="pt-BR"/>
              </w:rPr>
              <w:t>oleo</w:t>
            </w:r>
            <w:proofErr w:type="spellEnd"/>
            <w:r w:rsidRPr="000E2170">
              <w:rPr>
                <w:rFonts w:ascii="Arial" w:eastAsia="Times New Roman" w:hAnsi="Arial" w:cs="Arial"/>
                <w:color w:val="000000"/>
                <w:sz w:val="16"/>
                <w:szCs w:val="16"/>
                <w:lang w:eastAsia="pt-BR"/>
              </w:rPr>
              <w:t xml:space="preserve"> diesel</w:t>
            </w:r>
          </w:p>
        </w:tc>
        <w:tc>
          <w:tcPr>
            <w:tcW w:w="1225" w:type="dxa"/>
            <w:gridSpan w:val="3"/>
            <w:tcBorders>
              <w:top w:val="nil"/>
              <w:left w:val="nil"/>
              <w:bottom w:val="nil"/>
              <w:right w:val="single" w:sz="4" w:space="0" w:color="auto"/>
            </w:tcBorders>
            <w:shd w:val="clear" w:color="auto" w:fill="auto"/>
            <w:noWrap/>
            <w:vAlign w:val="center"/>
            <w:hideMark/>
          </w:tcPr>
          <w:p w14:paraId="6696A33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t</w:t>
            </w:r>
          </w:p>
        </w:tc>
        <w:tc>
          <w:tcPr>
            <w:tcW w:w="1200" w:type="dxa"/>
            <w:tcBorders>
              <w:top w:val="nil"/>
              <w:left w:val="nil"/>
              <w:bottom w:val="nil"/>
              <w:right w:val="single" w:sz="4" w:space="0" w:color="auto"/>
            </w:tcBorders>
            <w:shd w:val="clear" w:color="auto" w:fill="auto"/>
            <w:noWrap/>
            <w:vAlign w:val="center"/>
            <w:hideMark/>
          </w:tcPr>
          <w:p w14:paraId="3C003E0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6426,0000 </w:t>
            </w:r>
          </w:p>
        </w:tc>
      </w:tr>
      <w:tr w:rsidR="000E2170" w:rsidRPr="000E2170" w14:paraId="6423885B" w14:textId="77777777" w:rsidTr="00E864DF">
        <w:trPr>
          <w:trHeight w:val="46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754D24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vAlign w:val="center"/>
            <w:hideMark/>
          </w:tcPr>
          <w:p w14:paraId="2C12A85C"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 xml:space="preserve">3216 m3 x 1,5 t/m3 (SC04050700, SC04050850, SC04050900 e SC04100300) + 5340 m2 x 0,20 m x 1,5 t/m3 (SC04100250) </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62D1935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1D0F0445"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CF46C6E"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4232FB3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TC09050702</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38DCB6B0"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Serviços de disposição final dos resíduos de construção civil (RCC - Classes A, B ou C) em local </w:t>
            </w:r>
            <w:proofErr w:type="gramStart"/>
            <w:r w:rsidRPr="000E2170">
              <w:rPr>
                <w:rFonts w:ascii="Arial" w:eastAsia="Times New Roman" w:hAnsi="Arial" w:cs="Arial"/>
                <w:color w:val="000000"/>
                <w:sz w:val="16"/>
                <w:szCs w:val="16"/>
                <w:lang w:eastAsia="pt-BR"/>
              </w:rPr>
              <w:t>adequado</w:t>
            </w:r>
            <w:proofErr w:type="gramEnd"/>
          </w:p>
        </w:tc>
        <w:tc>
          <w:tcPr>
            <w:tcW w:w="1225" w:type="dxa"/>
            <w:gridSpan w:val="3"/>
            <w:tcBorders>
              <w:top w:val="nil"/>
              <w:left w:val="nil"/>
              <w:bottom w:val="nil"/>
              <w:right w:val="single" w:sz="4" w:space="0" w:color="auto"/>
            </w:tcBorders>
            <w:shd w:val="clear" w:color="auto" w:fill="auto"/>
            <w:noWrap/>
            <w:vAlign w:val="center"/>
            <w:hideMark/>
          </w:tcPr>
          <w:p w14:paraId="065956E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t         </w:t>
            </w:r>
          </w:p>
        </w:tc>
        <w:tc>
          <w:tcPr>
            <w:tcW w:w="1200" w:type="dxa"/>
            <w:tcBorders>
              <w:top w:val="nil"/>
              <w:left w:val="nil"/>
              <w:bottom w:val="nil"/>
              <w:right w:val="single" w:sz="4" w:space="0" w:color="auto"/>
            </w:tcBorders>
            <w:shd w:val="clear" w:color="auto" w:fill="auto"/>
            <w:noWrap/>
            <w:vAlign w:val="center"/>
            <w:hideMark/>
          </w:tcPr>
          <w:p w14:paraId="2C66C085"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6823,0000 </w:t>
            </w:r>
          </w:p>
        </w:tc>
      </w:tr>
      <w:tr w:rsidR="000E2170" w:rsidRPr="000E2170" w14:paraId="2F246E65"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7F0A80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766BF0BB"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 xml:space="preserve">Itens </w:t>
            </w:r>
            <w:proofErr w:type="gramStart"/>
            <w:r w:rsidRPr="000E2170">
              <w:rPr>
                <w:rFonts w:ascii="Arial" w:eastAsia="Times New Roman" w:hAnsi="Arial" w:cs="Arial"/>
                <w:b/>
                <w:bCs/>
                <w:color w:val="0070C0"/>
                <w:sz w:val="16"/>
                <w:szCs w:val="16"/>
                <w:lang w:eastAsia="pt-BR"/>
              </w:rPr>
              <w:t>TC09.</w:t>
            </w:r>
            <w:proofErr w:type="gramEnd"/>
            <w:r w:rsidRPr="000E2170">
              <w:rPr>
                <w:rFonts w:ascii="Arial" w:eastAsia="Times New Roman" w:hAnsi="Arial" w:cs="Arial"/>
                <w:b/>
                <w:bCs/>
                <w:color w:val="0070C0"/>
                <w:sz w:val="16"/>
                <w:szCs w:val="16"/>
                <w:lang w:eastAsia="pt-BR"/>
              </w:rPr>
              <w:t xml:space="preserve">05.0150 e TC09.05.0350 </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25FF395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4B4848FA"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7DFF747"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3ABEEC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SC04050200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15F4638C"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Arrancamento</w:t>
            </w:r>
            <w:proofErr w:type="spellEnd"/>
            <w:r w:rsidRPr="000E2170">
              <w:rPr>
                <w:rFonts w:ascii="Arial" w:eastAsia="Times New Roman" w:hAnsi="Arial" w:cs="Arial"/>
                <w:color w:val="000000"/>
                <w:sz w:val="16"/>
                <w:szCs w:val="16"/>
                <w:lang w:eastAsia="pt-BR"/>
              </w:rPr>
              <w:t xml:space="preserve"> de grades, gradis, alambrados, cercas e </w:t>
            </w:r>
            <w:proofErr w:type="spellStart"/>
            <w:proofErr w:type="gramStart"/>
            <w:r w:rsidRPr="000E2170">
              <w:rPr>
                <w:rFonts w:ascii="Arial" w:eastAsia="Times New Roman" w:hAnsi="Arial" w:cs="Arial"/>
                <w:color w:val="000000"/>
                <w:sz w:val="16"/>
                <w:szCs w:val="16"/>
                <w:lang w:eastAsia="pt-BR"/>
              </w:rPr>
              <w:t>portoes</w:t>
            </w:r>
            <w:proofErr w:type="spellEnd"/>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nil"/>
              <w:left w:val="nil"/>
              <w:bottom w:val="nil"/>
              <w:right w:val="single" w:sz="4" w:space="0" w:color="auto"/>
            </w:tcBorders>
            <w:shd w:val="clear" w:color="auto" w:fill="auto"/>
            <w:noWrap/>
            <w:vAlign w:val="center"/>
            <w:hideMark/>
          </w:tcPr>
          <w:p w14:paraId="5B9BB31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m2</w:t>
            </w:r>
            <w:proofErr w:type="gramEnd"/>
          </w:p>
        </w:tc>
        <w:tc>
          <w:tcPr>
            <w:tcW w:w="1200" w:type="dxa"/>
            <w:tcBorders>
              <w:top w:val="nil"/>
              <w:left w:val="nil"/>
              <w:bottom w:val="nil"/>
              <w:right w:val="single" w:sz="4" w:space="0" w:color="auto"/>
            </w:tcBorders>
            <w:shd w:val="clear" w:color="auto" w:fill="auto"/>
            <w:noWrap/>
            <w:vAlign w:val="center"/>
            <w:hideMark/>
          </w:tcPr>
          <w:p w14:paraId="7F338E1D"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540,0000 </w:t>
            </w:r>
          </w:p>
        </w:tc>
      </w:tr>
      <w:tr w:rsidR="000E2170" w:rsidRPr="000E2170" w14:paraId="53EBB8E2"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661E4BA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33498FC0"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45 m²/mês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281C8E2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6A86E428"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2367F255"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1520949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SC04050700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1DF11A35"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Demolicao</w:t>
            </w:r>
            <w:proofErr w:type="spellEnd"/>
            <w:r w:rsidRPr="000E2170">
              <w:rPr>
                <w:rFonts w:ascii="Arial" w:eastAsia="Times New Roman" w:hAnsi="Arial" w:cs="Arial"/>
                <w:color w:val="000000"/>
                <w:sz w:val="16"/>
                <w:szCs w:val="16"/>
                <w:lang w:eastAsia="pt-BR"/>
              </w:rPr>
              <w:t xml:space="preserve"> manual de alvenaria de tijolos furados</w:t>
            </w:r>
          </w:p>
        </w:tc>
        <w:tc>
          <w:tcPr>
            <w:tcW w:w="1225" w:type="dxa"/>
            <w:gridSpan w:val="3"/>
            <w:tcBorders>
              <w:top w:val="nil"/>
              <w:left w:val="nil"/>
              <w:bottom w:val="nil"/>
              <w:right w:val="single" w:sz="4" w:space="0" w:color="auto"/>
            </w:tcBorders>
            <w:shd w:val="clear" w:color="auto" w:fill="auto"/>
            <w:noWrap/>
            <w:vAlign w:val="center"/>
            <w:hideMark/>
          </w:tcPr>
          <w:p w14:paraId="4587235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m3</w:t>
            </w:r>
            <w:proofErr w:type="gramEnd"/>
          </w:p>
        </w:tc>
        <w:tc>
          <w:tcPr>
            <w:tcW w:w="1200" w:type="dxa"/>
            <w:tcBorders>
              <w:top w:val="nil"/>
              <w:left w:val="nil"/>
              <w:bottom w:val="nil"/>
              <w:right w:val="single" w:sz="4" w:space="0" w:color="auto"/>
            </w:tcBorders>
            <w:shd w:val="clear" w:color="auto" w:fill="auto"/>
            <w:noWrap/>
            <w:vAlign w:val="center"/>
            <w:hideMark/>
          </w:tcPr>
          <w:p w14:paraId="6C62BFE0"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1296,0000 </w:t>
            </w:r>
          </w:p>
        </w:tc>
      </w:tr>
      <w:tr w:rsidR="000E2170" w:rsidRPr="000E2170" w14:paraId="57731232"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65C8676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5433503A"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108 m³/mês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4F99A64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548D9AA8"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0D6CF6BA"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748DE8F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SC04050850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32F6603"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Demolicao</w:t>
            </w:r>
            <w:proofErr w:type="spellEnd"/>
            <w:r w:rsidRPr="000E2170">
              <w:rPr>
                <w:rFonts w:ascii="Arial" w:eastAsia="Times New Roman" w:hAnsi="Arial" w:cs="Arial"/>
                <w:color w:val="000000"/>
                <w:sz w:val="16"/>
                <w:szCs w:val="16"/>
                <w:lang w:eastAsia="pt-BR"/>
              </w:rPr>
              <w:t xml:space="preserve"> manual de concreto simples com empilhamento lateral dentro do canteiro do serviço.</w:t>
            </w:r>
          </w:p>
        </w:tc>
        <w:tc>
          <w:tcPr>
            <w:tcW w:w="1225" w:type="dxa"/>
            <w:gridSpan w:val="3"/>
            <w:tcBorders>
              <w:top w:val="nil"/>
              <w:left w:val="nil"/>
              <w:bottom w:val="nil"/>
              <w:right w:val="single" w:sz="4" w:space="0" w:color="auto"/>
            </w:tcBorders>
            <w:shd w:val="clear" w:color="auto" w:fill="auto"/>
            <w:noWrap/>
            <w:vAlign w:val="center"/>
            <w:hideMark/>
          </w:tcPr>
          <w:p w14:paraId="4C69349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m3</w:t>
            </w:r>
            <w:proofErr w:type="gramEnd"/>
          </w:p>
        </w:tc>
        <w:tc>
          <w:tcPr>
            <w:tcW w:w="1200" w:type="dxa"/>
            <w:tcBorders>
              <w:top w:val="nil"/>
              <w:left w:val="nil"/>
              <w:bottom w:val="nil"/>
              <w:right w:val="single" w:sz="4" w:space="0" w:color="auto"/>
            </w:tcBorders>
            <w:shd w:val="clear" w:color="auto" w:fill="auto"/>
            <w:noWrap/>
            <w:vAlign w:val="center"/>
            <w:hideMark/>
          </w:tcPr>
          <w:p w14:paraId="7B12705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300,0000 </w:t>
            </w:r>
          </w:p>
        </w:tc>
      </w:tr>
      <w:tr w:rsidR="000E2170" w:rsidRPr="000E2170" w14:paraId="69EC7893"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84202B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076F8C84"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25 m³/mês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5D6E497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6B0640AF"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63385EF8"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FDA9B1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SC04050900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707D56BD"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Demolicao</w:t>
            </w:r>
            <w:proofErr w:type="spellEnd"/>
            <w:r w:rsidRPr="000E2170">
              <w:rPr>
                <w:rFonts w:ascii="Arial" w:eastAsia="Times New Roman" w:hAnsi="Arial" w:cs="Arial"/>
                <w:color w:val="000000"/>
                <w:sz w:val="16"/>
                <w:szCs w:val="16"/>
                <w:lang w:eastAsia="pt-BR"/>
              </w:rPr>
              <w:t xml:space="preserve"> manual de concreto armado, estando </w:t>
            </w:r>
            <w:proofErr w:type="gramStart"/>
            <w:r w:rsidRPr="000E2170">
              <w:rPr>
                <w:rFonts w:ascii="Arial" w:eastAsia="Times New Roman" w:hAnsi="Arial" w:cs="Arial"/>
                <w:color w:val="000000"/>
                <w:sz w:val="16"/>
                <w:szCs w:val="16"/>
                <w:lang w:eastAsia="pt-BR"/>
              </w:rPr>
              <w:t>as</w:t>
            </w:r>
            <w:proofErr w:type="gramEnd"/>
            <w:r w:rsidRPr="000E2170">
              <w:rPr>
                <w:rFonts w:ascii="Arial" w:eastAsia="Times New Roman" w:hAnsi="Arial" w:cs="Arial"/>
                <w:color w:val="000000"/>
                <w:sz w:val="16"/>
                <w:szCs w:val="16"/>
                <w:lang w:eastAsia="pt-BR"/>
              </w:rPr>
              <w:t xml:space="preserve"> peças em posição espacial sobre o terreno</w:t>
            </w:r>
          </w:p>
        </w:tc>
        <w:tc>
          <w:tcPr>
            <w:tcW w:w="1225" w:type="dxa"/>
            <w:gridSpan w:val="3"/>
            <w:tcBorders>
              <w:top w:val="nil"/>
              <w:left w:val="nil"/>
              <w:bottom w:val="nil"/>
              <w:right w:val="single" w:sz="4" w:space="0" w:color="auto"/>
            </w:tcBorders>
            <w:shd w:val="clear" w:color="auto" w:fill="auto"/>
            <w:noWrap/>
            <w:vAlign w:val="center"/>
            <w:hideMark/>
          </w:tcPr>
          <w:p w14:paraId="13757B2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m3</w:t>
            </w:r>
            <w:proofErr w:type="gramEnd"/>
          </w:p>
        </w:tc>
        <w:tc>
          <w:tcPr>
            <w:tcW w:w="1200" w:type="dxa"/>
            <w:tcBorders>
              <w:top w:val="nil"/>
              <w:left w:val="nil"/>
              <w:bottom w:val="nil"/>
              <w:right w:val="single" w:sz="4" w:space="0" w:color="auto"/>
            </w:tcBorders>
            <w:shd w:val="clear" w:color="auto" w:fill="auto"/>
            <w:noWrap/>
            <w:vAlign w:val="center"/>
            <w:hideMark/>
          </w:tcPr>
          <w:p w14:paraId="1D01A58A"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900,0000 </w:t>
            </w:r>
          </w:p>
        </w:tc>
      </w:tr>
      <w:tr w:rsidR="000E2170" w:rsidRPr="000E2170" w14:paraId="011C1EFE"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04A0470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13D0D552"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75 m³/mês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4D946A1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51B753F1"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9181D0C"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EDDB2F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SC04052050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A278C85"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Remocao</w:t>
            </w:r>
            <w:proofErr w:type="spellEnd"/>
            <w:r w:rsidRPr="000E2170">
              <w:rPr>
                <w:rFonts w:ascii="Arial" w:eastAsia="Times New Roman" w:hAnsi="Arial" w:cs="Arial"/>
                <w:color w:val="000000"/>
                <w:sz w:val="16"/>
                <w:szCs w:val="16"/>
                <w:lang w:eastAsia="pt-BR"/>
              </w:rPr>
              <w:t xml:space="preserve"> de cobertura de telha colonial, inclusive </w:t>
            </w:r>
            <w:proofErr w:type="gramStart"/>
            <w:r w:rsidRPr="000E2170">
              <w:rPr>
                <w:rFonts w:ascii="Arial" w:eastAsia="Times New Roman" w:hAnsi="Arial" w:cs="Arial"/>
                <w:color w:val="000000"/>
                <w:sz w:val="16"/>
                <w:szCs w:val="16"/>
                <w:lang w:eastAsia="pt-BR"/>
              </w:rPr>
              <w:t>madeiramento</w:t>
            </w:r>
            <w:proofErr w:type="gramEnd"/>
          </w:p>
        </w:tc>
        <w:tc>
          <w:tcPr>
            <w:tcW w:w="1225" w:type="dxa"/>
            <w:gridSpan w:val="3"/>
            <w:tcBorders>
              <w:top w:val="nil"/>
              <w:left w:val="nil"/>
              <w:bottom w:val="nil"/>
              <w:right w:val="single" w:sz="4" w:space="0" w:color="auto"/>
            </w:tcBorders>
            <w:shd w:val="clear" w:color="auto" w:fill="auto"/>
            <w:noWrap/>
            <w:vAlign w:val="center"/>
            <w:hideMark/>
          </w:tcPr>
          <w:p w14:paraId="2A4680A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m2</w:t>
            </w:r>
            <w:proofErr w:type="gramEnd"/>
          </w:p>
        </w:tc>
        <w:tc>
          <w:tcPr>
            <w:tcW w:w="1200" w:type="dxa"/>
            <w:tcBorders>
              <w:top w:val="nil"/>
              <w:left w:val="nil"/>
              <w:bottom w:val="nil"/>
              <w:right w:val="single" w:sz="4" w:space="0" w:color="auto"/>
            </w:tcBorders>
            <w:shd w:val="clear" w:color="auto" w:fill="auto"/>
            <w:noWrap/>
            <w:vAlign w:val="center"/>
            <w:hideMark/>
          </w:tcPr>
          <w:p w14:paraId="6DC35170"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1680,0000 </w:t>
            </w:r>
          </w:p>
        </w:tc>
      </w:tr>
      <w:tr w:rsidR="000E2170" w:rsidRPr="000E2170" w14:paraId="0B82617D"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D1F586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268F8226"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140 m²/mês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6A80A2A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63ECB902"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2565DBDB"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3E2B12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SC04052150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4AB22C15"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Remocao</w:t>
            </w:r>
            <w:proofErr w:type="spellEnd"/>
            <w:r w:rsidRPr="000E2170">
              <w:rPr>
                <w:rFonts w:ascii="Arial" w:eastAsia="Times New Roman" w:hAnsi="Arial" w:cs="Arial"/>
                <w:color w:val="000000"/>
                <w:sz w:val="16"/>
                <w:szCs w:val="16"/>
                <w:lang w:eastAsia="pt-BR"/>
              </w:rPr>
              <w:t xml:space="preserve"> de cobertura de telha francesa, inclusive </w:t>
            </w:r>
            <w:proofErr w:type="gramStart"/>
            <w:r w:rsidRPr="000E2170">
              <w:rPr>
                <w:rFonts w:ascii="Arial" w:eastAsia="Times New Roman" w:hAnsi="Arial" w:cs="Arial"/>
                <w:color w:val="000000"/>
                <w:sz w:val="16"/>
                <w:szCs w:val="16"/>
                <w:lang w:eastAsia="pt-BR"/>
              </w:rPr>
              <w:t>madeiramento</w:t>
            </w:r>
            <w:proofErr w:type="gramEnd"/>
          </w:p>
        </w:tc>
        <w:tc>
          <w:tcPr>
            <w:tcW w:w="1225" w:type="dxa"/>
            <w:gridSpan w:val="3"/>
            <w:tcBorders>
              <w:top w:val="nil"/>
              <w:left w:val="nil"/>
              <w:bottom w:val="nil"/>
              <w:right w:val="single" w:sz="4" w:space="0" w:color="auto"/>
            </w:tcBorders>
            <w:shd w:val="clear" w:color="auto" w:fill="auto"/>
            <w:noWrap/>
            <w:vAlign w:val="center"/>
            <w:hideMark/>
          </w:tcPr>
          <w:p w14:paraId="30520D7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m2</w:t>
            </w:r>
            <w:proofErr w:type="gramEnd"/>
          </w:p>
        </w:tc>
        <w:tc>
          <w:tcPr>
            <w:tcW w:w="1200" w:type="dxa"/>
            <w:tcBorders>
              <w:top w:val="nil"/>
              <w:left w:val="nil"/>
              <w:bottom w:val="nil"/>
              <w:right w:val="single" w:sz="4" w:space="0" w:color="auto"/>
            </w:tcBorders>
            <w:shd w:val="clear" w:color="auto" w:fill="auto"/>
            <w:noWrap/>
            <w:vAlign w:val="center"/>
            <w:hideMark/>
          </w:tcPr>
          <w:p w14:paraId="56DADD3A"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1680,0000 </w:t>
            </w:r>
          </w:p>
        </w:tc>
      </w:tr>
      <w:tr w:rsidR="000E2170" w:rsidRPr="000E2170" w14:paraId="6FF5F3CB"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FB0159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3139CC3A"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140 m²/mês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115C9CA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28F23C0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B748B41"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49969A5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SC04052450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31AD1072"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Remocao</w:t>
            </w:r>
            <w:proofErr w:type="spellEnd"/>
            <w:r w:rsidRPr="000E2170">
              <w:rPr>
                <w:rFonts w:ascii="Arial" w:eastAsia="Times New Roman" w:hAnsi="Arial" w:cs="Arial"/>
                <w:color w:val="000000"/>
                <w:sz w:val="16"/>
                <w:szCs w:val="16"/>
                <w:lang w:eastAsia="pt-BR"/>
              </w:rPr>
              <w:t xml:space="preserve"> de cobertura de telha de </w:t>
            </w:r>
            <w:proofErr w:type="spellStart"/>
            <w:r w:rsidRPr="000E2170">
              <w:rPr>
                <w:rFonts w:ascii="Arial" w:eastAsia="Times New Roman" w:hAnsi="Arial" w:cs="Arial"/>
                <w:color w:val="000000"/>
                <w:sz w:val="16"/>
                <w:szCs w:val="16"/>
                <w:lang w:eastAsia="pt-BR"/>
              </w:rPr>
              <w:t>fibro-cimento</w:t>
            </w:r>
            <w:proofErr w:type="spellEnd"/>
            <w:r w:rsidRPr="000E2170">
              <w:rPr>
                <w:rFonts w:ascii="Arial" w:eastAsia="Times New Roman" w:hAnsi="Arial" w:cs="Arial"/>
                <w:color w:val="000000"/>
                <w:sz w:val="16"/>
                <w:szCs w:val="16"/>
                <w:lang w:eastAsia="pt-BR"/>
              </w:rPr>
              <w:t xml:space="preserve"> convencional</w:t>
            </w:r>
          </w:p>
        </w:tc>
        <w:tc>
          <w:tcPr>
            <w:tcW w:w="1225" w:type="dxa"/>
            <w:gridSpan w:val="3"/>
            <w:tcBorders>
              <w:top w:val="nil"/>
              <w:left w:val="nil"/>
              <w:bottom w:val="nil"/>
              <w:right w:val="single" w:sz="4" w:space="0" w:color="auto"/>
            </w:tcBorders>
            <w:shd w:val="clear" w:color="auto" w:fill="auto"/>
            <w:noWrap/>
            <w:vAlign w:val="center"/>
            <w:hideMark/>
          </w:tcPr>
          <w:p w14:paraId="575CA86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m2</w:t>
            </w:r>
            <w:proofErr w:type="gramEnd"/>
          </w:p>
        </w:tc>
        <w:tc>
          <w:tcPr>
            <w:tcW w:w="1200" w:type="dxa"/>
            <w:tcBorders>
              <w:top w:val="nil"/>
              <w:left w:val="nil"/>
              <w:bottom w:val="nil"/>
              <w:right w:val="single" w:sz="4" w:space="0" w:color="auto"/>
            </w:tcBorders>
            <w:shd w:val="clear" w:color="auto" w:fill="auto"/>
            <w:noWrap/>
            <w:vAlign w:val="center"/>
            <w:hideMark/>
          </w:tcPr>
          <w:p w14:paraId="18B539BB"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3264,0000 </w:t>
            </w:r>
          </w:p>
        </w:tc>
      </w:tr>
      <w:tr w:rsidR="000E2170" w:rsidRPr="000E2170" w14:paraId="42B5F723"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10F320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7EFF024B"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272 m²/mês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1807E99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02990087"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18CDAEA0"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59D6C71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SC04100250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1FA1ACBB"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Demolicao</w:t>
            </w:r>
            <w:proofErr w:type="spellEnd"/>
            <w:r w:rsidRPr="000E2170">
              <w:rPr>
                <w:rFonts w:ascii="Arial" w:eastAsia="Times New Roman" w:hAnsi="Arial" w:cs="Arial"/>
                <w:color w:val="000000"/>
                <w:sz w:val="16"/>
                <w:szCs w:val="16"/>
                <w:lang w:eastAsia="pt-BR"/>
              </w:rPr>
              <w:t xml:space="preserve">, com equipamento de ar comprimido, de </w:t>
            </w:r>
            <w:proofErr w:type="spellStart"/>
            <w:r w:rsidRPr="000E2170">
              <w:rPr>
                <w:rFonts w:ascii="Arial" w:eastAsia="Times New Roman" w:hAnsi="Arial" w:cs="Arial"/>
                <w:color w:val="000000"/>
                <w:sz w:val="16"/>
                <w:szCs w:val="16"/>
                <w:lang w:eastAsia="pt-BR"/>
              </w:rPr>
              <w:t>pavimentacao</w:t>
            </w:r>
            <w:proofErr w:type="spellEnd"/>
            <w:r w:rsidRPr="000E2170">
              <w:rPr>
                <w:rFonts w:ascii="Arial" w:eastAsia="Times New Roman" w:hAnsi="Arial" w:cs="Arial"/>
                <w:color w:val="000000"/>
                <w:sz w:val="16"/>
                <w:szCs w:val="16"/>
                <w:lang w:eastAsia="pt-BR"/>
              </w:rPr>
              <w:t xml:space="preserve"> de concreto </w:t>
            </w:r>
            <w:proofErr w:type="gramStart"/>
            <w:r w:rsidRPr="000E2170">
              <w:rPr>
                <w:rFonts w:ascii="Arial" w:eastAsia="Times New Roman" w:hAnsi="Arial" w:cs="Arial"/>
                <w:color w:val="000000"/>
                <w:sz w:val="16"/>
                <w:szCs w:val="16"/>
                <w:lang w:eastAsia="pt-BR"/>
              </w:rPr>
              <w:t>simples</w:t>
            </w:r>
            <w:proofErr w:type="gramEnd"/>
          </w:p>
        </w:tc>
        <w:tc>
          <w:tcPr>
            <w:tcW w:w="1225" w:type="dxa"/>
            <w:gridSpan w:val="3"/>
            <w:tcBorders>
              <w:top w:val="nil"/>
              <w:left w:val="nil"/>
              <w:bottom w:val="nil"/>
              <w:right w:val="single" w:sz="4" w:space="0" w:color="auto"/>
            </w:tcBorders>
            <w:shd w:val="clear" w:color="auto" w:fill="auto"/>
            <w:noWrap/>
            <w:vAlign w:val="center"/>
            <w:hideMark/>
          </w:tcPr>
          <w:p w14:paraId="186C4BD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m2</w:t>
            </w:r>
            <w:proofErr w:type="gramEnd"/>
          </w:p>
        </w:tc>
        <w:tc>
          <w:tcPr>
            <w:tcW w:w="1200" w:type="dxa"/>
            <w:tcBorders>
              <w:top w:val="nil"/>
              <w:left w:val="nil"/>
              <w:bottom w:val="nil"/>
              <w:right w:val="single" w:sz="4" w:space="0" w:color="auto"/>
            </w:tcBorders>
            <w:shd w:val="clear" w:color="auto" w:fill="auto"/>
            <w:noWrap/>
            <w:vAlign w:val="center"/>
            <w:hideMark/>
          </w:tcPr>
          <w:p w14:paraId="0DA54827"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5340,0000 </w:t>
            </w:r>
          </w:p>
        </w:tc>
      </w:tr>
      <w:tr w:rsidR="000E2170" w:rsidRPr="000E2170" w14:paraId="701AEE06"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5B0FB4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11A4B3C1"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445 m²/mês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7690A83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2692FDAF"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2BADAD40"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542A590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SC04100300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77A5933D"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Demolicao</w:t>
            </w:r>
            <w:proofErr w:type="spellEnd"/>
            <w:r w:rsidRPr="000E2170">
              <w:rPr>
                <w:rFonts w:ascii="Arial" w:eastAsia="Times New Roman" w:hAnsi="Arial" w:cs="Arial"/>
                <w:color w:val="000000"/>
                <w:sz w:val="16"/>
                <w:szCs w:val="16"/>
                <w:lang w:eastAsia="pt-BR"/>
              </w:rPr>
              <w:t xml:space="preserve">, com equipamento de ar comprimido, de pisos ou pavimento de concreto </w:t>
            </w:r>
            <w:proofErr w:type="gramStart"/>
            <w:r w:rsidRPr="000E2170">
              <w:rPr>
                <w:rFonts w:ascii="Arial" w:eastAsia="Times New Roman" w:hAnsi="Arial" w:cs="Arial"/>
                <w:color w:val="000000"/>
                <w:sz w:val="16"/>
                <w:szCs w:val="16"/>
                <w:lang w:eastAsia="pt-BR"/>
              </w:rPr>
              <w:t>armado</w:t>
            </w:r>
            <w:proofErr w:type="gramEnd"/>
          </w:p>
        </w:tc>
        <w:tc>
          <w:tcPr>
            <w:tcW w:w="1225" w:type="dxa"/>
            <w:gridSpan w:val="3"/>
            <w:tcBorders>
              <w:top w:val="nil"/>
              <w:left w:val="nil"/>
              <w:bottom w:val="nil"/>
              <w:right w:val="single" w:sz="4" w:space="0" w:color="auto"/>
            </w:tcBorders>
            <w:shd w:val="clear" w:color="auto" w:fill="auto"/>
            <w:noWrap/>
            <w:vAlign w:val="center"/>
            <w:hideMark/>
          </w:tcPr>
          <w:p w14:paraId="260E927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m3</w:t>
            </w:r>
            <w:proofErr w:type="gramEnd"/>
          </w:p>
        </w:tc>
        <w:tc>
          <w:tcPr>
            <w:tcW w:w="1200" w:type="dxa"/>
            <w:tcBorders>
              <w:top w:val="nil"/>
              <w:left w:val="nil"/>
              <w:bottom w:val="nil"/>
              <w:right w:val="single" w:sz="4" w:space="0" w:color="auto"/>
            </w:tcBorders>
            <w:shd w:val="clear" w:color="auto" w:fill="auto"/>
            <w:noWrap/>
            <w:vAlign w:val="center"/>
            <w:hideMark/>
          </w:tcPr>
          <w:p w14:paraId="18165453"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720,0000 </w:t>
            </w:r>
          </w:p>
        </w:tc>
      </w:tr>
      <w:tr w:rsidR="000E2170" w:rsidRPr="000E2170" w14:paraId="5A9DFB0A"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0DC337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5AAF0D15"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60 m³/mês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0895C8F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754B08D0"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3E3EC9B4"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79B482A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SC04150050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1D0425B8"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Calha fechada, de tabuas de madeira </w:t>
            </w:r>
            <w:proofErr w:type="gramStart"/>
            <w:r w:rsidRPr="000E2170">
              <w:rPr>
                <w:rFonts w:ascii="Arial" w:eastAsia="Times New Roman" w:hAnsi="Arial" w:cs="Arial"/>
                <w:color w:val="000000"/>
                <w:sz w:val="16"/>
                <w:szCs w:val="16"/>
                <w:lang w:eastAsia="pt-BR"/>
              </w:rPr>
              <w:t>serrada</w:t>
            </w:r>
            <w:proofErr w:type="gramEnd"/>
          </w:p>
        </w:tc>
        <w:tc>
          <w:tcPr>
            <w:tcW w:w="1225" w:type="dxa"/>
            <w:gridSpan w:val="3"/>
            <w:tcBorders>
              <w:top w:val="nil"/>
              <w:left w:val="nil"/>
              <w:bottom w:val="nil"/>
              <w:right w:val="single" w:sz="4" w:space="0" w:color="auto"/>
            </w:tcBorders>
            <w:shd w:val="clear" w:color="auto" w:fill="auto"/>
            <w:noWrap/>
            <w:vAlign w:val="center"/>
            <w:hideMark/>
          </w:tcPr>
          <w:p w14:paraId="4327C56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m</w:t>
            </w:r>
          </w:p>
        </w:tc>
        <w:tc>
          <w:tcPr>
            <w:tcW w:w="1200" w:type="dxa"/>
            <w:tcBorders>
              <w:top w:val="nil"/>
              <w:left w:val="nil"/>
              <w:bottom w:val="nil"/>
              <w:right w:val="single" w:sz="4" w:space="0" w:color="auto"/>
            </w:tcBorders>
            <w:shd w:val="clear" w:color="auto" w:fill="auto"/>
            <w:noWrap/>
            <w:vAlign w:val="center"/>
            <w:hideMark/>
          </w:tcPr>
          <w:p w14:paraId="67CCFE25"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60,0000 </w:t>
            </w:r>
          </w:p>
        </w:tc>
      </w:tr>
      <w:tr w:rsidR="000E2170" w:rsidRPr="000E2170" w14:paraId="084782AE"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09CCC65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0FE12004"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5</w:t>
            </w:r>
            <w:proofErr w:type="gramEnd"/>
            <w:r w:rsidRPr="000E2170">
              <w:rPr>
                <w:rFonts w:ascii="Arial" w:eastAsia="Times New Roman" w:hAnsi="Arial" w:cs="Arial"/>
                <w:b/>
                <w:bCs/>
                <w:color w:val="0070C0"/>
                <w:sz w:val="16"/>
                <w:szCs w:val="16"/>
                <w:lang w:eastAsia="pt-BR"/>
              </w:rPr>
              <w:t xml:space="preserve"> m/mês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4A96065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787DAC4A"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371C22DD"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A6D00F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SC19150150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2CBB119"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 xml:space="preserve">Corte com </w:t>
            </w:r>
            <w:proofErr w:type="spellStart"/>
            <w:r w:rsidRPr="000E2170">
              <w:rPr>
                <w:rFonts w:ascii="Arial" w:eastAsia="Times New Roman" w:hAnsi="Arial" w:cs="Arial"/>
                <w:color w:val="000000"/>
                <w:sz w:val="16"/>
                <w:szCs w:val="16"/>
                <w:lang w:eastAsia="pt-BR"/>
              </w:rPr>
              <w:t>macarico</w:t>
            </w:r>
            <w:proofErr w:type="spellEnd"/>
            <w:r w:rsidRPr="000E2170">
              <w:rPr>
                <w:rFonts w:ascii="Arial" w:eastAsia="Times New Roman" w:hAnsi="Arial" w:cs="Arial"/>
                <w:color w:val="000000"/>
                <w:sz w:val="16"/>
                <w:szCs w:val="16"/>
                <w:lang w:eastAsia="pt-BR"/>
              </w:rPr>
              <w:t xml:space="preserve"> manual de oxiacetileno em chapa de </w:t>
            </w:r>
            <w:proofErr w:type="spellStart"/>
            <w:r w:rsidRPr="000E2170">
              <w:rPr>
                <w:rFonts w:ascii="Arial" w:eastAsia="Times New Roman" w:hAnsi="Arial" w:cs="Arial"/>
                <w:color w:val="000000"/>
                <w:sz w:val="16"/>
                <w:szCs w:val="16"/>
                <w:lang w:eastAsia="pt-BR"/>
              </w:rPr>
              <w:t>aco</w:t>
            </w:r>
            <w:proofErr w:type="spellEnd"/>
            <w:r w:rsidRPr="000E2170">
              <w:rPr>
                <w:rFonts w:ascii="Arial" w:eastAsia="Times New Roman" w:hAnsi="Arial" w:cs="Arial"/>
                <w:color w:val="000000"/>
                <w:sz w:val="16"/>
                <w:szCs w:val="16"/>
                <w:lang w:eastAsia="pt-BR"/>
              </w:rPr>
              <w:t xml:space="preserve"> de 5/16"</w:t>
            </w:r>
            <w:proofErr w:type="gramEnd"/>
            <w:r w:rsidRPr="000E2170">
              <w:rPr>
                <w:rFonts w:ascii="Arial" w:eastAsia="Times New Roman" w:hAnsi="Arial" w:cs="Arial"/>
                <w:color w:val="000000"/>
                <w:sz w:val="16"/>
                <w:szCs w:val="16"/>
                <w:lang w:eastAsia="pt-BR"/>
              </w:rPr>
              <w:t xml:space="preserve"> de espessura.(desonerado)</w:t>
            </w:r>
          </w:p>
        </w:tc>
        <w:tc>
          <w:tcPr>
            <w:tcW w:w="1225" w:type="dxa"/>
            <w:gridSpan w:val="3"/>
            <w:tcBorders>
              <w:top w:val="nil"/>
              <w:left w:val="nil"/>
              <w:bottom w:val="nil"/>
              <w:right w:val="single" w:sz="4" w:space="0" w:color="auto"/>
            </w:tcBorders>
            <w:shd w:val="clear" w:color="auto" w:fill="auto"/>
            <w:noWrap/>
            <w:vAlign w:val="center"/>
            <w:hideMark/>
          </w:tcPr>
          <w:p w14:paraId="5B55AE9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m</w:t>
            </w:r>
          </w:p>
        </w:tc>
        <w:tc>
          <w:tcPr>
            <w:tcW w:w="1200" w:type="dxa"/>
            <w:tcBorders>
              <w:top w:val="nil"/>
              <w:left w:val="nil"/>
              <w:bottom w:val="nil"/>
              <w:right w:val="single" w:sz="4" w:space="0" w:color="auto"/>
            </w:tcBorders>
            <w:shd w:val="clear" w:color="auto" w:fill="auto"/>
            <w:noWrap/>
            <w:vAlign w:val="center"/>
            <w:hideMark/>
          </w:tcPr>
          <w:p w14:paraId="0118FFDB"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540,0000 </w:t>
            </w:r>
          </w:p>
        </w:tc>
      </w:tr>
      <w:tr w:rsidR="000E2170" w:rsidRPr="000E2170" w14:paraId="03FD87E5"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D725BD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373B21F3"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45 m/mês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729239F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6EC7D9DB"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33409552"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0530DD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SC19150200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7D47E7E5"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 xml:space="preserve">Corte com </w:t>
            </w:r>
            <w:proofErr w:type="spellStart"/>
            <w:r w:rsidRPr="000E2170">
              <w:rPr>
                <w:rFonts w:ascii="Arial" w:eastAsia="Times New Roman" w:hAnsi="Arial" w:cs="Arial"/>
                <w:color w:val="000000"/>
                <w:sz w:val="16"/>
                <w:szCs w:val="16"/>
                <w:lang w:eastAsia="pt-BR"/>
              </w:rPr>
              <w:t>macarico</w:t>
            </w:r>
            <w:proofErr w:type="spellEnd"/>
            <w:r w:rsidRPr="000E2170">
              <w:rPr>
                <w:rFonts w:ascii="Arial" w:eastAsia="Times New Roman" w:hAnsi="Arial" w:cs="Arial"/>
                <w:color w:val="000000"/>
                <w:sz w:val="16"/>
                <w:szCs w:val="16"/>
                <w:lang w:eastAsia="pt-BR"/>
              </w:rPr>
              <w:t xml:space="preserve"> manual de oxiacetileno em chapa de </w:t>
            </w:r>
            <w:proofErr w:type="spellStart"/>
            <w:r w:rsidRPr="000E2170">
              <w:rPr>
                <w:rFonts w:ascii="Arial" w:eastAsia="Times New Roman" w:hAnsi="Arial" w:cs="Arial"/>
                <w:color w:val="000000"/>
                <w:sz w:val="16"/>
                <w:szCs w:val="16"/>
                <w:lang w:eastAsia="pt-BR"/>
              </w:rPr>
              <w:t>aco</w:t>
            </w:r>
            <w:proofErr w:type="spellEnd"/>
            <w:r w:rsidRPr="000E2170">
              <w:rPr>
                <w:rFonts w:ascii="Arial" w:eastAsia="Times New Roman" w:hAnsi="Arial" w:cs="Arial"/>
                <w:color w:val="000000"/>
                <w:sz w:val="16"/>
                <w:szCs w:val="16"/>
                <w:lang w:eastAsia="pt-BR"/>
              </w:rPr>
              <w:t xml:space="preserve"> de 3/8"</w:t>
            </w:r>
            <w:proofErr w:type="gramEnd"/>
            <w:r w:rsidRPr="000E2170">
              <w:rPr>
                <w:rFonts w:ascii="Arial" w:eastAsia="Times New Roman" w:hAnsi="Arial" w:cs="Arial"/>
                <w:color w:val="000000"/>
                <w:sz w:val="16"/>
                <w:szCs w:val="16"/>
                <w:lang w:eastAsia="pt-BR"/>
              </w:rPr>
              <w:t xml:space="preserve"> de </w:t>
            </w:r>
            <w:r w:rsidRPr="000E2170">
              <w:rPr>
                <w:rFonts w:ascii="Arial" w:eastAsia="Times New Roman" w:hAnsi="Arial" w:cs="Arial"/>
                <w:color w:val="000000"/>
                <w:sz w:val="16"/>
                <w:szCs w:val="16"/>
                <w:lang w:eastAsia="pt-BR"/>
              </w:rPr>
              <w:lastRenderedPageBreak/>
              <w:t>espessura.(desonerado)</w:t>
            </w:r>
          </w:p>
        </w:tc>
        <w:tc>
          <w:tcPr>
            <w:tcW w:w="1225" w:type="dxa"/>
            <w:gridSpan w:val="3"/>
            <w:tcBorders>
              <w:top w:val="nil"/>
              <w:left w:val="nil"/>
              <w:bottom w:val="nil"/>
              <w:right w:val="single" w:sz="4" w:space="0" w:color="auto"/>
            </w:tcBorders>
            <w:shd w:val="clear" w:color="auto" w:fill="auto"/>
            <w:noWrap/>
            <w:vAlign w:val="center"/>
            <w:hideMark/>
          </w:tcPr>
          <w:p w14:paraId="4A982BC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lastRenderedPageBreak/>
              <w:t>m</w:t>
            </w:r>
          </w:p>
        </w:tc>
        <w:tc>
          <w:tcPr>
            <w:tcW w:w="1200" w:type="dxa"/>
            <w:tcBorders>
              <w:top w:val="nil"/>
              <w:left w:val="nil"/>
              <w:bottom w:val="nil"/>
              <w:right w:val="single" w:sz="4" w:space="0" w:color="auto"/>
            </w:tcBorders>
            <w:shd w:val="clear" w:color="auto" w:fill="auto"/>
            <w:noWrap/>
            <w:vAlign w:val="center"/>
            <w:hideMark/>
          </w:tcPr>
          <w:p w14:paraId="4AD39D26"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540,0000 </w:t>
            </w:r>
          </w:p>
        </w:tc>
      </w:tr>
      <w:tr w:rsidR="000E2170" w:rsidRPr="000E2170" w14:paraId="360D17EB"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FAD2E7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lastRenderedPageBreak/>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41DBCC71"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45 m/mês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283EDCA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0EA39EBB"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4FF0291"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F5B5DC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ET19100050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5F285E3F"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Aluguel de escoramento tubular em obras de arte</w:t>
            </w:r>
          </w:p>
        </w:tc>
        <w:tc>
          <w:tcPr>
            <w:tcW w:w="1225" w:type="dxa"/>
            <w:gridSpan w:val="3"/>
            <w:tcBorders>
              <w:top w:val="nil"/>
              <w:left w:val="nil"/>
              <w:bottom w:val="nil"/>
              <w:right w:val="single" w:sz="4" w:space="0" w:color="auto"/>
            </w:tcBorders>
            <w:shd w:val="clear" w:color="auto" w:fill="auto"/>
            <w:noWrap/>
            <w:vAlign w:val="center"/>
            <w:hideMark/>
          </w:tcPr>
          <w:p w14:paraId="2AB48C6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m3</w:t>
            </w:r>
            <w:proofErr w:type="gramEnd"/>
            <w:r w:rsidRPr="000E2170">
              <w:rPr>
                <w:rFonts w:ascii="Arial" w:eastAsia="Times New Roman" w:hAnsi="Arial" w:cs="Arial"/>
                <w:color w:val="000000"/>
                <w:sz w:val="16"/>
                <w:szCs w:val="16"/>
                <w:lang w:eastAsia="pt-BR"/>
              </w:rPr>
              <w:t>.mes</w:t>
            </w:r>
          </w:p>
        </w:tc>
        <w:tc>
          <w:tcPr>
            <w:tcW w:w="1200" w:type="dxa"/>
            <w:tcBorders>
              <w:top w:val="nil"/>
              <w:left w:val="nil"/>
              <w:bottom w:val="nil"/>
              <w:right w:val="single" w:sz="4" w:space="0" w:color="auto"/>
            </w:tcBorders>
            <w:shd w:val="clear" w:color="auto" w:fill="auto"/>
            <w:noWrap/>
            <w:vAlign w:val="center"/>
            <w:hideMark/>
          </w:tcPr>
          <w:p w14:paraId="6B7A1185"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480,0000 </w:t>
            </w:r>
          </w:p>
        </w:tc>
      </w:tr>
      <w:tr w:rsidR="000E2170" w:rsidRPr="000E2170" w14:paraId="6F60C206"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06125A3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091B5B74"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40 m³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79902D7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2B2CC3D0"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928AF96"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6E005A9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ET19100100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1EA10B62"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Montagem e desmontagem de escoramento tubular normal</w:t>
            </w:r>
          </w:p>
        </w:tc>
        <w:tc>
          <w:tcPr>
            <w:tcW w:w="1225" w:type="dxa"/>
            <w:gridSpan w:val="3"/>
            <w:tcBorders>
              <w:top w:val="nil"/>
              <w:left w:val="nil"/>
              <w:bottom w:val="nil"/>
              <w:right w:val="single" w:sz="4" w:space="0" w:color="auto"/>
            </w:tcBorders>
            <w:shd w:val="clear" w:color="auto" w:fill="auto"/>
            <w:noWrap/>
            <w:vAlign w:val="center"/>
            <w:hideMark/>
          </w:tcPr>
          <w:p w14:paraId="233E7A0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m3</w:t>
            </w:r>
            <w:proofErr w:type="gramEnd"/>
          </w:p>
        </w:tc>
        <w:tc>
          <w:tcPr>
            <w:tcW w:w="1200" w:type="dxa"/>
            <w:tcBorders>
              <w:top w:val="nil"/>
              <w:left w:val="nil"/>
              <w:bottom w:val="nil"/>
              <w:right w:val="single" w:sz="4" w:space="0" w:color="auto"/>
            </w:tcBorders>
            <w:shd w:val="clear" w:color="auto" w:fill="auto"/>
            <w:noWrap/>
            <w:vAlign w:val="center"/>
            <w:hideMark/>
          </w:tcPr>
          <w:p w14:paraId="2EDD418E"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480,0000 </w:t>
            </w:r>
          </w:p>
        </w:tc>
      </w:tr>
      <w:tr w:rsidR="000E2170" w:rsidRPr="000E2170" w14:paraId="0FF04C2F"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8E506E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7545A31A"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40 m³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0B8F139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0AEF0DC7"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19CACB52" w14:textId="77777777" w:rsidTr="00E864DF">
        <w:trPr>
          <w:trHeight w:val="255"/>
        </w:trPr>
        <w:tc>
          <w:tcPr>
            <w:tcW w:w="3026" w:type="dxa"/>
            <w:gridSpan w:val="2"/>
            <w:tcBorders>
              <w:top w:val="single" w:sz="4" w:space="0" w:color="auto"/>
              <w:left w:val="single" w:sz="4" w:space="0" w:color="auto"/>
              <w:bottom w:val="nil"/>
              <w:right w:val="nil"/>
            </w:tcBorders>
            <w:shd w:val="clear" w:color="000000" w:fill="B7DEE8"/>
            <w:noWrap/>
            <w:vAlign w:val="center"/>
            <w:hideMark/>
          </w:tcPr>
          <w:p w14:paraId="10A76618"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EQUIPAMENTOS</w:t>
            </w:r>
          </w:p>
        </w:tc>
        <w:tc>
          <w:tcPr>
            <w:tcW w:w="1823" w:type="dxa"/>
            <w:tcBorders>
              <w:top w:val="nil"/>
              <w:left w:val="nil"/>
              <w:bottom w:val="nil"/>
              <w:right w:val="nil"/>
            </w:tcBorders>
            <w:shd w:val="clear" w:color="000000" w:fill="B7DEE8"/>
            <w:noWrap/>
            <w:vAlign w:val="center"/>
            <w:hideMark/>
          </w:tcPr>
          <w:p w14:paraId="010450FC"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nil"/>
              <w:right w:val="nil"/>
            </w:tcBorders>
            <w:shd w:val="clear" w:color="000000" w:fill="B7DEE8"/>
            <w:noWrap/>
            <w:vAlign w:val="center"/>
            <w:hideMark/>
          </w:tcPr>
          <w:p w14:paraId="1DA371BF"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nil"/>
              <w:right w:val="nil"/>
            </w:tcBorders>
            <w:shd w:val="clear" w:color="000000" w:fill="B7DEE8"/>
            <w:noWrap/>
            <w:vAlign w:val="center"/>
            <w:hideMark/>
          </w:tcPr>
          <w:p w14:paraId="224F6795"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nil"/>
              <w:right w:val="nil"/>
            </w:tcBorders>
            <w:shd w:val="clear" w:color="000000" w:fill="B7DEE8"/>
            <w:noWrap/>
            <w:vAlign w:val="center"/>
            <w:hideMark/>
          </w:tcPr>
          <w:p w14:paraId="5B45912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val="restart"/>
            <w:tcBorders>
              <w:top w:val="nil"/>
              <w:left w:val="nil"/>
              <w:right w:val="single" w:sz="4" w:space="0" w:color="auto"/>
            </w:tcBorders>
            <w:shd w:val="clear" w:color="000000" w:fill="B7DEE8"/>
            <w:noWrap/>
            <w:vAlign w:val="center"/>
            <w:hideMark/>
          </w:tcPr>
          <w:p w14:paraId="16DDD148"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p w14:paraId="56B285FB"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r>
      <w:tr w:rsidR="000E2170" w:rsidRPr="000E2170" w14:paraId="24F7D966" w14:textId="77777777" w:rsidTr="00E864DF">
        <w:trPr>
          <w:trHeight w:val="255"/>
        </w:trPr>
        <w:tc>
          <w:tcPr>
            <w:tcW w:w="1200" w:type="dxa"/>
            <w:tcBorders>
              <w:top w:val="nil"/>
              <w:left w:val="single" w:sz="4" w:space="0" w:color="auto"/>
              <w:bottom w:val="single" w:sz="4" w:space="0" w:color="auto"/>
              <w:right w:val="nil"/>
            </w:tcBorders>
            <w:shd w:val="clear" w:color="000000" w:fill="B7DEE8"/>
            <w:noWrap/>
            <w:vAlign w:val="center"/>
            <w:hideMark/>
          </w:tcPr>
          <w:p w14:paraId="13E6DA2A"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6" w:type="dxa"/>
            <w:tcBorders>
              <w:top w:val="nil"/>
              <w:left w:val="nil"/>
              <w:bottom w:val="single" w:sz="4" w:space="0" w:color="auto"/>
              <w:right w:val="nil"/>
            </w:tcBorders>
            <w:shd w:val="clear" w:color="000000" w:fill="B7DEE8"/>
            <w:noWrap/>
            <w:vAlign w:val="center"/>
            <w:hideMark/>
          </w:tcPr>
          <w:p w14:paraId="1A4C3AC7"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3" w:type="dxa"/>
            <w:tcBorders>
              <w:top w:val="nil"/>
              <w:left w:val="nil"/>
              <w:bottom w:val="single" w:sz="4" w:space="0" w:color="auto"/>
              <w:right w:val="nil"/>
            </w:tcBorders>
            <w:shd w:val="clear" w:color="000000" w:fill="B7DEE8"/>
            <w:noWrap/>
            <w:vAlign w:val="center"/>
            <w:hideMark/>
          </w:tcPr>
          <w:p w14:paraId="79779CA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single" w:sz="4" w:space="0" w:color="auto"/>
              <w:right w:val="nil"/>
            </w:tcBorders>
            <w:shd w:val="clear" w:color="000000" w:fill="B7DEE8"/>
            <w:noWrap/>
            <w:vAlign w:val="center"/>
            <w:hideMark/>
          </w:tcPr>
          <w:p w14:paraId="7CC109D4"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single" w:sz="4" w:space="0" w:color="auto"/>
              <w:right w:val="nil"/>
            </w:tcBorders>
            <w:shd w:val="clear" w:color="000000" w:fill="B7DEE8"/>
            <w:noWrap/>
            <w:vAlign w:val="center"/>
            <w:hideMark/>
          </w:tcPr>
          <w:p w14:paraId="14A30A85"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single" w:sz="4" w:space="0" w:color="auto"/>
              <w:right w:val="nil"/>
            </w:tcBorders>
            <w:shd w:val="clear" w:color="000000" w:fill="B7DEE8"/>
            <w:noWrap/>
            <w:vAlign w:val="center"/>
            <w:hideMark/>
          </w:tcPr>
          <w:p w14:paraId="4DD7579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tcBorders>
              <w:left w:val="nil"/>
              <w:bottom w:val="single" w:sz="4" w:space="0" w:color="auto"/>
              <w:right w:val="single" w:sz="4" w:space="0" w:color="auto"/>
            </w:tcBorders>
            <w:shd w:val="clear" w:color="000000" w:fill="B7DEE8"/>
            <w:noWrap/>
            <w:vAlign w:val="center"/>
            <w:hideMark/>
          </w:tcPr>
          <w:p w14:paraId="5947724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p>
        </w:tc>
      </w:tr>
      <w:tr w:rsidR="000E2170" w:rsidRPr="000E2170" w14:paraId="7B2EB5C1"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535BDC1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EQ04050450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6176DD9"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Caminhao</w:t>
            </w:r>
            <w:proofErr w:type="spellEnd"/>
            <w:r w:rsidRPr="000E2170">
              <w:rPr>
                <w:rFonts w:ascii="Arial" w:eastAsia="Times New Roman" w:hAnsi="Arial" w:cs="Arial"/>
                <w:color w:val="000000"/>
                <w:sz w:val="16"/>
                <w:szCs w:val="16"/>
                <w:lang w:eastAsia="pt-BR"/>
              </w:rPr>
              <w:t xml:space="preserve"> Carroceria </w:t>
            </w:r>
            <w:proofErr w:type="gramStart"/>
            <w:r w:rsidRPr="000E2170">
              <w:rPr>
                <w:rFonts w:ascii="Arial" w:eastAsia="Times New Roman" w:hAnsi="Arial" w:cs="Arial"/>
                <w:color w:val="000000"/>
                <w:sz w:val="16"/>
                <w:szCs w:val="16"/>
                <w:lang w:eastAsia="pt-BR"/>
              </w:rPr>
              <w:t>fixa,</w:t>
            </w:r>
            <w:proofErr w:type="gramEnd"/>
            <w:r w:rsidRPr="000E2170">
              <w:rPr>
                <w:rFonts w:ascii="Arial" w:eastAsia="Times New Roman" w:hAnsi="Arial" w:cs="Arial"/>
                <w:color w:val="000000"/>
                <w:sz w:val="16"/>
                <w:szCs w:val="16"/>
                <w:lang w:eastAsia="pt-BR"/>
              </w:rPr>
              <w:t xml:space="preserve"> capacidade de 7,5t, cesto duplo, </w:t>
            </w:r>
            <w:proofErr w:type="spellStart"/>
            <w:r w:rsidRPr="000E2170">
              <w:rPr>
                <w:rFonts w:ascii="Arial" w:eastAsia="Times New Roman" w:hAnsi="Arial" w:cs="Arial"/>
                <w:color w:val="000000"/>
                <w:sz w:val="16"/>
                <w:szCs w:val="16"/>
                <w:lang w:eastAsia="pt-BR"/>
              </w:rPr>
              <w:t>lanca</w:t>
            </w:r>
            <w:proofErr w:type="spellEnd"/>
            <w:r w:rsidRPr="000E2170">
              <w:rPr>
                <w:rFonts w:ascii="Arial" w:eastAsia="Times New Roman" w:hAnsi="Arial" w:cs="Arial"/>
                <w:color w:val="000000"/>
                <w:sz w:val="16"/>
                <w:szCs w:val="16"/>
                <w:lang w:eastAsia="pt-BR"/>
              </w:rPr>
              <w:t xml:space="preserve"> com cesto duplo com alcance de 16m de altura. CP</w:t>
            </w:r>
          </w:p>
        </w:tc>
        <w:tc>
          <w:tcPr>
            <w:tcW w:w="1225" w:type="dxa"/>
            <w:gridSpan w:val="3"/>
            <w:tcBorders>
              <w:top w:val="nil"/>
              <w:left w:val="nil"/>
              <w:bottom w:val="nil"/>
              <w:right w:val="single" w:sz="4" w:space="0" w:color="auto"/>
            </w:tcBorders>
            <w:shd w:val="clear" w:color="auto" w:fill="auto"/>
            <w:noWrap/>
            <w:vAlign w:val="center"/>
            <w:hideMark/>
          </w:tcPr>
          <w:p w14:paraId="4BDDCB3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16CABFD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189,0000 </w:t>
            </w:r>
          </w:p>
        </w:tc>
      </w:tr>
      <w:tr w:rsidR="000E2170" w:rsidRPr="000E2170" w14:paraId="18961310"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9FFA9B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701ED461"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ml:space="preserve">. x 45 h/mês x </w:t>
            </w:r>
            <w:proofErr w:type="gramStart"/>
            <w:r w:rsidRPr="000E2170">
              <w:rPr>
                <w:rFonts w:ascii="Arial" w:eastAsia="Times New Roman" w:hAnsi="Arial" w:cs="Arial"/>
                <w:b/>
                <w:bCs/>
                <w:color w:val="0070C0"/>
                <w:sz w:val="16"/>
                <w:szCs w:val="16"/>
                <w:lang w:eastAsia="pt-BR"/>
              </w:rPr>
              <w:t>6</w:t>
            </w:r>
            <w:proofErr w:type="gramEnd"/>
            <w:r w:rsidRPr="000E2170">
              <w:rPr>
                <w:rFonts w:ascii="Arial" w:eastAsia="Times New Roman" w:hAnsi="Arial" w:cs="Arial"/>
                <w:b/>
                <w:bCs/>
                <w:color w:val="0070C0"/>
                <w:sz w:val="16"/>
                <w:szCs w:val="16"/>
                <w:lang w:eastAsia="pt-BR"/>
              </w:rPr>
              <w:t xml:space="preserve"> meses x 70%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69C6739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7D4D467D"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9ADAB1E"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506604C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EQ04050456</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74D260CB"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Caminhao</w:t>
            </w:r>
            <w:proofErr w:type="spellEnd"/>
            <w:r w:rsidRPr="000E2170">
              <w:rPr>
                <w:rFonts w:ascii="Arial" w:eastAsia="Times New Roman" w:hAnsi="Arial" w:cs="Arial"/>
                <w:color w:val="000000"/>
                <w:sz w:val="16"/>
                <w:szCs w:val="16"/>
                <w:lang w:eastAsia="pt-BR"/>
              </w:rPr>
              <w:t xml:space="preserve"> Carroceria </w:t>
            </w:r>
            <w:proofErr w:type="gramStart"/>
            <w:r w:rsidRPr="000E2170">
              <w:rPr>
                <w:rFonts w:ascii="Arial" w:eastAsia="Times New Roman" w:hAnsi="Arial" w:cs="Arial"/>
                <w:color w:val="000000"/>
                <w:sz w:val="16"/>
                <w:szCs w:val="16"/>
                <w:lang w:eastAsia="pt-BR"/>
              </w:rPr>
              <w:t>fixa,</w:t>
            </w:r>
            <w:proofErr w:type="gramEnd"/>
            <w:r w:rsidRPr="000E2170">
              <w:rPr>
                <w:rFonts w:ascii="Arial" w:eastAsia="Times New Roman" w:hAnsi="Arial" w:cs="Arial"/>
                <w:color w:val="000000"/>
                <w:sz w:val="16"/>
                <w:szCs w:val="16"/>
                <w:lang w:eastAsia="pt-BR"/>
              </w:rPr>
              <w:t xml:space="preserve"> capacidade de 7,5t, cesto duplo, </w:t>
            </w:r>
            <w:proofErr w:type="spellStart"/>
            <w:r w:rsidRPr="000E2170">
              <w:rPr>
                <w:rFonts w:ascii="Arial" w:eastAsia="Times New Roman" w:hAnsi="Arial" w:cs="Arial"/>
                <w:color w:val="000000"/>
                <w:sz w:val="16"/>
                <w:szCs w:val="16"/>
                <w:lang w:eastAsia="pt-BR"/>
              </w:rPr>
              <w:t>lanca</w:t>
            </w:r>
            <w:proofErr w:type="spellEnd"/>
            <w:r w:rsidRPr="000E2170">
              <w:rPr>
                <w:rFonts w:ascii="Arial" w:eastAsia="Times New Roman" w:hAnsi="Arial" w:cs="Arial"/>
                <w:color w:val="000000"/>
                <w:sz w:val="16"/>
                <w:szCs w:val="16"/>
                <w:lang w:eastAsia="pt-BR"/>
              </w:rPr>
              <w:t xml:space="preserve"> com cesto duplo com alcance de 16m de altura. CI</w:t>
            </w:r>
          </w:p>
        </w:tc>
        <w:tc>
          <w:tcPr>
            <w:tcW w:w="1225" w:type="dxa"/>
            <w:gridSpan w:val="3"/>
            <w:tcBorders>
              <w:top w:val="nil"/>
              <w:left w:val="nil"/>
              <w:bottom w:val="nil"/>
              <w:right w:val="single" w:sz="4" w:space="0" w:color="auto"/>
            </w:tcBorders>
            <w:shd w:val="clear" w:color="auto" w:fill="auto"/>
            <w:noWrap/>
            <w:vAlign w:val="center"/>
            <w:hideMark/>
          </w:tcPr>
          <w:p w14:paraId="45D83A6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1345D94A"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81,0000 </w:t>
            </w:r>
          </w:p>
        </w:tc>
      </w:tr>
      <w:tr w:rsidR="000E2170" w:rsidRPr="000E2170" w14:paraId="1AAB65B1"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68AA9C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60A08904"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ml:space="preserve">. x 45 h/mês x </w:t>
            </w:r>
            <w:proofErr w:type="gramStart"/>
            <w:r w:rsidRPr="000E2170">
              <w:rPr>
                <w:rFonts w:ascii="Arial" w:eastAsia="Times New Roman" w:hAnsi="Arial" w:cs="Arial"/>
                <w:b/>
                <w:bCs/>
                <w:color w:val="0070C0"/>
                <w:sz w:val="16"/>
                <w:szCs w:val="16"/>
                <w:lang w:eastAsia="pt-BR"/>
              </w:rPr>
              <w:t>6</w:t>
            </w:r>
            <w:proofErr w:type="gramEnd"/>
            <w:r w:rsidRPr="000E2170">
              <w:rPr>
                <w:rFonts w:ascii="Arial" w:eastAsia="Times New Roman" w:hAnsi="Arial" w:cs="Arial"/>
                <w:b/>
                <w:bCs/>
                <w:color w:val="0070C0"/>
                <w:sz w:val="16"/>
                <w:szCs w:val="16"/>
                <w:lang w:eastAsia="pt-BR"/>
              </w:rPr>
              <w:t xml:space="preserve"> meses x 30%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09B5481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0A9BEBA2"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18987756"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C6907D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EQ04050415</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245EF3CA"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Caminhao</w:t>
            </w:r>
            <w:proofErr w:type="spellEnd"/>
            <w:r w:rsidRPr="000E2170">
              <w:rPr>
                <w:rFonts w:ascii="Arial" w:eastAsia="Times New Roman" w:hAnsi="Arial" w:cs="Arial"/>
                <w:color w:val="000000"/>
                <w:sz w:val="16"/>
                <w:szCs w:val="16"/>
                <w:lang w:eastAsia="pt-BR"/>
              </w:rPr>
              <w:t xml:space="preserve"> com Carroceria Fixa, capacidade de 7,5t - </w:t>
            </w:r>
            <w:proofErr w:type="spellStart"/>
            <w:r w:rsidRPr="000E2170">
              <w:rPr>
                <w:rFonts w:ascii="Arial" w:eastAsia="Times New Roman" w:hAnsi="Arial" w:cs="Arial"/>
                <w:color w:val="000000"/>
                <w:sz w:val="16"/>
                <w:szCs w:val="16"/>
                <w:lang w:eastAsia="pt-BR"/>
              </w:rPr>
              <w:t>Munck</w:t>
            </w:r>
            <w:proofErr w:type="spellEnd"/>
            <w:r w:rsidRPr="000E2170">
              <w:rPr>
                <w:rFonts w:ascii="Arial" w:eastAsia="Times New Roman" w:hAnsi="Arial" w:cs="Arial"/>
                <w:color w:val="000000"/>
                <w:sz w:val="16"/>
                <w:szCs w:val="16"/>
                <w:lang w:eastAsia="pt-BR"/>
              </w:rPr>
              <w:t xml:space="preserve"> - </w:t>
            </w:r>
            <w:proofErr w:type="gramStart"/>
            <w:r w:rsidRPr="000E2170">
              <w:rPr>
                <w:rFonts w:ascii="Arial" w:eastAsia="Times New Roman" w:hAnsi="Arial" w:cs="Arial"/>
                <w:color w:val="000000"/>
                <w:sz w:val="16"/>
                <w:szCs w:val="16"/>
                <w:lang w:eastAsia="pt-BR"/>
              </w:rPr>
              <w:t>CP</w:t>
            </w:r>
            <w:proofErr w:type="gramEnd"/>
          </w:p>
        </w:tc>
        <w:tc>
          <w:tcPr>
            <w:tcW w:w="1225" w:type="dxa"/>
            <w:gridSpan w:val="3"/>
            <w:tcBorders>
              <w:top w:val="nil"/>
              <w:left w:val="nil"/>
              <w:bottom w:val="nil"/>
              <w:right w:val="single" w:sz="4" w:space="0" w:color="auto"/>
            </w:tcBorders>
            <w:shd w:val="clear" w:color="auto" w:fill="auto"/>
            <w:noWrap/>
            <w:vAlign w:val="center"/>
            <w:hideMark/>
          </w:tcPr>
          <w:p w14:paraId="69BB4BB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5153D82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1024,8000 </w:t>
            </w:r>
          </w:p>
        </w:tc>
      </w:tr>
      <w:tr w:rsidR="000E2170" w:rsidRPr="000E2170" w14:paraId="4CAE084D"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C26DAF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69A9E19B"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ml:space="preserve">. x 183 h/mês x </w:t>
            </w:r>
            <w:proofErr w:type="gramStart"/>
            <w:r w:rsidRPr="000E2170">
              <w:rPr>
                <w:rFonts w:ascii="Arial" w:eastAsia="Times New Roman" w:hAnsi="Arial" w:cs="Arial"/>
                <w:b/>
                <w:bCs/>
                <w:color w:val="0070C0"/>
                <w:sz w:val="16"/>
                <w:szCs w:val="16"/>
                <w:lang w:eastAsia="pt-BR"/>
              </w:rPr>
              <w:t>8</w:t>
            </w:r>
            <w:proofErr w:type="gramEnd"/>
            <w:r w:rsidRPr="000E2170">
              <w:rPr>
                <w:rFonts w:ascii="Arial" w:eastAsia="Times New Roman" w:hAnsi="Arial" w:cs="Arial"/>
                <w:b/>
                <w:bCs/>
                <w:color w:val="0070C0"/>
                <w:sz w:val="16"/>
                <w:szCs w:val="16"/>
                <w:lang w:eastAsia="pt-BR"/>
              </w:rPr>
              <w:t xml:space="preserve"> meses x 70%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3540EEE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17199D23"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91B39FF"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4B8161D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EQ04050421</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3D935637"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Caminhao</w:t>
            </w:r>
            <w:proofErr w:type="spellEnd"/>
            <w:r w:rsidRPr="000E2170">
              <w:rPr>
                <w:rFonts w:ascii="Arial" w:eastAsia="Times New Roman" w:hAnsi="Arial" w:cs="Arial"/>
                <w:color w:val="000000"/>
                <w:sz w:val="16"/>
                <w:szCs w:val="16"/>
                <w:lang w:eastAsia="pt-BR"/>
              </w:rPr>
              <w:t xml:space="preserve"> com Carroceria Fixa, capacidade de 7,5t - </w:t>
            </w:r>
            <w:proofErr w:type="spellStart"/>
            <w:r w:rsidRPr="000E2170">
              <w:rPr>
                <w:rFonts w:ascii="Arial" w:eastAsia="Times New Roman" w:hAnsi="Arial" w:cs="Arial"/>
                <w:color w:val="000000"/>
                <w:sz w:val="16"/>
                <w:szCs w:val="16"/>
                <w:lang w:eastAsia="pt-BR"/>
              </w:rPr>
              <w:t>Munck</w:t>
            </w:r>
            <w:proofErr w:type="spellEnd"/>
            <w:r w:rsidRPr="000E2170">
              <w:rPr>
                <w:rFonts w:ascii="Arial" w:eastAsia="Times New Roman" w:hAnsi="Arial" w:cs="Arial"/>
                <w:color w:val="000000"/>
                <w:sz w:val="16"/>
                <w:szCs w:val="16"/>
                <w:lang w:eastAsia="pt-BR"/>
              </w:rPr>
              <w:t xml:space="preserve"> - </w:t>
            </w:r>
            <w:proofErr w:type="gramStart"/>
            <w:r w:rsidRPr="000E2170">
              <w:rPr>
                <w:rFonts w:ascii="Arial" w:eastAsia="Times New Roman" w:hAnsi="Arial" w:cs="Arial"/>
                <w:color w:val="000000"/>
                <w:sz w:val="16"/>
                <w:szCs w:val="16"/>
                <w:lang w:eastAsia="pt-BR"/>
              </w:rPr>
              <w:t>CI</w:t>
            </w:r>
            <w:proofErr w:type="gramEnd"/>
          </w:p>
        </w:tc>
        <w:tc>
          <w:tcPr>
            <w:tcW w:w="1225" w:type="dxa"/>
            <w:gridSpan w:val="3"/>
            <w:tcBorders>
              <w:top w:val="nil"/>
              <w:left w:val="nil"/>
              <w:bottom w:val="nil"/>
              <w:right w:val="single" w:sz="4" w:space="0" w:color="auto"/>
            </w:tcBorders>
            <w:shd w:val="clear" w:color="auto" w:fill="auto"/>
            <w:noWrap/>
            <w:vAlign w:val="center"/>
            <w:hideMark/>
          </w:tcPr>
          <w:p w14:paraId="585F3F0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59025246"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439,2000 </w:t>
            </w:r>
          </w:p>
        </w:tc>
      </w:tr>
      <w:tr w:rsidR="000E2170" w:rsidRPr="000E2170" w14:paraId="6DA0AD02"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348CBB1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15F11CF9"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ml:space="preserve">. x 183 h/mês x </w:t>
            </w:r>
            <w:proofErr w:type="gramStart"/>
            <w:r w:rsidRPr="000E2170">
              <w:rPr>
                <w:rFonts w:ascii="Arial" w:eastAsia="Times New Roman" w:hAnsi="Arial" w:cs="Arial"/>
                <w:b/>
                <w:bCs/>
                <w:color w:val="0070C0"/>
                <w:sz w:val="16"/>
                <w:szCs w:val="16"/>
                <w:lang w:eastAsia="pt-BR"/>
              </w:rPr>
              <w:t>8</w:t>
            </w:r>
            <w:proofErr w:type="gramEnd"/>
            <w:r w:rsidRPr="000E2170">
              <w:rPr>
                <w:rFonts w:ascii="Arial" w:eastAsia="Times New Roman" w:hAnsi="Arial" w:cs="Arial"/>
                <w:b/>
                <w:bCs/>
                <w:color w:val="0070C0"/>
                <w:sz w:val="16"/>
                <w:szCs w:val="16"/>
                <w:lang w:eastAsia="pt-BR"/>
              </w:rPr>
              <w:t xml:space="preserve"> meses x 30%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5DF12CD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0852DACD"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38CD7B5E"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481A0AF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EQ04050080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2A231BC4"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Caminhao</w:t>
            </w:r>
            <w:proofErr w:type="spellEnd"/>
            <w:r w:rsidRPr="000E2170">
              <w:rPr>
                <w:rFonts w:ascii="Arial" w:eastAsia="Times New Roman" w:hAnsi="Arial" w:cs="Arial"/>
                <w:color w:val="000000"/>
                <w:sz w:val="16"/>
                <w:szCs w:val="16"/>
                <w:lang w:eastAsia="pt-BR"/>
              </w:rPr>
              <w:t xml:space="preserve"> </w:t>
            </w:r>
            <w:proofErr w:type="spellStart"/>
            <w:r w:rsidRPr="000E2170">
              <w:rPr>
                <w:rFonts w:ascii="Arial" w:eastAsia="Times New Roman" w:hAnsi="Arial" w:cs="Arial"/>
                <w:color w:val="000000"/>
                <w:sz w:val="16"/>
                <w:szCs w:val="16"/>
                <w:lang w:eastAsia="pt-BR"/>
              </w:rPr>
              <w:t>Basc</w:t>
            </w:r>
            <w:proofErr w:type="spellEnd"/>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 xml:space="preserve"> capacidade de 5m³,com motorista. CP</w:t>
            </w:r>
          </w:p>
        </w:tc>
        <w:tc>
          <w:tcPr>
            <w:tcW w:w="1225" w:type="dxa"/>
            <w:gridSpan w:val="3"/>
            <w:tcBorders>
              <w:top w:val="nil"/>
              <w:left w:val="nil"/>
              <w:bottom w:val="nil"/>
              <w:right w:val="single" w:sz="4" w:space="0" w:color="auto"/>
            </w:tcBorders>
            <w:shd w:val="clear" w:color="auto" w:fill="auto"/>
            <w:noWrap/>
            <w:vAlign w:val="center"/>
            <w:hideMark/>
          </w:tcPr>
          <w:p w14:paraId="1FED01F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62718A24"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768,6000 </w:t>
            </w:r>
          </w:p>
        </w:tc>
      </w:tr>
      <w:tr w:rsidR="000E2170" w:rsidRPr="000E2170" w14:paraId="2667848A"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3E029B6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051027CB"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ml:space="preserve">. x 183 h/mês x </w:t>
            </w:r>
            <w:proofErr w:type="gramStart"/>
            <w:r w:rsidRPr="000E2170">
              <w:rPr>
                <w:rFonts w:ascii="Arial" w:eastAsia="Times New Roman" w:hAnsi="Arial" w:cs="Arial"/>
                <w:b/>
                <w:bCs/>
                <w:color w:val="0070C0"/>
                <w:sz w:val="16"/>
                <w:szCs w:val="16"/>
                <w:lang w:eastAsia="pt-BR"/>
              </w:rPr>
              <w:t>6</w:t>
            </w:r>
            <w:proofErr w:type="gramEnd"/>
            <w:r w:rsidRPr="000E2170">
              <w:rPr>
                <w:rFonts w:ascii="Arial" w:eastAsia="Times New Roman" w:hAnsi="Arial" w:cs="Arial"/>
                <w:b/>
                <w:bCs/>
                <w:color w:val="0070C0"/>
                <w:sz w:val="16"/>
                <w:szCs w:val="16"/>
                <w:lang w:eastAsia="pt-BR"/>
              </w:rPr>
              <w:t xml:space="preserve"> meses x 70%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57D34FC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60A7F4CF"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207E2128"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6C5465B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EQ04050083</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7CCF1789"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Caminhao</w:t>
            </w:r>
            <w:proofErr w:type="spellEnd"/>
            <w:r w:rsidRPr="000E2170">
              <w:rPr>
                <w:rFonts w:ascii="Arial" w:eastAsia="Times New Roman" w:hAnsi="Arial" w:cs="Arial"/>
                <w:color w:val="000000"/>
                <w:sz w:val="16"/>
                <w:szCs w:val="16"/>
                <w:lang w:eastAsia="pt-BR"/>
              </w:rPr>
              <w:t xml:space="preserve"> </w:t>
            </w:r>
            <w:proofErr w:type="spellStart"/>
            <w:r w:rsidRPr="000E2170">
              <w:rPr>
                <w:rFonts w:ascii="Arial" w:eastAsia="Times New Roman" w:hAnsi="Arial" w:cs="Arial"/>
                <w:color w:val="000000"/>
                <w:sz w:val="16"/>
                <w:szCs w:val="16"/>
                <w:lang w:eastAsia="pt-BR"/>
              </w:rPr>
              <w:t>Basc</w:t>
            </w:r>
            <w:proofErr w:type="spellEnd"/>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 xml:space="preserve"> capacidade de 5m³,com motorista. CI</w:t>
            </w:r>
          </w:p>
        </w:tc>
        <w:tc>
          <w:tcPr>
            <w:tcW w:w="1225" w:type="dxa"/>
            <w:gridSpan w:val="3"/>
            <w:tcBorders>
              <w:top w:val="nil"/>
              <w:left w:val="nil"/>
              <w:bottom w:val="nil"/>
              <w:right w:val="single" w:sz="4" w:space="0" w:color="auto"/>
            </w:tcBorders>
            <w:shd w:val="clear" w:color="auto" w:fill="auto"/>
            <w:noWrap/>
            <w:vAlign w:val="center"/>
            <w:hideMark/>
          </w:tcPr>
          <w:p w14:paraId="2FC6DEE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7B63032F"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329,4000 </w:t>
            </w:r>
          </w:p>
        </w:tc>
      </w:tr>
      <w:tr w:rsidR="000E2170" w:rsidRPr="000E2170" w14:paraId="2894C903"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1CAB16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7804AD42"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ml:space="preserve">. x 183 h/mês x </w:t>
            </w:r>
            <w:proofErr w:type="gramStart"/>
            <w:r w:rsidRPr="000E2170">
              <w:rPr>
                <w:rFonts w:ascii="Arial" w:eastAsia="Times New Roman" w:hAnsi="Arial" w:cs="Arial"/>
                <w:b/>
                <w:bCs/>
                <w:color w:val="0070C0"/>
                <w:sz w:val="16"/>
                <w:szCs w:val="16"/>
                <w:lang w:eastAsia="pt-BR"/>
              </w:rPr>
              <w:t>6</w:t>
            </w:r>
            <w:proofErr w:type="gramEnd"/>
            <w:r w:rsidRPr="000E2170">
              <w:rPr>
                <w:rFonts w:ascii="Arial" w:eastAsia="Times New Roman" w:hAnsi="Arial" w:cs="Arial"/>
                <w:b/>
                <w:bCs/>
                <w:color w:val="0070C0"/>
                <w:sz w:val="16"/>
                <w:szCs w:val="16"/>
                <w:lang w:eastAsia="pt-BR"/>
              </w:rPr>
              <w:t xml:space="preserve"> meses x 30%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6677ABF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180C3D35"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11B01BCE"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6EF038C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EQ04050370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10BE1497"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Caminhao</w:t>
            </w:r>
            <w:proofErr w:type="spellEnd"/>
            <w:r w:rsidRPr="000E2170">
              <w:rPr>
                <w:rFonts w:ascii="Arial" w:eastAsia="Times New Roman" w:hAnsi="Arial" w:cs="Arial"/>
                <w:color w:val="000000"/>
                <w:sz w:val="16"/>
                <w:szCs w:val="16"/>
                <w:lang w:eastAsia="pt-BR"/>
              </w:rPr>
              <w:t xml:space="preserve"> com Carroceria fixa, capacidade de </w:t>
            </w:r>
            <w:proofErr w:type="gramStart"/>
            <w:r w:rsidRPr="000E2170">
              <w:rPr>
                <w:rFonts w:ascii="Arial" w:eastAsia="Times New Roman" w:hAnsi="Arial" w:cs="Arial"/>
                <w:color w:val="000000"/>
                <w:sz w:val="16"/>
                <w:szCs w:val="16"/>
                <w:lang w:eastAsia="pt-BR"/>
              </w:rPr>
              <w:t>4</w:t>
            </w:r>
            <w:proofErr w:type="gramEnd"/>
            <w:r w:rsidRPr="000E2170">
              <w:rPr>
                <w:rFonts w:ascii="Arial" w:eastAsia="Times New Roman" w:hAnsi="Arial" w:cs="Arial"/>
                <w:color w:val="000000"/>
                <w:sz w:val="16"/>
                <w:szCs w:val="16"/>
                <w:lang w:eastAsia="pt-BR"/>
              </w:rPr>
              <w:t xml:space="preserve"> T, com motorista, material de </w:t>
            </w:r>
            <w:proofErr w:type="spellStart"/>
            <w:r w:rsidRPr="000E2170">
              <w:rPr>
                <w:rFonts w:ascii="Arial" w:eastAsia="Times New Roman" w:hAnsi="Arial" w:cs="Arial"/>
                <w:color w:val="000000"/>
                <w:sz w:val="16"/>
                <w:szCs w:val="16"/>
                <w:lang w:eastAsia="pt-BR"/>
              </w:rPr>
              <w:t>operacao</w:t>
            </w:r>
            <w:proofErr w:type="spellEnd"/>
            <w:r w:rsidRPr="000E2170">
              <w:rPr>
                <w:rFonts w:ascii="Arial" w:eastAsia="Times New Roman" w:hAnsi="Arial" w:cs="Arial"/>
                <w:color w:val="000000"/>
                <w:sz w:val="16"/>
                <w:szCs w:val="16"/>
                <w:lang w:eastAsia="pt-BR"/>
              </w:rPr>
              <w:t xml:space="preserve"> e material de </w:t>
            </w:r>
            <w:proofErr w:type="spellStart"/>
            <w:r w:rsidRPr="000E2170">
              <w:rPr>
                <w:rFonts w:ascii="Arial" w:eastAsia="Times New Roman" w:hAnsi="Arial" w:cs="Arial"/>
                <w:color w:val="000000"/>
                <w:sz w:val="16"/>
                <w:szCs w:val="16"/>
                <w:lang w:eastAsia="pt-BR"/>
              </w:rPr>
              <w:t>manutencao</w:t>
            </w:r>
            <w:proofErr w:type="spellEnd"/>
          </w:p>
        </w:tc>
        <w:tc>
          <w:tcPr>
            <w:tcW w:w="1225" w:type="dxa"/>
            <w:gridSpan w:val="3"/>
            <w:tcBorders>
              <w:top w:val="nil"/>
              <w:left w:val="nil"/>
              <w:bottom w:val="nil"/>
              <w:right w:val="single" w:sz="4" w:space="0" w:color="auto"/>
            </w:tcBorders>
            <w:shd w:val="clear" w:color="auto" w:fill="auto"/>
            <w:noWrap/>
            <w:vAlign w:val="center"/>
            <w:hideMark/>
          </w:tcPr>
          <w:p w14:paraId="67289BA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spellStart"/>
            <w:proofErr w:type="gramStart"/>
            <w:r w:rsidRPr="000E2170">
              <w:rPr>
                <w:rFonts w:ascii="Arial" w:eastAsia="Times New Roman" w:hAnsi="Arial" w:cs="Arial"/>
                <w:color w:val="000000"/>
                <w:sz w:val="16"/>
                <w:szCs w:val="16"/>
                <w:lang w:eastAsia="pt-BR"/>
              </w:rPr>
              <w:t>un.</w:t>
            </w:r>
            <w:proofErr w:type="gramEnd"/>
            <w:r w:rsidRPr="000E2170">
              <w:rPr>
                <w:rFonts w:ascii="Arial" w:eastAsia="Times New Roman" w:hAnsi="Arial" w:cs="Arial"/>
                <w:color w:val="000000"/>
                <w:sz w:val="16"/>
                <w:szCs w:val="16"/>
                <w:lang w:eastAsia="pt-BR"/>
              </w:rPr>
              <w:t>mes</w:t>
            </w:r>
            <w:proofErr w:type="spellEnd"/>
          </w:p>
        </w:tc>
        <w:tc>
          <w:tcPr>
            <w:tcW w:w="1200" w:type="dxa"/>
            <w:tcBorders>
              <w:top w:val="nil"/>
              <w:left w:val="nil"/>
              <w:bottom w:val="nil"/>
              <w:right w:val="single" w:sz="4" w:space="0" w:color="auto"/>
            </w:tcBorders>
            <w:shd w:val="clear" w:color="auto" w:fill="auto"/>
            <w:noWrap/>
            <w:vAlign w:val="center"/>
            <w:hideMark/>
          </w:tcPr>
          <w:p w14:paraId="1BE740DD"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36,0000 </w:t>
            </w:r>
          </w:p>
        </w:tc>
      </w:tr>
      <w:tr w:rsidR="000E2170" w:rsidRPr="000E2170" w14:paraId="057E5FBE"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C27662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7E87E353"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3</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12 meses</w:t>
            </w:r>
          </w:p>
        </w:tc>
        <w:tc>
          <w:tcPr>
            <w:tcW w:w="1225" w:type="dxa"/>
            <w:gridSpan w:val="3"/>
            <w:tcBorders>
              <w:top w:val="nil"/>
              <w:left w:val="nil"/>
              <w:bottom w:val="nil"/>
              <w:right w:val="single" w:sz="4" w:space="0" w:color="auto"/>
            </w:tcBorders>
            <w:shd w:val="clear" w:color="auto" w:fill="auto"/>
            <w:noWrap/>
            <w:vAlign w:val="center"/>
            <w:hideMark/>
          </w:tcPr>
          <w:p w14:paraId="3E28E79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4248FF7E"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2A88C3F3" w14:textId="77777777" w:rsidTr="00E864DF">
        <w:trPr>
          <w:trHeight w:val="255"/>
        </w:trPr>
        <w:tc>
          <w:tcPr>
            <w:tcW w:w="1200" w:type="dxa"/>
            <w:tcBorders>
              <w:top w:val="single" w:sz="4" w:space="0" w:color="auto"/>
              <w:left w:val="single" w:sz="4" w:space="0" w:color="auto"/>
              <w:bottom w:val="nil"/>
              <w:right w:val="single" w:sz="4" w:space="0" w:color="auto"/>
            </w:tcBorders>
            <w:shd w:val="clear" w:color="auto" w:fill="auto"/>
            <w:noWrap/>
            <w:vAlign w:val="center"/>
            <w:hideMark/>
          </w:tcPr>
          <w:p w14:paraId="5C2B9CC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EQ14050212</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1029F382"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Escavadeira </w:t>
            </w:r>
            <w:proofErr w:type="spellStart"/>
            <w:r w:rsidRPr="000E2170">
              <w:rPr>
                <w:rFonts w:ascii="Arial" w:eastAsia="Times New Roman" w:hAnsi="Arial" w:cs="Arial"/>
                <w:color w:val="000000"/>
                <w:sz w:val="16"/>
                <w:szCs w:val="16"/>
                <w:lang w:eastAsia="pt-BR"/>
              </w:rPr>
              <w:t>hidraulica</w:t>
            </w:r>
            <w:proofErr w:type="spellEnd"/>
            <w:r w:rsidRPr="000E2170">
              <w:rPr>
                <w:rFonts w:ascii="Arial" w:eastAsia="Times New Roman" w:hAnsi="Arial" w:cs="Arial"/>
                <w:color w:val="000000"/>
                <w:sz w:val="16"/>
                <w:szCs w:val="16"/>
                <w:lang w:eastAsia="pt-BR"/>
              </w:rPr>
              <w:t xml:space="preserve"> - CP</w:t>
            </w:r>
          </w:p>
        </w:tc>
        <w:tc>
          <w:tcPr>
            <w:tcW w:w="1225" w:type="dxa"/>
            <w:gridSpan w:val="3"/>
            <w:tcBorders>
              <w:top w:val="single" w:sz="4" w:space="0" w:color="auto"/>
              <w:left w:val="nil"/>
              <w:bottom w:val="nil"/>
              <w:right w:val="single" w:sz="4" w:space="0" w:color="auto"/>
            </w:tcBorders>
            <w:shd w:val="clear" w:color="auto" w:fill="auto"/>
            <w:noWrap/>
            <w:vAlign w:val="center"/>
            <w:hideMark/>
          </w:tcPr>
          <w:p w14:paraId="346F6FB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321D566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1537,2000 </w:t>
            </w:r>
          </w:p>
        </w:tc>
      </w:tr>
      <w:tr w:rsidR="000E2170" w:rsidRPr="000E2170" w14:paraId="45815753"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5BD217E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25EB8522"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70%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575F342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7A5FBA77"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6CAE09E1"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0DFFDAC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EQ14050218</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2B79C789"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Escavadeira </w:t>
            </w:r>
            <w:proofErr w:type="spellStart"/>
            <w:r w:rsidRPr="000E2170">
              <w:rPr>
                <w:rFonts w:ascii="Arial" w:eastAsia="Times New Roman" w:hAnsi="Arial" w:cs="Arial"/>
                <w:color w:val="000000"/>
                <w:sz w:val="16"/>
                <w:szCs w:val="16"/>
                <w:lang w:eastAsia="pt-BR"/>
              </w:rPr>
              <w:t>hidraulica</w:t>
            </w:r>
            <w:proofErr w:type="spellEnd"/>
            <w:r w:rsidRPr="000E2170">
              <w:rPr>
                <w:rFonts w:ascii="Arial" w:eastAsia="Times New Roman" w:hAnsi="Arial" w:cs="Arial"/>
                <w:color w:val="000000"/>
                <w:sz w:val="16"/>
                <w:szCs w:val="16"/>
                <w:lang w:eastAsia="pt-BR"/>
              </w:rPr>
              <w:t xml:space="preserve"> - CI</w:t>
            </w:r>
          </w:p>
        </w:tc>
        <w:tc>
          <w:tcPr>
            <w:tcW w:w="1225" w:type="dxa"/>
            <w:gridSpan w:val="3"/>
            <w:tcBorders>
              <w:top w:val="nil"/>
              <w:left w:val="nil"/>
              <w:bottom w:val="nil"/>
              <w:right w:val="single" w:sz="4" w:space="0" w:color="auto"/>
            </w:tcBorders>
            <w:shd w:val="clear" w:color="auto" w:fill="auto"/>
            <w:noWrap/>
            <w:vAlign w:val="center"/>
            <w:hideMark/>
          </w:tcPr>
          <w:p w14:paraId="79E89D2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6BE288FC"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658,8000 </w:t>
            </w:r>
          </w:p>
        </w:tc>
      </w:tr>
      <w:tr w:rsidR="000E2170" w:rsidRPr="000E2170" w14:paraId="02E3C561"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6BBDF0F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70D18FFD"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30%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328DC48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03B99DB4"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605DB7C"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7717DC8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EQ14050500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6974DD8C"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Retro-Escavadeira</w:t>
            </w:r>
            <w:proofErr w:type="spellEnd"/>
            <w:r w:rsidRPr="000E2170">
              <w:rPr>
                <w:rFonts w:ascii="Arial" w:eastAsia="Times New Roman" w:hAnsi="Arial" w:cs="Arial"/>
                <w:color w:val="000000"/>
                <w:sz w:val="16"/>
                <w:szCs w:val="16"/>
                <w:lang w:eastAsia="pt-BR"/>
              </w:rPr>
              <w:t>/carregadeira - CP</w:t>
            </w:r>
          </w:p>
        </w:tc>
        <w:tc>
          <w:tcPr>
            <w:tcW w:w="1225" w:type="dxa"/>
            <w:gridSpan w:val="3"/>
            <w:tcBorders>
              <w:top w:val="nil"/>
              <w:left w:val="nil"/>
              <w:bottom w:val="nil"/>
              <w:right w:val="single" w:sz="4" w:space="0" w:color="auto"/>
            </w:tcBorders>
            <w:shd w:val="clear" w:color="auto" w:fill="auto"/>
            <w:noWrap/>
            <w:vAlign w:val="center"/>
            <w:hideMark/>
          </w:tcPr>
          <w:p w14:paraId="436429F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74AB987D"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4611,6000 </w:t>
            </w:r>
          </w:p>
        </w:tc>
      </w:tr>
      <w:tr w:rsidR="000E2170" w:rsidRPr="000E2170" w14:paraId="6AC8C90C"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59C2096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nil"/>
              <w:right w:val="single" w:sz="4" w:space="0" w:color="000000"/>
            </w:tcBorders>
            <w:shd w:val="clear" w:color="auto" w:fill="auto"/>
            <w:noWrap/>
            <w:vAlign w:val="center"/>
            <w:hideMark/>
          </w:tcPr>
          <w:p w14:paraId="03F06B4D"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3</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70%</w:t>
            </w:r>
          </w:p>
        </w:tc>
        <w:tc>
          <w:tcPr>
            <w:tcW w:w="1225" w:type="dxa"/>
            <w:gridSpan w:val="3"/>
            <w:tcBorders>
              <w:top w:val="nil"/>
              <w:left w:val="nil"/>
              <w:bottom w:val="nil"/>
              <w:right w:val="single" w:sz="4" w:space="0" w:color="auto"/>
            </w:tcBorders>
            <w:shd w:val="clear" w:color="auto" w:fill="auto"/>
            <w:noWrap/>
            <w:vAlign w:val="center"/>
            <w:hideMark/>
          </w:tcPr>
          <w:p w14:paraId="39510E2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nil"/>
              <w:right w:val="single" w:sz="4" w:space="0" w:color="auto"/>
            </w:tcBorders>
            <w:shd w:val="clear" w:color="auto" w:fill="auto"/>
            <w:noWrap/>
            <w:vAlign w:val="center"/>
            <w:hideMark/>
          </w:tcPr>
          <w:p w14:paraId="75983226"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9BAFA78" w14:textId="77777777" w:rsidTr="00E864DF">
        <w:trPr>
          <w:trHeight w:val="255"/>
        </w:trPr>
        <w:tc>
          <w:tcPr>
            <w:tcW w:w="1200" w:type="dxa"/>
            <w:tcBorders>
              <w:top w:val="single" w:sz="4" w:space="0" w:color="auto"/>
              <w:left w:val="single" w:sz="4" w:space="0" w:color="auto"/>
              <w:bottom w:val="nil"/>
              <w:right w:val="single" w:sz="4" w:space="0" w:color="auto"/>
            </w:tcBorders>
            <w:shd w:val="clear" w:color="auto" w:fill="auto"/>
            <w:noWrap/>
            <w:vAlign w:val="center"/>
            <w:hideMark/>
          </w:tcPr>
          <w:p w14:paraId="33D5CB4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EQ14050506</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2BE3DDED"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Retro-Escavadeira</w:t>
            </w:r>
            <w:proofErr w:type="spellEnd"/>
            <w:r w:rsidRPr="000E2170">
              <w:rPr>
                <w:rFonts w:ascii="Arial" w:eastAsia="Times New Roman" w:hAnsi="Arial" w:cs="Arial"/>
                <w:color w:val="000000"/>
                <w:sz w:val="16"/>
                <w:szCs w:val="16"/>
                <w:lang w:eastAsia="pt-BR"/>
              </w:rPr>
              <w:t>/carregadeira - CI</w:t>
            </w:r>
          </w:p>
        </w:tc>
        <w:tc>
          <w:tcPr>
            <w:tcW w:w="1225" w:type="dxa"/>
            <w:gridSpan w:val="3"/>
            <w:tcBorders>
              <w:top w:val="single" w:sz="4" w:space="0" w:color="auto"/>
              <w:left w:val="nil"/>
              <w:bottom w:val="nil"/>
              <w:right w:val="single" w:sz="4" w:space="0" w:color="auto"/>
            </w:tcBorders>
            <w:shd w:val="clear" w:color="auto" w:fill="auto"/>
            <w:noWrap/>
            <w:vAlign w:val="center"/>
            <w:hideMark/>
          </w:tcPr>
          <w:p w14:paraId="5FC587F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single" w:sz="4" w:space="0" w:color="auto"/>
              <w:left w:val="nil"/>
              <w:bottom w:val="nil"/>
              <w:right w:val="single" w:sz="4" w:space="0" w:color="auto"/>
            </w:tcBorders>
            <w:shd w:val="clear" w:color="auto" w:fill="auto"/>
            <w:noWrap/>
            <w:vAlign w:val="center"/>
            <w:hideMark/>
          </w:tcPr>
          <w:p w14:paraId="37FEEC46"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1976,4000 </w:t>
            </w:r>
          </w:p>
        </w:tc>
      </w:tr>
      <w:tr w:rsidR="000E2170" w:rsidRPr="000E2170" w14:paraId="0363D5BA"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5279A8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nil"/>
              <w:right w:val="single" w:sz="4" w:space="0" w:color="000000"/>
            </w:tcBorders>
            <w:shd w:val="clear" w:color="auto" w:fill="auto"/>
            <w:noWrap/>
            <w:vAlign w:val="center"/>
            <w:hideMark/>
          </w:tcPr>
          <w:p w14:paraId="7B60B53D"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3</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30%</w:t>
            </w:r>
          </w:p>
        </w:tc>
        <w:tc>
          <w:tcPr>
            <w:tcW w:w="1225" w:type="dxa"/>
            <w:gridSpan w:val="3"/>
            <w:tcBorders>
              <w:top w:val="nil"/>
              <w:left w:val="nil"/>
              <w:bottom w:val="nil"/>
              <w:right w:val="single" w:sz="4" w:space="0" w:color="auto"/>
            </w:tcBorders>
            <w:shd w:val="clear" w:color="auto" w:fill="auto"/>
            <w:noWrap/>
            <w:vAlign w:val="center"/>
            <w:hideMark/>
          </w:tcPr>
          <w:p w14:paraId="4815D0D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nil"/>
              <w:right w:val="single" w:sz="4" w:space="0" w:color="auto"/>
            </w:tcBorders>
            <w:shd w:val="clear" w:color="auto" w:fill="auto"/>
            <w:noWrap/>
            <w:vAlign w:val="center"/>
            <w:hideMark/>
          </w:tcPr>
          <w:p w14:paraId="07F955F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3D515C42" w14:textId="77777777" w:rsidTr="00E864DF">
        <w:trPr>
          <w:trHeight w:val="255"/>
        </w:trPr>
        <w:tc>
          <w:tcPr>
            <w:tcW w:w="1200" w:type="dxa"/>
            <w:tcBorders>
              <w:top w:val="single" w:sz="4" w:space="0" w:color="auto"/>
              <w:left w:val="single" w:sz="4" w:space="0" w:color="auto"/>
              <w:bottom w:val="nil"/>
              <w:right w:val="single" w:sz="4" w:space="0" w:color="auto"/>
            </w:tcBorders>
            <w:shd w:val="clear" w:color="auto" w:fill="auto"/>
            <w:noWrap/>
            <w:vAlign w:val="center"/>
            <w:hideMark/>
          </w:tcPr>
          <w:p w14:paraId="280AF0C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EQ14050574</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46C2C7B9"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Rompedor </w:t>
            </w:r>
            <w:proofErr w:type="spellStart"/>
            <w:r w:rsidRPr="000E2170">
              <w:rPr>
                <w:rFonts w:ascii="Arial" w:eastAsia="Times New Roman" w:hAnsi="Arial" w:cs="Arial"/>
                <w:color w:val="000000"/>
                <w:sz w:val="16"/>
                <w:szCs w:val="16"/>
                <w:lang w:eastAsia="pt-BR"/>
              </w:rPr>
              <w:t>hidraulico</w:t>
            </w:r>
            <w:proofErr w:type="spellEnd"/>
            <w:r w:rsidRPr="000E2170">
              <w:rPr>
                <w:rFonts w:ascii="Arial" w:eastAsia="Times New Roman" w:hAnsi="Arial" w:cs="Arial"/>
                <w:color w:val="000000"/>
                <w:sz w:val="16"/>
                <w:szCs w:val="16"/>
                <w:lang w:eastAsia="pt-BR"/>
              </w:rPr>
              <w:t xml:space="preserve"> </w:t>
            </w:r>
            <w:proofErr w:type="spellStart"/>
            <w:r w:rsidRPr="000E2170">
              <w:rPr>
                <w:rFonts w:ascii="Arial" w:eastAsia="Times New Roman" w:hAnsi="Arial" w:cs="Arial"/>
                <w:color w:val="000000"/>
                <w:sz w:val="16"/>
                <w:szCs w:val="16"/>
                <w:lang w:eastAsia="pt-BR"/>
              </w:rPr>
              <w:t>adaptavel</w:t>
            </w:r>
            <w:proofErr w:type="spellEnd"/>
            <w:r w:rsidRPr="000E2170">
              <w:rPr>
                <w:rFonts w:ascii="Arial" w:eastAsia="Times New Roman" w:hAnsi="Arial" w:cs="Arial"/>
                <w:color w:val="000000"/>
                <w:sz w:val="16"/>
                <w:szCs w:val="16"/>
                <w:lang w:eastAsia="pt-BR"/>
              </w:rPr>
              <w:t xml:space="preserve"> a Escavadeira </w:t>
            </w:r>
            <w:proofErr w:type="spellStart"/>
            <w:r w:rsidRPr="000E2170">
              <w:rPr>
                <w:rFonts w:ascii="Arial" w:eastAsia="Times New Roman" w:hAnsi="Arial" w:cs="Arial"/>
                <w:color w:val="000000"/>
                <w:sz w:val="16"/>
                <w:szCs w:val="16"/>
                <w:lang w:eastAsia="pt-BR"/>
              </w:rPr>
              <w:t>Hidraulica</w:t>
            </w:r>
            <w:proofErr w:type="spellEnd"/>
          </w:p>
        </w:tc>
        <w:tc>
          <w:tcPr>
            <w:tcW w:w="1225" w:type="dxa"/>
            <w:gridSpan w:val="3"/>
            <w:tcBorders>
              <w:top w:val="single" w:sz="4" w:space="0" w:color="auto"/>
              <w:left w:val="nil"/>
              <w:bottom w:val="nil"/>
              <w:right w:val="single" w:sz="4" w:space="0" w:color="auto"/>
            </w:tcBorders>
            <w:shd w:val="clear" w:color="auto" w:fill="auto"/>
            <w:noWrap/>
            <w:vAlign w:val="center"/>
            <w:hideMark/>
          </w:tcPr>
          <w:p w14:paraId="3974D31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single" w:sz="4" w:space="0" w:color="auto"/>
              <w:left w:val="nil"/>
              <w:bottom w:val="nil"/>
              <w:right w:val="single" w:sz="4" w:space="0" w:color="auto"/>
            </w:tcBorders>
            <w:shd w:val="clear" w:color="auto" w:fill="auto"/>
            <w:noWrap/>
            <w:vAlign w:val="center"/>
            <w:hideMark/>
          </w:tcPr>
          <w:p w14:paraId="51D396E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840,0000 </w:t>
            </w:r>
          </w:p>
        </w:tc>
      </w:tr>
      <w:tr w:rsidR="000E2170" w:rsidRPr="000E2170" w14:paraId="3261E382"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754D343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2DD9969F"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70 h/mês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0F742DD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770FC0BC"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1DF315C1"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7061CBC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EQ14050580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72D2FA5D"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Tesoura </w:t>
            </w:r>
            <w:proofErr w:type="spellStart"/>
            <w:r w:rsidRPr="000E2170">
              <w:rPr>
                <w:rFonts w:ascii="Arial" w:eastAsia="Times New Roman" w:hAnsi="Arial" w:cs="Arial"/>
                <w:color w:val="000000"/>
                <w:sz w:val="16"/>
                <w:szCs w:val="16"/>
                <w:lang w:eastAsia="pt-BR"/>
              </w:rPr>
              <w:t>hidraulica</w:t>
            </w:r>
            <w:proofErr w:type="spellEnd"/>
            <w:r w:rsidRPr="000E2170">
              <w:rPr>
                <w:rFonts w:ascii="Arial" w:eastAsia="Times New Roman" w:hAnsi="Arial" w:cs="Arial"/>
                <w:color w:val="000000"/>
                <w:sz w:val="16"/>
                <w:szCs w:val="16"/>
                <w:lang w:eastAsia="pt-BR"/>
              </w:rPr>
              <w:t xml:space="preserve"> (pulverizador)</w:t>
            </w:r>
          </w:p>
        </w:tc>
        <w:tc>
          <w:tcPr>
            <w:tcW w:w="1225" w:type="dxa"/>
            <w:gridSpan w:val="3"/>
            <w:tcBorders>
              <w:top w:val="nil"/>
              <w:left w:val="nil"/>
              <w:bottom w:val="nil"/>
              <w:right w:val="single" w:sz="4" w:space="0" w:color="auto"/>
            </w:tcBorders>
            <w:shd w:val="clear" w:color="auto" w:fill="auto"/>
            <w:noWrap/>
            <w:vAlign w:val="center"/>
            <w:hideMark/>
          </w:tcPr>
          <w:p w14:paraId="22DBABD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605AFEF0"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540,0000 </w:t>
            </w:r>
          </w:p>
        </w:tc>
      </w:tr>
      <w:tr w:rsidR="000E2170" w:rsidRPr="000E2170" w14:paraId="3B48F93A"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1965B6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503DC43A"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45 h/mês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6C9DD34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7DBF9F23"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6AECA990"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798DF51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EQ44050059</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560171F0"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Mangueira para compressor de ar</w:t>
            </w:r>
          </w:p>
        </w:tc>
        <w:tc>
          <w:tcPr>
            <w:tcW w:w="1225" w:type="dxa"/>
            <w:gridSpan w:val="3"/>
            <w:tcBorders>
              <w:top w:val="nil"/>
              <w:left w:val="nil"/>
              <w:bottom w:val="nil"/>
              <w:right w:val="single" w:sz="4" w:space="0" w:color="auto"/>
            </w:tcBorders>
            <w:shd w:val="clear" w:color="auto" w:fill="auto"/>
            <w:noWrap/>
            <w:vAlign w:val="center"/>
            <w:hideMark/>
          </w:tcPr>
          <w:p w14:paraId="107CEFB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spellStart"/>
            <w:proofErr w:type="gramStart"/>
            <w:r w:rsidRPr="000E2170">
              <w:rPr>
                <w:rFonts w:ascii="Arial" w:eastAsia="Times New Roman" w:hAnsi="Arial" w:cs="Arial"/>
                <w:color w:val="000000"/>
                <w:sz w:val="16"/>
                <w:szCs w:val="16"/>
                <w:lang w:eastAsia="pt-BR"/>
              </w:rPr>
              <w:t>h.</w:t>
            </w:r>
            <w:proofErr w:type="gramEnd"/>
            <w:r w:rsidRPr="000E2170">
              <w:rPr>
                <w:rFonts w:ascii="Arial" w:eastAsia="Times New Roman" w:hAnsi="Arial" w:cs="Arial"/>
                <w:color w:val="000000"/>
                <w:sz w:val="16"/>
                <w:szCs w:val="16"/>
                <w:lang w:eastAsia="pt-BR"/>
              </w:rPr>
              <w:t>dam</w:t>
            </w:r>
            <w:proofErr w:type="spellEnd"/>
          </w:p>
        </w:tc>
        <w:tc>
          <w:tcPr>
            <w:tcW w:w="1200" w:type="dxa"/>
            <w:tcBorders>
              <w:top w:val="nil"/>
              <w:left w:val="nil"/>
              <w:bottom w:val="nil"/>
              <w:right w:val="single" w:sz="4" w:space="0" w:color="auto"/>
            </w:tcBorders>
            <w:shd w:val="clear" w:color="auto" w:fill="auto"/>
            <w:noWrap/>
            <w:vAlign w:val="center"/>
            <w:hideMark/>
          </w:tcPr>
          <w:p w14:paraId="2404E5B2"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4392,0000 </w:t>
            </w:r>
          </w:p>
        </w:tc>
      </w:tr>
      <w:tr w:rsidR="000E2170" w:rsidRPr="000E2170" w14:paraId="11A5F6D6"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431F99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5C40EE7F"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2</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dam</w:t>
            </w:r>
            <w:proofErr w:type="spellEnd"/>
            <w:r w:rsidRPr="000E2170">
              <w:rPr>
                <w:rFonts w:ascii="Arial" w:eastAsia="Times New Roman" w:hAnsi="Arial" w:cs="Arial"/>
                <w:b/>
                <w:bCs/>
                <w:color w:val="0070C0"/>
                <w:sz w:val="16"/>
                <w:szCs w:val="16"/>
                <w:lang w:eastAsia="pt-BR"/>
              </w:rPr>
              <w:t xml:space="preserve"> x 183 h/mês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420A536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212E8B62"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1A33569B"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6FB271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EQ44050100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C18664B"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Compressor de ar, </w:t>
            </w:r>
            <w:proofErr w:type="spellStart"/>
            <w:r w:rsidRPr="000E2170">
              <w:rPr>
                <w:rFonts w:ascii="Arial" w:eastAsia="Times New Roman" w:hAnsi="Arial" w:cs="Arial"/>
                <w:color w:val="000000"/>
                <w:sz w:val="16"/>
                <w:szCs w:val="16"/>
                <w:lang w:eastAsia="pt-BR"/>
              </w:rPr>
              <w:t>portatil</w:t>
            </w:r>
            <w:proofErr w:type="spellEnd"/>
            <w:r w:rsidRPr="000E2170">
              <w:rPr>
                <w:rFonts w:ascii="Arial" w:eastAsia="Times New Roman" w:hAnsi="Arial" w:cs="Arial"/>
                <w:color w:val="000000"/>
                <w:sz w:val="16"/>
                <w:szCs w:val="16"/>
                <w:lang w:eastAsia="pt-BR"/>
              </w:rPr>
              <w:t xml:space="preserve"> e </w:t>
            </w:r>
            <w:proofErr w:type="spellStart"/>
            <w:r w:rsidRPr="000E2170">
              <w:rPr>
                <w:rFonts w:ascii="Arial" w:eastAsia="Times New Roman" w:hAnsi="Arial" w:cs="Arial"/>
                <w:color w:val="000000"/>
                <w:sz w:val="16"/>
                <w:szCs w:val="16"/>
                <w:lang w:eastAsia="pt-BR"/>
              </w:rPr>
              <w:t>rebocavel</w:t>
            </w:r>
            <w:proofErr w:type="spellEnd"/>
            <w:r w:rsidRPr="000E2170">
              <w:rPr>
                <w:rFonts w:ascii="Arial" w:eastAsia="Times New Roman" w:hAnsi="Arial" w:cs="Arial"/>
                <w:color w:val="000000"/>
                <w:sz w:val="16"/>
                <w:szCs w:val="16"/>
                <w:lang w:eastAsia="pt-BR"/>
              </w:rPr>
              <w:t xml:space="preserve"> - </w:t>
            </w:r>
            <w:proofErr w:type="gramStart"/>
            <w:r w:rsidRPr="000E2170">
              <w:rPr>
                <w:rFonts w:ascii="Arial" w:eastAsia="Times New Roman" w:hAnsi="Arial" w:cs="Arial"/>
                <w:color w:val="000000"/>
                <w:sz w:val="16"/>
                <w:szCs w:val="16"/>
                <w:lang w:eastAsia="pt-BR"/>
              </w:rPr>
              <w:t>CP</w:t>
            </w:r>
            <w:proofErr w:type="gramEnd"/>
          </w:p>
        </w:tc>
        <w:tc>
          <w:tcPr>
            <w:tcW w:w="1225" w:type="dxa"/>
            <w:gridSpan w:val="3"/>
            <w:tcBorders>
              <w:top w:val="nil"/>
              <w:left w:val="nil"/>
              <w:bottom w:val="nil"/>
              <w:right w:val="single" w:sz="4" w:space="0" w:color="auto"/>
            </w:tcBorders>
            <w:shd w:val="clear" w:color="auto" w:fill="auto"/>
            <w:noWrap/>
            <w:vAlign w:val="center"/>
            <w:hideMark/>
          </w:tcPr>
          <w:p w14:paraId="1F190E2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1F40F63D"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3074,4000 </w:t>
            </w:r>
          </w:p>
        </w:tc>
      </w:tr>
      <w:tr w:rsidR="000E2170" w:rsidRPr="000E2170" w14:paraId="01B54FBF"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3E8E46F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734600BE"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2</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70%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5F97790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5109D821"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3407FAD4"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3C0F92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EQ44050106</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3D2216F2"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Compressor de ar, </w:t>
            </w:r>
            <w:proofErr w:type="spellStart"/>
            <w:r w:rsidRPr="000E2170">
              <w:rPr>
                <w:rFonts w:ascii="Arial" w:eastAsia="Times New Roman" w:hAnsi="Arial" w:cs="Arial"/>
                <w:color w:val="000000"/>
                <w:sz w:val="16"/>
                <w:szCs w:val="16"/>
                <w:lang w:eastAsia="pt-BR"/>
              </w:rPr>
              <w:t>portatil</w:t>
            </w:r>
            <w:proofErr w:type="spellEnd"/>
            <w:r w:rsidRPr="000E2170">
              <w:rPr>
                <w:rFonts w:ascii="Arial" w:eastAsia="Times New Roman" w:hAnsi="Arial" w:cs="Arial"/>
                <w:color w:val="000000"/>
                <w:sz w:val="16"/>
                <w:szCs w:val="16"/>
                <w:lang w:eastAsia="pt-BR"/>
              </w:rPr>
              <w:t xml:space="preserve"> e </w:t>
            </w:r>
            <w:proofErr w:type="spellStart"/>
            <w:r w:rsidRPr="000E2170">
              <w:rPr>
                <w:rFonts w:ascii="Arial" w:eastAsia="Times New Roman" w:hAnsi="Arial" w:cs="Arial"/>
                <w:color w:val="000000"/>
                <w:sz w:val="16"/>
                <w:szCs w:val="16"/>
                <w:lang w:eastAsia="pt-BR"/>
              </w:rPr>
              <w:t>rebocavel</w:t>
            </w:r>
            <w:proofErr w:type="spellEnd"/>
            <w:r w:rsidRPr="000E2170">
              <w:rPr>
                <w:rFonts w:ascii="Arial" w:eastAsia="Times New Roman" w:hAnsi="Arial" w:cs="Arial"/>
                <w:color w:val="000000"/>
                <w:sz w:val="16"/>
                <w:szCs w:val="16"/>
                <w:lang w:eastAsia="pt-BR"/>
              </w:rPr>
              <w:t xml:space="preserve"> - </w:t>
            </w:r>
            <w:proofErr w:type="gramStart"/>
            <w:r w:rsidRPr="000E2170">
              <w:rPr>
                <w:rFonts w:ascii="Arial" w:eastAsia="Times New Roman" w:hAnsi="Arial" w:cs="Arial"/>
                <w:color w:val="000000"/>
                <w:sz w:val="16"/>
                <w:szCs w:val="16"/>
                <w:lang w:eastAsia="pt-BR"/>
              </w:rPr>
              <w:t>CI</w:t>
            </w:r>
            <w:proofErr w:type="gramEnd"/>
          </w:p>
        </w:tc>
        <w:tc>
          <w:tcPr>
            <w:tcW w:w="1225" w:type="dxa"/>
            <w:gridSpan w:val="3"/>
            <w:tcBorders>
              <w:top w:val="nil"/>
              <w:left w:val="nil"/>
              <w:bottom w:val="nil"/>
              <w:right w:val="single" w:sz="4" w:space="0" w:color="auto"/>
            </w:tcBorders>
            <w:shd w:val="clear" w:color="auto" w:fill="auto"/>
            <w:noWrap/>
            <w:vAlign w:val="center"/>
            <w:hideMark/>
          </w:tcPr>
          <w:p w14:paraId="5FD715F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597336BE"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1317,6000 </w:t>
            </w:r>
          </w:p>
        </w:tc>
      </w:tr>
      <w:tr w:rsidR="000E2170" w:rsidRPr="000E2170" w14:paraId="4DEF0029"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312E6EC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5D5BD6DA"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2</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30%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274E42E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0068C234"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12A8413B"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64E5F25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EQ44050600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649007B1"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Rompedor </w:t>
            </w:r>
            <w:proofErr w:type="spellStart"/>
            <w:r w:rsidRPr="000E2170">
              <w:rPr>
                <w:rFonts w:ascii="Arial" w:eastAsia="Times New Roman" w:hAnsi="Arial" w:cs="Arial"/>
                <w:color w:val="000000"/>
                <w:sz w:val="16"/>
                <w:szCs w:val="16"/>
                <w:lang w:eastAsia="pt-BR"/>
              </w:rPr>
              <w:t>Pneumatico</w:t>
            </w:r>
            <w:proofErr w:type="spellEnd"/>
            <w:r w:rsidRPr="000E2170">
              <w:rPr>
                <w:rFonts w:ascii="Arial" w:eastAsia="Times New Roman" w:hAnsi="Arial" w:cs="Arial"/>
                <w:color w:val="000000"/>
                <w:sz w:val="16"/>
                <w:szCs w:val="16"/>
                <w:lang w:eastAsia="pt-BR"/>
              </w:rPr>
              <w:t xml:space="preserve"> - CP</w:t>
            </w:r>
          </w:p>
        </w:tc>
        <w:tc>
          <w:tcPr>
            <w:tcW w:w="1225" w:type="dxa"/>
            <w:gridSpan w:val="3"/>
            <w:tcBorders>
              <w:top w:val="nil"/>
              <w:left w:val="nil"/>
              <w:bottom w:val="nil"/>
              <w:right w:val="single" w:sz="4" w:space="0" w:color="auto"/>
            </w:tcBorders>
            <w:shd w:val="clear" w:color="auto" w:fill="auto"/>
            <w:noWrap/>
            <w:vAlign w:val="center"/>
            <w:hideMark/>
          </w:tcPr>
          <w:p w14:paraId="048401B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5741CED2"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3074,4000 </w:t>
            </w:r>
          </w:p>
        </w:tc>
      </w:tr>
      <w:tr w:rsidR="000E2170" w:rsidRPr="000E2170" w14:paraId="05C0E538"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5BDB405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053FFD29"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2</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70%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02DFC02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5CDC2D40"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B5ED2B6"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54264E3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EQ44050606</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5C9368A6"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Rompedor </w:t>
            </w:r>
            <w:proofErr w:type="spellStart"/>
            <w:r w:rsidRPr="000E2170">
              <w:rPr>
                <w:rFonts w:ascii="Arial" w:eastAsia="Times New Roman" w:hAnsi="Arial" w:cs="Arial"/>
                <w:color w:val="000000"/>
                <w:sz w:val="16"/>
                <w:szCs w:val="16"/>
                <w:lang w:eastAsia="pt-BR"/>
              </w:rPr>
              <w:t>Pneumatico</w:t>
            </w:r>
            <w:proofErr w:type="spellEnd"/>
            <w:r w:rsidRPr="000E2170">
              <w:rPr>
                <w:rFonts w:ascii="Arial" w:eastAsia="Times New Roman" w:hAnsi="Arial" w:cs="Arial"/>
                <w:color w:val="000000"/>
                <w:sz w:val="16"/>
                <w:szCs w:val="16"/>
                <w:lang w:eastAsia="pt-BR"/>
              </w:rPr>
              <w:t xml:space="preserve"> - CI</w:t>
            </w:r>
          </w:p>
        </w:tc>
        <w:tc>
          <w:tcPr>
            <w:tcW w:w="1225" w:type="dxa"/>
            <w:gridSpan w:val="3"/>
            <w:tcBorders>
              <w:top w:val="nil"/>
              <w:left w:val="nil"/>
              <w:bottom w:val="nil"/>
              <w:right w:val="single" w:sz="4" w:space="0" w:color="auto"/>
            </w:tcBorders>
            <w:shd w:val="clear" w:color="auto" w:fill="auto"/>
            <w:noWrap/>
            <w:vAlign w:val="center"/>
            <w:hideMark/>
          </w:tcPr>
          <w:p w14:paraId="1E228BE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2E5D464D"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1317,6000 </w:t>
            </w:r>
          </w:p>
        </w:tc>
      </w:tr>
      <w:tr w:rsidR="000E2170" w:rsidRPr="000E2170" w14:paraId="16641573"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0FC668B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49AACFE0"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2</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30%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38F5971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40B261F0"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6197F539"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1897876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104655</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832AE8D"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MARTELETE PERFURADOR/ ROMPEDOR ELÉTRICO, POTÊNCIA 800 W, 220 V - MATERIAIS NA OPERAÇÃO. AF_05/2023</w:t>
            </w:r>
          </w:p>
        </w:tc>
        <w:tc>
          <w:tcPr>
            <w:tcW w:w="1225" w:type="dxa"/>
            <w:gridSpan w:val="3"/>
            <w:tcBorders>
              <w:top w:val="nil"/>
              <w:left w:val="nil"/>
              <w:bottom w:val="nil"/>
              <w:right w:val="single" w:sz="4" w:space="0" w:color="auto"/>
            </w:tcBorders>
            <w:shd w:val="clear" w:color="auto" w:fill="auto"/>
            <w:noWrap/>
            <w:vAlign w:val="center"/>
            <w:hideMark/>
          </w:tcPr>
          <w:p w14:paraId="1B5EFDD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263BDCF2"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17568,0000 </w:t>
            </w:r>
          </w:p>
        </w:tc>
      </w:tr>
      <w:tr w:rsidR="000E2170" w:rsidRPr="000E2170" w14:paraId="03011C52"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DA7663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3A095C5E"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8</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14295CD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11DA692A"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05536BF"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5CA821C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EQ44100050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39247450"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Grupo gerador </w:t>
            </w:r>
            <w:proofErr w:type="spellStart"/>
            <w:r w:rsidRPr="000E2170">
              <w:rPr>
                <w:rFonts w:ascii="Arial" w:eastAsia="Times New Roman" w:hAnsi="Arial" w:cs="Arial"/>
                <w:color w:val="000000"/>
                <w:sz w:val="16"/>
                <w:szCs w:val="16"/>
                <w:lang w:eastAsia="pt-BR"/>
              </w:rPr>
              <w:t>transportavel</w:t>
            </w:r>
            <w:proofErr w:type="spellEnd"/>
            <w:r w:rsidRPr="000E2170">
              <w:rPr>
                <w:rFonts w:ascii="Arial" w:eastAsia="Times New Roman" w:hAnsi="Arial" w:cs="Arial"/>
                <w:color w:val="000000"/>
                <w:sz w:val="16"/>
                <w:szCs w:val="16"/>
                <w:lang w:eastAsia="pt-BR"/>
              </w:rPr>
              <w:t xml:space="preserve"> - CP</w:t>
            </w:r>
          </w:p>
        </w:tc>
        <w:tc>
          <w:tcPr>
            <w:tcW w:w="1225" w:type="dxa"/>
            <w:gridSpan w:val="3"/>
            <w:tcBorders>
              <w:top w:val="nil"/>
              <w:left w:val="nil"/>
              <w:bottom w:val="nil"/>
              <w:right w:val="single" w:sz="4" w:space="0" w:color="auto"/>
            </w:tcBorders>
            <w:shd w:val="clear" w:color="auto" w:fill="auto"/>
            <w:noWrap/>
            <w:vAlign w:val="center"/>
            <w:hideMark/>
          </w:tcPr>
          <w:p w14:paraId="468EE13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72624DF2"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6148,8000 </w:t>
            </w:r>
          </w:p>
        </w:tc>
      </w:tr>
      <w:tr w:rsidR="000E2170" w:rsidRPr="000E2170" w14:paraId="30D90978"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02224B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nil"/>
              <w:right w:val="single" w:sz="4" w:space="0" w:color="000000"/>
            </w:tcBorders>
            <w:shd w:val="clear" w:color="auto" w:fill="auto"/>
            <w:noWrap/>
            <w:vAlign w:val="center"/>
            <w:hideMark/>
          </w:tcPr>
          <w:p w14:paraId="58E74676"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4</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70%</w:t>
            </w:r>
          </w:p>
        </w:tc>
        <w:tc>
          <w:tcPr>
            <w:tcW w:w="1225" w:type="dxa"/>
            <w:gridSpan w:val="3"/>
            <w:tcBorders>
              <w:top w:val="nil"/>
              <w:left w:val="nil"/>
              <w:bottom w:val="nil"/>
              <w:right w:val="single" w:sz="4" w:space="0" w:color="auto"/>
            </w:tcBorders>
            <w:shd w:val="clear" w:color="auto" w:fill="auto"/>
            <w:noWrap/>
            <w:vAlign w:val="center"/>
            <w:hideMark/>
          </w:tcPr>
          <w:p w14:paraId="3B870FB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nil"/>
              <w:right w:val="single" w:sz="4" w:space="0" w:color="auto"/>
            </w:tcBorders>
            <w:shd w:val="clear" w:color="auto" w:fill="auto"/>
            <w:noWrap/>
            <w:vAlign w:val="center"/>
            <w:hideMark/>
          </w:tcPr>
          <w:p w14:paraId="4773643B"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2817E192" w14:textId="77777777" w:rsidTr="00E864DF">
        <w:trPr>
          <w:trHeight w:val="255"/>
        </w:trPr>
        <w:tc>
          <w:tcPr>
            <w:tcW w:w="1200" w:type="dxa"/>
            <w:tcBorders>
              <w:top w:val="single" w:sz="4" w:space="0" w:color="auto"/>
              <w:left w:val="single" w:sz="4" w:space="0" w:color="auto"/>
              <w:bottom w:val="nil"/>
              <w:right w:val="single" w:sz="4" w:space="0" w:color="auto"/>
            </w:tcBorders>
            <w:shd w:val="clear" w:color="auto" w:fill="auto"/>
            <w:noWrap/>
            <w:vAlign w:val="center"/>
            <w:hideMark/>
          </w:tcPr>
          <w:p w14:paraId="114D18D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lastRenderedPageBreak/>
              <w:t>EQ44100056</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55BF88B6"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Grupo gerador </w:t>
            </w:r>
            <w:proofErr w:type="spellStart"/>
            <w:r w:rsidRPr="000E2170">
              <w:rPr>
                <w:rFonts w:ascii="Arial" w:eastAsia="Times New Roman" w:hAnsi="Arial" w:cs="Arial"/>
                <w:color w:val="000000"/>
                <w:sz w:val="16"/>
                <w:szCs w:val="16"/>
                <w:lang w:eastAsia="pt-BR"/>
              </w:rPr>
              <w:t>transportavel</w:t>
            </w:r>
            <w:proofErr w:type="spellEnd"/>
            <w:r w:rsidRPr="000E2170">
              <w:rPr>
                <w:rFonts w:ascii="Arial" w:eastAsia="Times New Roman" w:hAnsi="Arial" w:cs="Arial"/>
                <w:color w:val="000000"/>
                <w:sz w:val="16"/>
                <w:szCs w:val="16"/>
                <w:lang w:eastAsia="pt-BR"/>
              </w:rPr>
              <w:t xml:space="preserve"> - CI</w:t>
            </w:r>
          </w:p>
        </w:tc>
        <w:tc>
          <w:tcPr>
            <w:tcW w:w="1225" w:type="dxa"/>
            <w:gridSpan w:val="3"/>
            <w:tcBorders>
              <w:top w:val="single" w:sz="4" w:space="0" w:color="auto"/>
              <w:left w:val="nil"/>
              <w:bottom w:val="nil"/>
              <w:right w:val="single" w:sz="4" w:space="0" w:color="auto"/>
            </w:tcBorders>
            <w:shd w:val="clear" w:color="auto" w:fill="auto"/>
            <w:noWrap/>
            <w:vAlign w:val="center"/>
            <w:hideMark/>
          </w:tcPr>
          <w:p w14:paraId="2FEC915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single" w:sz="4" w:space="0" w:color="auto"/>
              <w:left w:val="nil"/>
              <w:bottom w:val="nil"/>
              <w:right w:val="single" w:sz="4" w:space="0" w:color="auto"/>
            </w:tcBorders>
            <w:shd w:val="clear" w:color="auto" w:fill="auto"/>
            <w:noWrap/>
            <w:vAlign w:val="center"/>
            <w:hideMark/>
          </w:tcPr>
          <w:p w14:paraId="218FE383"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2635,2000 </w:t>
            </w:r>
          </w:p>
        </w:tc>
      </w:tr>
      <w:tr w:rsidR="000E2170" w:rsidRPr="000E2170" w14:paraId="24735EE5"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73574B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nil"/>
              <w:right w:val="single" w:sz="4" w:space="0" w:color="000000"/>
            </w:tcBorders>
            <w:shd w:val="clear" w:color="auto" w:fill="auto"/>
            <w:noWrap/>
            <w:vAlign w:val="center"/>
            <w:hideMark/>
          </w:tcPr>
          <w:p w14:paraId="18CC09D8"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4</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30%</w:t>
            </w:r>
          </w:p>
        </w:tc>
        <w:tc>
          <w:tcPr>
            <w:tcW w:w="1225" w:type="dxa"/>
            <w:gridSpan w:val="3"/>
            <w:tcBorders>
              <w:top w:val="nil"/>
              <w:left w:val="nil"/>
              <w:bottom w:val="nil"/>
              <w:right w:val="single" w:sz="4" w:space="0" w:color="auto"/>
            </w:tcBorders>
            <w:shd w:val="clear" w:color="auto" w:fill="auto"/>
            <w:noWrap/>
            <w:vAlign w:val="center"/>
            <w:hideMark/>
          </w:tcPr>
          <w:p w14:paraId="66A26A2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nil"/>
              <w:right w:val="single" w:sz="4" w:space="0" w:color="auto"/>
            </w:tcBorders>
            <w:shd w:val="clear" w:color="auto" w:fill="auto"/>
            <w:noWrap/>
            <w:vAlign w:val="center"/>
            <w:hideMark/>
          </w:tcPr>
          <w:p w14:paraId="7FCE327A"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2F63C118" w14:textId="77777777" w:rsidTr="00E864DF">
        <w:trPr>
          <w:trHeight w:val="255"/>
        </w:trPr>
        <w:tc>
          <w:tcPr>
            <w:tcW w:w="1200" w:type="dxa"/>
            <w:tcBorders>
              <w:top w:val="single" w:sz="4" w:space="0" w:color="auto"/>
              <w:left w:val="single" w:sz="4" w:space="0" w:color="auto"/>
              <w:bottom w:val="nil"/>
              <w:right w:val="single" w:sz="4" w:space="0" w:color="auto"/>
            </w:tcBorders>
            <w:shd w:val="clear" w:color="auto" w:fill="auto"/>
            <w:noWrap/>
            <w:vAlign w:val="center"/>
            <w:hideMark/>
          </w:tcPr>
          <w:p w14:paraId="790C324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AD14150050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63F2E69A"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Caminhoneta de Serviço. Cabine caçamba (Custo Produtivo)</w:t>
            </w:r>
          </w:p>
        </w:tc>
        <w:tc>
          <w:tcPr>
            <w:tcW w:w="1225" w:type="dxa"/>
            <w:gridSpan w:val="3"/>
            <w:tcBorders>
              <w:top w:val="single" w:sz="4" w:space="0" w:color="auto"/>
              <w:left w:val="nil"/>
              <w:bottom w:val="nil"/>
              <w:right w:val="single" w:sz="4" w:space="0" w:color="auto"/>
            </w:tcBorders>
            <w:shd w:val="clear" w:color="auto" w:fill="auto"/>
            <w:noWrap/>
            <w:vAlign w:val="center"/>
            <w:hideMark/>
          </w:tcPr>
          <w:p w14:paraId="78857CF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single" w:sz="4" w:space="0" w:color="auto"/>
              <w:left w:val="nil"/>
              <w:bottom w:val="nil"/>
              <w:right w:val="single" w:sz="4" w:space="0" w:color="auto"/>
            </w:tcBorders>
            <w:shd w:val="clear" w:color="auto" w:fill="auto"/>
            <w:noWrap/>
            <w:vAlign w:val="center"/>
            <w:hideMark/>
          </w:tcPr>
          <w:p w14:paraId="34189DA0"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1537,2000 </w:t>
            </w:r>
          </w:p>
        </w:tc>
      </w:tr>
      <w:tr w:rsidR="000E2170" w:rsidRPr="000E2170" w14:paraId="455DB07A"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0F3718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3656867B"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70%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3071F8F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1F6A2016"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64620ADC"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64812E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AD14150150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60A3F47"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Caminhoneta de Serviço. Cabine caçamba (Custo Improdutivo)</w:t>
            </w:r>
          </w:p>
        </w:tc>
        <w:tc>
          <w:tcPr>
            <w:tcW w:w="1225" w:type="dxa"/>
            <w:gridSpan w:val="3"/>
            <w:tcBorders>
              <w:top w:val="nil"/>
              <w:left w:val="nil"/>
              <w:bottom w:val="nil"/>
              <w:right w:val="single" w:sz="4" w:space="0" w:color="auto"/>
            </w:tcBorders>
            <w:shd w:val="clear" w:color="auto" w:fill="auto"/>
            <w:noWrap/>
            <w:vAlign w:val="center"/>
            <w:hideMark/>
          </w:tcPr>
          <w:p w14:paraId="522A36F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388BC06E"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658,8000 </w:t>
            </w:r>
          </w:p>
        </w:tc>
      </w:tr>
      <w:tr w:rsidR="000E2170" w:rsidRPr="000E2170" w14:paraId="68364730"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0477E0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71BA9FCB"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 x 30%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1F91130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1B92C257"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3B289055"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0555F68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AD14150700</w:t>
            </w:r>
          </w:p>
        </w:tc>
        <w:tc>
          <w:tcPr>
            <w:tcW w:w="6743" w:type="dxa"/>
            <w:gridSpan w:val="4"/>
            <w:tcBorders>
              <w:top w:val="nil"/>
              <w:left w:val="nil"/>
              <w:bottom w:val="nil"/>
              <w:right w:val="single" w:sz="4" w:space="0" w:color="000000"/>
            </w:tcBorders>
            <w:shd w:val="clear" w:color="auto" w:fill="auto"/>
            <w:noWrap/>
            <w:vAlign w:val="center"/>
            <w:hideMark/>
          </w:tcPr>
          <w:p w14:paraId="4DDE3BDB"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Carreta para transporte pesado - CP</w:t>
            </w:r>
          </w:p>
        </w:tc>
        <w:tc>
          <w:tcPr>
            <w:tcW w:w="1225" w:type="dxa"/>
            <w:gridSpan w:val="3"/>
            <w:tcBorders>
              <w:top w:val="nil"/>
              <w:left w:val="nil"/>
              <w:bottom w:val="nil"/>
              <w:right w:val="single" w:sz="4" w:space="0" w:color="auto"/>
            </w:tcBorders>
            <w:shd w:val="clear" w:color="auto" w:fill="auto"/>
            <w:noWrap/>
            <w:vAlign w:val="center"/>
            <w:hideMark/>
          </w:tcPr>
          <w:p w14:paraId="61AB129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7AF59A2C"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1176,0000 </w:t>
            </w:r>
          </w:p>
        </w:tc>
      </w:tr>
      <w:tr w:rsidR="000E2170" w:rsidRPr="000E2170" w14:paraId="3B616924"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E35DA9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130F4778"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140 h/mês x 12 meses x 70%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4C35890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3CD7BC5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2A3DD781"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30B568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AD14150706</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5027732"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Carreta para transporte pesado - CI</w:t>
            </w:r>
          </w:p>
        </w:tc>
        <w:tc>
          <w:tcPr>
            <w:tcW w:w="1225" w:type="dxa"/>
            <w:gridSpan w:val="3"/>
            <w:tcBorders>
              <w:top w:val="nil"/>
              <w:left w:val="nil"/>
              <w:bottom w:val="nil"/>
              <w:right w:val="single" w:sz="4" w:space="0" w:color="auto"/>
            </w:tcBorders>
            <w:shd w:val="clear" w:color="auto" w:fill="auto"/>
            <w:noWrap/>
            <w:vAlign w:val="center"/>
            <w:hideMark/>
          </w:tcPr>
          <w:p w14:paraId="4AA374F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7BCAB2E4"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504,0000 </w:t>
            </w:r>
          </w:p>
        </w:tc>
      </w:tr>
      <w:tr w:rsidR="000E2170" w:rsidRPr="000E2170" w14:paraId="09AD8D33"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2181415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76B35E8B"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140 h/mês x 12 meses x 30%</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5A3EFB7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3D41357B"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99CE8A1" w14:textId="77777777" w:rsidTr="00E864DF">
        <w:trPr>
          <w:trHeight w:val="255"/>
        </w:trPr>
        <w:tc>
          <w:tcPr>
            <w:tcW w:w="4849" w:type="dxa"/>
            <w:gridSpan w:val="3"/>
            <w:tcBorders>
              <w:top w:val="single" w:sz="4" w:space="0" w:color="auto"/>
              <w:left w:val="single" w:sz="4" w:space="0" w:color="auto"/>
              <w:bottom w:val="nil"/>
              <w:right w:val="nil"/>
            </w:tcBorders>
            <w:shd w:val="clear" w:color="000000" w:fill="B7DEE8"/>
            <w:noWrap/>
            <w:vAlign w:val="center"/>
            <w:hideMark/>
          </w:tcPr>
          <w:p w14:paraId="620E850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xml:space="preserve">SINALIZAÇÃO E ADMINISTRAÇÃO </w:t>
            </w:r>
          </w:p>
        </w:tc>
        <w:tc>
          <w:tcPr>
            <w:tcW w:w="1822" w:type="dxa"/>
            <w:tcBorders>
              <w:top w:val="nil"/>
              <w:left w:val="nil"/>
              <w:bottom w:val="nil"/>
              <w:right w:val="nil"/>
            </w:tcBorders>
            <w:shd w:val="clear" w:color="000000" w:fill="B7DEE8"/>
            <w:noWrap/>
            <w:vAlign w:val="center"/>
            <w:hideMark/>
          </w:tcPr>
          <w:p w14:paraId="6211B9BA"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nil"/>
              <w:right w:val="nil"/>
            </w:tcBorders>
            <w:shd w:val="clear" w:color="000000" w:fill="B7DEE8"/>
            <w:noWrap/>
            <w:vAlign w:val="center"/>
            <w:hideMark/>
          </w:tcPr>
          <w:p w14:paraId="5D0EF527"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nil"/>
              <w:right w:val="nil"/>
            </w:tcBorders>
            <w:shd w:val="clear" w:color="000000" w:fill="B7DEE8"/>
            <w:noWrap/>
            <w:vAlign w:val="center"/>
            <w:hideMark/>
          </w:tcPr>
          <w:p w14:paraId="21DFB82E"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val="restart"/>
            <w:tcBorders>
              <w:top w:val="nil"/>
              <w:left w:val="nil"/>
              <w:right w:val="single" w:sz="4" w:space="0" w:color="auto"/>
            </w:tcBorders>
            <w:shd w:val="clear" w:color="000000" w:fill="B7DEE8"/>
            <w:noWrap/>
            <w:vAlign w:val="center"/>
            <w:hideMark/>
          </w:tcPr>
          <w:p w14:paraId="1EA97C7A"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p w14:paraId="67191DE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r>
      <w:tr w:rsidR="000E2170" w:rsidRPr="000E2170" w14:paraId="371A2CCE" w14:textId="77777777" w:rsidTr="00E864DF">
        <w:trPr>
          <w:trHeight w:val="255"/>
        </w:trPr>
        <w:tc>
          <w:tcPr>
            <w:tcW w:w="1200" w:type="dxa"/>
            <w:tcBorders>
              <w:top w:val="nil"/>
              <w:left w:val="single" w:sz="4" w:space="0" w:color="auto"/>
              <w:bottom w:val="single" w:sz="4" w:space="0" w:color="auto"/>
              <w:right w:val="nil"/>
            </w:tcBorders>
            <w:shd w:val="clear" w:color="000000" w:fill="B7DEE8"/>
            <w:noWrap/>
            <w:vAlign w:val="center"/>
            <w:hideMark/>
          </w:tcPr>
          <w:p w14:paraId="23954DCB"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6" w:type="dxa"/>
            <w:tcBorders>
              <w:top w:val="nil"/>
              <w:left w:val="nil"/>
              <w:bottom w:val="single" w:sz="4" w:space="0" w:color="auto"/>
              <w:right w:val="nil"/>
            </w:tcBorders>
            <w:shd w:val="clear" w:color="000000" w:fill="B7DEE8"/>
            <w:noWrap/>
            <w:vAlign w:val="center"/>
            <w:hideMark/>
          </w:tcPr>
          <w:p w14:paraId="31D62E67"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3" w:type="dxa"/>
            <w:tcBorders>
              <w:top w:val="nil"/>
              <w:left w:val="nil"/>
              <w:bottom w:val="single" w:sz="4" w:space="0" w:color="auto"/>
              <w:right w:val="nil"/>
            </w:tcBorders>
            <w:shd w:val="clear" w:color="000000" w:fill="B7DEE8"/>
            <w:noWrap/>
            <w:vAlign w:val="center"/>
            <w:hideMark/>
          </w:tcPr>
          <w:p w14:paraId="00BEEE1A"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single" w:sz="4" w:space="0" w:color="auto"/>
              <w:right w:val="nil"/>
            </w:tcBorders>
            <w:shd w:val="clear" w:color="000000" w:fill="B7DEE8"/>
            <w:noWrap/>
            <w:vAlign w:val="center"/>
            <w:hideMark/>
          </w:tcPr>
          <w:p w14:paraId="37C11644"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single" w:sz="4" w:space="0" w:color="auto"/>
              <w:right w:val="nil"/>
            </w:tcBorders>
            <w:shd w:val="clear" w:color="000000" w:fill="B7DEE8"/>
            <w:noWrap/>
            <w:vAlign w:val="center"/>
            <w:hideMark/>
          </w:tcPr>
          <w:p w14:paraId="057FF8BD"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single" w:sz="4" w:space="0" w:color="auto"/>
              <w:right w:val="nil"/>
            </w:tcBorders>
            <w:shd w:val="clear" w:color="000000" w:fill="B7DEE8"/>
            <w:noWrap/>
            <w:vAlign w:val="center"/>
            <w:hideMark/>
          </w:tcPr>
          <w:p w14:paraId="197614EC"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tcBorders>
              <w:left w:val="nil"/>
              <w:bottom w:val="single" w:sz="4" w:space="0" w:color="auto"/>
              <w:right w:val="single" w:sz="4" w:space="0" w:color="auto"/>
            </w:tcBorders>
            <w:shd w:val="clear" w:color="000000" w:fill="B7DEE8"/>
            <w:noWrap/>
            <w:vAlign w:val="center"/>
            <w:hideMark/>
          </w:tcPr>
          <w:p w14:paraId="620D664B"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p>
        </w:tc>
      </w:tr>
      <w:tr w:rsidR="000E2170" w:rsidRPr="000E2170" w14:paraId="0357D609"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0235A15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AD19050500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5E7B83E2"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Aluguel de banheiro </w:t>
            </w:r>
            <w:proofErr w:type="spellStart"/>
            <w:r w:rsidRPr="000E2170">
              <w:rPr>
                <w:rFonts w:ascii="Arial" w:eastAsia="Times New Roman" w:hAnsi="Arial" w:cs="Arial"/>
                <w:color w:val="000000"/>
                <w:sz w:val="16"/>
                <w:szCs w:val="16"/>
                <w:lang w:eastAsia="pt-BR"/>
              </w:rPr>
              <w:t>quimico</w:t>
            </w:r>
            <w:proofErr w:type="spellEnd"/>
            <w:r w:rsidRPr="000E2170">
              <w:rPr>
                <w:rFonts w:ascii="Arial" w:eastAsia="Times New Roman" w:hAnsi="Arial" w:cs="Arial"/>
                <w:color w:val="000000"/>
                <w:sz w:val="16"/>
                <w:szCs w:val="16"/>
                <w:lang w:eastAsia="pt-BR"/>
              </w:rPr>
              <w:t xml:space="preserve">, </w:t>
            </w:r>
            <w:proofErr w:type="spellStart"/>
            <w:r w:rsidRPr="000E2170">
              <w:rPr>
                <w:rFonts w:ascii="Arial" w:eastAsia="Times New Roman" w:hAnsi="Arial" w:cs="Arial"/>
                <w:color w:val="000000"/>
                <w:sz w:val="16"/>
                <w:szCs w:val="16"/>
                <w:lang w:eastAsia="pt-BR"/>
              </w:rPr>
              <w:t>incl</w:t>
            </w:r>
            <w:proofErr w:type="spellEnd"/>
            <w:r w:rsidRPr="000E2170">
              <w:rPr>
                <w:rFonts w:ascii="Arial" w:eastAsia="Times New Roman" w:hAnsi="Arial" w:cs="Arial"/>
                <w:color w:val="000000"/>
                <w:sz w:val="16"/>
                <w:szCs w:val="16"/>
                <w:lang w:eastAsia="pt-BR"/>
              </w:rPr>
              <w:t xml:space="preserve">. </w:t>
            </w:r>
            <w:proofErr w:type="gramStart"/>
            <w:r w:rsidRPr="000E2170">
              <w:rPr>
                <w:rFonts w:ascii="Arial" w:eastAsia="Times New Roman" w:hAnsi="Arial" w:cs="Arial"/>
                <w:color w:val="000000"/>
                <w:sz w:val="16"/>
                <w:szCs w:val="16"/>
                <w:lang w:eastAsia="pt-BR"/>
              </w:rPr>
              <w:t>transporte</w:t>
            </w:r>
            <w:proofErr w:type="gramEnd"/>
            <w:r w:rsidRPr="000E2170">
              <w:rPr>
                <w:rFonts w:ascii="Arial" w:eastAsia="Times New Roman" w:hAnsi="Arial" w:cs="Arial"/>
                <w:color w:val="000000"/>
                <w:sz w:val="16"/>
                <w:szCs w:val="16"/>
                <w:lang w:eastAsia="pt-BR"/>
              </w:rPr>
              <w:t xml:space="preserve"> de ida e volta,1,15m.</w:t>
            </w:r>
          </w:p>
        </w:tc>
        <w:tc>
          <w:tcPr>
            <w:tcW w:w="1225" w:type="dxa"/>
            <w:gridSpan w:val="3"/>
            <w:tcBorders>
              <w:top w:val="nil"/>
              <w:left w:val="nil"/>
              <w:bottom w:val="nil"/>
              <w:right w:val="single" w:sz="4" w:space="0" w:color="auto"/>
            </w:tcBorders>
            <w:shd w:val="clear" w:color="auto" w:fill="auto"/>
            <w:noWrap/>
            <w:vAlign w:val="center"/>
            <w:hideMark/>
          </w:tcPr>
          <w:p w14:paraId="437F69E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spellStart"/>
            <w:proofErr w:type="gramStart"/>
            <w:r w:rsidRPr="000E2170">
              <w:rPr>
                <w:rFonts w:ascii="Arial" w:eastAsia="Times New Roman" w:hAnsi="Arial" w:cs="Arial"/>
                <w:color w:val="000000"/>
                <w:sz w:val="16"/>
                <w:szCs w:val="16"/>
                <w:lang w:eastAsia="pt-BR"/>
              </w:rPr>
              <w:t>un.</w:t>
            </w:r>
            <w:proofErr w:type="gramEnd"/>
            <w:r w:rsidRPr="000E2170">
              <w:rPr>
                <w:rFonts w:ascii="Arial" w:eastAsia="Times New Roman" w:hAnsi="Arial" w:cs="Arial"/>
                <w:color w:val="000000"/>
                <w:sz w:val="16"/>
                <w:szCs w:val="16"/>
                <w:lang w:eastAsia="pt-BR"/>
              </w:rPr>
              <w:t>mes</w:t>
            </w:r>
            <w:proofErr w:type="spellEnd"/>
          </w:p>
        </w:tc>
        <w:tc>
          <w:tcPr>
            <w:tcW w:w="1200" w:type="dxa"/>
            <w:tcBorders>
              <w:top w:val="nil"/>
              <w:left w:val="nil"/>
              <w:bottom w:val="nil"/>
              <w:right w:val="single" w:sz="4" w:space="0" w:color="auto"/>
            </w:tcBorders>
            <w:shd w:val="clear" w:color="auto" w:fill="auto"/>
            <w:noWrap/>
            <w:vAlign w:val="center"/>
            <w:hideMark/>
          </w:tcPr>
          <w:p w14:paraId="0A0F2DAC"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24,0000 </w:t>
            </w:r>
          </w:p>
        </w:tc>
      </w:tr>
      <w:tr w:rsidR="000E2170" w:rsidRPr="000E2170" w14:paraId="662BA1E9"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5BBAD3B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2959C38B"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2</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73AF62B7"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2A6B01AA"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C3194FC"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2EF489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AD19050400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20C1176F"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Tapume de </w:t>
            </w:r>
            <w:proofErr w:type="spellStart"/>
            <w:r w:rsidRPr="000E2170">
              <w:rPr>
                <w:rFonts w:ascii="Arial" w:eastAsia="Times New Roman" w:hAnsi="Arial" w:cs="Arial"/>
                <w:color w:val="000000"/>
                <w:sz w:val="16"/>
                <w:szCs w:val="16"/>
                <w:lang w:eastAsia="pt-BR"/>
              </w:rPr>
              <w:t>vedacao</w:t>
            </w:r>
            <w:proofErr w:type="spellEnd"/>
            <w:r w:rsidRPr="000E2170">
              <w:rPr>
                <w:rFonts w:ascii="Arial" w:eastAsia="Times New Roman" w:hAnsi="Arial" w:cs="Arial"/>
                <w:color w:val="000000"/>
                <w:sz w:val="16"/>
                <w:szCs w:val="16"/>
                <w:lang w:eastAsia="pt-BR"/>
              </w:rPr>
              <w:t xml:space="preserve"> ou </w:t>
            </w:r>
            <w:proofErr w:type="spellStart"/>
            <w:r w:rsidRPr="000E2170">
              <w:rPr>
                <w:rFonts w:ascii="Arial" w:eastAsia="Times New Roman" w:hAnsi="Arial" w:cs="Arial"/>
                <w:color w:val="000000"/>
                <w:sz w:val="16"/>
                <w:szCs w:val="16"/>
                <w:lang w:eastAsia="pt-BR"/>
              </w:rPr>
              <w:t>protecao</w:t>
            </w:r>
            <w:proofErr w:type="spellEnd"/>
          </w:p>
        </w:tc>
        <w:tc>
          <w:tcPr>
            <w:tcW w:w="1225" w:type="dxa"/>
            <w:gridSpan w:val="3"/>
            <w:tcBorders>
              <w:top w:val="nil"/>
              <w:left w:val="nil"/>
              <w:bottom w:val="nil"/>
              <w:right w:val="single" w:sz="4" w:space="0" w:color="auto"/>
            </w:tcBorders>
            <w:shd w:val="clear" w:color="auto" w:fill="auto"/>
            <w:noWrap/>
            <w:vAlign w:val="center"/>
            <w:hideMark/>
          </w:tcPr>
          <w:p w14:paraId="2AACCED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gramStart"/>
            <w:r w:rsidRPr="000E2170">
              <w:rPr>
                <w:rFonts w:ascii="Arial" w:eastAsia="Times New Roman" w:hAnsi="Arial" w:cs="Arial"/>
                <w:color w:val="000000"/>
                <w:sz w:val="16"/>
                <w:szCs w:val="16"/>
                <w:lang w:eastAsia="pt-BR"/>
              </w:rPr>
              <w:t>m2</w:t>
            </w:r>
            <w:proofErr w:type="gramEnd"/>
          </w:p>
        </w:tc>
        <w:tc>
          <w:tcPr>
            <w:tcW w:w="1200" w:type="dxa"/>
            <w:tcBorders>
              <w:top w:val="nil"/>
              <w:left w:val="nil"/>
              <w:bottom w:val="nil"/>
              <w:right w:val="single" w:sz="4" w:space="0" w:color="auto"/>
            </w:tcBorders>
            <w:shd w:val="clear" w:color="auto" w:fill="auto"/>
            <w:noWrap/>
            <w:vAlign w:val="center"/>
            <w:hideMark/>
          </w:tcPr>
          <w:p w14:paraId="4288264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1056,0000 </w:t>
            </w:r>
          </w:p>
        </w:tc>
      </w:tr>
      <w:tr w:rsidR="000E2170" w:rsidRPr="000E2170" w14:paraId="77041F96"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52D78E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0C847C1B"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40 m/mês x 12 meses x 2,2 m (altura)</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5199DC2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169F441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1231730"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743CB9A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AD19250200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58AAEE65"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Placa de </w:t>
            </w:r>
            <w:proofErr w:type="spellStart"/>
            <w:r w:rsidRPr="000E2170">
              <w:rPr>
                <w:rFonts w:ascii="Arial" w:eastAsia="Times New Roman" w:hAnsi="Arial" w:cs="Arial"/>
                <w:color w:val="000000"/>
                <w:sz w:val="16"/>
                <w:szCs w:val="16"/>
                <w:lang w:eastAsia="pt-BR"/>
              </w:rPr>
              <w:t>sinalizacao</w:t>
            </w:r>
            <w:proofErr w:type="spellEnd"/>
            <w:r w:rsidRPr="000E2170">
              <w:rPr>
                <w:rFonts w:ascii="Arial" w:eastAsia="Times New Roman" w:hAnsi="Arial" w:cs="Arial"/>
                <w:color w:val="000000"/>
                <w:sz w:val="16"/>
                <w:szCs w:val="16"/>
                <w:lang w:eastAsia="pt-BR"/>
              </w:rPr>
              <w:t xml:space="preserve"> para obra na via publica</w:t>
            </w:r>
          </w:p>
        </w:tc>
        <w:tc>
          <w:tcPr>
            <w:tcW w:w="1225" w:type="dxa"/>
            <w:gridSpan w:val="3"/>
            <w:tcBorders>
              <w:top w:val="nil"/>
              <w:left w:val="nil"/>
              <w:bottom w:val="nil"/>
              <w:right w:val="single" w:sz="4" w:space="0" w:color="auto"/>
            </w:tcBorders>
            <w:shd w:val="clear" w:color="auto" w:fill="auto"/>
            <w:noWrap/>
            <w:vAlign w:val="center"/>
            <w:hideMark/>
          </w:tcPr>
          <w:p w14:paraId="3088717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spellStart"/>
            <w:proofErr w:type="gramStart"/>
            <w:r w:rsidRPr="000E2170">
              <w:rPr>
                <w:rFonts w:ascii="Arial" w:eastAsia="Times New Roman" w:hAnsi="Arial" w:cs="Arial"/>
                <w:color w:val="000000"/>
                <w:sz w:val="16"/>
                <w:szCs w:val="16"/>
                <w:lang w:eastAsia="pt-BR"/>
              </w:rPr>
              <w:t>un</w:t>
            </w:r>
            <w:proofErr w:type="spellEnd"/>
            <w:proofErr w:type="gramEnd"/>
          </w:p>
        </w:tc>
        <w:tc>
          <w:tcPr>
            <w:tcW w:w="1200" w:type="dxa"/>
            <w:tcBorders>
              <w:top w:val="nil"/>
              <w:left w:val="nil"/>
              <w:bottom w:val="nil"/>
              <w:right w:val="single" w:sz="4" w:space="0" w:color="auto"/>
            </w:tcBorders>
            <w:shd w:val="clear" w:color="auto" w:fill="auto"/>
            <w:noWrap/>
            <w:vAlign w:val="center"/>
            <w:hideMark/>
          </w:tcPr>
          <w:p w14:paraId="7D765EE3"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12,0000 </w:t>
            </w:r>
          </w:p>
        </w:tc>
      </w:tr>
      <w:tr w:rsidR="000E2170" w:rsidRPr="000E2170" w14:paraId="44CBC0CA"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7A3D557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1E05A070"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58E89E4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6F0C454E"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88DB410"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57AFDE2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AD24050200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10EB2131"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Aluguel de cavalete </w:t>
            </w:r>
            <w:proofErr w:type="spellStart"/>
            <w:r w:rsidRPr="000E2170">
              <w:rPr>
                <w:rFonts w:ascii="Arial" w:eastAsia="Times New Roman" w:hAnsi="Arial" w:cs="Arial"/>
                <w:color w:val="000000"/>
                <w:sz w:val="16"/>
                <w:szCs w:val="16"/>
                <w:lang w:eastAsia="pt-BR"/>
              </w:rPr>
              <w:t>plastico</w:t>
            </w:r>
            <w:proofErr w:type="spellEnd"/>
            <w:r w:rsidRPr="000E2170">
              <w:rPr>
                <w:rFonts w:ascii="Arial" w:eastAsia="Times New Roman" w:hAnsi="Arial" w:cs="Arial"/>
                <w:color w:val="000000"/>
                <w:sz w:val="16"/>
                <w:szCs w:val="16"/>
                <w:lang w:eastAsia="pt-BR"/>
              </w:rPr>
              <w:t xml:space="preserve"> universal de polietileno de alto impacto</w:t>
            </w:r>
          </w:p>
        </w:tc>
        <w:tc>
          <w:tcPr>
            <w:tcW w:w="1225" w:type="dxa"/>
            <w:gridSpan w:val="3"/>
            <w:tcBorders>
              <w:top w:val="nil"/>
              <w:left w:val="nil"/>
              <w:bottom w:val="nil"/>
              <w:right w:val="single" w:sz="4" w:space="0" w:color="auto"/>
            </w:tcBorders>
            <w:shd w:val="clear" w:color="auto" w:fill="auto"/>
            <w:noWrap/>
            <w:vAlign w:val="center"/>
            <w:hideMark/>
          </w:tcPr>
          <w:p w14:paraId="27651B2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spellStart"/>
            <w:proofErr w:type="gramStart"/>
            <w:r w:rsidRPr="000E2170">
              <w:rPr>
                <w:rFonts w:ascii="Arial" w:eastAsia="Times New Roman" w:hAnsi="Arial" w:cs="Arial"/>
                <w:color w:val="000000"/>
                <w:sz w:val="16"/>
                <w:szCs w:val="16"/>
                <w:lang w:eastAsia="pt-BR"/>
              </w:rPr>
              <w:t>un.</w:t>
            </w:r>
            <w:proofErr w:type="gramEnd"/>
            <w:r w:rsidRPr="000E2170">
              <w:rPr>
                <w:rFonts w:ascii="Arial" w:eastAsia="Times New Roman" w:hAnsi="Arial" w:cs="Arial"/>
                <w:color w:val="000000"/>
                <w:sz w:val="16"/>
                <w:szCs w:val="16"/>
                <w:lang w:eastAsia="pt-BR"/>
              </w:rPr>
              <w:t>mes</w:t>
            </w:r>
            <w:proofErr w:type="spellEnd"/>
          </w:p>
        </w:tc>
        <w:tc>
          <w:tcPr>
            <w:tcW w:w="1200" w:type="dxa"/>
            <w:tcBorders>
              <w:top w:val="nil"/>
              <w:left w:val="nil"/>
              <w:bottom w:val="nil"/>
              <w:right w:val="single" w:sz="4" w:space="0" w:color="auto"/>
            </w:tcBorders>
            <w:shd w:val="clear" w:color="auto" w:fill="auto"/>
            <w:noWrap/>
            <w:vAlign w:val="center"/>
            <w:hideMark/>
          </w:tcPr>
          <w:p w14:paraId="6CCFBCDF"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36,0000 </w:t>
            </w:r>
          </w:p>
        </w:tc>
      </w:tr>
      <w:tr w:rsidR="000E2170" w:rsidRPr="000E2170" w14:paraId="20E98E51"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6F41D02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4ADB8298"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3</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622DE8F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16504812"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06306A56"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B05809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AD24050250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5D23A993"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Aluguel de cone canalizador </w:t>
            </w:r>
          </w:p>
        </w:tc>
        <w:tc>
          <w:tcPr>
            <w:tcW w:w="1225" w:type="dxa"/>
            <w:gridSpan w:val="3"/>
            <w:tcBorders>
              <w:top w:val="nil"/>
              <w:left w:val="nil"/>
              <w:bottom w:val="nil"/>
              <w:right w:val="single" w:sz="4" w:space="0" w:color="auto"/>
            </w:tcBorders>
            <w:shd w:val="clear" w:color="auto" w:fill="auto"/>
            <w:noWrap/>
            <w:vAlign w:val="center"/>
            <w:hideMark/>
          </w:tcPr>
          <w:p w14:paraId="3C2D627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spellStart"/>
            <w:proofErr w:type="gramStart"/>
            <w:r w:rsidRPr="000E2170">
              <w:rPr>
                <w:rFonts w:ascii="Arial" w:eastAsia="Times New Roman" w:hAnsi="Arial" w:cs="Arial"/>
                <w:color w:val="000000"/>
                <w:sz w:val="16"/>
                <w:szCs w:val="16"/>
                <w:lang w:eastAsia="pt-BR"/>
              </w:rPr>
              <w:t>un</w:t>
            </w:r>
            <w:proofErr w:type="spellEnd"/>
            <w:proofErr w:type="gramEnd"/>
            <w:r w:rsidRPr="000E2170">
              <w:rPr>
                <w:rFonts w:ascii="Arial" w:eastAsia="Times New Roman" w:hAnsi="Arial" w:cs="Arial"/>
                <w:color w:val="000000"/>
                <w:sz w:val="16"/>
                <w:szCs w:val="16"/>
                <w:lang w:eastAsia="pt-BR"/>
              </w:rPr>
              <w:t xml:space="preserve">        </w:t>
            </w:r>
          </w:p>
        </w:tc>
        <w:tc>
          <w:tcPr>
            <w:tcW w:w="1200" w:type="dxa"/>
            <w:tcBorders>
              <w:top w:val="nil"/>
              <w:left w:val="nil"/>
              <w:bottom w:val="nil"/>
              <w:right w:val="single" w:sz="4" w:space="0" w:color="auto"/>
            </w:tcBorders>
            <w:shd w:val="clear" w:color="auto" w:fill="auto"/>
            <w:noWrap/>
            <w:vAlign w:val="center"/>
            <w:hideMark/>
          </w:tcPr>
          <w:p w14:paraId="34283971"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36,0000 </w:t>
            </w:r>
          </w:p>
        </w:tc>
      </w:tr>
      <w:tr w:rsidR="000E2170" w:rsidRPr="000E2170" w14:paraId="596C9A72"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0A6C274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auto"/>
            </w:tcBorders>
            <w:shd w:val="clear" w:color="auto" w:fill="auto"/>
            <w:noWrap/>
            <w:vAlign w:val="center"/>
            <w:hideMark/>
          </w:tcPr>
          <w:p w14:paraId="722AC36C"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3</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6D980C2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7D163E9A"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7C28752D"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66DF50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AD24050450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335E2A25"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Rolo de tela </w:t>
            </w:r>
            <w:proofErr w:type="spellStart"/>
            <w:r w:rsidRPr="000E2170">
              <w:rPr>
                <w:rFonts w:ascii="Arial" w:eastAsia="Times New Roman" w:hAnsi="Arial" w:cs="Arial"/>
                <w:color w:val="000000"/>
                <w:sz w:val="16"/>
                <w:szCs w:val="16"/>
                <w:lang w:eastAsia="pt-BR"/>
              </w:rPr>
              <w:t>plastica</w:t>
            </w:r>
            <w:proofErr w:type="spellEnd"/>
          </w:p>
        </w:tc>
        <w:tc>
          <w:tcPr>
            <w:tcW w:w="1225" w:type="dxa"/>
            <w:gridSpan w:val="3"/>
            <w:tcBorders>
              <w:top w:val="nil"/>
              <w:left w:val="nil"/>
              <w:bottom w:val="nil"/>
              <w:right w:val="single" w:sz="4" w:space="0" w:color="auto"/>
            </w:tcBorders>
            <w:shd w:val="clear" w:color="auto" w:fill="auto"/>
            <w:noWrap/>
            <w:vAlign w:val="center"/>
            <w:hideMark/>
          </w:tcPr>
          <w:p w14:paraId="3E83990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m</w:t>
            </w:r>
          </w:p>
        </w:tc>
        <w:tc>
          <w:tcPr>
            <w:tcW w:w="1200" w:type="dxa"/>
            <w:tcBorders>
              <w:top w:val="nil"/>
              <w:left w:val="nil"/>
              <w:bottom w:val="nil"/>
              <w:right w:val="single" w:sz="4" w:space="0" w:color="auto"/>
            </w:tcBorders>
            <w:shd w:val="clear" w:color="auto" w:fill="auto"/>
            <w:noWrap/>
            <w:vAlign w:val="center"/>
            <w:hideMark/>
          </w:tcPr>
          <w:p w14:paraId="59931F66"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600,0000 </w:t>
            </w:r>
          </w:p>
        </w:tc>
      </w:tr>
      <w:tr w:rsidR="000E2170" w:rsidRPr="000E2170" w14:paraId="18526755"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3724397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03BE0086"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r w:rsidRPr="000E2170">
              <w:rPr>
                <w:rFonts w:ascii="Arial" w:eastAsia="Times New Roman" w:hAnsi="Arial" w:cs="Arial"/>
                <w:b/>
                <w:bCs/>
                <w:color w:val="0070C0"/>
                <w:sz w:val="16"/>
                <w:szCs w:val="16"/>
                <w:lang w:eastAsia="pt-BR"/>
              </w:rPr>
              <w:t>50 m/mês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2B26CA2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0A2714B7"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52B3D7F1" w14:textId="77777777" w:rsidTr="00E864DF">
        <w:trPr>
          <w:trHeight w:val="255"/>
        </w:trPr>
        <w:tc>
          <w:tcPr>
            <w:tcW w:w="1200" w:type="dxa"/>
            <w:tcBorders>
              <w:top w:val="nil"/>
              <w:left w:val="single" w:sz="4" w:space="0" w:color="auto"/>
              <w:bottom w:val="nil"/>
              <w:right w:val="nil"/>
            </w:tcBorders>
            <w:shd w:val="clear" w:color="000000" w:fill="B7DEE8"/>
            <w:noWrap/>
            <w:vAlign w:val="center"/>
            <w:hideMark/>
          </w:tcPr>
          <w:p w14:paraId="2C52D9DC"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xml:space="preserve">TURMAS </w:t>
            </w:r>
          </w:p>
        </w:tc>
        <w:tc>
          <w:tcPr>
            <w:tcW w:w="1826" w:type="dxa"/>
            <w:tcBorders>
              <w:top w:val="nil"/>
              <w:left w:val="nil"/>
              <w:bottom w:val="nil"/>
              <w:right w:val="nil"/>
            </w:tcBorders>
            <w:shd w:val="clear" w:color="000000" w:fill="B7DEE8"/>
            <w:noWrap/>
            <w:vAlign w:val="center"/>
            <w:hideMark/>
          </w:tcPr>
          <w:p w14:paraId="017C8652"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3" w:type="dxa"/>
            <w:tcBorders>
              <w:top w:val="nil"/>
              <w:left w:val="nil"/>
              <w:bottom w:val="nil"/>
              <w:right w:val="nil"/>
            </w:tcBorders>
            <w:shd w:val="clear" w:color="000000" w:fill="B7DEE8"/>
            <w:noWrap/>
            <w:vAlign w:val="center"/>
            <w:hideMark/>
          </w:tcPr>
          <w:p w14:paraId="2139B08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nil"/>
              <w:right w:val="nil"/>
            </w:tcBorders>
            <w:shd w:val="clear" w:color="000000" w:fill="B7DEE8"/>
            <w:noWrap/>
            <w:vAlign w:val="center"/>
            <w:hideMark/>
          </w:tcPr>
          <w:p w14:paraId="3D35585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nil"/>
              <w:right w:val="nil"/>
            </w:tcBorders>
            <w:shd w:val="clear" w:color="000000" w:fill="B7DEE8"/>
            <w:noWrap/>
            <w:vAlign w:val="center"/>
            <w:hideMark/>
          </w:tcPr>
          <w:p w14:paraId="428A391D"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nil"/>
              <w:right w:val="nil"/>
            </w:tcBorders>
            <w:shd w:val="clear" w:color="000000" w:fill="B7DEE8"/>
            <w:noWrap/>
            <w:vAlign w:val="center"/>
            <w:hideMark/>
          </w:tcPr>
          <w:p w14:paraId="4BBDDE4F"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val="restart"/>
            <w:tcBorders>
              <w:top w:val="nil"/>
              <w:left w:val="nil"/>
              <w:right w:val="single" w:sz="4" w:space="0" w:color="auto"/>
            </w:tcBorders>
            <w:shd w:val="clear" w:color="000000" w:fill="B7DEE8"/>
            <w:noWrap/>
            <w:vAlign w:val="center"/>
            <w:hideMark/>
          </w:tcPr>
          <w:p w14:paraId="4E064F32"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p w14:paraId="63190A7A"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r>
      <w:tr w:rsidR="000E2170" w:rsidRPr="000E2170" w14:paraId="67A9B4D6" w14:textId="77777777" w:rsidTr="00E864DF">
        <w:trPr>
          <w:trHeight w:val="255"/>
        </w:trPr>
        <w:tc>
          <w:tcPr>
            <w:tcW w:w="1200" w:type="dxa"/>
            <w:tcBorders>
              <w:top w:val="nil"/>
              <w:left w:val="single" w:sz="4" w:space="0" w:color="auto"/>
              <w:bottom w:val="single" w:sz="4" w:space="0" w:color="auto"/>
              <w:right w:val="nil"/>
            </w:tcBorders>
            <w:shd w:val="clear" w:color="000000" w:fill="B7DEE8"/>
            <w:noWrap/>
            <w:vAlign w:val="center"/>
            <w:hideMark/>
          </w:tcPr>
          <w:p w14:paraId="5870086C"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6" w:type="dxa"/>
            <w:tcBorders>
              <w:top w:val="nil"/>
              <w:left w:val="nil"/>
              <w:bottom w:val="single" w:sz="4" w:space="0" w:color="auto"/>
              <w:right w:val="nil"/>
            </w:tcBorders>
            <w:shd w:val="clear" w:color="000000" w:fill="B7DEE8"/>
            <w:noWrap/>
            <w:vAlign w:val="center"/>
            <w:hideMark/>
          </w:tcPr>
          <w:p w14:paraId="5D00093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3" w:type="dxa"/>
            <w:tcBorders>
              <w:top w:val="nil"/>
              <w:left w:val="nil"/>
              <w:bottom w:val="single" w:sz="4" w:space="0" w:color="auto"/>
              <w:right w:val="nil"/>
            </w:tcBorders>
            <w:shd w:val="clear" w:color="000000" w:fill="B7DEE8"/>
            <w:noWrap/>
            <w:vAlign w:val="center"/>
            <w:hideMark/>
          </w:tcPr>
          <w:p w14:paraId="656DCDEE"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single" w:sz="4" w:space="0" w:color="auto"/>
              <w:right w:val="nil"/>
            </w:tcBorders>
            <w:shd w:val="clear" w:color="000000" w:fill="B7DEE8"/>
            <w:noWrap/>
            <w:vAlign w:val="center"/>
            <w:hideMark/>
          </w:tcPr>
          <w:p w14:paraId="40820C9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single" w:sz="4" w:space="0" w:color="auto"/>
              <w:right w:val="nil"/>
            </w:tcBorders>
            <w:shd w:val="clear" w:color="000000" w:fill="B7DEE8"/>
            <w:noWrap/>
            <w:vAlign w:val="center"/>
            <w:hideMark/>
          </w:tcPr>
          <w:p w14:paraId="5829AA4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single" w:sz="4" w:space="0" w:color="auto"/>
              <w:right w:val="nil"/>
            </w:tcBorders>
            <w:shd w:val="clear" w:color="000000" w:fill="B7DEE8"/>
            <w:noWrap/>
            <w:vAlign w:val="center"/>
            <w:hideMark/>
          </w:tcPr>
          <w:p w14:paraId="5175A907"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tcBorders>
              <w:left w:val="nil"/>
              <w:bottom w:val="single" w:sz="4" w:space="0" w:color="auto"/>
              <w:right w:val="single" w:sz="4" w:space="0" w:color="auto"/>
            </w:tcBorders>
            <w:shd w:val="clear" w:color="000000" w:fill="B7DEE8"/>
            <w:noWrap/>
            <w:vAlign w:val="center"/>
            <w:hideMark/>
          </w:tcPr>
          <w:p w14:paraId="29E23F78"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p>
        </w:tc>
      </w:tr>
      <w:tr w:rsidR="000E2170" w:rsidRPr="000E2170" w14:paraId="083E00BD" w14:textId="77777777" w:rsidTr="00E864DF">
        <w:trPr>
          <w:trHeight w:val="255"/>
        </w:trPr>
        <w:tc>
          <w:tcPr>
            <w:tcW w:w="3026" w:type="dxa"/>
            <w:gridSpan w:val="2"/>
            <w:tcBorders>
              <w:top w:val="single" w:sz="4" w:space="0" w:color="auto"/>
              <w:left w:val="single" w:sz="4" w:space="0" w:color="auto"/>
              <w:bottom w:val="nil"/>
              <w:right w:val="nil"/>
            </w:tcBorders>
            <w:shd w:val="clear" w:color="000000" w:fill="B7DEE8"/>
            <w:noWrap/>
            <w:vAlign w:val="center"/>
            <w:hideMark/>
          </w:tcPr>
          <w:p w14:paraId="748B523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TURMAS DE PEDREIRO</w:t>
            </w:r>
          </w:p>
        </w:tc>
        <w:tc>
          <w:tcPr>
            <w:tcW w:w="1823" w:type="dxa"/>
            <w:tcBorders>
              <w:top w:val="nil"/>
              <w:left w:val="nil"/>
              <w:bottom w:val="nil"/>
              <w:right w:val="nil"/>
            </w:tcBorders>
            <w:shd w:val="clear" w:color="000000" w:fill="B7DEE8"/>
            <w:noWrap/>
            <w:vAlign w:val="center"/>
            <w:hideMark/>
          </w:tcPr>
          <w:p w14:paraId="1FDD7447"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nil"/>
              <w:right w:val="nil"/>
            </w:tcBorders>
            <w:shd w:val="clear" w:color="000000" w:fill="B7DEE8"/>
            <w:noWrap/>
            <w:vAlign w:val="center"/>
            <w:hideMark/>
          </w:tcPr>
          <w:p w14:paraId="0DC2841D"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nil"/>
              <w:right w:val="nil"/>
            </w:tcBorders>
            <w:shd w:val="clear" w:color="000000" w:fill="B7DEE8"/>
            <w:noWrap/>
            <w:vAlign w:val="center"/>
            <w:hideMark/>
          </w:tcPr>
          <w:p w14:paraId="7A530879"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nil"/>
              <w:right w:val="nil"/>
            </w:tcBorders>
            <w:shd w:val="clear" w:color="000000" w:fill="B7DEE8"/>
            <w:noWrap/>
            <w:vAlign w:val="center"/>
            <w:hideMark/>
          </w:tcPr>
          <w:p w14:paraId="5E791625"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val="restart"/>
            <w:tcBorders>
              <w:top w:val="nil"/>
              <w:left w:val="nil"/>
              <w:right w:val="single" w:sz="4" w:space="0" w:color="auto"/>
            </w:tcBorders>
            <w:shd w:val="clear" w:color="000000" w:fill="B7DEE8"/>
            <w:noWrap/>
            <w:vAlign w:val="center"/>
            <w:hideMark/>
          </w:tcPr>
          <w:p w14:paraId="665383F2"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p w14:paraId="2CF9DA72"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r>
      <w:tr w:rsidR="000E2170" w:rsidRPr="000E2170" w14:paraId="2A4AD1EB" w14:textId="77777777" w:rsidTr="00E864DF">
        <w:trPr>
          <w:trHeight w:val="255"/>
        </w:trPr>
        <w:tc>
          <w:tcPr>
            <w:tcW w:w="1200" w:type="dxa"/>
            <w:tcBorders>
              <w:top w:val="nil"/>
              <w:left w:val="single" w:sz="4" w:space="0" w:color="auto"/>
              <w:bottom w:val="single" w:sz="4" w:space="0" w:color="auto"/>
              <w:right w:val="nil"/>
            </w:tcBorders>
            <w:shd w:val="clear" w:color="000000" w:fill="B7DEE8"/>
            <w:noWrap/>
            <w:vAlign w:val="center"/>
            <w:hideMark/>
          </w:tcPr>
          <w:p w14:paraId="4DAF0469"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6" w:type="dxa"/>
            <w:tcBorders>
              <w:top w:val="nil"/>
              <w:left w:val="nil"/>
              <w:bottom w:val="single" w:sz="4" w:space="0" w:color="auto"/>
              <w:right w:val="nil"/>
            </w:tcBorders>
            <w:shd w:val="clear" w:color="000000" w:fill="B7DEE8"/>
            <w:noWrap/>
            <w:vAlign w:val="center"/>
            <w:hideMark/>
          </w:tcPr>
          <w:p w14:paraId="4E49215C"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3" w:type="dxa"/>
            <w:tcBorders>
              <w:top w:val="nil"/>
              <w:left w:val="nil"/>
              <w:bottom w:val="single" w:sz="4" w:space="0" w:color="auto"/>
              <w:right w:val="nil"/>
            </w:tcBorders>
            <w:shd w:val="clear" w:color="000000" w:fill="B7DEE8"/>
            <w:noWrap/>
            <w:vAlign w:val="center"/>
            <w:hideMark/>
          </w:tcPr>
          <w:p w14:paraId="6691B1DE"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single" w:sz="4" w:space="0" w:color="auto"/>
              <w:right w:val="nil"/>
            </w:tcBorders>
            <w:shd w:val="clear" w:color="000000" w:fill="B7DEE8"/>
            <w:noWrap/>
            <w:vAlign w:val="center"/>
            <w:hideMark/>
          </w:tcPr>
          <w:p w14:paraId="7E617D9E"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single" w:sz="4" w:space="0" w:color="auto"/>
              <w:right w:val="nil"/>
            </w:tcBorders>
            <w:shd w:val="clear" w:color="000000" w:fill="B7DEE8"/>
            <w:noWrap/>
            <w:vAlign w:val="center"/>
            <w:hideMark/>
          </w:tcPr>
          <w:p w14:paraId="7D1D0CC8"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single" w:sz="4" w:space="0" w:color="auto"/>
              <w:right w:val="nil"/>
            </w:tcBorders>
            <w:shd w:val="clear" w:color="000000" w:fill="B7DEE8"/>
            <w:noWrap/>
            <w:vAlign w:val="center"/>
            <w:hideMark/>
          </w:tcPr>
          <w:p w14:paraId="5E80548F"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tcBorders>
              <w:left w:val="nil"/>
              <w:bottom w:val="single" w:sz="4" w:space="0" w:color="auto"/>
              <w:right w:val="single" w:sz="4" w:space="0" w:color="auto"/>
            </w:tcBorders>
            <w:shd w:val="clear" w:color="000000" w:fill="B7DEE8"/>
            <w:noWrap/>
            <w:vAlign w:val="center"/>
            <w:hideMark/>
          </w:tcPr>
          <w:p w14:paraId="7C38CE2F"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p>
        </w:tc>
      </w:tr>
      <w:tr w:rsidR="000E2170" w:rsidRPr="000E2170" w14:paraId="3AC1A286"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1363ED2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SC09051200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7B8CCCC6"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Pedreiro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nil"/>
              <w:left w:val="nil"/>
              <w:bottom w:val="nil"/>
              <w:right w:val="single" w:sz="4" w:space="0" w:color="auto"/>
            </w:tcBorders>
            <w:shd w:val="clear" w:color="auto" w:fill="auto"/>
            <w:noWrap/>
            <w:vAlign w:val="center"/>
            <w:hideMark/>
          </w:tcPr>
          <w:p w14:paraId="6398B43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7445F47F"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8784,0000 </w:t>
            </w:r>
          </w:p>
        </w:tc>
      </w:tr>
      <w:tr w:rsidR="000E2170" w:rsidRPr="000E2170" w14:paraId="2B0628CE"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184C83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nil"/>
              <w:right w:val="single" w:sz="4" w:space="0" w:color="000000"/>
            </w:tcBorders>
            <w:shd w:val="clear" w:color="auto" w:fill="auto"/>
            <w:noWrap/>
            <w:vAlign w:val="center"/>
            <w:hideMark/>
          </w:tcPr>
          <w:p w14:paraId="4E01E881"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4</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nil"/>
              <w:right w:val="single" w:sz="4" w:space="0" w:color="auto"/>
            </w:tcBorders>
            <w:shd w:val="clear" w:color="auto" w:fill="auto"/>
            <w:noWrap/>
            <w:vAlign w:val="center"/>
            <w:hideMark/>
          </w:tcPr>
          <w:p w14:paraId="3A4186B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nil"/>
              <w:right w:val="single" w:sz="4" w:space="0" w:color="auto"/>
            </w:tcBorders>
            <w:shd w:val="clear" w:color="auto" w:fill="auto"/>
            <w:noWrap/>
            <w:vAlign w:val="center"/>
            <w:hideMark/>
          </w:tcPr>
          <w:p w14:paraId="7EDACD62"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8ABDB16" w14:textId="77777777" w:rsidTr="00E864DF">
        <w:trPr>
          <w:trHeight w:val="255"/>
        </w:trPr>
        <w:tc>
          <w:tcPr>
            <w:tcW w:w="1200" w:type="dxa"/>
            <w:tcBorders>
              <w:top w:val="single" w:sz="4" w:space="0" w:color="auto"/>
              <w:left w:val="single" w:sz="4" w:space="0" w:color="auto"/>
              <w:bottom w:val="nil"/>
              <w:right w:val="single" w:sz="4" w:space="0" w:color="auto"/>
            </w:tcBorders>
            <w:shd w:val="clear" w:color="auto" w:fill="auto"/>
            <w:noWrap/>
            <w:vAlign w:val="center"/>
            <w:hideMark/>
          </w:tcPr>
          <w:p w14:paraId="2658389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SC09051450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217F8C7D"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Servente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single" w:sz="4" w:space="0" w:color="auto"/>
              <w:left w:val="nil"/>
              <w:bottom w:val="nil"/>
              <w:right w:val="single" w:sz="4" w:space="0" w:color="auto"/>
            </w:tcBorders>
            <w:shd w:val="clear" w:color="auto" w:fill="auto"/>
            <w:noWrap/>
            <w:vAlign w:val="center"/>
            <w:hideMark/>
          </w:tcPr>
          <w:p w14:paraId="353D6184"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single" w:sz="4" w:space="0" w:color="auto"/>
              <w:left w:val="nil"/>
              <w:bottom w:val="nil"/>
              <w:right w:val="single" w:sz="4" w:space="0" w:color="auto"/>
            </w:tcBorders>
            <w:shd w:val="clear" w:color="auto" w:fill="auto"/>
            <w:noWrap/>
            <w:vAlign w:val="center"/>
            <w:hideMark/>
          </w:tcPr>
          <w:p w14:paraId="0ED2D115"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8784,0000 </w:t>
            </w:r>
          </w:p>
        </w:tc>
      </w:tr>
      <w:tr w:rsidR="000E2170" w:rsidRPr="000E2170" w14:paraId="7B115DCD"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0400A74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281DD876"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4</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1C05EAE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2A117710"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7F3F771" w14:textId="77777777" w:rsidTr="00E864DF">
        <w:trPr>
          <w:trHeight w:val="255"/>
        </w:trPr>
        <w:tc>
          <w:tcPr>
            <w:tcW w:w="3026" w:type="dxa"/>
            <w:gridSpan w:val="2"/>
            <w:tcBorders>
              <w:top w:val="single" w:sz="4" w:space="0" w:color="auto"/>
              <w:left w:val="single" w:sz="4" w:space="0" w:color="auto"/>
              <w:bottom w:val="nil"/>
              <w:right w:val="nil"/>
            </w:tcBorders>
            <w:shd w:val="clear" w:color="000000" w:fill="B7DEE8"/>
            <w:noWrap/>
            <w:vAlign w:val="center"/>
            <w:hideMark/>
          </w:tcPr>
          <w:p w14:paraId="64487C21"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TURMAS DE DEMOLIÇÃO</w:t>
            </w:r>
          </w:p>
        </w:tc>
        <w:tc>
          <w:tcPr>
            <w:tcW w:w="1823" w:type="dxa"/>
            <w:tcBorders>
              <w:top w:val="nil"/>
              <w:left w:val="nil"/>
              <w:bottom w:val="nil"/>
              <w:right w:val="nil"/>
            </w:tcBorders>
            <w:shd w:val="clear" w:color="000000" w:fill="B7DEE8"/>
            <w:noWrap/>
            <w:vAlign w:val="center"/>
            <w:hideMark/>
          </w:tcPr>
          <w:p w14:paraId="4BCEE52A"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nil"/>
              <w:right w:val="nil"/>
            </w:tcBorders>
            <w:shd w:val="clear" w:color="000000" w:fill="B7DEE8"/>
            <w:noWrap/>
            <w:vAlign w:val="center"/>
            <w:hideMark/>
          </w:tcPr>
          <w:p w14:paraId="5B3A5AAB"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nil"/>
              <w:right w:val="nil"/>
            </w:tcBorders>
            <w:shd w:val="clear" w:color="000000" w:fill="B7DEE8"/>
            <w:noWrap/>
            <w:vAlign w:val="center"/>
            <w:hideMark/>
          </w:tcPr>
          <w:p w14:paraId="68B526DD"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nil"/>
              <w:right w:val="nil"/>
            </w:tcBorders>
            <w:shd w:val="clear" w:color="000000" w:fill="B7DEE8"/>
            <w:noWrap/>
            <w:vAlign w:val="center"/>
            <w:hideMark/>
          </w:tcPr>
          <w:p w14:paraId="08A0D6D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val="restart"/>
            <w:tcBorders>
              <w:top w:val="nil"/>
              <w:left w:val="nil"/>
              <w:right w:val="single" w:sz="4" w:space="0" w:color="auto"/>
            </w:tcBorders>
            <w:shd w:val="clear" w:color="000000" w:fill="B7DEE8"/>
            <w:noWrap/>
            <w:vAlign w:val="center"/>
            <w:hideMark/>
          </w:tcPr>
          <w:p w14:paraId="1D5E8E7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p w14:paraId="4F8BF99E"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r>
      <w:tr w:rsidR="000E2170" w:rsidRPr="000E2170" w14:paraId="50B1AEA2" w14:textId="77777777" w:rsidTr="00E864DF">
        <w:trPr>
          <w:trHeight w:val="255"/>
        </w:trPr>
        <w:tc>
          <w:tcPr>
            <w:tcW w:w="1200" w:type="dxa"/>
            <w:tcBorders>
              <w:top w:val="nil"/>
              <w:left w:val="single" w:sz="4" w:space="0" w:color="auto"/>
              <w:bottom w:val="single" w:sz="4" w:space="0" w:color="auto"/>
              <w:right w:val="nil"/>
            </w:tcBorders>
            <w:shd w:val="clear" w:color="000000" w:fill="B7DEE8"/>
            <w:noWrap/>
            <w:vAlign w:val="center"/>
            <w:hideMark/>
          </w:tcPr>
          <w:p w14:paraId="75688A1B"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6" w:type="dxa"/>
            <w:tcBorders>
              <w:top w:val="nil"/>
              <w:left w:val="nil"/>
              <w:bottom w:val="single" w:sz="4" w:space="0" w:color="auto"/>
              <w:right w:val="nil"/>
            </w:tcBorders>
            <w:shd w:val="clear" w:color="000000" w:fill="B7DEE8"/>
            <w:noWrap/>
            <w:vAlign w:val="center"/>
            <w:hideMark/>
          </w:tcPr>
          <w:p w14:paraId="468728C4"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3" w:type="dxa"/>
            <w:tcBorders>
              <w:top w:val="nil"/>
              <w:left w:val="nil"/>
              <w:bottom w:val="single" w:sz="4" w:space="0" w:color="auto"/>
              <w:right w:val="nil"/>
            </w:tcBorders>
            <w:shd w:val="clear" w:color="000000" w:fill="B7DEE8"/>
            <w:noWrap/>
            <w:vAlign w:val="center"/>
            <w:hideMark/>
          </w:tcPr>
          <w:p w14:paraId="4A33C3E4"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single" w:sz="4" w:space="0" w:color="auto"/>
              <w:right w:val="nil"/>
            </w:tcBorders>
            <w:shd w:val="clear" w:color="000000" w:fill="B7DEE8"/>
            <w:noWrap/>
            <w:vAlign w:val="center"/>
            <w:hideMark/>
          </w:tcPr>
          <w:p w14:paraId="3EEECFC1"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single" w:sz="4" w:space="0" w:color="auto"/>
              <w:right w:val="nil"/>
            </w:tcBorders>
            <w:shd w:val="clear" w:color="000000" w:fill="B7DEE8"/>
            <w:noWrap/>
            <w:vAlign w:val="center"/>
            <w:hideMark/>
          </w:tcPr>
          <w:p w14:paraId="6AA4F55A"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single" w:sz="4" w:space="0" w:color="auto"/>
              <w:right w:val="nil"/>
            </w:tcBorders>
            <w:shd w:val="clear" w:color="000000" w:fill="B7DEE8"/>
            <w:noWrap/>
            <w:vAlign w:val="center"/>
            <w:hideMark/>
          </w:tcPr>
          <w:p w14:paraId="55658085"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tcBorders>
              <w:left w:val="nil"/>
              <w:bottom w:val="single" w:sz="4" w:space="0" w:color="auto"/>
              <w:right w:val="single" w:sz="4" w:space="0" w:color="auto"/>
            </w:tcBorders>
            <w:shd w:val="clear" w:color="000000" w:fill="B7DEE8"/>
            <w:noWrap/>
            <w:vAlign w:val="center"/>
            <w:hideMark/>
          </w:tcPr>
          <w:p w14:paraId="32004DB4"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p>
        </w:tc>
      </w:tr>
      <w:tr w:rsidR="000E2170" w:rsidRPr="000E2170" w14:paraId="39421F95"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4B85583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SC09050900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55951363" w14:textId="77777777" w:rsidR="000E2170" w:rsidRPr="000E2170" w:rsidRDefault="000E2170" w:rsidP="000E2170">
            <w:pPr>
              <w:spacing w:after="0" w:line="240" w:lineRule="auto"/>
              <w:rPr>
                <w:rFonts w:ascii="Arial" w:eastAsia="Times New Roman" w:hAnsi="Arial" w:cs="Arial"/>
                <w:color w:val="000000"/>
                <w:sz w:val="16"/>
                <w:szCs w:val="16"/>
                <w:lang w:eastAsia="pt-BR"/>
              </w:rPr>
            </w:pPr>
            <w:proofErr w:type="spellStart"/>
            <w:r w:rsidRPr="000E2170">
              <w:rPr>
                <w:rFonts w:ascii="Arial" w:eastAsia="Times New Roman" w:hAnsi="Arial" w:cs="Arial"/>
                <w:color w:val="000000"/>
                <w:sz w:val="16"/>
                <w:szCs w:val="16"/>
                <w:lang w:eastAsia="pt-BR"/>
              </w:rPr>
              <w:t>Marteleteiro</w:t>
            </w:r>
            <w:proofErr w:type="spellEnd"/>
            <w:r w:rsidRPr="000E2170">
              <w:rPr>
                <w:rFonts w:ascii="Arial" w:eastAsia="Times New Roman" w:hAnsi="Arial" w:cs="Arial"/>
                <w:color w:val="000000"/>
                <w:sz w:val="16"/>
                <w:szCs w:val="16"/>
                <w:lang w:eastAsia="pt-BR"/>
              </w:rPr>
              <w:t xml:space="preserve">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nil"/>
              <w:left w:val="nil"/>
              <w:bottom w:val="nil"/>
              <w:right w:val="single" w:sz="4" w:space="0" w:color="auto"/>
            </w:tcBorders>
            <w:shd w:val="clear" w:color="auto" w:fill="auto"/>
            <w:noWrap/>
            <w:vAlign w:val="center"/>
            <w:hideMark/>
          </w:tcPr>
          <w:p w14:paraId="531590A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7D5B791C"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17568,0000 </w:t>
            </w:r>
          </w:p>
        </w:tc>
      </w:tr>
      <w:tr w:rsidR="000E2170" w:rsidRPr="000E2170" w14:paraId="34DA91FB"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38C26D1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15DF327E"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8</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2EA0D54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6B22E5E6"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62C6236B"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401F138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SC09051450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33D684F"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Servente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nil"/>
              <w:left w:val="nil"/>
              <w:bottom w:val="nil"/>
              <w:right w:val="single" w:sz="4" w:space="0" w:color="auto"/>
            </w:tcBorders>
            <w:shd w:val="clear" w:color="auto" w:fill="auto"/>
            <w:noWrap/>
            <w:vAlign w:val="center"/>
            <w:hideMark/>
          </w:tcPr>
          <w:p w14:paraId="65D743A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0E4AB31D"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13176,0000 </w:t>
            </w:r>
          </w:p>
        </w:tc>
      </w:tr>
      <w:tr w:rsidR="000E2170" w:rsidRPr="000E2170" w14:paraId="6336FF4A"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6649AF7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33DC4749"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6</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24A78F1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4B2846F5"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5BA2147C"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4FECB55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SC09051100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46F697D0"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Operador de maquinas em </w:t>
            </w:r>
            <w:proofErr w:type="spellStart"/>
            <w:r w:rsidRPr="000E2170">
              <w:rPr>
                <w:rFonts w:ascii="Arial" w:eastAsia="Times New Roman" w:hAnsi="Arial" w:cs="Arial"/>
                <w:color w:val="000000"/>
                <w:sz w:val="16"/>
                <w:szCs w:val="16"/>
                <w:lang w:eastAsia="pt-BR"/>
              </w:rPr>
              <w:t>construcao</w:t>
            </w:r>
            <w:proofErr w:type="spellEnd"/>
            <w:r w:rsidRPr="000E2170">
              <w:rPr>
                <w:rFonts w:ascii="Arial" w:eastAsia="Times New Roman" w:hAnsi="Arial" w:cs="Arial"/>
                <w:color w:val="000000"/>
                <w:sz w:val="16"/>
                <w:szCs w:val="16"/>
                <w:lang w:eastAsia="pt-BR"/>
              </w:rPr>
              <w:t xml:space="preserve"> civil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nil"/>
              <w:left w:val="nil"/>
              <w:bottom w:val="nil"/>
              <w:right w:val="single" w:sz="4" w:space="0" w:color="auto"/>
            </w:tcBorders>
            <w:shd w:val="clear" w:color="auto" w:fill="auto"/>
            <w:noWrap/>
            <w:vAlign w:val="center"/>
            <w:hideMark/>
          </w:tcPr>
          <w:p w14:paraId="7D2AD70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6F885141"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4392,0000 </w:t>
            </w:r>
          </w:p>
        </w:tc>
      </w:tr>
      <w:tr w:rsidR="000E2170" w:rsidRPr="000E2170" w14:paraId="349409E5"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73F8CC3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2ABF146D"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2</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7F7F672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55A4F691"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50D1BA5D" w14:textId="77777777" w:rsidTr="00E864DF">
        <w:trPr>
          <w:trHeight w:val="255"/>
        </w:trPr>
        <w:tc>
          <w:tcPr>
            <w:tcW w:w="3026" w:type="dxa"/>
            <w:gridSpan w:val="2"/>
            <w:tcBorders>
              <w:top w:val="single" w:sz="4" w:space="0" w:color="auto"/>
              <w:left w:val="single" w:sz="4" w:space="0" w:color="auto"/>
              <w:bottom w:val="nil"/>
              <w:right w:val="nil"/>
            </w:tcBorders>
            <w:shd w:val="clear" w:color="000000" w:fill="B7DEE8"/>
            <w:noWrap/>
            <w:vAlign w:val="center"/>
            <w:hideMark/>
          </w:tcPr>
          <w:p w14:paraId="2E4C5B47"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TURMAS DE ESCORAMENTO</w:t>
            </w:r>
          </w:p>
        </w:tc>
        <w:tc>
          <w:tcPr>
            <w:tcW w:w="1823" w:type="dxa"/>
            <w:tcBorders>
              <w:top w:val="nil"/>
              <w:left w:val="nil"/>
              <w:bottom w:val="nil"/>
              <w:right w:val="nil"/>
            </w:tcBorders>
            <w:shd w:val="clear" w:color="000000" w:fill="B7DEE8"/>
            <w:noWrap/>
            <w:vAlign w:val="center"/>
            <w:hideMark/>
          </w:tcPr>
          <w:p w14:paraId="42567867"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nil"/>
              <w:right w:val="nil"/>
            </w:tcBorders>
            <w:shd w:val="clear" w:color="000000" w:fill="B7DEE8"/>
            <w:noWrap/>
            <w:vAlign w:val="center"/>
            <w:hideMark/>
          </w:tcPr>
          <w:p w14:paraId="0A55D772"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nil"/>
              <w:right w:val="nil"/>
            </w:tcBorders>
            <w:shd w:val="clear" w:color="000000" w:fill="B7DEE8"/>
            <w:noWrap/>
            <w:vAlign w:val="center"/>
            <w:hideMark/>
          </w:tcPr>
          <w:p w14:paraId="1A36E398"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nil"/>
              <w:right w:val="nil"/>
            </w:tcBorders>
            <w:shd w:val="clear" w:color="000000" w:fill="B7DEE8"/>
            <w:noWrap/>
            <w:vAlign w:val="center"/>
            <w:hideMark/>
          </w:tcPr>
          <w:p w14:paraId="46C5F404"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val="restart"/>
            <w:tcBorders>
              <w:top w:val="nil"/>
              <w:left w:val="nil"/>
              <w:right w:val="single" w:sz="4" w:space="0" w:color="auto"/>
            </w:tcBorders>
            <w:shd w:val="clear" w:color="000000" w:fill="B7DEE8"/>
            <w:noWrap/>
            <w:vAlign w:val="center"/>
            <w:hideMark/>
          </w:tcPr>
          <w:p w14:paraId="332F2754"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p w14:paraId="33048E3E"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r>
      <w:tr w:rsidR="000E2170" w:rsidRPr="000E2170" w14:paraId="448750C9" w14:textId="77777777" w:rsidTr="00E864DF">
        <w:trPr>
          <w:trHeight w:val="255"/>
        </w:trPr>
        <w:tc>
          <w:tcPr>
            <w:tcW w:w="1200" w:type="dxa"/>
            <w:tcBorders>
              <w:top w:val="nil"/>
              <w:left w:val="single" w:sz="4" w:space="0" w:color="auto"/>
              <w:bottom w:val="single" w:sz="4" w:space="0" w:color="auto"/>
              <w:right w:val="nil"/>
            </w:tcBorders>
            <w:shd w:val="clear" w:color="000000" w:fill="B7DEE8"/>
            <w:noWrap/>
            <w:vAlign w:val="center"/>
            <w:hideMark/>
          </w:tcPr>
          <w:p w14:paraId="18E7537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6" w:type="dxa"/>
            <w:tcBorders>
              <w:top w:val="nil"/>
              <w:left w:val="nil"/>
              <w:bottom w:val="single" w:sz="4" w:space="0" w:color="auto"/>
              <w:right w:val="nil"/>
            </w:tcBorders>
            <w:shd w:val="clear" w:color="000000" w:fill="B7DEE8"/>
            <w:noWrap/>
            <w:vAlign w:val="center"/>
            <w:hideMark/>
          </w:tcPr>
          <w:p w14:paraId="7D7988E4"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3" w:type="dxa"/>
            <w:tcBorders>
              <w:top w:val="nil"/>
              <w:left w:val="nil"/>
              <w:bottom w:val="single" w:sz="4" w:space="0" w:color="auto"/>
              <w:right w:val="nil"/>
            </w:tcBorders>
            <w:shd w:val="clear" w:color="000000" w:fill="B7DEE8"/>
            <w:noWrap/>
            <w:vAlign w:val="center"/>
            <w:hideMark/>
          </w:tcPr>
          <w:p w14:paraId="3A85876B"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single" w:sz="4" w:space="0" w:color="auto"/>
              <w:right w:val="nil"/>
            </w:tcBorders>
            <w:shd w:val="clear" w:color="000000" w:fill="B7DEE8"/>
            <w:noWrap/>
            <w:vAlign w:val="center"/>
            <w:hideMark/>
          </w:tcPr>
          <w:p w14:paraId="2FA8DFA0"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single" w:sz="4" w:space="0" w:color="auto"/>
              <w:right w:val="nil"/>
            </w:tcBorders>
            <w:shd w:val="clear" w:color="000000" w:fill="B7DEE8"/>
            <w:noWrap/>
            <w:vAlign w:val="center"/>
            <w:hideMark/>
          </w:tcPr>
          <w:p w14:paraId="7C97C919"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single" w:sz="4" w:space="0" w:color="auto"/>
              <w:right w:val="nil"/>
            </w:tcBorders>
            <w:shd w:val="clear" w:color="000000" w:fill="B7DEE8"/>
            <w:noWrap/>
            <w:vAlign w:val="center"/>
            <w:hideMark/>
          </w:tcPr>
          <w:p w14:paraId="660ACB5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tcBorders>
              <w:left w:val="nil"/>
              <w:bottom w:val="single" w:sz="4" w:space="0" w:color="auto"/>
              <w:right w:val="single" w:sz="4" w:space="0" w:color="auto"/>
            </w:tcBorders>
            <w:shd w:val="clear" w:color="000000" w:fill="B7DEE8"/>
            <w:noWrap/>
            <w:vAlign w:val="center"/>
            <w:hideMark/>
          </w:tcPr>
          <w:p w14:paraId="47272A1C"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p>
        </w:tc>
      </w:tr>
      <w:tr w:rsidR="000E2170" w:rsidRPr="000E2170" w14:paraId="6BBB0D51"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1632F5F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SC09050350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3C13522F"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Carpinteiro de forma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nil"/>
              <w:left w:val="nil"/>
              <w:bottom w:val="nil"/>
              <w:right w:val="single" w:sz="4" w:space="0" w:color="auto"/>
            </w:tcBorders>
            <w:shd w:val="clear" w:color="auto" w:fill="auto"/>
            <w:noWrap/>
            <w:vAlign w:val="center"/>
            <w:hideMark/>
          </w:tcPr>
          <w:p w14:paraId="4C44B12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024D54CE"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4392,0000 </w:t>
            </w:r>
          </w:p>
        </w:tc>
      </w:tr>
      <w:tr w:rsidR="000E2170" w:rsidRPr="000E2170" w14:paraId="03A5F70C"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01FADC4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0FE095E3"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2</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35E2EB0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5D5E3F0E"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1BA29210"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11033D9C"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SC09051450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445F50A1"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Servente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nil"/>
              <w:left w:val="nil"/>
              <w:bottom w:val="nil"/>
              <w:right w:val="single" w:sz="4" w:space="0" w:color="auto"/>
            </w:tcBorders>
            <w:shd w:val="clear" w:color="auto" w:fill="auto"/>
            <w:noWrap/>
            <w:vAlign w:val="center"/>
            <w:hideMark/>
          </w:tcPr>
          <w:p w14:paraId="17A50ADB"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319E2949"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4392,0000 </w:t>
            </w:r>
          </w:p>
        </w:tc>
      </w:tr>
      <w:tr w:rsidR="000E2170" w:rsidRPr="000E2170" w14:paraId="6417ACC2"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46CA40A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581F6CDC"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2</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48A0091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3E8A8B88"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6E17BD57" w14:textId="77777777" w:rsidTr="00E864DF">
        <w:trPr>
          <w:trHeight w:val="255"/>
        </w:trPr>
        <w:tc>
          <w:tcPr>
            <w:tcW w:w="3026" w:type="dxa"/>
            <w:gridSpan w:val="2"/>
            <w:tcBorders>
              <w:top w:val="single" w:sz="4" w:space="0" w:color="auto"/>
              <w:left w:val="single" w:sz="4" w:space="0" w:color="auto"/>
              <w:bottom w:val="nil"/>
              <w:right w:val="nil"/>
            </w:tcBorders>
            <w:shd w:val="clear" w:color="000000" w:fill="B7DEE8"/>
            <w:noWrap/>
            <w:vAlign w:val="center"/>
            <w:hideMark/>
          </w:tcPr>
          <w:p w14:paraId="7B4B6BD5"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TURMAS DE APOIO</w:t>
            </w:r>
          </w:p>
        </w:tc>
        <w:tc>
          <w:tcPr>
            <w:tcW w:w="1823" w:type="dxa"/>
            <w:tcBorders>
              <w:top w:val="nil"/>
              <w:left w:val="nil"/>
              <w:bottom w:val="nil"/>
              <w:right w:val="nil"/>
            </w:tcBorders>
            <w:shd w:val="clear" w:color="000000" w:fill="B7DEE8"/>
            <w:noWrap/>
            <w:vAlign w:val="center"/>
            <w:hideMark/>
          </w:tcPr>
          <w:p w14:paraId="1774D70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nil"/>
              <w:right w:val="nil"/>
            </w:tcBorders>
            <w:shd w:val="clear" w:color="000000" w:fill="B7DEE8"/>
            <w:noWrap/>
            <w:vAlign w:val="center"/>
            <w:hideMark/>
          </w:tcPr>
          <w:p w14:paraId="7869B268"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nil"/>
              <w:right w:val="nil"/>
            </w:tcBorders>
            <w:shd w:val="clear" w:color="000000" w:fill="B7DEE8"/>
            <w:noWrap/>
            <w:vAlign w:val="center"/>
            <w:hideMark/>
          </w:tcPr>
          <w:p w14:paraId="09EE269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nil"/>
              <w:right w:val="nil"/>
            </w:tcBorders>
            <w:shd w:val="clear" w:color="000000" w:fill="B7DEE8"/>
            <w:noWrap/>
            <w:vAlign w:val="center"/>
            <w:hideMark/>
          </w:tcPr>
          <w:p w14:paraId="104B0410"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val="restart"/>
            <w:tcBorders>
              <w:top w:val="nil"/>
              <w:left w:val="nil"/>
              <w:right w:val="single" w:sz="4" w:space="0" w:color="auto"/>
            </w:tcBorders>
            <w:shd w:val="clear" w:color="000000" w:fill="B7DEE8"/>
            <w:noWrap/>
            <w:vAlign w:val="center"/>
            <w:hideMark/>
          </w:tcPr>
          <w:p w14:paraId="28E79CCD"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p w14:paraId="587726C8"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r>
      <w:tr w:rsidR="000E2170" w:rsidRPr="000E2170" w14:paraId="6643349D" w14:textId="77777777" w:rsidTr="00E864DF">
        <w:trPr>
          <w:trHeight w:val="255"/>
        </w:trPr>
        <w:tc>
          <w:tcPr>
            <w:tcW w:w="1200" w:type="dxa"/>
            <w:tcBorders>
              <w:top w:val="nil"/>
              <w:left w:val="single" w:sz="4" w:space="0" w:color="auto"/>
              <w:bottom w:val="single" w:sz="4" w:space="0" w:color="auto"/>
              <w:right w:val="nil"/>
            </w:tcBorders>
            <w:shd w:val="clear" w:color="000000" w:fill="B7DEE8"/>
            <w:noWrap/>
            <w:vAlign w:val="center"/>
            <w:hideMark/>
          </w:tcPr>
          <w:p w14:paraId="1FC7A805"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6" w:type="dxa"/>
            <w:tcBorders>
              <w:top w:val="nil"/>
              <w:left w:val="nil"/>
              <w:bottom w:val="single" w:sz="4" w:space="0" w:color="auto"/>
              <w:right w:val="nil"/>
            </w:tcBorders>
            <w:shd w:val="clear" w:color="000000" w:fill="B7DEE8"/>
            <w:noWrap/>
            <w:vAlign w:val="center"/>
            <w:hideMark/>
          </w:tcPr>
          <w:p w14:paraId="49859392"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3" w:type="dxa"/>
            <w:tcBorders>
              <w:top w:val="nil"/>
              <w:left w:val="nil"/>
              <w:bottom w:val="single" w:sz="4" w:space="0" w:color="auto"/>
              <w:right w:val="nil"/>
            </w:tcBorders>
            <w:shd w:val="clear" w:color="000000" w:fill="B7DEE8"/>
            <w:noWrap/>
            <w:vAlign w:val="center"/>
            <w:hideMark/>
          </w:tcPr>
          <w:p w14:paraId="247B1405"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single" w:sz="4" w:space="0" w:color="auto"/>
              <w:right w:val="nil"/>
            </w:tcBorders>
            <w:shd w:val="clear" w:color="000000" w:fill="B7DEE8"/>
            <w:noWrap/>
            <w:vAlign w:val="center"/>
            <w:hideMark/>
          </w:tcPr>
          <w:p w14:paraId="20BBBE5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single" w:sz="4" w:space="0" w:color="auto"/>
              <w:right w:val="nil"/>
            </w:tcBorders>
            <w:shd w:val="clear" w:color="000000" w:fill="B7DEE8"/>
            <w:noWrap/>
            <w:vAlign w:val="center"/>
            <w:hideMark/>
          </w:tcPr>
          <w:p w14:paraId="5D81BDC3"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single" w:sz="4" w:space="0" w:color="auto"/>
              <w:right w:val="nil"/>
            </w:tcBorders>
            <w:shd w:val="clear" w:color="000000" w:fill="B7DEE8"/>
            <w:noWrap/>
            <w:vAlign w:val="center"/>
            <w:hideMark/>
          </w:tcPr>
          <w:p w14:paraId="5559B77B"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tcBorders>
              <w:left w:val="nil"/>
              <w:bottom w:val="single" w:sz="4" w:space="0" w:color="auto"/>
              <w:right w:val="single" w:sz="4" w:space="0" w:color="auto"/>
            </w:tcBorders>
            <w:shd w:val="clear" w:color="000000" w:fill="B7DEE8"/>
            <w:noWrap/>
            <w:vAlign w:val="center"/>
            <w:hideMark/>
          </w:tcPr>
          <w:p w14:paraId="6DE0DB1F"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p>
        </w:tc>
      </w:tr>
      <w:tr w:rsidR="000E2170" w:rsidRPr="000E2170" w14:paraId="5B6A485A"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B464AB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SC09050450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12AD4CF6"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Eletricista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nil"/>
              <w:left w:val="nil"/>
              <w:bottom w:val="nil"/>
              <w:right w:val="single" w:sz="4" w:space="0" w:color="auto"/>
            </w:tcBorders>
            <w:shd w:val="clear" w:color="auto" w:fill="auto"/>
            <w:noWrap/>
            <w:vAlign w:val="center"/>
            <w:hideMark/>
          </w:tcPr>
          <w:p w14:paraId="1D6E443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2A3C03CB"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2196,0000 </w:t>
            </w:r>
          </w:p>
        </w:tc>
      </w:tr>
      <w:tr w:rsidR="000E2170" w:rsidRPr="000E2170" w14:paraId="42EB4322"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7669B1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56584E2B"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single" w:sz="4" w:space="0" w:color="auto"/>
              <w:right w:val="single" w:sz="4" w:space="0" w:color="auto"/>
            </w:tcBorders>
            <w:shd w:val="clear" w:color="auto" w:fill="auto"/>
            <w:noWrap/>
            <w:vAlign w:val="center"/>
            <w:hideMark/>
          </w:tcPr>
          <w:p w14:paraId="14BBA3C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single" w:sz="4" w:space="0" w:color="auto"/>
              <w:right w:val="single" w:sz="4" w:space="0" w:color="auto"/>
            </w:tcBorders>
            <w:shd w:val="clear" w:color="auto" w:fill="auto"/>
            <w:noWrap/>
            <w:vAlign w:val="center"/>
            <w:hideMark/>
          </w:tcPr>
          <w:p w14:paraId="7D871987"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2C0DC6B4"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567B493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lastRenderedPageBreak/>
              <w:t>SC09051450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52B3AE79"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Servente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nil"/>
              <w:left w:val="nil"/>
              <w:bottom w:val="nil"/>
              <w:right w:val="single" w:sz="4" w:space="0" w:color="auto"/>
            </w:tcBorders>
            <w:shd w:val="clear" w:color="auto" w:fill="auto"/>
            <w:noWrap/>
            <w:vAlign w:val="center"/>
            <w:hideMark/>
          </w:tcPr>
          <w:p w14:paraId="52393158"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7726F18E"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4392,0000 </w:t>
            </w:r>
          </w:p>
        </w:tc>
      </w:tr>
      <w:tr w:rsidR="000E2170" w:rsidRPr="000E2170" w14:paraId="154200F9"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78CB372"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nil"/>
              <w:right w:val="single" w:sz="4" w:space="0" w:color="000000"/>
            </w:tcBorders>
            <w:shd w:val="clear" w:color="auto" w:fill="auto"/>
            <w:noWrap/>
            <w:vAlign w:val="center"/>
            <w:hideMark/>
          </w:tcPr>
          <w:p w14:paraId="5BCCDDE6"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2</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nil"/>
              <w:right w:val="single" w:sz="4" w:space="0" w:color="auto"/>
            </w:tcBorders>
            <w:shd w:val="clear" w:color="auto" w:fill="auto"/>
            <w:noWrap/>
            <w:vAlign w:val="center"/>
            <w:hideMark/>
          </w:tcPr>
          <w:p w14:paraId="5D69B751"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nil"/>
              <w:right w:val="single" w:sz="4" w:space="0" w:color="auto"/>
            </w:tcBorders>
            <w:shd w:val="clear" w:color="auto" w:fill="auto"/>
            <w:noWrap/>
            <w:vAlign w:val="center"/>
            <w:hideMark/>
          </w:tcPr>
          <w:p w14:paraId="3BAA7472"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2761BF03" w14:textId="77777777" w:rsidTr="00E864DF">
        <w:trPr>
          <w:trHeight w:val="255"/>
        </w:trPr>
        <w:tc>
          <w:tcPr>
            <w:tcW w:w="8493" w:type="dxa"/>
            <w:gridSpan w:val="6"/>
            <w:tcBorders>
              <w:top w:val="single" w:sz="4" w:space="0" w:color="auto"/>
              <w:left w:val="single" w:sz="4" w:space="0" w:color="auto"/>
              <w:bottom w:val="nil"/>
              <w:right w:val="nil"/>
            </w:tcBorders>
            <w:shd w:val="clear" w:color="000000" w:fill="B7DEE8"/>
            <w:noWrap/>
            <w:vAlign w:val="center"/>
            <w:hideMark/>
          </w:tcPr>
          <w:p w14:paraId="202C15D8"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TURMA DE ADMINISTRAÇÃO, SUPERVISÃO E CONTROLE (APOIO AO CONTRATADO</w:t>
            </w:r>
            <w:proofErr w:type="gramStart"/>
            <w:r w:rsidRPr="000E2170">
              <w:rPr>
                <w:rFonts w:ascii="Arial" w:eastAsia="Times New Roman" w:hAnsi="Arial" w:cs="Arial"/>
                <w:b/>
                <w:bCs/>
                <w:color w:val="000000"/>
                <w:sz w:val="16"/>
                <w:szCs w:val="16"/>
                <w:lang w:eastAsia="pt-BR"/>
              </w:rPr>
              <w:t>)</w:t>
            </w:r>
            <w:proofErr w:type="gramEnd"/>
          </w:p>
        </w:tc>
        <w:tc>
          <w:tcPr>
            <w:tcW w:w="185" w:type="dxa"/>
            <w:tcBorders>
              <w:top w:val="single" w:sz="4" w:space="0" w:color="auto"/>
              <w:left w:val="nil"/>
              <w:bottom w:val="nil"/>
              <w:right w:val="nil"/>
            </w:tcBorders>
            <w:shd w:val="clear" w:color="000000" w:fill="B7DEE8"/>
            <w:noWrap/>
            <w:vAlign w:val="center"/>
            <w:hideMark/>
          </w:tcPr>
          <w:p w14:paraId="564EBA9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val="restart"/>
            <w:tcBorders>
              <w:top w:val="single" w:sz="4" w:space="0" w:color="auto"/>
              <w:left w:val="nil"/>
              <w:right w:val="single" w:sz="4" w:space="0" w:color="auto"/>
            </w:tcBorders>
            <w:shd w:val="clear" w:color="000000" w:fill="B7DEE8"/>
            <w:noWrap/>
            <w:vAlign w:val="center"/>
            <w:hideMark/>
          </w:tcPr>
          <w:p w14:paraId="2558F266"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p w14:paraId="6057E7BA"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r>
      <w:tr w:rsidR="000E2170" w:rsidRPr="000E2170" w14:paraId="4420440F" w14:textId="77777777" w:rsidTr="00E864DF">
        <w:trPr>
          <w:trHeight w:val="255"/>
        </w:trPr>
        <w:tc>
          <w:tcPr>
            <w:tcW w:w="1200" w:type="dxa"/>
            <w:tcBorders>
              <w:top w:val="nil"/>
              <w:left w:val="single" w:sz="4" w:space="0" w:color="auto"/>
              <w:bottom w:val="single" w:sz="4" w:space="0" w:color="auto"/>
              <w:right w:val="nil"/>
            </w:tcBorders>
            <w:shd w:val="clear" w:color="000000" w:fill="B7DEE8"/>
            <w:noWrap/>
            <w:vAlign w:val="center"/>
            <w:hideMark/>
          </w:tcPr>
          <w:p w14:paraId="6BE993E7"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6" w:type="dxa"/>
            <w:tcBorders>
              <w:top w:val="nil"/>
              <w:left w:val="nil"/>
              <w:bottom w:val="single" w:sz="4" w:space="0" w:color="auto"/>
              <w:right w:val="nil"/>
            </w:tcBorders>
            <w:shd w:val="clear" w:color="000000" w:fill="B7DEE8"/>
            <w:noWrap/>
            <w:vAlign w:val="center"/>
            <w:hideMark/>
          </w:tcPr>
          <w:p w14:paraId="7ADBFF7F"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3" w:type="dxa"/>
            <w:tcBorders>
              <w:top w:val="nil"/>
              <w:left w:val="nil"/>
              <w:bottom w:val="single" w:sz="4" w:space="0" w:color="auto"/>
              <w:right w:val="nil"/>
            </w:tcBorders>
            <w:shd w:val="clear" w:color="000000" w:fill="B7DEE8"/>
            <w:noWrap/>
            <w:vAlign w:val="center"/>
            <w:hideMark/>
          </w:tcPr>
          <w:p w14:paraId="64E5B1A2"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tcBorders>
              <w:top w:val="nil"/>
              <w:left w:val="nil"/>
              <w:bottom w:val="single" w:sz="4" w:space="0" w:color="auto"/>
              <w:right w:val="nil"/>
            </w:tcBorders>
            <w:shd w:val="clear" w:color="000000" w:fill="B7DEE8"/>
            <w:noWrap/>
            <w:vAlign w:val="center"/>
            <w:hideMark/>
          </w:tcPr>
          <w:p w14:paraId="5ADC6F7D"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22" w:type="dxa"/>
            <w:gridSpan w:val="2"/>
            <w:tcBorders>
              <w:top w:val="nil"/>
              <w:left w:val="nil"/>
              <w:bottom w:val="single" w:sz="4" w:space="0" w:color="auto"/>
              <w:right w:val="nil"/>
            </w:tcBorders>
            <w:shd w:val="clear" w:color="000000" w:fill="B7DEE8"/>
            <w:noWrap/>
            <w:vAlign w:val="center"/>
            <w:hideMark/>
          </w:tcPr>
          <w:p w14:paraId="55ADEDDE"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85" w:type="dxa"/>
            <w:tcBorders>
              <w:top w:val="nil"/>
              <w:left w:val="nil"/>
              <w:bottom w:val="single" w:sz="4" w:space="0" w:color="auto"/>
              <w:right w:val="nil"/>
            </w:tcBorders>
            <w:shd w:val="clear" w:color="000000" w:fill="B7DEE8"/>
            <w:noWrap/>
            <w:vAlign w:val="center"/>
            <w:hideMark/>
          </w:tcPr>
          <w:p w14:paraId="0C8B473A"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r w:rsidRPr="000E2170">
              <w:rPr>
                <w:rFonts w:ascii="Arial" w:eastAsia="Times New Roman" w:hAnsi="Arial" w:cs="Arial"/>
                <w:b/>
                <w:bCs/>
                <w:color w:val="000000"/>
                <w:sz w:val="16"/>
                <w:szCs w:val="16"/>
                <w:lang w:eastAsia="pt-BR"/>
              </w:rPr>
              <w:t> </w:t>
            </w:r>
          </w:p>
        </w:tc>
        <w:tc>
          <w:tcPr>
            <w:tcW w:w="1690" w:type="dxa"/>
            <w:gridSpan w:val="2"/>
            <w:vMerge/>
            <w:tcBorders>
              <w:left w:val="nil"/>
              <w:bottom w:val="single" w:sz="4" w:space="0" w:color="auto"/>
              <w:right w:val="single" w:sz="4" w:space="0" w:color="auto"/>
            </w:tcBorders>
            <w:shd w:val="clear" w:color="000000" w:fill="B7DEE8"/>
            <w:noWrap/>
            <w:vAlign w:val="center"/>
            <w:hideMark/>
          </w:tcPr>
          <w:p w14:paraId="56382CEC" w14:textId="77777777" w:rsidR="000E2170" w:rsidRPr="000E2170" w:rsidRDefault="000E2170" w:rsidP="000E2170">
            <w:pPr>
              <w:spacing w:after="0" w:line="240" w:lineRule="auto"/>
              <w:rPr>
                <w:rFonts w:ascii="Arial" w:eastAsia="Times New Roman" w:hAnsi="Arial" w:cs="Arial"/>
                <w:b/>
                <w:bCs/>
                <w:color w:val="000000"/>
                <w:sz w:val="16"/>
                <w:szCs w:val="16"/>
                <w:lang w:eastAsia="pt-BR"/>
              </w:rPr>
            </w:pPr>
          </w:p>
        </w:tc>
      </w:tr>
      <w:tr w:rsidR="000E2170" w:rsidRPr="000E2170" w14:paraId="2DD72783"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4DFC3A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AD39050086</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3760923D"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Técnico em nível médio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nil"/>
              <w:left w:val="nil"/>
              <w:bottom w:val="nil"/>
              <w:right w:val="single" w:sz="4" w:space="0" w:color="auto"/>
            </w:tcBorders>
            <w:shd w:val="clear" w:color="auto" w:fill="auto"/>
            <w:noWrap/>
            <w:vAlign w:val="center"/>
            <w:hideMark/>
          </w:tcPr>
          <w:p w14:paraId="0ED7021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nil"/>
              <w:left w:val="nil"/>
              <w:bottom w:val="nil"/>
              <w:right w:val="single" w:sz="4" w:space="0" w:color="auto"/>
            </w:tcBorders>
            <w:shd w:val="clear" w:color="auto" w:fill="auto"/>
            <w:noWrap/>
            <w:vAlign w:val="center"/>
            <w:hideMark/>
          </w:tcPr>
          <w:p w14:paraId="6977A3E3"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6588,0000 </w:t>
            </w:r>
          </w:p>
        </w:tc>
      </w:tr>
      <w:tr w:rsidR="000E2170" w:rsidRPr="000E2170" w14:paraId="4335787B"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213A39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nil"/>
              <w:right w:val="single" w:sz="4" w:space="0" w:color="000000"/>
            </w:tcBorders>
            <w:shd w:val="clear" w:color="auto" w:fill="auto"/>
            <w:noWrap/>
            <w:vAlign w:val="center"/>
            <w:hideMark/>
          </w:tcPr>
          <w:p w14:paraId="3677608C"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3</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nil"/>
              <w:right w:val="single" w:sz="4" w:space="0" w:color="auto"/>
            </w:tcBorders>
            <w:shd w:val="clear" w:color="auto" w:fill="auto"/>
            <w:noWrap/>
            <w:vAlign w:val="center"/>
            <w:hideMark/>
          </w:tcPr>
          <w:p w14:paraId="1CBFB76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nil"/>
              <w:right w:val="single" w:sz="4" w:space="0" w:color="auto"/>
            </w:tcBorders>
            <w:shd w:val="clear" w:color="auto" w:fill="auto"/>
            <w:noWrap/>
            <w:vAlign w:val="center"/>
            <w:hideMark/>
          </w:tcPr>
          <w:p w14:paraId="01EB840C"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4232905A" w14:textId="77777777" w:rsidTr="00E864DF">
        <w:trPr>
          <w:trHeight w:val="255"/>
        </w:trPr>
        <w:tc>
          <w:tcPr>
            <w:tcW w:w="1200" w:type="dxa"/>
            <w:tcBorders>
              <w:top w:val="single" w:sz="4" w:space="0" w:color="auto"/>
              <w:left w:val="single" w:sz="4" w:space="0" w:color="auto"/>
              <w:bottom w:val="nil"/>
              <w:right w:val="single" w:sz="4" w:space="0" w:color="auto"/>
            </w:tcBorders>
            <w:shd w:val="clear" w:color="auto" w:fill="auto"/>
            <w:noWrap/>
            <w:vAlign w:val="center"/>
            <w:hideMark/>
          </w:tcPr>
          <w:p w14:paraId="755BE265"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100533</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61093A1F"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TECNICO DE EDIFICACOES COM ENCARGOS COMPLEMENTARES</w:t>
            </w:r>
          </w:p>
        </w:tc>
        <w:tc>
          <w:tcPr>
            <w:tcW w:w="1225" w:type="dxa"/>
            <w:gridSpan w:val="3"/>
            <w:tcBorders>
              <w:top w:val="single" w:sz="4" w:space="0" w:color="auto"/>
              <w:left w:val="nil"/>
              <w:bottom w:val="nil"/>
              <w:right w:val="single" w:sz="4" w:space="0" w:color="auto"/>
            </w:tcBorders>
            <w:shd w:val="clear" w:color="auto" w:fill="auto"/>
            <w:noWrap/>
            <w:vAlign w:val="center"/>
            <w:hideMark/>
          </w:tcPr>
          <w:p w14:paraId="3A0793CD"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single" w:sz="4" w:space="0" w:color="auto"/>
              <w:left w:val="nil"/>
              <w:bottom w:val="nil"/>
              <w:right w:val="single" w:sz="4" w:space="0" w:color="auto"/>
            </w:tcBorders>
            <w:shd w:val="clear" w:color="auto" w:fill="auto"/>
            <w:noWrap/>
            <w:vAlign w:val="center"/>
            <w:hideMark/>
          </w:tcPr>
          <w:p w14:paraId="4FBDDF76"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2196,0000 </w:t>
            </w:r>
          </w:p>
        </w:tc>
      </w:tr>
      <w:tr w:rsidR="000E2170" w:rsidRPr="000E2170" w14:paraId="378A6BC5"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28D8A86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nil"/>
              <w:right w:val="single" w:sz="4" w:space="0" w:color="000000"/>
            </w:tcBorders>
            <w:shd w:val="clear" w:color="auto" w:fill="auto"/>
            <w:noWrap/>
            <w:vAlign w:val="center"/>
            <w:hideMark/>
          </w:tcPr>
          <w:p w14:paraId="1AC18436"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nil"/>
              <w:right w:val="single" w:sz="4" w:space="0" w:color="auto"/>
            </w:tcBorders>
            <w:shd w:val="clear" w:color="auto" w:fill="auto"/>
            <w:noWrap/>
            <w:vAlign w:val="center"/>
            <w:hideMark/>
          </w:tcPr>
          <w:p w14:paraId="0CF9CAB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nil"/>
              <w:right w:val="single" w:sz="4" w:space="0" w:color="auto"/>
            </w:tcBorders>
            <w:shd w:val="clear" w:color="auto" w:fill="auto"/>
            <w:noWrap/>
            <w:vAlign w:val="center"/>
            <w:hideMark/>
          </w:tcPr>
          <w:p w14:paraId="65E25958"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52E2F574" w14:textId="77777777" w:rsidTr="00E864DF">
        <w:trPr>
          <w:trHeight w:val="255"/>
        </w:trPr>
        <w:tc>
          <w:tcPr>
            <w:tcW w:w="1200" w:type="dxa"/>
            <w:tcBorders>
              <w:top w:val="single" w:sz="4" w:space="0" w:color="auto"/>
              <w:left w:val="single" w:sz="4" w:space="0" w:color="auto"/>
              <w:bottom w:val="nil"/>
              <w:right w:val="single" w:sz="4" w:space="0" w:color="auto"/>
            </w:tcBorders>
            <w:shd w:val="clear" w:color="auto" w:fill="auto"/>
            <w:noWrap/>
            <w:vAlign w:val="center"/>
            <w:hideMark/>
          </w:tcPr>
          <w:p w14:paraId="5455467F"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AD39050116</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667E5F7C"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Encarregado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single" w:sz="4" w:space="0" w:color="auto"/>
              <w:left w:val="nil"/>
              <w:bottom w:val="nil"/>
              <w:right w:val="single" w:sz="4" w:space="0" w:color="auto"/>
            </w:tcBorders>
            <w:shd w:val="clear" w:color="auto" w:fill="auto"/>
            <w:noWrap/>
            <w:vAlign w:val="center"/>
            <w:hideMark/>
          </w:tcPr>
          <w:p w14:paraId="192200B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single" w:sz="4" w:space="0" w:color="auto"/>
              <w:left w:val="nil"/>
              <w:bottom w:val="nil"/>
              <w:right w:val="single" w:sz="4" w:space="0" w:color="auto"/>
            </w:tcBorders>
            <w:shd w:val="clear" w:color="auto" w:fill="auto"/>
            <w:noWrap/>
            <w:vAlign w:val="center"/>
            <w:hideMark/>
          </w:tcPr>
          <w:p w14:paraId="48828988"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8784,0000 </w:t>
            </w:r>
          </w:p>
        </w:tc>
      </w:tr>
      <w:tr w:rsidR="000E2170" w:rsidRPr="000E2170" w14:paraId="3DFDD0CD"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67EF552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nil"/>
              <w:right w:val="single" w:sz="4" w:space="0" w:color="000000"/>
            </w:tcBorders>
            <w:shd w:val="clear" w:color="auto" w:fill="auto"/>
            <w:noWrap/>
            <w:vAlign w:val="center"/>
            <w:hideMark/>
          </w:tcPr>
          <w:p w14:paraId="63A3B115"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4</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nil"/>
              <w:right w:val="single" w:sz="4" w:space="0" w:color="auto"/>
            </w:tcBorders>
            <w:shd w:val="clear" w:color="auto" w:fill="auto"/>
            <w:noWrap/>
            <w:vAlign w:val="center"/>
            <w:hideMark/>
          </w:tcPr>
          <w:p w14:paraId="19CD57A3"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nil"/>
              <w:right w:val="single" w:sz="4" w:space="0" w:color="auto"/>
            </w:tcBorders>
            <w:shd w:val="clear" w:color="auto" w:fill="auto"/>
            <w:noWrap/>
            <w:vAlign w:val="center"/>
            <w:hideMark/>
          </w:tcPr>
          <w:p w14:paraId="75A7B5FE"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03C1CF89" w14:textId="77777777" w:rsidTr="00E864DF">
        <w:trPr>
          <w:trHeight w:val="255"/>
        </w:trPr>
        <w:tc>
          <w:tcPr>
            <w:tcW w:w="1200" w:type="dxa"/>
            <w:tcBorders>
              <w:top w:val="single" w:sz="4" w:space="0" w:color="auto"/>
              <w:left w:val="single" w:sz="4" w:space="0" w:color="auto"/>
              <w:bottom w:val="nil"/>
              <w:right w:val="single" w:sz="4" w:space="0" w:color="auto"/>
            </w:tcBorders>
            <w:shd w:val="clear" w:color="auto" w:fill="auto"/>
            <w:noWrap/>
            <w:vAlign w:val="center"/>
            <w:hideMark/>
          </w:tcPr>
          <w:p w14:paraId="4D40284E"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AD14150750</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31571E64"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Veiculo de </w:t>
            </w:r>
            <w:proofErr w:type="spellStart"/>
            <w:r w:rsidRPr="000E2170">
              <w:rPr>
                <w:rFonts w:ascii="Arial" w:eastAsia="Times New Roman" w:hAnsi="Arial" w:cs="Arial"/>
                <w:color w:val="000000"/>
                <w:sz w:val="16"/>
                <w:szCs w:val="16"/>
                <w:lang w:eastAsia="pt-BR"/>
              </w:rPr>
              <w:t>servico</w:t>
            </w:r>
            <w:proofErr w:type="spellEnd"/>
          </w:p>
        </w:tc>
        <w:tc>
          <w:tcPr>
            <w:tcW w:w="1225" w:type="dxa"/>
            <w:gridSpan w:val="3"/>
            <w:tcBorders>
              <w:top w:val="single" w:sz="4" w:space="0" w:color="auto"/>
              <w:left w:val="nil"/>
              <w:bottom w:val="nil"/>
              <w:right w:val="single" w:sz="4" w:space="0" w:color="auto"/>
            </w:tcBorders>
            <w:shd w:val="clear" w:color="auto" w:fill="auto"/>
            <w:noWrap/>
            <w:vAlign w:val="center"/>
            <w:hideMark/>
          </w:tcPr>
          <w:p w14:paraId="7635A4F0"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proofErr w:type="spellStart"/>
            <w:proofErr w:type="gramStart"/>
            <w:r w:rsidRPr="000E2170">
              <w:rPr>
                <w:rFonts w:ascii="Arial" w:eastAsia="Times New Roman" w:hAnsi="Arial" w:cs="Arial"/>
                <w:color w:val="000000"/>
                <w:sz w:val="16"/>
                <w:szCs w:val="16"/>
                <w:lang w:eastAsia="pt-BR"/>
              </w:rPr>
              <w:t>un.</w:t>
            </w:r>
            <w:proofErr w:type="gramEnd"/>
            <w:r w:rsidRPr="000E2170">
              <w:rPr>
                <w:rFonts w:ascii="Arial" w:eastAsia="Times New Roman" w:hAnsi="Arial" w:cs="Arial"/>
                <w:color w:val="000000"/>
                <w:sz w:val="16"/>
                <w:szCs w:val="16"/>
                <w:lang w:eastAsia="pt-BR"/>
              </w:rPr>
              <w:t>mes</w:t>
            </w:r>
            <w:proofErr w:type="spellEnd"/>
          </w:p>
        </w:tc>
        <w:tc>
          <w:tcPr>
            <w:tcW w:w="1200" w:type="dxa"/>
            <w:tcBorders>
              <w:top w:val="single" w:sz="4" w:space="0" w:color="auto"/>
              <w:left w:val="nil"/>
              <w:bottom w:val="nil"/>
              <w:right w:val="single" w:sz="4" w:space="0" w:color="auto"/>
            </w:tcBorders>
            <w:shd w:val="clear" w:color="auto" w:fill="auto"/>
            <w:noWrap/>
            <w:vAlign w:val="center"/>
            <w:hideMark/>
          </w:tcPr>
          <w:p w14:paraId="03057763"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12,0000 </w:t>
            </w:r>
          </w:p>
        </w:tc>
      </w:tr>
      <w:tr w:rsidR="000E2170" w:rsidRPr="000E2170" w14:paraId="2FAEB870" w14:textId="77777777" w:rsidTr="00E864DF">
        <w:trPr>
          <w:trHeight w:val="255"/>
        </w:trPr>
        <w:tc>
          <w:tcPr>
            <w:tcW w:w="1200" w:type="dxa"/>
            <w:tcBorders>
              <w:top w:val="nil"/>
              <w:left w:val="single" w:sz="4" w:space="0" w:color="auto"/>
              <w:bottom w:val="nil"/>
              <w:right w:val="single" w:sz="4" w:space="0" w:color="auto"/>
            </w:tcBorders>
            <w:shd w:val="clear" w:color="auto" w:fill="auto"/>
            <w:noWrap/>
            <w:vAlign w:val="center"/>
            <w:hideMark/>
          </w:tcPr>
          <w:p w14:paraId="3D436196"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6743" w:type="dxa"/>
            <w:gridSpan w:val="4"/>
            <w:tcBorders>
              <w:top w:val="nil"/>
              <w:left w:val="nil"/>
              <w:bottom w:val="nil"/>
              <w:right w:val="single" w:sz="4" w:space="0" w:color="auto"/>
            </w:tcBorders>
            <w:shd w:val="clear" w:color="auto" w:fill="auto"/>
            <w:noWrap/>
            <w:vAlign w:val="center"/>
            <w:hideMark/>
          </w:tcPr>
          <w:p w14:paraId="5D038568"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12 meses</w:t>
            </w:r>
          </w:p>
        </w:tc>
        <w:tc>
          <w:tcPr>
            <w:tcW w:w="1225" w:type="dxa"/>
            <w:gridSpan w:val="3"/>
            <w:tcBorders>
              <w:top w:val="nil"/>
              <w:left w:val="nil"/>
              <w:bottom w:val="nil"/>
              <w:right w:val="single" w:sz="4" w:space="0" w:color="auto"/>
            </w:tcBorders>
            <w:shd w:val="clear" w:color="auto" w:fill="auto"/>
            <w:noWrap/>
            <w:vAlign w:val="center"/>
            <w:hideMark/>
          </w:tcPr>
          <w:p w14:paraId="6B21D41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c>
          <w:tcPr>
            <w:tcW w:w="1200" w:type="dxa"/>
            <w:tcBorders>
              <w:top w:val="nil"/>
              <w:left w:val="nil"/>
              <w:bottom w:val="nil"/>
              <w:right w:val="single" w:sz="4" w:space="0" w:color="auto"/>
            </w:tcBorders>
            <w:shd w:val="clear" w:color="auto" w:fill="auto"/>
            <w:noWrap/>
            <w:vAlign w:val="center"/>
            <w:hideMark/>
          </w:tcPr>
          <w:p w14:paraId="0BD2C3D0"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w:t>
            </w:r>
          </w:p>
        </w:tc>
      </w:tr>
      <w:tr w:rsidR="000E2170" w:rsidRPr="000E2170" w14:paraId="215E3145" w14:textId="77777777" w:rsidTr="00E864DF">
        <w:trPr>
          <w:trHeight w:val="255"/>
        </w:trPr>
        <w:tc>
          <w:tcPr>
            <w:tcW w:w="1200" w:type="dxa"/>
            <w:tcBorders>
              <w:top w:val="single" w:sz="4" w:space="0" w:color="auto"/>
              <w:left w:val="single" w:sz="4" w:space="0" w:color="auto"/>
              <w:bottom w:val="nil"/>
              <w:right w:val="single" w:sz="4" w:space="0" w:color="auto"/>
            </w:tcBorders>
            <w:shd w:val="clear" w:color="auto" w:fill="auto"/>
            <w:noWrap/>
            <w:vAlign w:val="center"/>
            <w:hideMark/>
          </w:tcPr>
          <w:p w14:paraId="5CE66B2A"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AD39050122</w:t>
            </w:r>
          </w:p>
        </w:tc>
        <w:tc>
          <w:tcPr>
            <w:tcW w:w="6743" w:type="dxa"/>
            <w:gridSpan w:val="4"/>
            <w:tcBorders>
              <w:top w:val="single" w:sz="4" w:space="0" w:color="auto"/>
              <w:left w:val="nil"/>
              <w:bottom w:val="nil"/>
              <w:right w:val="single" w:sz="4" w:space="0" w:color="000000"/>
            </w:tcBorders>
            <w:shd w:val="clear" w:color="auto" w:fill="auto"/>
            <w:noWrap/>
            <w:vAlign w:val="center"/>
            <w:hideMark/>
          </w:tcPr>
          <w:p w14:paraId="0EAA193B" w14:textId="77777777" w:rsidR="000E2170" w:rsidRPr="000E2170" w:rsidRDefault="000E2170" w:rsidP="000E2170">
            <w:pPr>
              <w:spacing w:after="0" w:line="240" w:lineRule="auto"/>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Engenheiro, arquiteto ou </w:t>
            </w:r>
            <w:proofErr w:type="spellStart"/>
            <w:r w:rsidRPr="000E2170">
              <w:rPr>
                <w:rFonts w:ascii="Arial" w:eastAsia="Times New Roman" w:hAnsi="Arial" w:cs="Arial"/>
                <w:color w:val="000000"/>
                <w:sz w:val="16"/>
                <w:szCs w:val="16"/>
                <w:lang w:eastAsia="pt-BR"/>
              </w:rPr>
              <w:t>geologo</w:t>
            </w:r>
            <w:proofErr w:type="spellEnd"/>
            <w:r w:rsidRPr="000E2170">
              <w:rPr>
                <w:rFonts w:ascii="Arial" w:eastAsia="Times New Roman" w:hAnsi="Arial" w:cs="Arial"/>
                <w:color w:val="000000"/>
                <w:sz w:val="16"/>
                <w:szCs w:val="16"/>
                <w:lang w:eastAsia="pt-BR"/>
              </w:rPr>
              <w:t xml:space="preserve"> </w:t>
            </w:r>
            <w:proofErr w:type="spellStart"/>
            <w:r w:rsidRPr="000E2170">
              <w:rPr>
                <w:rFonts w:ascii="Arial" w:eastAsia="Times New Roman" w:hAnsi="Arial" w:cs="Arial"/>
                <w:color w:val="000000"/>
                <w:sz w:val="16"/>
                <w:szCs w:val="16"/>
                <w:lang w:eastAsia="pt-BR"/>
              </w:rPr>
              <w:t>jr</w:t>
            </w:r>
            <w:proofErr w:type="spellEnd"/>
            <w:r w:rsidRPr="000E2170">
              <w:rPr>
                <w:rFonts w:ascii="Arial" w:eastAsia="Times New Roman" w:hAnsi="Arial" w:cs="Arial"/>
                <w:color w:val="000000"/>
                <w:sz w:val="16"/>
                <w:szCs w:val="16"/>
                <w:lang w:eastAsia="pt-BR"/>
              </w:rPr>
              <w:t xml:space="preserve"> (inclusive encargos sociais</w:t>
            </w:r>
            <w:proofErr w:type="gramStart"/>
            <w:r w:rsidRPr="000E2170">
              <w:rPr>
                <w:rFonts w:ascii="Arial" w:eastAsia="Times New Roman" w:hAnsi="Arial" w:cs="Arial"/>
                <w:color w:val="000000"/>
                <w:sz w:val="16"/>
                <w:szCs w:val="16"/>
                <w:lang w:eastAsia="pt-BR"/>
              </w:rPr>
              <w:t>).</w:t>
            </w:r>
            <w:proofErr w:type="gramEnd"/>
            <w:r w:rsidRPr="000E2170">
              <w:rPr>
                <w:rFonts w:ascii="Arial" w:eastAsia="Times New Roman" w:hAnsi="Arial" w:cs="Arial"/>
                <w:color w:val="000000"/>
                <w:sz w:val="16"/>
                <w:szCs w:val="16"/>
                <w:lang w:eastAsia="pt-BR"/>
              </w:rPr>
              <w:t>(desonerado)</w:t>
            </w:r>
          </w:p>
        </w:tc>
        <w:tc>
          <w:tcPr>
            <w:tcW w:w="1225" w:type="dxa"/>
            <w:gridSpan w:val="3"/>
            <w:tcBorders>
              <w:top w:val="single" w:sz="4" w:space="0" w:color="auto"/>
              <w:left w:val="nil"/>
              <w:right w:val="single" w:sz="4" w:space="0" w:color="auto"/>
            </w:tcBorders>
            <w:shd w:val="clear" w:color="auto" w:fill="auto"/>
            <w:noWrap/>
            <w:vAlign w:val="center"/>
            <w:hideMark/>
          </w:tcPr>
          <w:p w14:paraId="2E96A049" w14:textId="77777777" w:rsidR="000E2170" w:rsidRPr="000E2170" w:rsidRDefault="000E2170" w:rsidP="000E2170">
            <w:pPr>
              <w:spacing w:after="0" w:line="240" w:lineRule="auto"/>
              <w:jc w:val="center"/>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h</w:t>
            </w:r>
          </w:p>
        </w:tc>
        <w:tc>
          <w:tcPr>
            <w:tcW w:w="1200" w:type="dxa"/>
            <w:tcBorders>
              <w:top w:val="single" w:sz="4" w:space="0" w:color="auto"/>
              <w:left w:val="nil"/>
              <w:right w:val="single" w:sz="4" w:space="0" w:color="auto"/>
            </w:tcBorders>
            <w:shd w:val="clear" w:color="auto" w:fill="auto"/>
            <w:noWrap/>
            <w:vAlign w:val="center"/>
            <w:hideMark/>
          </w:tcPr>
          <w:p w14:paraId="638FDEAB" w14:textId="77777777" w:rsidR="000E2170" w:rsidRPr="000E2170" w:rsidRDefault="000E2170" w:rsidP="000E2170">
            <w:pPr>
              <w:spacing w:after="0" w:line="240" w:lineRule="auto"/>
              <w:jc w:val="right"/>
              <w:rPr>
                <w:rFonts w:ascii="Arial" w:eastAsia="Times New Roman" w:hAnsi="Arial" w:cs="Arial"/>
                <w:color w:val="000000"/>
                <w:sz w:val="16"/>
                <w:szCs w:val="16"/>
                <w:lang w:eastAsia="pt-BR"/>
              </w:rPr>
            </w:pPr>
            <w:r w:rsidRPr="000E2170">
              <w:rPr>
                <w:rFonts w:ascii="Arial" w:eastAsia="Times New Roman" w:hAnsi="Arial" w:cs="Arial"/>
                <w:color w:val="000000"/>
                <w:sz w:val="16"/>
                <w:szCs w:val="16"/>
                <w:lang w:eastAsia="pt-BR"/>
              </w:rPr>
              <w:t xml:space="preserve">2196,0000 </w:t>
            </w:r>
          </w:p>
        </w:tc>
      </w:tr>
      <w:tr w:rsidR="000E2170" w:rsidRPr="000E2170" w14:paraId="64729322" w14:textId="77777777" w:rsidTr="00E864DF">
        <w:trPr>
          <w:trHeight w:val="255"/>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594F42A" w14:textId="77777777" w:rsidR="000E2170" w:rsidRPr="000E2170" w:rsidRDefault="000E2170" w:rsidP="000E2170">
            <w:pPr>
              <w:spacing w:after="0" w:line="240" w:lineRule="auto"/>
              <w:rPr>
                <w:rFonts w:ascii="MS Sans Serif" w:eastAsia="Times New Roman" w:hAnsi="MS Sans Serif" w:cs="Arial"/>
                <w:color w:val="000000"/>
                <w:sz w:val="20"/>
                <w:szCs w:val="20"/>
                <w:lang w:eastAsia="pt-BR"/>
              </w:rPr>
            </w:pPr>
            <w:r w:rsidRPr="000E2170">
              <w:rPr>
                <w:rFonts w:ascii="MS Sans Serif" w:eastAsia="Times New Roman" w:hAnsi="MS Sans Serif" w:cs="Arial"/>
                <w:color w:val="000000"/>
                <w:sz w:val="20"/>
                <w:szCs w:val="20"/>
                <w:lang w:eastAsia="pt-BR"/>
              </w:rPr>
              <w:t> </w:t>
            </w:r>
          </w:p>
        </w:tc>
        <w:tc>
          <w:tcPr>
            <w:tcW w:w="6743" w:type="dxa"/>
            <w:gridSpan w:val="4"/>
            <w:tcBorders>
              <w:top w:val="nil"/>
              <w:left w:val="nil"/>
              <w:bottom w:val="single" w:sz="4" w:space="0" w:color="auto"/>
              <w:right w:val="single" w:sz="4" w:space="0" w:color="000000"/>
            </w:tcBorders>
            <w:shd w:val="clear" w:color="auto" w:fill="auto"/>
            <w:noWrap/>
            <w:vAlign w:val="center"/>
            <w:hideMark/>
          </w:tcPr>
          <w:p w14:paraId="2E67CFC4" w14:textId="77777777" w:rsidR="000E2170" w:rsidRPr="000E2170" w:rsidRDefault="000E2170" w:rsidP="000E2170">
            <w:pPr>
              <w:spacing w:after="0" w:line="240" w:lineRule="auto"/>
              <w:rPr>
                <w:rFonts w:ascii="Arial" w:eastAsia="Times New Roman" w:hAnsi="Arial" w:cs="Arial"/>
                <w:b/>
                <w:bCs/>
                <w:color w:val="0070C0"/>
                <w:sz w:val="16"/>
                <w:szCs w:val="16"/>
                <w:lang w:eastAsia="pt-BR"/>
              </w:rPr>
            </w:pPr>
            <w:proofErr w:type="gramStart"/>
            <w:r w:rsidRPr="000E2170">
              <w:rPr>
                <w:rFonts w:ascii="Arial" w:eastAsia="Times New Roman" w:hAnsi="Arial" w:cs="Arial"/>
                <w:b/>
                <w:bCs/>
                <w:color w:val="0070C0"/>
                <w:sz w:val="16"/>
                <w:szCs w:val="16"/>
                <w:lang w:eastAsia="pt-BR"/>
              </w:rPr>
              <w:t>1</w:t>
            </w:r>
            <w:proofErr w:type="gramEnd"/>
            <w:r w:rsidRPr="000E2170">
              <w:rPr>
                <w:rFonts w:ascii="Arial" w:eastAsia="Times New Roman" w:hAnsi="Arial" w:cs="Arial"/>
                <w:b/>
                <w:bCs/>
                <w:color w:val="0070C0"/>
                <w:sz w:val="16"/>
                <w:szCs w:val="16"/>
                <w:lang w:eastAsia="pt-BR"/>
              </w:rPr>
              <w:t xml:space="preserve"> </w:t>
            </w:r>
            <w:proofErr w:type="spellStart"/>
            <w:r w:rsidRPr="000E2170">
              <w:rPr>
                <w:rFonts w:ascii="Arial" w:eastAsia="Times New Roman" w:hAnsi="Arial" w:cs="Arial"/>
                <w:b/>
                <w:bCs/>
                <w:color w:val="0070C0"/>
                <w:sz w:val="16"/>
                <w:szCs w:val="16"/>
                <w:lang w:eastAsia="pt-BR"/>
              </w:rPr>
              <w:t>und</w:t>
            </w:r>
            <w:proofErr w:type="spellEnd"/>
            <w:r w:rsidRPr="000E2170">
              <w:rPr>
                <w:rFonts w:ascii="Arial" w:eastAsia="Times New Roman" w:hAnsi="Arial" w:cs="Arial"/>
                <w:b/>
                <w:bCs/>
                <w:color w:val="0070C0"/>
                <w:sz w:val="16"/>
                <w:szCs w:val="16"/>
                <w:lang w:eastAsia="pt-BR"/>
              </w:rPr>
              <w:t>. x 183 h/mês x 12 meses</w:t>
            </w:r>
          </w:p>
        </w:tc>
        <w:tc>
          <w:tcPr>
            <w:tcW w:w="1225" w:type="dxa"/>
            <w:gridSpan w:val="3"/>
            <w:tcBorders>
              <w:top w:val="nil"/>
              <w:left w:val="nil"/>
              <w:bottom w:val="single" w:sz="4" w:space="0" w:color="auto"/>
              <w:right w:val="single" w:sz="4" w:space="0" w:color="auto"/>
            </w:tcBorders>
            <w:shd w:val="clear" w:color="auto" w:fill="auto"/>
            <w:noWrap/>
            <w:vAlign w:val="bottom"/>
            <w:hideMark/>
          </w:tcPr>
          <w:p w14:paraId="5F9A6A3E" w14:textId="77777777" w:rsidR="000E2170" w:rsidRPr="000E2170" w:rsidRDefault="000E2170" w:rsidP="000E2170">
            <w:pPr>
              <w:spacing w:after="0" w:line="240" w:lineRule="auto"/>
              <w:rPr>
                <w:rFonts w:ascii="MS Sans Serif" w:eastAsia="Times New Roman" w:hAnsi="MS Sans Serif" w:cs="Arial"/>
                <w:color w:val="000000"/>
                <w:sz w:val="20"/>
                <w:szCs w:val="20"/>
                <w:lang w:eastAsia="pt-BR"/>
              </w:rPr>
            </w:pPr>
            <w:r w:rsidRPr="000E2170">
              <w:rPr>
                <w:rFonts w:ascii="MS Sans Serif" w:eastAsia="Times New Roman" w:hAnsi="MS Sans Serif" w:cs="Arial"/>
                <w:color w:val="000000"/>
                <w:sz w:val="20"/>
                <w:szCs w:val="20"/>
                <w:lang w:eastAsia="pt-BR"/>
              </w:rPr>
              <w:t> </w:t>
            </w:r>
          </w:p>
        </w:tc>
        <w:tc>
          <w:tcPr>
            <w:tcW w:w="1200" w:type="dxa"/>
            <w:tcBorders>
              <w:top w:val="nil"/>
              <w:left w:val="nil"/>
              <w:bottom w:val="single" w:sz="4" w:space="0" w:color="auto"/>
              <w:right w:val="single" w:sz="4" w:space="0" w:color="auto"/>
            </w:tcBorders>
            <w:shd w:val="clear" w:color="auto" w:fill="auto"/>
            <w:noWrap/>
            <w:vAlign w:val="bottom"/>
            <w:hideMark/>
          </w:tcPr>
          <w:p w14:paraId="41EAB6C6" w14:textId="77777777" w:rsidR="000E2170" w:rsidRPr="000E2170" w:rsidRDefault="000E2170" w:rsidP="000E2170">
            <w:pPr>
              <w:spacing w:after="0" w:line="240" w:lineRule="auto"/>
              <w:rPr>
                <w:rFonts w:ascii="MS Sans Serif" w:eastAsia="Times New Roman" w:hAnsi="MS Sans Serif" w:cs="Arial"/>
                <w:color w:val="000000"/>
                <w:sz w:val="20"/>
                <w:szCs w:val="20"/>
                <w:lang w:eastAsia="pt-BR"/>
              </w:rPr>
            </w:pPr>
            <w:r w:rsidRPr="000E2170">
              <w:rPr>
                <w:rFonts w:ascii="MS Sans Serif" w:eastAsia="Times New Roman" w:hAnsi="MS Sans Serif" w:cs="Arial"/>
                <w:color w:val="000000"/>
                <w:sz w:val="20"/>
                <w:szCs w:val="20"/>
                <w:lang w:eastAsia="pt-BR"/>
              </w:rPr>
              <w:t> </w:t>
            </w:r>
          </w:p>
        </w:tc>
      </w:tr>
    </w:tbl>
    <w:p w14:paraId="1A836AF4" w14:textId="77777777" w:rsidR="000E2170" w:rsidRPr="000E2170" w:rsidRDefault="000E2170" w:rsidP="000E2170">
      <w:pPr>
        <w:tabs>
          <w:tab w:val="left" w:pos="0"/>
        </w:tabs>
        <w:spacing w:after="0" w:line="360" w:lineRule="auto"/>
        <w:jc w:val="center"/>
        <w:rPr>
          <w:rFonts w:ascii="Arial" w:eastAsia="Times New Roman" w:hAnsi="Arial" w:cs="Arial"/>
          <w:b/>
          <w:sz w:val="24"/>
          <w:szCs w:val="24"/>
          <w:u w:val="single"/>
          <w:lang w:eastAsia="pt-BR"/>
        </w:rPr>
      </w:pPr>
    </w:p>
    <w:p w14:paraId="3EAABFD3" w14:textId="77777777" w:rsidR="000E2170" w:rsidRPr="000E2170" w:rsidRDefault="000E2170" w:rsidP="000E2170">
      <w:pPr>
        <w:tabs>
          <w:tab w:val="left" w:pos="0"/>
        </w:tabs>
        <w:spacing w:after="0" w:line="360" w:lineRule="auto"/>
        <w:jc w:val="center"/>
        <w:rPr>
          <w:rFonts w:ascii="Arial" w:eastAsia="Times New Roman" w:hAnsi="Arial" w:cs="Arial"/>
          <w:b/>
          <w:sz w:val="24"/>
          <w:szCs w:val="24"/>
          <w:u w:val="single"/>
          <w:lang w:eastAsia="pt-BR"/>
        </w:rPr>
      </w:pPr>
    </w:p>
    <w:p w14:paraId="378DC96F" w14:textId="77777777" w:rsidR="000E2170" w:rsidRPr="000E2170" w:rsidRDefault="000E2170" w:rsidP="000E2170">
      <w:pPr>
        <w:tabs>
          <w:tab w:val="left" w:pos="709"/>
          <w:tab w:val="left" w:pos="1418"/>
        </w:tabs>
        <w:spacing w:after="0" w:line="360" w:lineRule="auto"/>
        <w:jc w:val="center"/>
        <w:rPr>
          <w:rFonts w:ascii="Times New Roman" w:eastAsia="Times New Roman" w:hAnsi="Times New Roman" w:cs="Times New Roman"/>
          <w:sz w:val="20"/>
          <w:szCs w:val="20"/>
          <w:lang w:eastAsia="pt-BR"/>
        </w:rPr>
      </w:pPr>
    </w:p>
    <w:p w14:paraId="72253190" w14:textId="77777777" w:rsidR="000E2170" w:rsidRDefault="000E2170" w:rsidP="006B3347">
      <w:pPr>
        <w:tabs>
          <w:tab w:val="right" w:pos="-142"/>
          <w:tab w:val="left" w:pos="7938"/>
        </w:tabs>
        <w:spacing w:after="5" w:line="271" w:lineRule="auto"/>
        <w:ind w:right="-1"/>
        <w:jc w:val="center"/>
        <w:rPr>
          <w:rFonts w:ascii="Arial" w:hAnsi="Arial" w:cs="Arial"/>
          <w:b/>
          <w:color w:val="000000" w:themeColor="text1"/>
          <w:sz w:val="24"/>
          <w:szCs w:val="24"/>
        </w:rPr>
      </w:pPr>
    </w:p>
    <w:p w14:paraId="17EB523B" w14:textId="2D2EABCD" w:rsidR="000E2170" w:rsidRDefault="00451470" w:rsidP="006B3347">
      <w:pPr>
        <w:tabs>
          <w:tab w:val="right" w:pos="-142"/>
          <w:tab w:val="left" w:pos="7938"/>
        </w:tabs>
        <w:spacing w:after="5" w:line="271" w:lineRule="auto"/>
        <w:ind w:right="-1"/>
        <w:jc w:val="center"/>
        <w:rPr>
          <w:rFonts w:ascii="Arial" w:hAnsi="Arial" w:cs="Arial"/>
          <w:b/>
          <w:color w:val="000000" w:themeColor="text1"/>
          <w:sz w:val="24"/>
          <w:szCs w:val="24"/>
        </w:rPr>
      </w:pPr>
      <w:r>
        <w:rPr>
          <w:rFonts w:ascii="Arial" w:hAnsi="Arial" w:cs="Arial"/>
          <w:b/>
          <w:noProof/>
          <w:color w:val="000000" w:themeColor="text1"/>
          <w:sz w:val="24"/>
          <w:szCs w:val="24"/>
          <w:lang w:eastAsia="pt-BR"/>
        </w:rPr>
        <w:lastRenderedPageBreak/>
        <w:drawing>
          <wp:inline distT="0" distB="0" distL="0" distR="0" wp14:anchorId="75035224" wp14:editId="18E197BC">
            <wp:extent cx="5670550" cy="8025765"/>
            <wp:effectExtent l="0" t="0" r="6350" b="0"/>
            <wp:docPr id="1152" name="Imagem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_2020260125544_page-0001.jpg"/>
                    <pic:cNvPicPr/>
                  </pic:nvPicPr>
                  <pic:blipFill>
                    <a:blip r:embed="rId38">
                      <a:extLst>
                        <a:ext uri="{28A0092B-C50C-407E-A947-70E740481C1C}">
                          <a14:useLocalDpi xmlns:a14="http://schemas.microsoft.com/office/drawing/2010/main" val="0"/>
                        </a:ext>
                      </a:extLst>
                    </a:blip>
                    <a:stretch>
                      <a:fillRect/>
                    </a:stretch>
                  </pic:blipFill>
                  <pic:spPr>
                    <a:xfrm>
                      <a:off x="0" y="0"/>
                      <a:ext cx="5670550" cy="8025765"/>
                    </a:xfrm>
                    <a:prstGeom prst="rect">
                      <a:avLst/>
                    </a:prstGeom>
                  </pic:spPr>
                </pic:pic>
              </a:graphicData>
            </a:graphic>
          </wp:inline>
        </w:drawing>
      </w:r>
      <w:r>
        <w:rPr>
          <w:rFonts w:ascii="Arial" w:hAnsi="Arial" w:cs="Arial"/>
          <w:b/>
          <w:noProof/>
          <w:color w:val="000000" w:themeColor="text1"/>
          <w:sz w:val="24"/>
          <w:szCs w:val="24"/>
          <w:lang w:eastAsia="pt-BR"/>
        </w:rPr>
        <w:lastRenderedPageBreak/>
        <w:drawing>
          <wp:inline distT="0" distB="0" distL="0" distR="0" wp14:anchorId="7281A1A6" wp14:editId="4819F6B7">
            <wp:extent cx="5670550" cy="8025765"/>
            <wp:effectExtent l="0" t="0" r="6350" b="0"/>
            <wp:docPr id="1153" name="Imagem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_2020260125544_page-0002.jpg"/>
                    <pic:cNvPicPr/>
                  </pic:nvPicPr>
                  <pic:blipFill>
                    <a:blip r:embed="rId39">
                      <a:extLst>
                        <a:ext uri="{28A0092B-C50C-407E-A947-70E740481C1C}">
                          <a14:useLocalDpi xmlns:a14="http://schemas.microsoft.com/office/drawing/2010/main" val="0"/>
                        </a:ext>
                      </a:extLst>
                    </a:blip>
                    <a:stretch>
                      <a:fillRect/>
                    </a:stretch>
                  </pic:blipFill>
                  <pic:spPr>
                    <a:xfrm>
                      <a:off x="0" y="0"/>
                      <a:ext cx="5670550" cy="8025765"/>
                    </a:xfrm>
                    <a:prstGeom prst="rect">
                      <a:avLst/>
                    </a:prstGeom>
                  </pic:spPr>
                </pic:pic>
              </a:graphicData>
            </a:graphic>
          </wp:inline>
        </w:drawing>
      </w:r>
    </w:p>
    <w:p w14:paraId="39BE7115" w14:textId="77777777" w:rsidR="000E2170" w:rsidRDefault="000E2170" w:rsidP="006B3347">
      <w:pPr>
        <w:tabs>
          <w:tab w:val="right" w:pos="-142"/>
          <w:tab w:val="left" w:pos="7938"/>
        </w:tabs>
        <w:spacing w:after="5" w:line="271" w:lineRule="auto"/>
        <w:ind w:right="-1"/>
        <w:jc w:val="center"/>
        <w:rPr>
          <w:rFonts w:ascii="Arial" w:hAnsi="Arial" w:cs="Arial"/>
          <w:b/>
          <w:color w:val="000000" w:themeColor="text1"/>
          <w:sz w:val="24"/>
          <w:szCs w:val="24"/>
        </w:rPr>
      </w:pPr>
    </w:p>
    <w:p w14:paraId="1E801854" w14:textId="77777777" w:rsidR="000E2170" w:rsidRDefault="000E2170" w:rsidP="0042475D">
      <w:pPr>
        <w:tabs>
          <w:tab w:val="right" w:pos="-142"/>
          <w:tab w:val="left" w:pos="7938"/>
        </w:tabs>
        <w:spacing w:after="5" w:line="271" w:lineRule="auto"/>
        <w:ind w:right="-1"/>
        <w:rPr>
          <w:rFonts w:ascii="Arial" w:hAnsi="Arial" w:cs="Arial"/>
          <w:b/>
          <w:color w:val="000000" w:themeColor="text1"/>
          <w:sz w:val="24"/>
          <w:szCs w:val="24"/>
        </w:rPr>
      </w:pPr>
    </w:p>
    <w:p w14:paraId="053C4A07" w14:textId="77777777" w:rsidR="00894BCD" w:rsidRDefault="00894BCD" w:rsidP="00213776">
      <w:pPr>
        <w:tabs>
          <w:tab w:val="right" w:pos="-142"/>
          <w:tab w:val="left" w:pos="851"/>
          <w:tab w:val="left" w:pos="7938"/>
        </w:tabs>
        <w:spacing w:after="5" w:line="271" w:lineRule="auto"/>
        <w:ind w:right="-1"/>
        <w:rPr>
          <w:rFonts w:ascii="Arial" w:hAnsi="Arial" w:cs="Arial"/>
          <w:b/>
          <w:color w:val="000000" w:themeColor="text1"/>
          <w:sz w:val="24"/>
          <w:szCs w:val="24"/>
        </w:rPr>
      </w:pPr>
    </w:p>
    <w:p w14:paraId="1CA7FF44" w14:textId="77777777" w:rsidR="00F161E0" w:rsidRDefault="00F161E0" w:rsidP="00213776">
      <w:pPr>
        <w:tabs>
          <w:tab w:val="right" w:pos="-142"/>
          <w:tab w:val="left" w:pos="851"/>
          <w:tab w:val="left" w:pos="7938"/>
        </w:tabs>
        <w:spacing w:after="5" w:line="271" w:lineRule="auto"/>
        <w:ind w:right="-1"/>
        <w:rPr>
          <w:rFonts w:ascii="Arial" w:hAnsi="Arial" w:cs="Arial"/>
          <w:b/>
          <w:color w:val="000000" w:themeColor="text1"/>
          <w:sz w:val="24"/>
          <w:szCs w:val="24"/>
        </w:rPr>
      </w:pPr>
    </w:p>
    <w:p w14:paraId="3C06E525" w14:textId="4AB2CE36" w:rsidR="00227717" w:rsidRPr="00227717" w:rsidRDefault="0022771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227717">
        <w:rPr>
          <w:rFonts w:ascii="Arial" w:hAnsi="Arial" w:cs="Arial"/>
          <w:b/>
          <w:color w:val="000000" w:themeColor="text1"/>
          <w:sz w:val="24"/>
          <w:szCs w:val="24"/>
        </w:rPr>
        <w:t>ANEXO II</w:t>
      </w:r>
    </w:p>
    <w:p w14:paraId="6F9182CC" w14:textId="77777777" w:rsidR="00227717" w:rsidRPr="00227717" w:rsidRDefault="0022771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C53BB74" w14:textId="77777777" w:rsidR="00227717" w:rsidRPr="00227717" w:rsidRDefault="0022771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34B27FB" w14:textId="77777777" w:rsidR="00227717" w:rsidRPr="00227717" w:rsidRDefault="0022771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549B608" w14:textId="77777777" w:rsidR="00227717" w:rsidRPr="00227717" w:rsidRDefault="0022771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227717">
        <w:rPr>
          <w:rFonts w:ascii="Arial" w:hAnsi="Arial" w:cs="Arial"/>
          <w:b/>
          <w:color w:val="000000" w:themeColor="text1"/>
          <w:sz w:val="24"/>
          <w:szCs w:val="24"/>
        </w:rPr>
        <w:t>ESTIMATIVA ORÇAMENTÁRIA</w:t>
      </w:r>
    </w:p>
    <w:p w14:paraId="17D90F79" w14:textId="77777777" w:rsidR="00227717" w:rsidRPr="00227717" w:rsidRDefault="0022771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D336221" w14:textId="77777777" w:rsidR="00227717" w:rsidRPr="00227717" w:rsidRDefault="0022771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7488FA3" w14:textId="77777777" w:rsidR="00227717" w:rsidRPr="00227717" w:rsidRDefault="0022771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5BB3F98" w14:textId="77777777" w:rsidR="00227717" w:rsidRPr="00227717" w:rsidRDefault="0022771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DBC006F" w14:textId="6F05380B" w:rsidR="00320BD1" w:rsidRPr="00227717" w:rsidRDefault="00227717" w:rsidP="00320BD1">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802AC1">
        <w:rPr>
          <w:rFonts w:ascii="Arial" w:hAnsi="Arial" w:cs="Arial"/>
          <w:color w:val="000000" w:themeColor="text1"/>
          <w:sz w:val="24"/>
          <w:szCs w:val="24"/>
        </w:rPr>
        <w:t xml:space="preserve">Pregão Eletrônico, do tipo </w:t>
      </w:r>
      <w:r w:rsidRPr="00802AC1">
        <w:rPr>
          <w:rFonts w:ascii="Arial" w:hAnsi="Arial" w:cs="Arial"/>
          <w:i/>
          <w:color w:val="000000" w:themeColor="text1"/>
          <w:sz w:val="24"/>
          <w:szCs w:val="24"/>
          <w:u w:val="single"/>
        </w:rPr>
        <w:t>menor preço global</w:t>
      </w:r>
      <w:r w:rsidRPr="00802AC1">
        <w:rPr>
          <w:rFonts w:ascii="Arial" w:hAnsi="Arial" w:cs="Arial"/>
          <w:color w:val="000000" w:themeColor="text1"/>
          <w:sz w:val="24"/>
          <w:szCs w:val="24"/>
        </w:rPr>
        <w:t xml:space="preserve"> para a </w:t>
      </w:r>
      <w:r w:rsidR="00C921A7">
        <w:rPr>
          <w:rFonts w:ascii="Arial" w:hAnsi="Arial" w:cs="Arial"/>
          <w:color w:val="000000" w:themeColor="text1"/>
          <w:sz w:val="24"/>
          <w:szCs w:val="24"/>
        </w:rPr>
        <w:t>execução dos</w:t>
      </w:r>
      <w:r w:rsidR="00320BD1">
        <w:rPr>
          <w:rFonts w:ascii="Arial" w:hAnsi="Arial" w:cs="Arial"/>
          <w:color w:val="000000" w:themeColor="text1"/>
          <w:sz w:val="24"/>
          <w:szCs w:val="24"/>
        </w:rPr>
        <w:t xml:space="preserve"> </w:t>
      </w:r>
      <w:r w:rsidR="00320BD1" w:rsidRPr="00802AC1">
        <w:rPr>
          <w:rFonts w:ascii="Arial" w:hAnsi="Arial" w:cs="Arial"/>
          <w:color w:val="000000" w:themeColor="text1"/>
          <w:sz w:val="24"/>
          <w:szCs w:val="24"/>
        </w:rPr>
        <w:t>serviços comuns de engenharia de</w:t>
      </w:r>
      <w:r w:rsidR="00320BD1" w:rsidRPr="00227717">
        <w:rPr>
          <w:rFonts w:ascii="Arial" w:hAnsi="Arial" w:cs="Arial"/>
          <w:b/>
          <w:color w:val="000000" w:themeColor="text1"/>
          <w:sz w:val="24"/>
          <w:szCs w:val="24"/>
        </w:rPr>
        <w:t xml:space="preserve"> </w:t>
      </w:r>
      <w:r w:rsidR="00320BD1" w:rsidRPr="00227717">
        <w:rPr>
          <w:rFonts w:ascii="Arial" w:hAnsi="Arial" w:cs="Arial"/>
          <w:b/>
          <w:bCs/>
          <w:color w:val="000000" w:themeColor="text1"/>
          <w:sz w:val="24"/>
          <w:szCs w:val="24"/>
        </w:rPr>
        <w:t>“</w:t>
      </w:r>
      <w:r w:rsidR="00320BD1" w:rsidRPr="00F161E0">
        <w:rPr>
          <w:rFonts w:ascii="Arial" w:hAnsi="Arial" w:cs="Arial"/>
          <w:b/>
          <w:sz w:val="24"/>
          <w:szCs w:val="24"/>
        </w:rPr>
        <w:t xml:space="preserve">Serviços de Demolição e Complementares para a Eliminação de </w:t>
      </w:r>
      <w:r w:rsidR="00320BD1" w:rsidRPr="00F161E0">
        <w:rPr>
          <w:rFonts w:ascii="Arial" w:hAnsi="Arial" w:cs="Arial"/>
          <w:b/>
          <w:bCs/>
          <w:sz w:val="24"/>
          <w:szCs w:val="24"/>
        </w:rPr>
        <w:t>Riscos ao Patrimônio Público na Área das AP1, AP2, AP3, AP4 e AP5</w:t>
      </w:r>
      <w:proofErr w:type="gramStart"/>
      <w:r w:rsidR="00320BD1" w:rsidRPr="00227717">
        <w:rPr>
          <w:rFonts w:ascii="Arial" w:hAnsi="Arial" w:cs="Arial"/>
          <w:b/>
          <w:color w:val="000000" w:themeColor="text1"/>
          <w:sz w:val="24"/>
          <w:szCs w:val="24"/>
        </w:rPr>
        <w:t>”</w:t>
      </w:r>
      <w:proofErr w:type="gramEnd"/>
    </w:p>
    <w:p w14:paraId="2B83B330" w14:textId="73AFEB85" w:rsidR="00227717" w:rsidRPr="00227717" w:rsidRDefault="00320BD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Pr>
          <w:rFonts w:ascii="Arial" w:hAnsi="Arial" w:cs="Arial"/>
          <w:noProof/>
          <w:color w:val="000000" w:themeColor="text1"/>
          <w:sz w:val="24"/>
          <w:szCs w:val="24"/>
          <w:lang w:eastAsia="pt-BR"/>
        </w:rPr>
        <w:lastRenderedPageBreak/>
        <w:drawing>
          <wp:inline distT="0" distB="0" distL="0" distR="0" wp14:anchorId="5F62B5C8" wp14:editId="091B5F81">
            <wp:extent cx="5670550" cy="4009390"/>
            <wp:effectExtent l="0" t="0" r="635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0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drawing>
          <wp:inline distT="0" distB="0" distL="0" distR="0" wp14:anchorId="2FE6A7E0" wp14:editId="7619DCEB">
            <wp:extent cx="5670550" cy="4009390"/>
            <wp:effectExtent l="0" t="0" r="635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0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lastRenderedPageBreak/>
        <w:drawing>
          <wp:inline distT="0" distB="0" distL="0" distR="0" wp14:anchorId="0BC1626A" wp14:editId="1745EA47">
            <wp:extent cx="5670550" cy="4009390"/>
            <wp:effectExtent l="0" t="0" r="635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03.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drawing>
          <wp:inline distT="0" distB="0" distL="0" distR="0" wp14:anchorId="3DF5A77C" wp14:editId="6261E667">
            <wp:extent cx="5670550" cy="4009390"/>
            <wp:effectExtent l="0" t="0" r="635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04.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lastRenderedPageBreak/>
        <w:drawing>
          <wp:inline distT="0" distB="0" distL="0" distR="0" wp14:anchorId="0B5E42CD" wp14:editId="47F2C43C">
            <wp:extent cx="5670550" cy="4009390"/>
            <wp:effectExtent l="0" t="0" r="635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05.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drawing>
          <wp:inline distT="0" distB="0" distL="0" distR="0" wp14:anchorId="01FC3526" wp14:editId="2271135B">
            <wp:extent cx="5670550" cy="4009390"/>
            <wp:effectExtent l="0" t="0" r="635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06.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lastRenderedPageBreak/>
        <w:drawing>
          <wp:inline distT="0" distB="0" distL="0" distR="0" wp14:anchorId="381DB8B3" wp14:editId="13FCCC21">
            <wp:extent cx="5670550" cy="4009390"/>
            <wp:effectExtent l="0" t="0" r="635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07.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drawing>
          <wp:inline distT="0" distB="0" distL="0" distR="0" wp14:anchorId="73AB6CBD" wp14:editId="16600C71">
            <wp:extent cx="5670550" cy="4009390"/>
            <wp:effectExtent l="0" t="0" r="635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08.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lastRenderedPageBreak/>
        <w:drawing>
          <wp:inline distT="0" distB="0" distL="0" distR="0" wp14:anchorId="5AEE0A27" wp14:editId="49A94D8B">
            <wp:extent cx="5670550" cy="4009390"/>
            <wp:effectExtent l="0" t="0" r="635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09.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drawing>
          <wp:inline distT="0" distB="0" distL="0" distR="0" wp14:anchorId="4C3E3B3B" wp14:editId="3B2FF417">
            <wp:extent cx="5670550" cy="4009390"/>
            <wp:effectExtent l="0" t="0" r="635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10.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lastRenderedPageBreak/>
        <w:drawing>
          <wp:inline distT="0" distB="0" distL="0" distR="0" wp14:anchorId="009DE6B6" wp14:editId="45A29064">
            <wp:extent cx="5670550" cy="4009390"/>
            <wp:effectExtent l="0" t="0" r="635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1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drawing>
          <wp:inline distT="0" distB="0" distL="0" distR="0" wp14:anchorId="7DFA93A4" wp14:editId="3565E2A0">
            <wp:extent cx="5670550" cy="4009390"/>
            <wp:effectExtent l="0" t="0" r="6350" b="0"/>
            <wp:docPr id="256" name="Imagem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12.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Pr>
          <w:rFonts w:ascii="Arial" w:hAnsi="Arial" w:cs="Arial"/>
          <w:noProof/>
          <w:color w:val="000000" w:themeColor="text1"/>
          <w:sz w:val="24"/>
          <w:szCs w:val="24"/>
          <w:lang w:eastAsia="pt-BR"/>
        </w:rPr>
        <w:lastRenderedPageBreak/>
        <w:drawing>
          <wp:inline distT="0" distB="0" distL="0" distR="0" wp14:anchorId="728D1A0D" wp14:editId="2E309745">
            <wp:extent cx="5670550" cy="4009390"/>
            <wp:effectExtent l="0" t="0" r="6350" b="0"/>
            <wp:docPr id="257" name="Imagem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13.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r w:rsidR="00227717" w:rsidRPr="00802AC1">
        <w:rPr>
          <w:rFonts w:ascii="Arial" w:hAnsi="Arial" w:cs="Arial"/>
          <w:color w:val="000000" w:themeColor="text1"/>
          <w:sz w:val="24"/>
          <w:szCs w:val="24"/>
        </w:rPr>
        <w:t xml:space="preserve"> </w:t>
      </w:r>
    </w:p>
    <w:p w14:paraId="6FF48C9C" w14:textId="77777777" w:rsidR="00227717" w:rsidRDefault="0022771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4146E59" w14:textId="7CDAFBFB" w:rsidR="00227717" w:rsidRDefault="0022771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B7A651F" w14:textId="6DD07B0B" w:rsidR="00730D2E" w:rsidRDefault="00730D2E"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1861007" w14:textId="77777777" w:rsidR="00730D2E" w:rsidRDefault="00730D2E"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0961FE5"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A527646" w14:textId="05A767B8"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8902C6D"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E053900"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96881F4"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94E3605"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87B497D"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CBF1AED"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A78B9C1"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47B2224"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2D990AC"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F900F45"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4A69C69"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6CB59E3"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244291D" w14:textId="77777777" w:rsidR="00960F09" w:rsidRDefault="00960F0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56817F3" w14:textId="77777777" w:rsidR="00F51198" w:rsidRDefault="00F51198" w:rsidP="0042475D">
      <w:pPr>
        <w:tabs>
          <w:tab w:val="right" w:pos="-142"/>
          <w:tab w:val="left" w:pos="851"/>
          <w:tab w:val="left" w:pos="7938"/>
        </w:tabs>
        <w:spacing w:after="5" w:line="271" w:lineRule="auto"/>
        <w:ind w:right="-1"/>
        <w:rPr>
          <w:rFonts w:ascii="Arial" w:hAnsi="Arial" w:cs="Arial"/>
          <w:b/>
          <w:color w:val="000000" w:themeColor="text1"/>
          <w:sz w:val="24"/>
          <w:szCs w:val="24"/>
        </w:rPr>
      </w:pPr>
    </w:p>
    <w:p w14:paraId="156BB632" w14:textId="77777777" w:rsidR="00F51198" w:rsidRDefault="00F51198"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9A74B76" w14:textId="7E621A9A" w:rsidR="00D153D3" w:rsidRDefault="00D153D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Pr>
          <w:rFonts w:ascii="Arial" w:hAnsi="Arial" w:cs="Arial"/>
          <w:b/>
          <w:color w:val="000000" w:themeColor="text1"/>
          <w:sz w:val="24"/>
          <w:szCs w:val="24"/>
        </w:rPr>
        <w:t>ANEXO II</w:t>
      </w:r>
      <w:r w:rsidR="00227717">
        <w:rPr>
          <w:rFonts w:ascii="Arial" w:hAnsi="Arial" w:cs="Arial"/>
          <w:b/>
          <w:color w:val="000000" w:themeColor="text1"/>
          <w:sz w:val="24"/>
          <w:szCs w:val="24"/>
        </w:rPr>
        <w:t>I</w:t>
      </w:r>
    </w:p>
    <w:p w14:paraId="03E3AE88" w14:textId="4162D54A" w:rsidR="00A373FC" w:rsidRDefault="00F83202" w:rsidP="006A4510">
      <w:pPr>
        <w:tabs>
          <w:tab w:val="right" w:pos="-142"/>
          <w:tab w:val="left" w:pos="851"/>
          <w:tab w:val="left" w:pos="1474"/>
          <w:tab w:val="left" w:pos="2211"/>
          <w:tab w:val="left" w:pos="2948"/>
          <w:tab w:val="left" w:pos="3685"/>
          <w:tab w:val="left" w:pos="4422"/>
        </w:tabs>
        <w:spacing w:after="5" w:line="271" w:lineRule="auto"/>
        <w:ind w:right="-1"/>
        <w:rPr>
          <w:rFonts w:ascii="Arial" w:hAnsi="Arial" w:cs="Arial"/>
          <w:b/>
          <w:color w:val="000000" w:themeColor="text1"/>
          <w:sz w:val="24"/>
          <w:szCs w:val="24"/>
        </w:rPr>
      </w:pPr>
      <w:r>
        <w:rPr>
          <w:rFonts w:ascii="Arial" w:hAnsi="Arial" w:cs="Arial"/>
          <w:b/>
          <w:color w:val="000000" w:themeColor="text1"/>
          <w:sz w:val="24"/>
          <w:szCs w:val="24"/>
        </w:rPr>
        <w:tab/>
      </w:r>
      <w:r>
        <w:rPr>
          <w:rFonts w:ascii="Arial" w:hAnsi="Arial" w:cs="Arial"/>
          <w:b/>
          <w:color w:val="000000" w:themeColor="text1"/>
          <w:sz w:val="24"/>
          <w:szCs w:val="24"/>
        </w:rPr>
        <w:tab/>
      </w:r>
      <w:r>
        <w:rPr>
          <w:rFonts w:ascii="Arial" w:hAnsi="Arial" w:cs="Arial"/>
          <w:b/>
          <w:color w:val="000000" w:themeColor="text1"/>
          <w:sz w:val="24"/>
          <w:szCs w:val="24"/>
        </w:rPr>
        <w:tab/>
      </w:r>
      <w:r>
        <w:rPr>
          <w:rFonts w:ascii="Arial" w:hAnsi="Arial" w:cs="Arial"/>
          <w:b/>
          <w:color w:val="000000" w:themeColor="text1"/>
          <w:sz w:val="24"/>
          <w:szCs w:val="24"/>
        </w:rPr>
        <w:tab/>
      </w:r>
      <w:r>
        <w:rPr>
          <w:rFonts w:ascii="Arial" w:hAnsi="Arial" w:cs="Arial"/>
          <w:b/>
          <w:color w:val="000000" w:themeColor="text1"/>
          <w:sz w:val="24"/>
          <w:szCs w:val="24"/>
        </w:rPr>
        <w:tab/>
      </w:r>
      <w:r>
        <w:rPr>
          <w:rFonts w:ascii="Arial" w:hAnsi="Arial" w:cs="Arial"/>
          <w:b/>
          <w:color w:val="000000" w:themeColor="text1"/>
          <w:sz w:val="24"/>
          <w:szCs w:val="24"/>
        </w:rPr>
        <w:tab/>
      </w:r>
      <w:r>
        <w:rPr>
          <w:rFonts w:ascii="Arial" w:hAnsi="Arial" w:cs="Arial"/>
          <w:b/>
          <w:color w:val="000000" w:themeColor="text1"/>
          <w:sz w:val="24"/>
          <w:szCs w:val="24"/>
        </w:rPr>
        <w:tab/>
      </w:r>
      <w:r>
        <w:rPr>
          <w:rFonts w:ascii="Arial" w:hAnsi="Arial" w:cs="Arial"/>
          <w:b/>
          <w:color w:val="000000" w:themeColor="text1"/>
          <w:sz w:val="24"/>
          <w:szCs w:val="24"/>
        </w:rPr>
        <w:tab/>
      </w:r>
    </w:p>
    <w:p w14:paraId="63C48AA5" w14:textId="3206C6E2" w:rsidR="00D153D3" w:rsidRPr="0017352C" w:rsidRDefault="00D153D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MINUTA DE CONTRATO</w:t>
      </w:r>
    </w:p>
    <w:p w14:paraId="0607D03C" w14:textId="77777777" w:rsidR="00D153D3" w:rsidRPr="0017352C" w:rsidRDefault="00D153D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(PREGÃO ELETRÔNICO – SERVIÇO COMUM DE ENGENHARIA)</w:t>
      </w:r>
    </w:p>
    <w:p w14:paraId="74CC3DAC" w14:textId="77777777" w:rsidR="00D153D3" w:rsidRDefault="00D153D3" w:rsidP="006A4510">
      <w:pPr>
        <w:tabs>
          <w:tab w:val="right" w:pos="-142"/>
          <w:tab w:val="left" w:pos="7938"/>
        </w:tabs>
        <w:spacing w:after="5" w:line="271" w:lineRule="auto"/>
        <w:ind w:right="-1"/>
        <w:jc w:val="both"/>
        <w:rPr>
          <w:rFonts w:ascii="Arial" w:hAnsi="Arial" w:cs="Arial"/>
          <w:b/>
          <w:bCs/>
          <w:color w:val="000000" w:themeColor="text1"/>
          <w:sz w:val="24"/>
          <w:szCs w:val="24"/>
        </w:rPr>
      </w:pPr>
    </w:p>
    <w:p w14:paraId="172D442E" w14:textId="181E5E20" w:rsidR="00AC7392" w:rsidRPr="00857F8D" w:rsidRDefault="00857F8D" w:rsidP="00542114">
      <w:pPr>
        <w:tabs>
          <w:tab w:val="right" w:pos="-142"/>
          <w:tab w:val="right" w:pos="3686"/>
        </w:tabs>
        <w:spacing w:after="5" w:line="271" w:lineRule="auto"/>
        <w:ind w:left="2835" w:right="-1"/>
        <w:jc w:val="both"/>
        <w:rPr>
          <w:rFonts w:ascii="Arial" w:hAnsi="Arial" w:cs="Arial"/>
          <w:color w:val="000000" w:themeColor="text1"/>
          <w:sz w:val="24"/>
          <w:szCs w:val="24"/>
        </w:rPr>
      </w:pPr>
      <w:r>
        <w:rPr>
          <w:rFonts w:ascii="Arial" w:hAnsi="Arial" w:cs="Arial"/>
          <w:color w:val="000000" w:themeColor="text1"/>
          <w:sz w:val="24"/>
          <w:szCs w:val="24"/>
        </w:rPr>
        <w:t>Termo de Contrato celebrado entre o MUNICÍPIO DO RIO DE JANEIRO, por meio da Secretaria Municipal de Conservação</w:t>
      </w:r>
      <w:r w:rsidR="00CA0442">
        <w:rPr>
          <w:rFonts w:ascii="Arial" w:hAnsi="Arial" w:cs="Arial"/>
          <w:color w:val="000000" w:themeColor="text1"/>
          <w:sz w:val="24"/>
          <w:szCs w:val="24"/>
        </w:rPr>
        <w:t xml:space="preserve"> e Serviços Públicos</w:t>
      </w:r>
      <w:r>
        <w:rPr>
          <w:rFonts w:ascii="Arial" w:hAnsi="Arial" w:cs="Arial"/>
          <w:color w:val="000000" w:themeColor="text1"/>
          <w:sz w:val="24"/>
          <w:szCs w:val="24"/>
        </w:rPr>
        <w:t xml:space="preserve"> - SECONSERVA</w:t>
      </w:r>
      <w:r>
        <w:rPr>
          <w:rFonts w:ascii="Arial" w:hAnsi="Arial" w:cs="Arial"/>
          <w:color w:val="FF0000"/>
          <w:sz w:val="24"/>
          <w:szCs w:val="24"/>
        </w:rPr>
        <w:t xml:space="preserve"> </w:t>
      </w:r>
      <w:r>
        <w:rPr>
          <w:rFonts w:ascii="Arial" w:hAnsi="Arial" w:cs="Arial"/>
          <w:color w:val="000000" w:themeColor="text1"/>
          <w:sz w:val="24"/>
          <w:szCs w:val="24"/>
        </w:rPr>
        <w:t xml:space="preserve">como CONTRATANTE, e a__________________, como CONTRATADA, para a </w:t>
      </w:r>
      <w:r w:rsidR="00A96FF4">
        <w:rPr>
          <w:rFonts w:ascii="Arial" w:hAnsi="Arial" w:cs="Arial"/>
          <w:color w:val="000000" w:themeColor="text1"/>
          <w:sz w:val="24"/>
          <w:szCs w:val="24"/>
        </w:rPr>
        <w:t xml:space="preserve">execução dos </w:t>
      </w:r>
      <w:r>
        <w:rPr>
          <w:rFonts w:ascii="Arial" w:hAnsi="Arial" w:cs="Arial"/>
          <w:color w:val="000000" w:themeColor="text1"/>
          <w:sz w:val="24"/>
          <w:szCs w:val="24"/>
        </w:rPr>
        <w:t xml:space="preserve">serviços </w:t>
      </w:r>
      <w:r w:rsidR="00A96FF4">
        <w:rPr>
          <w:rFonts w:ascii="Arial" w:hAnsi="Arial" w:cs="Arial"/>
          <w:color w:val="000000" w:themeColor="text1"/>
          <w:sz w:val="24"/>
          <w:szCs w:val="24"/>
        </w:rPr>
        <w:t xml:space="preserve">comuns </w:t>
      </w:r>
      <w:r>
        <w:rPr>
          <w:rFonts w:ascii="Arial" w:hAnsi="Arial" w:cs="Arial"/>
          <w:color w:val="000000" w:themeColor="text1"/>
          <w:sz w:val="24"/>
          <w:szCs w:val="24"/>
        </w:rPr>
        <w:t>de engenharia na forma abaixo.</w:t>
      </w:r>
    </w:p>
    <w:p w14:paraId="3A6AA03C" w14:textId="77777777" w:rsidR="00D153D3" w:rsidRPr="0017352C" w:rsidRDefault="00D153D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791E7FA" w14:textId="64DF480B" w:rsidR="00D153D3" w:rsidRPr="0017352C" w:rsidRDefault="001238D8"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O </w:t>
      </w:r>
      <w:r w:rsidR="00D153D3" w:rsidRPr="001238D8">
        <w:rPr>
          <w:rFonts w:ascii="Arial" w:hAnsi="Arial" w:cs="Arial"/>
          <w:b/>
          <w:color w:val="000000" w:themeColor="text1"/>
          <w:sz w:val="24"/>
          <w:szCs w:val="24"/>
        </w:rPr>
        <w:t>MUNICÍPIO DO RIO DE JANEIRO</w:t>
      </w:r>
      <w:r w:rsidR="00D153D3" w:rsidRPr="001238D8">
        <w:rPr>
          <w:rFonts w:ascii="Arial" w:hAnsi="Arial" w:cs="Arial"/>
          <w:color w:val="000000" w:themeColor="text1"/>
          <w:sz w:val="24"/>
          <w:szCs w:val="24"/>
        </w:rPr>
        <w:t>,</w:t>
      </w:r>
      <w:r w:rsidR="00D153D3" w:rsidRPr="0017352C">
        <w:rPr>
          <w:rFonts w:ascii="Arial" w:hAnsi="Arial" w:cs="Arial"/>
          <w:color w:val="000000" w:themeColor="text1"/>
          <w:sz w:val="24"/>
          <w:szCs w:val="24"/>
        </w:rPr>
        <w:t xml:space="preserve"> por meio da </w:t>
      </w:r>
      <w:r w:rsidR="00D153D3" w:rsidRPr="0017352C">
        <w:rPr>
          <w:rFonts w:ascii="Arial" w:hAnsi="Arial" w:cs="Arial"/>
          <w:b/>
          <w:color w:val="000000" w:themeColor="text1"/>
          <w:sz w:val="24"/>
          <w:szCs w:val="24"/>
        </w:rPr>
        <w:t>Secretaria Municipal de Conservação</w:t>
      </w:r>
      <w:r w:rsidR="00CA0442">
        <w:rPr>
          <w:rFonts w:ascii="Arial" w:hAnsi="Arial" w:cs="Arial"/>
          <w:b/>
          <w:color w:val="000000" w:themeColor="text1"/>
          <w:sz w:val="24"/>
          <w:szCs w:val="24"/>
        </w:rPr>
        <w:t xml:space="preserve"> </w:t>
      </w:r>
      <w:r w:rsidR="00CA0442" w:rsidRPr="00CA0442">
        <w:rPr>
          <w:rFonts w:ascii="Arial" w:hAnsi="Arial" w:cs="Arial"/>
          <w:b/>
          <w:color w:val="000000" w:themeColor="text1"/>
          <w:sz w:val="24"/>
          <w:szCs w:val="24"/>
        </w:rPr>
        <w:t>e Serviços Públicos</w:t>
      </w:r>
      <w:r w:rsidR="00D153D3" w:rsidRPr="0017352C">
        <w:rPr>
          <w:rFonts w:ascii="Arial" w:hAnsi="Arial" w:cs="Arial"/>
          <w:b/>
          <w:color w:val="000000" w:themeColor="text1"/>
          <w:sz w:val="24"/>
          <w:szCs w:val="24"/>
        </w:rPr>
        <w:t xml:space="preserve"> - SECONSERVA</w:t>
      </w:r>
      <w:r w:rsidR="00D153D3" w:rsidRPr="0017352C">
        <w:rPr>
          <w:rFonts w:ascii="Arial" w:hAnsi="Arial" w:cs="Arial"/>
          <w:b/>
          <w:color w:val="FF0000"/>
          <w:sz w:val="24"/>
          <w:szCs w:val="24"/>
        </w:rPr>
        <w:t xml:space="preserve"> </w:t>
      </w:r>
      <w:r w:rsidR="00D153D3" w:rsidRPr="0017352C">
        <w:rPr>
          <w:rFonts w:ascii="Arial" w:hAnsi="Arial" w:cs="Arial"/>
          <w:color w:val="000000" w:themeColor="text1"/>
          <w:sz w:val="24"/>
          <w:szCs w:val="24"/>
        </w:rPr>
        <w:t xml:space="preserve">a seguir denominado </w:t>
      </w:r>
      <w:r w:rsidR="00D153D3" w:rsidRPr="0017352C">
        <w:rPr>
          <w:rFonts w:ascii="Arial" w:hAnsi="Arial" w:cs="Arial"/>
          <w:b/>
          <w:color w:val="000000" w:themeColor="text1"/>
          <w:sz w:val="24"/>
          <w:szCs w:val="24"/>
        </w:rPr>
        <w:t>CONTRATANTE</w:t>
      </w:r>
      <w:r w:rsidR="00D153D3" w:rsidRPr="0017352C">
        <w:rPr>
          <w:rFonts w:ascii="Arial" w:hAnsi="Arial" w:cs="Arial"/>
          <w:color w:val="000000" w:themeColor="text1"/>
          <w:sz w:val="24"/>
          <w:szCs w:val="24"/>
        </w:rPr>
        <w:t xml:space="preserve">, representado pelo </w:t>
      </w:r>
      <w:proofErr w:type="spellStart"/>
      <w:r w:rsidR="00D153D3" w:rsidRPr="0017352C">
        <w:rPr>
          <w:rFonts w:ascii="Arial" w:hAnsi="Arial" w:cs="Arial"/>
          <w:color w:val="000000" w:themeColor="text1"/>
          <w:sz w:val="24"/>
          <w:szCs w:val="24"/>
        </w:rPr>
        <w:t>Ilmo</w:t>
      </w:r>
      <w:proofErr w:type="spellEnd"/>
      <w:r w:rsidR="00D153D3" w:rsidRPr="0017352C">
        <w:rPr>
          <w:rFonts w:ascii="Arial" w:hAnsi="Arial" w:cs="Arial"/>
          <w:color w:val="000000" w:themeColor="text1"/>
          <w:sz w:val="24"/>
          <w:szCs w:val="24"/>
        </w:rPr>
        <w:t xml:space="preserve"> </w:t>
      </w:r>
      <w:proofErr w:type="spellStart"/>
      <w:r w:rsidR="00D153D3" w:rsidRPr="0017352C">
        <w:rPr>
          <w:rFonts w:ascii="Arial" w:hAnsi="Arial" w:cs="Arial"/>
          <w:color w:val="000000" w:themeColor="text1"/>
          <w:sz w:val="24"/>
          <w:szCs w:val="24"/>
        </w:rPr>
        <w:t>Srº</w:t>
      </w:r>
      <w:proofErr w:type="spellEnd"/>
      <w:r w:rsidR="00D153D3" w:rsidRPr="0017352C">
        <w:rPr>
          <w:rFonts w:ascii="Arial" w:hAnsi="Arial" w:cs="Arial"/>
          <w:color w:val="000000" w:themeColor="text1"/>
          <w:sz w:val="24"/>
          <w:szCs w:val="24"/>
        </w:rPr>
        <w:t>. Secretário</w:t>
      </w:r>
      <w:r w:rsidR="00546EF6">
        <w:rPr>
          <w:rFonts w:ascii="Arial" w:hAnsi="Arial" w:cs="Arial"/>
          <w:color w:val="000000" w:themeColor="text1"/>
          <w:sz w:val="24"/>
          <w:szCs w:val="24"/>
        </w:rPr>
        <w:t xml:space="preserve"> </w:t>
      </w:r>
      <w:r w:rsidR="00B541DA">
        <w:rPr>
          <w:rFonts w:ascii="Arial" w:hAnsi="Arial" w:cs="Arial"/>
          <w:color w:val="000000" w:themeColor="text1"/>
          <w:sz w:val="24"/>
          <w:szCs w:val="24"/>
        </w:rPr>
        <w:t>________________</w:t>
      </w:r>
      <w:r w:rsidR="00546EF6">
        <w:rPr>
          <w:rFonts w:ascii="Arial" w:hAnsi="Arial" w:cs="Arial"/>
          <w:color w:val="000000" w:themeColor="text1"/>
          <w:sz w:val="24"/>
          <w:szCs w:val="24"/>
        </w:rPr>
        <w:t xml:space="preserve"> </w:t>
      </w:r>
      <w:r w:rsidR="00D153D3" w:rsidRPr="0017352C">
        <w:rPr>
          <w:rFonts w:ascii="Arial" w:hAnsi="Arial" w:cs="Arial"/>
          <w:color w:val="000000" w:themeColor="text1"/>
          <w:sz w:val="24"/>
          <w:szCs w:val="24"/>
        </w:rPr>
        <w:t xml:space="preserve">e a sociedade____________, estabelecida na________________ inscrita no Cadastro Nacional de Pessoas Jurídicas – CNPJ sob o nº_____________, a seguir denominada CONTRATADA, neste </w:t>
      </w:r>
      <w:proofErr w:type="gramStart"/>
      <w:r w:rsidR="00D153D3" w:rsidRPr="0017352C">
        <w:rPr>
          <w:rFonts w:ascii="Arial" w:hAnsi="Arial" w:cs="Arial"/>
          <w:color w:val="000000" w:themeColor="text1"/>
          <w:sz w:val="24"/>
          <w:szCs w:val="24"/>
        </w:rPr>
        <w:t>ato representada</w:t>
      </w:r>
      <w:proofErr w:type="gramEnd"/>
      <w:r w:rsidR="00D153D3" w:rsidRPr="0017352C">
        <w:rPr>
          <w:rFonts w:ascii="Arial" w:hAnsi="Arial" w:cs="Arial"/>
          <w:color w:val="000000" w:themeColor="text1"/>
          <w:sz w:val="24"/>
          <w:szCs w:val="24"/>
        </w:rPr>
        <w:t xml:space="preserve"> por_______________ têm justo e acordado o presente Contrato, que é celebrado em decorrência do resultado do PREGÃO ELETRÔNICO PE-SECONSERVA Nº</w:t>
      </w:r>
      <w:r w:rsidR="00281DF8">
        <w:rPr>
          <w:rFonts w:ascii="Arial" w:hAnsi="Arial" w:cs="Arial"/>
          <w:color w:val="000000" w:themeColor="text1"/>
          <w:sz w:val="24"/>
          <w:szCs w:val="24"/>
        </w:rPr>
        <w:t xml:space="preserve"> </w:t>
      </w:r>
      <w:r w:rsidR="00C921A7">
        <w:rPr>
          <w:rFonts w:ascii="Arial" w:hAnsi="Arial" w:cs="Arial"/>
          <w:color w:val="000000" w:themeColor="text1"/>
          <w:sz w:val="24"/>
          <w:szCs w:val="24"/>
        </w:rPr>
        <w:t>90352</w:t>
      </w:r>
      <w:r w:rsidR="00D153D3" w:rsidRPr="0017352C">
        <w:rPr>
          <w:rFonts w:ascii="Arial" w:hAnsi="Arial" w:cs="Arial"/>
          <w:color w:val="000000" w:themeColor="text1"/>
          <w:sz w:val="24"/>
          <w:szCs w:val="24"/>
        </w:rPr>
        <w:t>/</w:t>
      </w:r>
      <w:r w:rsidR="002C0FC5">
        <w:rPr>
          <w:rFonts w:ascii="Arial" w:hAnsi="Arial" w:cs="Arial"/>
          <w:color w:val="000000" w:themeColor="text1"/>
          <w:sz w:val="24"/>
          <w:szCs w:val="24"/>
        </w:rPr>
        <w:t>2026</w:t>
      </w:r>
      <w:r w:rsidR="00D153D3" w:rsidRPr="0017352C">
        <w:rPr>
          <w:rFonts w:ascii="Arial" w:hAnsi="Arial" w:cs="Arial"/>
          <w:color w:val="000000" w:themeColor="text1"/>
          <w:sz w:val="24"/>
          <w:szCs w:val="24"/>
        </w:rPr>
        <w:t xml:space="preserve">, realizado por </w:t>
      </w:r>
      <w:r w:rsidR="00D153D3">
        <w:rPr>
          <w:rFonts w:ascii="Arial" w:hAnsi="Arial" w:cs="Arial"/>
          <w:color w:val="000000" w:themeColor="text1"/>
          <w:sz w:val="24"/>
          <w:szCs w:val="24"/>
        </w:rPr>
        <w:t xml:space="preserve">meio do processo administrativo </w:t>
      </w:r>
      <w:r w:rsidR="00D153D3" w:rsidRPr="0017352C">
        <w:rPr>
          <w:rFonts w:ascii="Arial" w:hAnsi="Arial" w:cs="Arial"/>
          <w:color w:val="000000" w:themeColor="text1"/>
          <w:sz w:val="24"/>
          <w:szCs w:val="24"/>
        </w:rPr>
        <w:t xml:space="preserve">nº </w:t>
      </w:r>
      <w:r w:rsidR="002E25FA">
        <w:rPr>
          <w:rFonts w:ascii="Arial" w:hAnsi="Arial" w:cs="Arial"/>
          <w:color w:val="000000" w:themeColor="text1"/>
          <w:sz w:val="24"/>
          <w:szCs w:val="24"/>
        </w:rPr>
        <w:t>002600.</w:t>
      </w:r>
      <w:r w:rsidR="00FA12A1">
        <w:rPr>
          <w:rFonts w:ascii="Arial" w:hAnsi="Arial" w:cs="Arial"/>
          <w:color w:val="000000" w:themeColor="text1"/>
          <w:sz w:val="24"/>
          <w:szCs w:val="24"/>
        </w:rPr>
        <w:t>00</w:t>
      </w:r>
      <w:r w:rsidR="000D4269">
        <w:rPr>
          <w:rFonts w:ascii="Arial" w:hAnsi="Arial" w:cs="Arial"/>
          <w:color w:val="000000" w:themeColor="text1"/>
          <w:sz w:val="24"/>
          <w:szCs w:val="24"/>
        </w:rPr>
        <w:t>4345</w:t>
      </w:r>
      <w:r w:rsidR="00FA12A1">
        <w:rPr>
          <w:rFonts w:ascii="Arial" w:hAnsi="Arial" w:cs="Arial"/>
          <w:color w:val="000000" w:themeColor="text1"/>
          <w:sz w:val="24"/>
          <w:szCs w:val="24"/>
        </w:rPr>
        <w:t>/2026-</w:t>
      </w:r>
      <w:r w:rsidR="000D4269">
        <w:rPr>
          <w:rFonts w:ascii="Arial" w:hAnsi="Arial" w:cs="Arial"/>
          <w:color w:val="000000" w:themeColor="text1"/>
          <w:sz w:val="24"/>
          <w:szCs w:val="24"/>
        </w:rPr>
        <w:t>46</w:t>
      </w:r>
      <w:r w:rsidR="00D153D3" w:rsidRPr="0017352C">
        <w:rPr>
          <w:rFonts w:ascii="Arial" w:hAnsi="Arial" w:cs="Arial"/>
          <w:color w:val="000000" w:themeColor="text1"/>
          <w:sz w:val="24"/>
          <w:szCs w:val="24"/>
        </w:rPr>
        <w:t>, que se regerá pelas seguintes cláusulas e condições.</w:t>
      </w:r>
    </w:p>
    <w:p w14:paraId="237D34EB" w14:textId="77777777" w:rsidR="00D153D3" w:rsidRPr="0017352C" w:rsidRDefault="00D153D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563DFB5" w14:textId="77777777" w:rsidR="00D153D3" w:rsidRPr="0017352C" w:rsidRDefault="00D153D3" w:rsidP="006A4510">
      <w:pPr>
        <w:tabs>
          <w:tab w:val="right" w:pos="-142"/>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CLÁUSULA PRIMEIRA – LEGISLAÇÃO APLICÁVEL</w:t>
      </w:r>
    </w:p>
    <w:p w14:paraId="3389EF68" w14:textId="77777777" w:rsidR="00D153D3" w:rsidRPr="0017352C" w:rsidRDefault="00D153D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10A555CF" w14:textId="778E12F1" w:rsidR="00977A38" w:rsidRDefault="00D153D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Este Contrato se rege por toda a legislação aplicável à espécie, que desde já se entende como referida no presente termo, especialmente pelas normas de caráter geral da </w:t>
      </w:r>
      <w:r w:rsidRPr="0017352C">
        <w:rPr>
          <w:rFonts w:ascii="Arial" w:hAnsi="Arial" w:cs="Arial"/>
          <w:b/>
          <w:color w:val="000000" w:themeColor="text1"/>
          <w:sz w:val="24"/>
          <w:szCs w:val="24"/>
        </w:rPr>
        <w:t>Lei Federal nº 14.133/2021</w:t>
      </w:r>
      <w:r w:rsidRPr="0017352C">
        <w:rPr>
          <w:rFonts w:ascii="Arial" w:hAnsi="Arial" w:cs="Arial"/>
          <w:color w:val="000000" w:themeColor="text1"/>
          <w:sz w:val="24"/>
          <w:szCs w:val="24"/>
        </w:rPr>
        <w:t xml:space="preserve">, pela </w:t>
      </w:r>
      <w:r w:rsidRPr="0017352C">
        <w:rPr>
          <w:rFonts w:ascii="Arial" w:hAnsi="Arial" w:cs="Arial"/>
          <w:b/>
          <w:color w:val="000000" w:themeColor="text1"/>
          <w:sz w:val="24"/>
          <w:szCs w:val="24"/>
        </w:rPr>
        <w:t xml:space="preserve">Lei Complementar Federal nº 123/2006 </w:t>
      </w:r>
      <w:r w:rsidRPr="0017352C">
        <w:rPr>
          <w:rFonts w:ascii="Arial" w:hAnsi="Arial" w:cs="Arial"/>
          <w:color w:val="000000" w:themeColor="text1"/>
          <w:sz w:val="24"/>
          <w:szCs w:val="24"/>
        </w:rPr>
        <w:t xml:space="preserve">– Estatuto Nacional da Microempresa e da Empresa de Pequeno Porte, pela </w:t>
      </w:r>
      <w:r w:rsidRPr="0017352C">
        <w:rPr>
          <w:rFonts w:ascii="Arial" w:hAnsi="Arial" w:cs="Arial"/>
          <w:b/>
          <w:color w:val="000000" w:themeColor="text1"/>
          <w:sz w:val="24"/>
          <w:szCs w:val="24"/>
        </w:rPr>
        <w:t>Lei Complementar Federal nº 101/2000</w:t>
      </w:r>
      <w:r w:rsidRPr="0017352C">
        <w:rPr>
          <w:rFonts w:ascii="Arial" w:hAnsi="Arial" w:cs="Arial"/>
          <w:color w:val="000000" w:themeColor="text1"/>
          <w:sz w:val="24"/>
          <w:szCs w:val="24"/>
        </w:rPr>
        <w:t xml:space="preserve"> – Lei de Responsabilidade Fiscal, pelo Código de Defesa do Consumidor, instituído pela </w:t>
      </w:r>
      <w:r w:rsidRPr="0017352C">
        <w:rPr>
          <w:rFonts w:ascii="Arial" w:hAnsi="Arial" w:cs="Arial"/>
          <w:b/>
          <w:color w:val="000000" w:themeColor="text1"/>
          <w:sz w:val="24"/>
          <w:szCs w:val="24"/>
        </w:rPr>
        <w:t>Lei Federal nº 8.078/1990</w:t>
      </w:r>
      <w:r w:rsidRPr="0017352C">
        <w:rPr>
          <w:rFonts w:ascii="Arial" w:hAnsi="Arial" w:cs="Arial"/>
          <w:color w:val="000000" w:themeColor="text1"/>
          <w:sz w:val="24"/>
          <w:szCs w:val="24"/>
        </w:rPr>
        <w:t xml:space="preserve"> e suas alterações, pelo Código de Administração Financeira e Contabilidade Pública do Município do Rio de Janeiro – </w:t>
      </w:r>
      <w:r w:rsidRPr="0017352C">
        <w:rPr>
          <w:rFonts w:ascii="Arial" w:hAnsi="Arial" w:cs="Arial"/>
          <w:b/>
          <w:color w:val="000000" w:themeColor="text1"/>
          <w:sz w:val="24"/>
          <w:szCs w:val="24"/>
        </w:rPr>
        <w:t>CAF</w:t>
      </w:r>
      <w:r w:rsidRPr="0017352C">
        <w:rPr>
          <w:rFonts w:ascii="Arial" w:hAnsi="Arial" w:cs="Arial"/>
          <w:color w:val="000000" w:themeColor="text1"/>
          <w:sz w:val="24"/>
          <w:szCs w:val="24"/>
        </w:rPr>
        <w:t xml:space="preserve">, instituído pela Lei nº 207/1980, e suas alterações, ratificadas pela Lei Complementar nº 1/1990, pelo Regulamento Geral do Código </w:t>
      </w:r>
      <w:proofErr w:type="gramStart"/>
      <w:r w:rsidRPr="0017352C">
        <w:rPr>
          <w:rFonts w:ascii="Arial" w:hAnsi="Arial" w:cs="Arial"/>
          <w:color w:val="000000" w:themeColor="text1"/>
          <w:sz w:val="24"/>
          <w:szCs w:val="24"/>
        </w:rPr>
        <w:t>supra citado</w:t>
      </w:r>
      <w:proofErr w:type="gramEnd"/>
      <w:r w:rsidRPr="0017352C">
        <w:rPr>
          <w:rFonts w:ascii="Arial" w:hAnsi="Arial" w:cs="Arial"/>
          <w:color w:val="000000" w:themeColor="text1"/>
          <w:sz w:val="24"/>
          <w:szCs w:val="24"/>
        </w:rPr>
        <w:t xml:space="preserve"> – </w:t>
      </w:r>
      <w:r w:rsidRPr="0017352C">
        <w:rPr>
          <w:rFonts w:ascii="Arial" w:hAnsi="Arial" w:cs="Arial"/>
          <w:b/>
          <w:color w:val="000000" w:themeColor="text1"/>
          <w:sz w:val="24"/>
          <w:szCs w:val="24"/>
        </w:rPr>
        <w:t>RGCAF</w:t>
      </w:r>
      <w:r w:rsidRPr="0017352C">
        <w:rPr>
          <w:rFonts w:ascii="Arial" w:hAnsi="Arial" w:cs="Arial"/>
          <w:color w:val="000000" w:themeColor="text1"/>
          <w:sz w:val="24"/>
          <w:szCs w:val="24"/>
        </w:rPr>
        <w:t xml:space="preserve">, aprovado pelo Decreto Municipal nº 3.221/1981, e suas alterações, pela </w:t>
      </w:r>
      <w:r w:rsidRPr="0017352C">
        <w:rPr>
          <w:rFonts w:ascii="Arial" w:hAnsi="Arial" w:cs="Arial"/>
          <w:b/>
          <w:color w:val="000000" w:themeColor="text1"/>
          <w:sz w:val="24"/>
          <w:szCs w:val="24"/>
        </w:rPr>
        <w:t>Lei Municipal nº 2.816/1999</w:t>
      </w:r>
      <w:r w:rsidRPr="0017352C">
        <w:rPr>
          <w:rFonts w:ascii="Arial" w:hAnsi="Arial" w:cs="Arial"/>
          <w:color w:val="000000" w:themeColor="text1"/>
          <w:sz w:val="24"/>
          <w:szCs w:val="24"/>
        </w:rPr>
        <w:t xml:space="preserve">, pela </w:t>
      </w:r>
      <w:r w:rsidRPr="0017352C">
        <w:rPr>
          <w:rFonts w:ascii="Arial" w:hAnsi="Arial" w:cs="Arial"/>
          <w:b/>
          <w:color w:val="000000" w:themeColor="text1"/>
          <w:sz w:val="24"/>
          <w:szCs w:val="24"/>
        </w:rPr>
        <w:t>Lei Municipal nº 4.352/06 e pelos Decretos Municipais nº 17.907/99, 21.083/02, 21.253/02, 21.682/02, 27.078/06, 27.715/07, 31.349/09, 33.971/11</w:t>
      </w:r>
      <w:r w:rsidRPr="00B45379">
        <w:rPr>
          <w:rFonts w:ascii="Arial" w:hAnsi="Arial" w:cs="Arial"/>
          <w:b/>
          <w:color w:val="000000" w:themeColor="text1"/>
          <w:sz w:val="24"/>
          <w:szCs w:val="24"/>
        </w:rPr>
        <w:t>,</w:t>
      </w:r>
      <w:r w:rsidR="00A96FF4" w:rsidRPr="00B45379">
        <w:rPr>
          <w:rFonts w:ascii="Arial" w:hAnsi="Arial" w:cs="Arial"/>
          <w:b/>
          <w:color w:val="000000" w:themeColor="text1"/>
          <w:sz w:val="24"/>
          <w:szCs w:val="24"/>
        </w:rPr>
        <w:t>46.195/2019</w:t>
      </w:r>
      <w:r w:rsidRPr="00B45379">
        <w:rPr>
          <w:rFonts w:ascii="Arial" w:hAnsi="Arial" w:cs="Arial"/>
          <w:b/>
          <w:color w:val="000000" w:themeColor="text1"/>
          <w:sz w:val="24"/>
          <w:szCs w:val="24"/>
        </w:rPr>
        <w:t xml:space="preserve"> 49.415/2021</w:t>
      </w:r>
      <w:r w:rsidR="00A96FF4" w:rsidRPr="00B45379">
        <w:rPr>
          <w:rFonts w:ascii="Arial" w:hAnsi="Arial" w:cs="Arial"/>
          <w:b/>
          <w:color w:val="000000" w:themeColor="text1"/>
          <w:sz w:val="24"/>
          <w:szCs w:val="24"/>
        </w:rPr>
        <w:t>, 51078/2022</w:t>
      </w:r>
      <w:r w:rsidR="002916C2" w:rsidRPr="00B45379">
        <w:rPr>
          <w:rFonts w:ascii="Arial" w:hAnsi="Arial" w:cs="Arial"/>
          <w:b/>
          <w:color w:val="000000" w:themeColor="text1"/>
          <w:sz w:val="24"/>
          <w:szCs w:val="24"/>
        </w:rPr>
        <w:t>,</w:t>
      </w:r>
      <w:r w:rsidRPr="00B45379">
        <w:rPr>
          <w:rFonts w:ascii="Arial" w:hAnsi="Arial" w:cs="Arial"/>
          <w:b/>
          <w:color w:val="000000" w:themeColor="text1"/>
          <w:sz w:val="24"/>
          <w:szCs w:val="24"/>
        </w:rPr>
        <w:t xml:space="preserve"> 51.260/2022,</w:t>
      </w:r>
      <w:r w:rsidR="002916C2" w:rsidRPr="00B45379">
        <w:rPr>
          <w:rFonts w:ascii="Arial" w:hAnsi="Arial" w:cs="Arial"/>
          <w:b/>
          <w:color w:val="000000" w:themeColor="text1"/>
          <w:sz w:val="24"/>
          <w:szCs w:val="24"/>
        </w:rPr>
        <w:t xml:space="preserve"> 51.628/2022</w:t>
      </w:r>
      <w:r w:rsidR="002916C2" w:rsidRPr="00B45379">
        <w:t xml:space="preserve"> </w:t>
      </w:r>
      <w:r w:rsidR="002916C2" w:rsidRPr="00B45379">
        <w:rPr>
          <w:rFonts w:ascii="Arial" w:hAnsi="Arial" w:cs="Arial"/>
          <w:b/>
          <w:color w:val="000000" w:themeColor="text1"/>
          <w:sz w:val="24"/>
          <w:szCs w:val="24"/>
        </w:rPr>
        <w:t>51.629/2022, 51.631/2022, 51.</w:t>
      </w:r>
      <w:r w:rsidR="00F07755">
        <w:rPr>
          <w:rFonts w:ascii="Arial" w:hAnsi="Arial" w:cs="Arial"/>
          <w:b/>
          <w:color w:val="000000" w:themeColor="text1"/>
          <w:sz w:val="24"/>
          <w:szCs w:val="24"/>
        </w:rPr>
        <w:t xml:space="preserve">632/2022, 51.634/2022, </w:t>
      </w:r>
      <w:r w:rsidR="002916C2" w:rsidRPr="00B45379">
        <w:rPr>
          <w:rFonts w:ascii="Arial" w:hAnsi="Arial" w:cs="Arial"/>
          <w:b/>
          <w:color w:val="000000" w:themeColor="text1"/>
          <w:sz w:val="24"/>
          <w:szCs w:val="24"/>
        </w:rPr>
        <w:t>51.635/2022</w:t>
      </w:r>
      <w:r w:rsidR="00F07755">
        <w:rPr>
          <w:rFonts w:ascii="Arial" w:hAnsi="Arial" w:cs="Arial"/>
          <w:b/>
          <w:color w:val="000000" w:themeColor="text1"/>
          <w:sz w:val="24"/>
          <w:szCs w:val="24"/>
        </w:rPr>
        <w:t xml:space="preserve"> e </w:t>
      </w:r>
      <w:r w:rsidR="00F07755" w:rsidRPr="00F46E71">
        <w:rPr>
          <w:rFonts w:ascii="Arial" w:hAnsi="Arial" w:cs="Arial"/>
          <w:b/>
          <w:color w:val="000000" w:themeColor="text1"/>
          <w:sz w:val="24"/>
          <w:szCs w:val="24"/>
        </w:rPr>
        <w:t>55.074/2024</w:t>
      </w:r>
      <w:r w:rsidRPr="00B45379">
        <w:rPr>
          <w:rFonts w:ascii="Arial" w:hAnsi="Arial" w:cs="Arial"/>
          <w:color w:val="000000" w:themeColor="text1"/>
          <w:sz w:val="24"/>
          <w:szCs w:val="24"/>
        </w:rPr>
        <w:t xml:space="preserve"> com suas alterações posteriores, bem </w:t>
      </w:r>
      <w:r w:rsidRPr="00B45379">
        <w:rPr>
          <w:rFonts w:ascii="Arial" w:hAnsi="Arial" w:cs="Arial"/>
          <w:color w:val="000000" w:themeColor="text1"/>
          <w:sz w:val="24"/>
          <w:szCs w:val="24"/>
        </w:rPr>
        <w:lastRenderedPageBreak/>
        <w:t>como pelos preceito</w:t>
      </w:r>
      <w:r w:rsidR="00977A38" w:rsidRPr="00B45379">
        <w:rPr>
          <w:rFonts w:ascii="Arial" w:hAnsi="Arial" w:cs="Arial"/>
          <w:color w:val="000000" w:themeColor="text1"/>
          <w:sz w:val="24"/>
          <w:szCs w:val="24"/>
        </w:rPr>
        <w:t>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r w:rsidR="00C76B1A" w:rsidRPr="00B45379">
        <w:rPr>
          <w:rFonts w:ascii="Arial" w:hAnsi="Arial" w:cs="Arial"/>
          <w:color w:val="000000" w:themeColor="text1"/>
          <w:sz w:val="24"/>
          <w:szCs w:val="24"/>
        </w:rPr>
        <w:t>.</w:t>
      </w:r>
    </w:p>
    <w:p w14:paraId="4FE5E193" w14:textId="77777777" w:rsidR="00C76B1A" w:rsidRPr="00B45379" w:rsidRDefault="00C76B1A"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86BC38B" w14:textId="77777777" w:rsidR="00C76B1A" w:rsidRPr="00B45379" w:rsidRDefault="00C76B1A"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B45379">
        <w:rPr>
          <w:rFonts w:ascii="Arial" w:hAnsi="Arial" w:cs="Arial"/>
          <w:b/>
          <w:color w:val="000000" w:themeColor="text1"/>
          <w:sz w:val="24"/>
          <w:szCs w:val="24"/>
        </w:rPr>
        <w:t>CLÁUSULA SEGUNDA – OBJETO</w:t>
      </w:r>
    </w:p>
    <w:p w14:paraId="0D8C6151" w14:textId="77777777" w:rsidR="00C76B1A" w:rsidRPr="00B45379" w:rsidRDefault="00C76B1A"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2DE5974A" w14:textId="299376EE" w:rsidR="006A7703"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O objeto do presente Co</w:t>
      </w:r>
      <w:r w:rsidR="00EF13C3" w:rsidRPr="00B45379">
        <w:rPr>
          <w:rFonts w:ascii="Arial" w:hAnsi="Arial" w:cs="Arial"/>
          <w:color w:val="000000" w:themeColor="text1"/>
          <w:sz w:val="24"/>
          <w:szCs w:val="24"/>
        </w:rPr>
        <w:t xml:space="preserve">ntrato é a </w:t>
      </w:r>
      <w:r w:rsidR="00994985">
        <w:rPr>
          <w:rFonts w:ascii="Arial" w:hAnsi="Arial" w:cs="Arial"/>
          <w:color w:val="000000" w:themeColor="text1"/>
          <w:sz w:val="24"/>
          <w:szCs w:val="24"/>
        </w:rPr>
        <w:t>execução</w:t>
      </w:r>
      <w:r w:rsidR="003F6E78" w:rsidRPr="00B45379">
        <w:rPr>
          <w:rFonts w:ascii="Arial" w:hAnsi="Arial" w:cs="Arial"/>
          <w:color w:val="000000" w:themeColor="text1"/>
          <w:sz w:val="24"/>
          <w:szCs w:val="24"/>
        </w:rPr>
        <w:t xml:space="preserve"> d</w:t>
      </w:r>
      <w:r w:rsidR="00994985">
        <w:rPr>
          <w:rFonts w:ascii="Arial" w:hAnsi="Arial" w:cs="Arial"/>
          <w:color w:val="000000" w:themeColor="text1"/>
          <w:sz w:val="24"/>
          <w:szCs w:val="24"/>
        </w:rPr>
        <w:t>os</w:t>
      </w:r>
      <w:r w:rsidR="000449EB" w:rsidRPr="00B45379">
        <w:rPr>
          <w:rFonts w:ascii="Arial" w:hAnsi="Arial" w:cs="Arial"/>
          <w:color w:val="000000" w:themeColor="text1"/>
          <w:sz w:val="24"/>
          <w:szCs w:val="24"/>
        </w:rPr>
        <w:t xml:space="preserve"> serviços comu</w:t>
      </w:r>
      <w:r w:rsidR="00312685" w:rsidRPr="00B45379">
        <w:rPr>
          <w:rFonts w:ascii="Arial" w:hAnsi="Arial" w:cs="Arial"/>
          <w:color w:val="000000" w:themeColor="text1"/>
          <w:sz w:val="24"/>
          <w:szCs w:val="24"/>
        </w:rPr>
        <w:t xml:space="preserve">ns </w:t>
      </w:r>
      <w:r w:rsidR="000449EB" w:rsidRPr="00B45379">
        <w:rPr>
          <w:rFonts w:ascii="Arial" w:hAnsi="Arial" w:cs="Arial"/>
          <w:color w:val="000000" w:themeColor="text1"/>
          <w:sz w:val="24"/>
          <w:szCs w:val="24"/>
        </w:rPr>
        <w:t>de engenharia de</w:t>
      </w:r>
      <w:r w:rsidR="00107478" w:rsidRPr="00B45379">
        <w:rPr>
          <w:rFonts w:ascii="Arial" w:hAnsi="Arial" w:cs="Arial"/>
          <w:bCs/>
        </w:rPr>
        <w:t xml:space="preserve"> </w:t>
      </w:r>
      <w:r w:rsidR="00107478" w:rsidRPr="00B45379">
        <w:rPr>
          <w:rFonts w:ascii="Arial" w:hAnsi="Arial" w:cs="Arial"/>
          <w:b/>
          <w:bCs/>
        </w:rPr>
        <w:t>“</w:t>
      </w:r>
      <w:r w:rsidR="000D4269" w:rsidRPr="000D4269">
        <w:rPr>
          <w:rFonts w:ascii="Arial" w:hAnsi="Arial" w:cs="Arial"/>
          <w:b/>
          <w:sz w:val="24"/>
          <w:szCs w:val="24"/>
        </w:rPr>
        <w:t xml:space="preserve">Serviços de Demolição e Complementares para a Eliminação de </w:t>
      </w:r>
      <w:r w:rsidR="000D4269" w:rsidRPr="000D4269">
        <w:rPr>
          <w:rFonts w:ascii="Arial" w:hAnsi="Arial" w:cs="Arial"/>
          <w:b/>
          <w:bCs/>
          <w:sz w:val="24"/>
          <w:szCs w:val="24"/>
        </w:rPr>
        <w:t>Riscos ao Patrimônio Público na Área das AP1, AP2, AP3, AP4 e AP5</w:t>
      </w:r>
      <w:r w:rsidR="00107478" w:rsidRPr="00B45379">
        <w:rPr>
          <w:rFonts w:ascii="Arial" w:hAnsi="Arial" w:cs="Arial"/>
          <w:b/>
          <w:bCs/>
        </w:rPr>
        <w:t>”</w:t>
      </w:r>
      <w:r w:rsidR="00807A0C">
        <w:rPr>
          <w:rFonts w:ascii="Arial" w:hAnsi="Arial" w:cs="Arial"/>
          <w:b/>
          <w:bCs/>
        </w:rPr>
        <w:t>,</w:t>
      </w:r>
      <w:r w:rsidR="00807A0C" w:rsidRPr="00807A0C">
        <w:rPr>
          <w:rFonts w:ascii="Arial" w:eastAsia="Times New Roman" w:hAnsi="Arial" w:cs="Arial"/>
          <w:bCs/>
          <w:sz w:val="24"/>
          <w:szCs w:val="24"/>
          <w:lang w:eastAsia="pt-BR"/>
        </w:rPr>
        <w:t xml:space="preserve"> </w:t>
      </w:r>
      <w:r w:rsidR="00FE2CA3">
        <w:rPr>
          <w:rFonts w:ascii="Arial" w:eastAsia="Times New Roman" w:hAnsi="Arial" w:cs="Arial"/>
          <w:bCs/>
          <w:sz w:val="24"/>
          <w:szCs w:val="24"/>
          <w:lang w:eastAsia="pt-BR"/>
        </w:rPr>
        <w:t>pertencente</w:t>
      </w:r>
      <w:r w:rsidR="00807A0C" w:rsidRPr="00572DC0">
        <w:rPr>
          <w:rFonts w:ascii="Arial" w:eastAsia="Times New Roman" w:hAnsi="Arial" w:cs="Arial"/>
          <w:bCs/>
          <w:sz w:val="24"/>
          <w:szCs w:val="24"/>
          <w:lang w:eastAsia="pt-BR"/>
        </w:rPr>
        <w:t xml:space="preserve"> ao código </w:t>
      </w:r>
      <w:hyperlink r:id="rId53" w:history="1">
        <w:r w:rsidR="00807A0C" w:rsidRPr="00572DC0">
          <w:rPr>
            <w:rFonts w:ascii="Arial" w:eastAsia="Times New Roman" w:hAnsi="Arial" w:cs="Arial"/>
            <w:bCs/>
            <w:sz w:val="24"/>
            <w:szCs w:val="24"/>
            <w:lang w:eastAsia="pt-BR"/>
          </w:rPr>
          <w:t>261289.0002-83</w:t>
        </w:r>
      </w:hyperlink>
      <w:r w:rsidR="00107478" w:rsidRPr="00B45379">
        <w:rPr>
          <w:rFonts w:ascii="Arial" w:hAnsi="Arial" w:cs="Arial"/>
          <w:bCs/>
        </w:rPr>
        <w:t xml:space="preserve">, </w:t>
      </w:r>
      <w:r w:rsidR="006A0339" w:rsidRPr="00B45379">
        <w:rPr>
          <w:rFonts w:ascii="Arial" w:hAnsi="Arial" w:cs="Arial"/>
          <w:color w:val="000000" w:themeColor="text1"/>
          <w:sz w:val="24"/>
          <w:szCs w:val="24"/>
        </w:rPr>
        <w:t>sob o regime de empreitada por preço unitário</w:t>
      </w:r>
      <w:r w:rsidR="00E17DCC" w:rsidRPr="00B45379">
        <w:rPr>
          <w:rFonts w:ascii="Arial" w:hAnsi="Arial" w:cs="Arial"/>
          <w:color w:val="000000" w:themeColor="text1"/>
          <w:sz w:val="24"/>
          <w:szCs w:val="24"/>
        </w:rPr>
        <w:t xml:space="preserve">, conforme as especificações constantes do </w:t>
      </w:r>
      <w:r w:rsidR="00020962" w:rsidRPr="00B45379">
        <w:rPr>
          <w:rFonts w:ascii="Arial" w:hAnsi="Arial" w:cs="Arial"/>
          <w:color w:val="000000" w:themeColor="text1"/>
          <w:sz w:val="24"/>
          <w:szCs w:val="24"/>
        </w:rPr>
        <w:t>Projeto Básico</w:t>
      </w:r>
      <w:r w:rsidRPr="00B45379">
        <w:rPr>
          <w:rFonts w:ascii="Arial" w:hAnsi="Arial" w:cs="Arial"/>
          <w:color w:val="000000" w:themeColor="text1"/>
          <w:sz w:val="24"/>
          <w:szCs w:val="24"/>
        </w:rPr>
        <w:t xml:space="preserve"> (Anexo </w:t>
      </w:r>
      <w:r w:rsidR="00EF13C3" w:rsidRPr="00B45379">
        <w:rPr>
          <w:rFonts w:ascii="Arial" w:hAnsi="Arial" w:cs="Arial"/>
          <w:color w:val="000000" w:themeColor="text1"/>
          <w:sz w:val="24"/>
          <w:szCs w:val="24"/>
        </w:rPr>
        <w:t xml:space="preserve">I </w:t>
      </w:r>
      <w:r w:rsidRPr="00B45379">
        <w:rPr>
          <w:rFonts w:ascii="Arial" w:hAnsi="Arial" w:cs="Arial"/>
          <w:color w:val="000000" w:themeColor="text1"/>
          <w:sz w:val="24"/>
          <w:szCs w:val="24"/>
        </w:rPr>
        <w:t>do Edital de Pregão Eletrônico nº</w:t>
      </w:r>
      <w:r w:rsidR="000F2A24" w:rsidRPr="00B45379">
        <w:rPr>
          <w:rFonts w:ascii="Arial" w:hAnsi="Arial" w:cs="Arial"/>
          <w:color w:val="000000" w:themeColor="text1"/>
          <w:sz w:val="24"/>
          <w:szCs w:val="24"/>
        </w:rPr>
        <w:t xml:space="preserve"> </w:t>
      </w:r>
      <w:r w:rsidR="00C921A7">
        <w:rPr>
          <w:rFonts w:ascii="Arial" w:hAnsi="Arial" w:cs="Arial"/>
          <w:color w:val="000000" w:themeColor="text1"/>
          <w:sz w:val="24"/>
          <w:szCs w:val="24"/>
        </w:rPr>
        <w:t>90352</w:t>
      </w:r>
      <w:r w:rsidR="000B3F1D" w:rsidRPr="00B45379">
        <w:rPr>
          <w:rFonts w:ascii="Arial" w:hAnsi="Arial" w:cs="Arial"/>
          <w:color w:val="000000" w:themeColor="text1"/>
          <w:sz w:val="24"/>
          <w:szCs w:val="24"/>
        </w:rPr>
        <w:t>/</w:t>
      </w:r>
      <w:r w:rsidR="002C0FC5">
        <w:rPr>
          <w:rFonts w:ascii="Arial" w:hAnsi="Arial" w:cs="Arial"/>
          <w:color w:val="000000" w:themeColor="text1"/>
          <w:sz w:val="24"/>
          <w:szCs w:val="24"/>
        </w:rPr>
        <w:t>2026</w:t>
      </w:r>
      <w:r w:rsidRPr="00B45379">
        <w:rPr>
          <w:rFonts w:ascii="Arial" w:hAnsi="Arial" w:cs="Arial"/>
          <w:color w:val="000000" w:themeColor="text1"/>
          <w:sz w:val="24"/>
          <w:szCs w:val="24"/>
        </w:rPr>
        <w:t>),</w:t>
      </w:r>
      <w:r w:rsidRPr="00B45379">
        <w:rPr>
          <w:rFonts w:ascii="Arial" w:hAnsi="Arial" w:cs="Arial"/>
          <w:color w:val="FF0000"/>
          <w:sz w:val="24"/>
          <w:szCs w:val="24"/>
        </w:rPr>
        <w:t xml:space="preserve"> </w:t>
      </w:r>
      <w:r w:rsidR="00E17DCC" w:rsidRPr="00B45379">
        <w:rPr>
          <w:rFonts w:ascii="Arial" w:hAnsi="Arial" w:cs="Arial"/>
          <w:color w:val="000000" w:themeColor="text1"/>
          <w:sz w:val="24"/>
          <w:szCs w:val="24"/>
        </w:rPr>
        <w:t xml:space="preserve">do processo administrativo </w:t>
      </w:r>
      <w:r w:rsidR="002E25FA">
        <w:rPr>
          <w:rFonts w:ascii="Arial" w:hAnsi="Arial" w:cs="Arial"/>
          <w:sz w:val="24"/>
          <w:szCs w:val="24"/>
        </w:rPr>
        <w:t>002600.</w:t>
      </w:r>
      <w:r w:rsidR="00FA12A1">
        <w:rPr>
          <w:rFonts w:ascii="Arial" w:hAnsi="Arial" w:cs="Arial"/>
          <w:sz w:val="24"/>
          <w:szCs w:val="24"/>
        </w:rPr>
        <w:t>00</w:t>
      </w:r>
      <w:r w:rsidR="000D4269">
        <w:rPr>
          <w:rFonts w:ascii="Arial" w:hAnsi="Arial" w:cs="Arial"/>
          <w:sz w:val="24"/>
          <w:szCs w:val="24"/>
        </w:rPr>
        <w:t>4345</w:t>
      </w:r>
      <w:r w:rsidR="00FA12A1">
        <w:rPr>
          <w:rFonts w:ascii="Arial" w:hAnsi="Arial" w:cs="Arial"/>
          <w:sz w:val="24"/>
          <w:szCs w:val="24"/>
        </w:rPr>
        <w:t>/2026-</w:t>
      </w:r>
      <w:r w:rsidR="000D4269">
        <w:rPr>
          <w:rFonts w:ascii="Arial" w:hAnsi="Arial" w:cs="Arial"/>
          <w:sz w:val="24"/>
          <w:szCs w:val="24"/>
        </w:rPr>
        <w:t>46</w:t>
      </w:r>
      <w:r w:rsidR="00371824" w:rsidRPr="00B45379">
        <w:rPr>
          <w:rFonts w:ascii="Arial" w:hAnsi="Arial" w:cs="Arial"/>
          <w:sz w:val="24"/>
          <w:szCs w:val="24"/>
        </w:rPr>
        <w:t>.</w:t>
      </w:r>
    </w:p>
    <w:p w14:paraId="5BE9B445" w14:textId="77777777" w:rsidR="006A7703"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FB5925C" w14:textId="28426B5B" w:rsidR="006A7703"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 xml:space="preserve">Parágrafo </w:t>
      </w:r>
      <w:r w:rsidR="0014344A" w:rsidRPr="00B45379">
        <w:rPr>
          <w:rFonts w:ascii="Arial" w:hAnsi="Arial" w:cs="Arial"/>
          <w:b/>
          <w:color w:val="000000" w:themeColor="text1"/>
          <w:sz w:val="24"/>
          <w:szCs w:val="24"/>
        </w:rPr>
        <w:t>Primeiro</w:t>
      </w:r>
      <w:r w:rsidRPr="00B45379">
        <w:rPr>
          <w:rFonts w:ascii="Arial" w:hAnsi="Arial" w:cs="Arial"/>
          <w:color w:val="000000" w:themeColor="text1"/>
          <w:sz w:val="24"/>
          <w:szCs w:val="24"/>
        </w:rPr>
        <w:t xml:space="preserve"> – </w:t>
      </w:r>
      <w:r w:rsidR="000449EB" w:rsidRPr="00B45379">
        <w:rPr>
          <w:rFonts w:ascii="Arial" w:hAnsi="Arial" w:cs="Arial"/>
          <w:color w:val="000000" w:themeColor="text1"/>
          <w:sz w:val="24"/>
          <w:szCs w:val="24"/>
        </w:rPr>
        <w:t>Os</w:t>
      </w:r>
      <w:r w:rsidR="00E17DCC" w:rsidRPr="00B45379">
        <w:rPr>
          <w:rFonts w:ascii="Arial" w:hAnsi="Arial" w:cs="Arial"/>
          <w:color w:val="000000" w:themeColor="text1"/>
          <w:sz w:val="24"/>
          <w:szCs w:val="24"/>
        </w:rPr>
        <w:t xml:space="preserve"> serviços serão executados com obediência rigorosa, fiel e integral de todas as exigências, normas, itens, elementos, condições gerais e especiais, contidos no processo administrativo nº </w:t>
      </w:r>
      <w:r w:rsidR="002E25FA">
        <w:rPr>
          <w:rFonts w:ascii="Arial" w:hAnsi="Arial" w:cs="Arial"/>
          <w:sz w:val="24"/>
          <w:szCs w:val="24"/>
        </w:rPr>
        <w:t>002600.</w:t>
      </w:r>
      <w:r w:rsidR="00FA12A1">
        <w:rPr>
          <w:rFonts w:ascii="Arial" w:hAnsi="Arial" w:cs="Arial"/>
          <w:sz w:val="24"/>
          <w:szCs w:val="24"/>
        </w:rPr>
        <w:t>00</w:t>
      </w:r>
      <w:r w:rsidR="000D4269">
        <w:rPr>
          <w:rFonts w:ascii="Arial" w:hAnsi="Arial" w:cs="Arial"/>
          <w:sz w:val="24"/>
          <w:szCs w:val="24"/>
        </w:rPr>
        <w:t>4345</w:t>
      </w:r>
      <w:r w:rsidR="00FA12A1">
        <w:rPr>
          <w:rFonts w:ascii="Arial" w:hAnsi="Arial" w:cs="Arial"/>
          <w:sz w:val="24"/>
          <w:szCs w:val="24"/>
        </w:rPr>
        <w:t>/2026-</w:t>
      </w:r>
      <w:r w:rsidR="000D4269">
        <w:rPr>
          <w:rFonts w:ascii="Arial" w:hAnsi="Arial" w:cs="Arial"/>
          <w:sz w:val="24"/>
          <w:szCs w:val="24"/>
        </w:rPr>
        <w:t>46</w:t>
      </w:r>
      <w:r w:rsidR="00E17DCC" w:rsidRPr="00B45379">
        <w:rPr>
          <w:rFonts w:ascii="Arial" w:hAnsi="Arial" w:cs="Arial"/>
          <w:color w:val="000000" w:themeColor="text1"/>
          <w:sz w:val="24"/>
          <w:szCs w:val="24"/>
        </w:rPr>
        <w:t>, no Projeto Básico e/ou, quando for o caso, no Projeto Executivo, na Descrição dos Serviços, no Escopo dos Serviços ou no Memorial Descritivo, no Cronograma Físico-Financeiro, em detalhes e informações fornecidas pelo CONTRATANTE, bem como nas normas técnicas para a execução e conservação do</w:t>
      </w:r>
      <w:r w:rsidR="00515CE8" w:rsidRPr="00B45379">
        <w:rPr>
          <w:rFonts w:ascii="Arial" w:hAnsi="Arial" w:cs="Arial"/>
          <w:color w:val="000000" w:themeColor="text1"/>
          <w:sz w:val="24"/>
          <w:szCs w:val="24"/>
        </w:rPr>
        <w:t>s</w:t>
      </w:r>
      <w:r w:rsidR="00E17DCC" w:rsidRPr="00B45379">
        <w:rPr>
          <w:rFonts w:ascii="Arial" w:hAnsi="Arial" w:cs="Arial"/>
          <w:color w:val="000000" w:themeColor="text1"/>
          <w:sz w:val="24"/>
          <w:szCs w:val="24"/>
        </w:rPr>
        <w:t xml:space="preserve"> serviços.</w:t>
      </w:r>
    </w:p>
    <w:p w14:paraId="63BC9E59" w14:textId="797BC0BB" w:rsidR="00E17DCC" w:rsidRPr="00B45379" w:rsidRDefault="00E17DCC"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C23BD3D" w14:textId="75885A39" w:rsidR="006A7703" w:rsidRPr="00B45379" w:rsidRDefault="00E17DCC"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Parágrafo Segundo</w:t>
      </w:r>
      <w:r w:rsidRPr="00B45379">
        <w:rPr>
          <w:rFonts w:ascii="Arial" w:hAnsi="Arial" w:cs="Arial"/>
          <w:color w:val="000000" w:themeColor="text1"/>
          <w:sz w:val="24"/>
          <w:szCs w:val="24"/>
        </w:rPr>
        <w:t xml:space="preserve"> – A cada alteração contratual, por acréscimo ou redução do objeto, valor ou prazo do Contrato, observados os limites legais estabelecidos nos </w:t>
      </w:r>
      <w:proofErr w:type="spellStart"/>
      <w:r w:rsidRPr="00B45379">
        <w:rPr>
          <w:rFonts w:ascii="Arial" w:hAnsi="Arial" w:cs="Arial"/>
          <w:color w:val="000000" w:themeColor="text1"/>
          <w:sz w:val="24"/>
          <w:szCs w:val="24"/>
        </w:rPr>
        <w:t>arts</w:t>
      </w:r>
      <w:proofErr w:type="spellEnd"/>
      <w:r w:rsidRPr="00B45379">
        <w:rPr>
          <w:rFonts w:ascii="Arial" w:hAnsi="Arial" w:cs="Arial"/>
          <w:color w:val="000000" w:themeColor="text1"/>
          <w:sz w:val="24"/>
          <w:szCs w:val="24"/>
        </w:rPr>
        <w:t>. 125 e 128 da Lei Federal nº 14.133/2021, será acordado novo Cronograma, atend</w:t>
      </w:r>
      <w:r w:rsidR="00C76B1A" w:rsidRPr="00B45379">
        <w:rPr>
          <w:rFonts w:ascii="Arial" w:hAnsi="Arial" w:cs="Arial"/>
          <w:color w:val="000000" w:themeColor="text1"/>
          <w:sz w:val="24"/>
          <w:szCs w:val="24"/>
        </w:rPr>
        <w:t>ido o interesse do CONTRATANTE.</w:t>
      </w:r>
    </w:p>
    <w:p w14:paraId="5FF6DF9E" w14:textId="77777777" w:rsidR="00836C76" w:rsidRPr="00B45379" w:rsidRDefault="00836C76"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21F9D90" w14:textId="77777777" w:rsidR="006A7703" w:rsidRPr="00B45379"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B45379">
        <w:rPr>
          <w:rFonts w:ascii="Arial" w:hAnsi="Arial" w:cs="Arial"/>
          <w:b/>
          <w:color w:val="000000" w:themeColor="text1"/>
          <w:sz w:val="24"/>
          <w:szCs w:val="24"/>
        </w:rPr>
        <w:t>CLÁUSULA TERCEIRA – VALOR</w:t>
      </w:r>
    </w:p>
    <w:p w14:paraId="61EC4CF7" w14:textId="77777777" w:rsidR="00EF13C3" w:rsidRPr="00B45379" w:rsidRDefault="00EF13C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1518DA7" w14:textId="78377378" w:rsidR="006A7703" w:rsidRDefault="00EF13C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 xml:space="preserve">O valor total </w:t>
      </w:r>
      <w:r w:rsidR="00020962" w:rsidRPr="00B45379">
        <w:rPr>
          <w:rFonts w:ascii="Arial" w:hAnsi="Arial" w:cs="Arial"/>
          <w:color w:val="000000" w:themeColor="text1"/>
          <w:sz w:val="24"/>
          <w:szCs w:val="24"/>
        </w:rPr>
        <w:t>do presente Contrato é de</w:t>
      </w:r>
      <w:r w:rsidR="006A7703" w:rsidRPr="00B45379">
        <w:rPr>
          <w:rFonts w:ascii="Arial" w:hAnsi="Arial" w:cs="Arial"/>
          <w:color w:val="000000" w:themeColor="text1"/>
          <w:sz w:val="24"/>
          <w:szCs w:val="24"/>
        </w:rPr>
        <w:t xml:space="preserve"> R$</w:t>
      </w:r>
      <w:r w:rsidR="000D4693" w:rsidRPr="00B45379">
        <w:rPr>
          <w:rFonts w:ascii="Arial" w:hAnsi="Arial" w:cs="Arial"/>
          <w:color w:val="000000" w:themeColor="text1"/>
          <w:sz w:val="24"/>
          <w:szCs w:val="24"/>
        </w:rPr>
        <w:t>________</w:t>
      </w:r>
      <w:r w:rsidR="00D92CC5" w:rsidRPr="00B45379">
        <w:rPr>
          <w:rFonts w:ascii="Arial" w:hAnsi="Arial" w:cs="Arial"/>
          <w:color w:val="000000" w:themeColor="text1"/>
          <w:sz w:val="24"/>
          <w:szCs w:val="24"/>
        </w:rPr>
        <w:t>____</w:t>
      </w:r>
      <w:r w:rsidR="0053796D" w:rsidRPr="00B45379">
        <w:rPr>
          <w:rFonts w:ascii="Arial" w:hAnsi="Arial" w:cs="Arial"/>
          <w:color w:val="000000" w:themeColor="text1"/>
          <w:sz w:val="24"/>
          <w:szCs w:val="24"/>
        </w:rPr>
        <w:t>__</w:t>
      </w:r>
      <w:r w:rsidR="000D4693" w:rsidRPr="00B45379">
        <w:rPr>
          <w:rFonts w:ascii="Arial" w:hAnsi="Arial" w:cs="Arial"/>
          <w:color w:val="000000" w:themeColor="text1"/>
          <w:sz w:val="24"/>
          <w:szCs w:val="24"/>
        </w:rPr>
        <w:t>,</w:t>
      </w:r>
      <w:r w:rsidR="000D4693" w:rsidRPr="00B45379">
        <w:rPr>
          <w:rFonts w:ascii="Arial" w:hAnsi="Arial" w:cs="Arial"/>
          <w:color w:val="FF0000"/>
          <w:sz w:val="24"/>
          <w:szCs w:val="24"/>
        </w:rPr>
        <w:t xml:space="preserve"> </w:t>
      </w:r>
      <w:r w:rsidR="004D4446" w:rsidRPr="00B45379">
        <w:rPr>
          <w:rFonts w:ascii="Arial" w:hAnsi="Arial" w:cs="Arial"/>
          <w:color w:val="000000" w:themeColor="text1"/>
          <w:sz w:val="24"/>
          <w:szCs w:val="24"/>
        </w:rPr>
        <w:t>cuja composição se encontra especificada na Planilha de Quantitativos e Custos Unitários, às fls.____</w:t>
      </w:r>
      <w:r w:rsidR="00E17DCC" w:rsidRPr="00B45379">
        <w:rPr>
          <w:rFonts w:ascii="Arial" w:hAnsi="Arial" w:cs="Arial"/>
          <w:color w:val="000000" w:themeColor="text1"/>
          <w:sz w:val="24"/>
          <w:szCs w:val="24"/>
        </w:rPr>
        <w:t>___</w:t>
      </w:r>
      <w:r w:rsidR="004D4446" w:rsidRPr="00B45379">
        <w:rPr>
          <w:rFonts w:ascii="Arial" w:hAnsi="Arial" w:cs="Arial"/>
          <w:color w:val="000000" w:themeColor="text1"/>
          <w:sz w:val="24"/>
          <w:szCs w:val="24"/>
        </w:rPr>
        <w:t xml:space="preserve">, do processo administrativo n° </w:t>
      </w:r>
      <w:r w:rsidR="002E25FA">
        <w:rPr>
          <w:rFonts w:ascii="Arial" w:hAnsi="Arial" w:cs="Arial"/>
          <w:sz w:val="24"/>
          <w:szCs w:val="24"/>
        </w:rPr>
        <w:t>002600.</w:t>
      </w:r>
      <w:r w:rsidR="00FA12A1">
        <w:rPr>
          <w:rFonts w:ascii="Arial" w:hAnsi="Arial" w:cs="Arial"/>
          <w:sz w:val="24"/>
          <w:szCs w:val="24"/>
        </w:rPr>
        <w:t>00</w:t>
      </w:r>
      <w:r w:rsidR="000D4269">
        <w:rPr>
          <w:rFonts w:ascii="Arial" w:hAnsi="Arial" w:cs="Arial"/>
          <w:sz w:val="24"/>
          <w:szCs w:val="24"/>
        </w:rPr>
        <w:t>4345</w:t>
      </w:r>
      <w:r w:rsidR="00FA12A1">
        <w:rPr>
          <w:rFonts w:ascii="Arial" w:hAnsi="Arial" w:cs="Arial"/>
          <w:sz w:val="24"/>
          <w:szCs w:val="24"/>
        </w:rPr>
        <w:t>/2026-</w:t>
      </w:r>
      <w:r w:rsidR="000D4269">
        <w:rPr>
          <w:rFonts w:ascii="Arial" w:hAnsi="Arial" w:cs="Arial"/>
          <w:sz w:val="24"/>
          <w:szCs w:val="24"/>
        </w:rPr>
        <w:t>46</w:t>
      </w:r>
      <w:r w:rsidR="002E25FA">
        <w:rPr>
          <w:rFonts w:ascii="Arial" w:hAnsi="Arial" w:cs="Arial"/>
          <w:sz w:val="24"/>
          <w:szCs w:val="24"/>
        </w:rPr>
        <w:t>.</w:t>
      </w:r>
    </w:p>
    <w:p w14:paraId="105A2338" w14:textId="77777777" w:rsidR="00486A1E" w:rsidRPr="00B45379" w:rsidRDefault="00486A1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532A534" w14:textId="77777777" w:rsidR="006A7703" w:rsidRPr="00B45379"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B45379">
        <w:rPr>
          <w:rFonts w:ascii="Arial" w:hAnsi="Arial" w:cs="Arial"/>
          <w:b/>
          <w:color w:val="000000" w:themeColor="text1"/>
          <w:sz w:val="24"/>
          <w:szCs w:val="24"/>
        </w:rPr>
        <w:t>CLÁUSULA QUARTA – FORMA E PRAZO DE PAGAMENTO</w:t>
      </w:r>
    </w:p>
    <w:p w14:paraId="42F8A1DE" w14:textId="77777777" w:rsidR="00EF13C3" w:rsidRPr="00B45379" w:rsidRDefault="00EF13C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766A3A7" w14:textId="77777777" w:rsidR="00923114" w:rsidRPr="00B45379" w:rsidRDefault="00923114"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 xml:space="preserve">Os pagamentos serão efetuados em conformidade com as etapas estabelecidas no Cronograma Físico-Financeiro </w:t>
      </w:r>
      <w:r w:rsidRPr="00B45379">
        <w:rPr>
          <w:rFonts w:ascii="Arial" w:hAnsi="Arial" w:cs="Arial"/>
          <w:sz w:val="24"/>
          <w:szCs w:val="24"/>
        </w:rPr>
        <w:t xml:space="preserve">(Anexo IV), </w:t>
      </w:r>
      <w:r w:rsidRPr="00B45379">
        <w:rPr>
          <w:rFonts w:ascii="Arial" w:hAnsi="Arial" w:cs="Arial"/>
          <w:color w:val="000000" w:themeColor="text1"/>
          <w:sz w:val="24"/>
          <w:szCs w:val="24"/>
        </w:rPr>
        <w:t>observada a obrigatoriedade da reserva do percentual de 10% (dez por cento) do valor do Contrato ou da Nota de Empenho para a última etapa, e obedecido o sistema de medições estabelecido neste Edital.</w:t>
      </w:r>
    </w:p>
    <w:p w14:paraId="17A12DFD" w14:textId="77777777" w:rsidR="00923114" w:rsidRPr="00B45379" w:rsidRDefault="00923114"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D6E011A" w14:textId="5E55AC3F" w:rsidR="00923114" w:rsidRPr="00B45379" w:rsidRDefault="00923114"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Parágrafo Primeiro</w:t>
      </w:r>
      <w:r w:rsidRPr="00B45379">
        <w:rPr>
          <w:rFonts w:ascii="Arial" w:hAnsi="Arial" w:cs="Arial"/>
          <w:color w:val="000000" w:themeColor="text1"/>
          <w:sz w:val="24"/>
          <w:szCs w:val="24"/>
        </w:rPr>
        <w:t xml:space="preserve"> </w:t>
      </w:r>
      <w:r w:rsidRPr="00B45379">
        <w:rPr>
          <w:rFonts w:ascii="Arial" w:hAnsi="Arial" w:cs="Arial"/>
          <w:b/>
          <w:color w:val="000000" w:themeColor="text1"/>
          <w:sz w:val="24"/>
          <w:szCs w:val="24"/>
        </w:rPr>
        <w:t>–</w:t>
      </w:r>
      <w:r w:rsidRPr="00B45379">
        <w:rPr>
          <w:rFonts w:ascii="Arial" w:hAnsi="Arial" w:cs="Arial"/>
          <w:color w:val="000000" w:themeColor="text1"/>
          <w:sz w:val="24"/>
          <w:szCs w:val="24"/>
        </w:rPr>
        <w:t xml:space="preserve"> Os pagamentos serão efetuados à CONTRATADA, mensalmente, após a regular liquidação da despesa, nos termos do</w:t>
      </w:r>
      <w:r w:rsidRPr="00B45379">
        <w:rPr>
          <w:rFonts w:ascii="Arial" w:hAnsi="Arial" w:cs="Arial"/>
          <w:b/>
          <w:color w:val="000000" w:themeColor="text1"/>
          <w:sz w:val="24"/>
          <w:szCs w:val="24"/>
        </w:rPr>
        <w:t xml:space="preserve"> art. 63 da Lei Federal nº 4.320/1964, observado o disposto nos </w:t>
      </w:r>
      <w:proofErr w:type="spellStart"/>
      <w:r w:rsidRPr="00B45379">
        <w:rPr>
          <w:rFonts w:ascii="Arial" w:hAnsi="Arial" w:cs="Arial"/>
          <w:b/>
          <w:color w:val="000000" w:themeColor="text1"/>
          <w:sz w:val="24"/>
          <w:szCs w:val="24"/>
        </w:rPr>
        <w:t>arts</w:t>
      </w:r>
      <w:proofErr w:type="spellEnd"/>
      <w:r w:rsidRPr="00B45379">
        <w:rPr>
          <w:rFonts w:ascii="Arial" w:hAnsi="Arial" w:cs="Arial"/>
          <w:b/>
          <w:color w:val="000000" w:themeColor="text1"/>
          <w:sz w:val="24"/>
          <w:szCs w:val="24"/>
        </w:rPr>
        <w:t>. 140 e 141 da Lei Federal nº 14.133/2021</w:t>
      </w:r>
      <w:r w:rsidRPr="00B45379">
        <w:rPr>
          <w:rFonts w:ascii="Arial" w:hAnsi="Arial" w:cs="Arial"/>
          <w:color w:val="000000" w:themeColor="text1"/>
          <w:sz w:val="24"/>
          <w:szCs w:val="24"/>
        </w:rPr>
        <w:t>, em 30 (trinta) dias, a contar da data do protocolo do documento de cobrança na Secretaria Municipal de Conservação</w:t>
      </w:r>
      <w:r w:rsidR="00386341">
        <w:rPr>
          <w:rFonts w:ascii="Arial" w:hAnsi="Arial" w:cs="Arial"/>
          <w:color w:val="000000" w:themeColor="text1"/>
          <w:sz w:val="24"/>
          <w:szCs w:val="24"/>
        </w:rPr>
        <w:t xml:space="preserve"> e Serviços Públicos</w:t>
      </w:r>
      <w:r w:rsidRPr="00B45379">
        <w:rPr>
          <w:rFonts w:ascii="Arial" w:hAnsi="Arial" w:cs="Arial"/>
          <w:color w:val="000000" w:themeColor="text1"/>
          <w:sz w:val="24"/>
          <w:szCs w:val="24"/>
        </w:rPr>
        <w:t xml:space="preserve"> – SECONSERVA.</w:t>
      </w:r>
    </w:p>
    <w:p w14:paraId="202D1325" w14:textId="77777777" w:rsidR="006A7703" w:rsidRPr="00B45379" w:rsidRDefault="00EF13C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 xml:space="preserve"> </w:t>
      </w:r>
    </w:p>
    <w:p w14:paraId="7C443DF7" w14:textId="77777777" w:rsidR="006A7703"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 xml:space="preserve">Parágrafo </w:t>
      </w:r>
      <w:r w:rsidR="00923114" w:rsidRPr="00B45379">
        <w:rPr>
          <w:rFonts w:ascii="Arial" w:hAnsi="Arial" w:cs="Arial"/>
          <w:b/>
          <w:color w:val="000000" w:themeColor="text1"/>
          <w:sz w:val="24"/>
          <w:szCs w:val="24"/>
        </w:rPr>
        <w:t>Segundo</w:t>
      </w:r>
      <w:r w:rsidRPr="00B45379">
        <w:rPr>
          <w:rFonts w:ascii="Arial" w:hAnsi="Arial" w:cs="Arial"/>
          <w:color w:val="000000" w:themeColor="text1"/>
          <w:sz w:val="24"/>
          <w:szCs w:val="24"/>
        </w:rPr>
        <w:t xml:space="preserve">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14:paraId="610A3087" w14:textId="77777777" w:rsidR="006A7703"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EF4985D" w14:textId="11C173DA" w:rsidR="006A7703"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 xml:space="preserve">Parágrafo </w:t>
      </w:r>
      <w:r w:rsidR="00923114" w:rsidRPr="00B45379">
        <w:rPr>
          <w:rFonts w:ascii="Arial" w:hAnsi="Arial" w:cs="Arial"/>
          <w:b/>
          <w:color w:val="000000" w:themeColor="text1"/>
          <w:sz w:val="24"/>
          <w:szCs w:val="24"/>
        </w:rPr>
        <w:t>Terceiro</w:t>
      </w:r>
      <w:r w:rsidRPr="00B45379">
        <w:rPr>
          <w:rFonts w:ascii="Arial" w:hAnsi="Arial" w:cs="Arial"/>
          <w:color w:val="000000" w:themeColor="text1"/>
          <w:sz w:val="24"/>
          <w:szCs w:val="24"/>
        </w:rPr>
        <w:t xml:space="preserve"> – O documento de cobrança será apresentado à Fiscalização, para atesta</w:t>
      </w:r>
      <w:r w:rsidR="0053796D" w:rsidRPr="00B45379">
        <w:rPr>
          <w:rFonts w:ascii="Arial" w:hAnsi="Arial" w:cs="Arial"/>
          <w:color w:val="000000" w:themeColor="text1"/>
          <w:sz w:val="24"/>
          <w:szCs w:val="24"/>
        </w:rPr>
        <w:t>ção, e, após, protocolado na</w:t>
      </w:r>
      <w:r w:rsidR="0053796D" w:rsidRPr="00B45379">
        <w:rPr>
          <w:rFonts w:ascii="Arial" w:hAnsi="Arial" w:cs="Arial"/>
          <w:sz w:val="24"/>
          <w:szCs w:val="24"/>
        </w:rPr>
        <w:t xml:space="preserve"> </w:t>
      </w:r>
      <w:r w:rsidR="0053796D" w:rsidRPr="00B45379">
        <w:rPr>
          <w:rFonts w:ascii="Arial" w:hAnsi="Arial" w:cs="Arial"/>
          <w:color w:val="000000" w:themeColor="text1"/>
          <w:sz w:val="24"/>
          <w:szCs w:val="24"/>
        </w:rPr>
        <w:t>Secretaria Municipal de Conservação</w:t>
      </w:r>
      <w:r w:rsidR="003B36CC">
        <w:rPr>
          <w:rFonts w:ascii="Arial" w:hAnsi="Arial" w:cs="Arial"/>
          <w:color w:val="000000" w:themeColor="text1"/>
          <w:sz w:val="24"/>
          <w:szCs w:val="24"/>
        </w:rPr>
        <w:t xml:space="preserve"> e Serviços Públicos</w:t>
      </w:r>
      <w:r w:rsidR="0053796D" w:rsidRPr="00B45379">
        <w:rPr>
          <w:rFonts w:ascii="Arial" w:hAnsi="Arial" w:cs="Arial"/>
          <w:color w:val="000000" w:themeColor="text1"/>
          <w:sz w:val="24"/>
          <w:szCs w:val="24"/>
        </w:rPr>
        <w:t xml:space="preserve"> – SECONSERVA.</w:t>
      </w:r>
    </w:p>
    <w:p w14:paraId="68860226" w14:textId="77777777" w:rsidR="006A7703"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80D47E3" w14:textId="45A8116F" w:rsidR="006A7703"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 xml:space="preserve">Parágrafo </w:t>
      </w:r>
      <w:r w:rsidR="00923114" w:rsidRPr="00B45379">
        <w:rPr>
          <w:rFonts w:ascii="Arial" w:hAnsi="Arial" w:cs="Arial"/>
          <w:b/>
          <w:color w:val="000000" w:themeColor="text1"/>
          <w:sz w:val="24"/>
          <w:szCs w:val="24"/>
        </w:rPr>
        <w:t>Quarto</w:t>
      </w:r>
      <w:r w:rsidRPr="00B45379">
        <w:rPr>
          <w:rFonts w:ascii="Arial" w:hAnsi="Arial" w:cs="Arial"/>
          <w:color w:val="000000" w:themeColor="text1"/>
          <w:sz w:val="24"/>
          <w:szCs w:val="24"/>
        </w:rPr>
        <w:t xml:space="preserve"> – O pagamento à CONTRATADA será realizado em razão do(s) serviços/fornecimento efetivamente executados e aceitos no período–base mencionado no parágr</w:t>
      </w:r>
      <w:r w:rsidR="008613F1" w:rsidRPr="00B45379">
        <w:rPr>
          <w:rFonts w:ascii="Arial" w:hAnsi="Arial" w:cs="Arial"/>
          <w:color w:val="000000" w:themeColor="text1"/>
          <w:sz w:val="24"/>
          <w:szCs w:val="24"/>
        </w:rPr>
        <w:t>afo primeiro, sem que a</w:t>
      </w:r>
      <w:r w:rsidR="000D4693" w:rsidRPr="00B45379">
        <w:rPr>
          <w:rFonts w:ascii="Arial" w:hAnsi="Arial" w:cs="Arial"/>
          <w:color w:val="000000" w:themeColor="text1"/>
          <w:sz w:val="24"/>
          <w:szCs w:val="24"/>
        </w:rPr>
        <w:t xml:space="preserve"> </w:t>
      </w:r>
      <w:r w:rsidR="008613F1" w:rsidRPr="00B45379">
        <w:rPr>
          <w:rFonts w:ascii="Arial" w:hAnsi="Arial" w:cs="Arial"/>
          <w:color w:val="000000" w:themeColor="text1"/>
          <w:sz w:val="24"/>
          <w:szCs w:val="24"/>
        </w:rPr>
        <w:t>Secretaria Municipal de Conservação</w:t>
      </w:r>
      <w:r w:rsidR="003B36CC">
        <w:rPr>
          <w:rFonts w:ascii="Arial" w:hAnsi="Arial" w:cs="Arial"/>
          <w:color w:val="000000" w:themeColor="text1"/>
          <w:sz w:val="24"/>
          <w:szCs w:val="24"/>
        </w:rPr>
        <w:t xml:space="preserve"> e Serviços Públicos</w:t>
      </w:r>
      <w:r w:rsidR="008613F1" w:rsidRPr="00B45379">
        <w:rPr>
          <w:rFonts w:ascii="Arial" w:hAnsi="Arial" w:cs="Arial"/>
          <w:color w:val="000000" w:themeColor="text1"/>
          <w:sz w:val="24"/>
          <w:szCs w:val="24"/>
        </w:rPr>
        <w:t xml:space="preserve"> - SECONSERVA</w:t>
      </w:r>
      <w:r w:rsidR="008613F1" w:rsidRPr="00B45379">
        <w:rPr>
          <w:rFonts w:ascii="Arial" w:hAnsi="Arial" w:cs="Arial"/>
          <w:color w:val="FF0000"/>
          <w:sz w:val="24"/>
          <w:szCs w:val="24"/>
        </w:rPr>
        <w:t xml:space="preserve"> </w:t>
      </w:r>
      <w:r w:rsidRPr="00B45379">
        <w:rPr>
          <w:rFonts w:ascii="Arial" w:hAnsi="Arial" w:cs="Arial"/>
          <w:color w:val="000000" w:themeColor="text1"/>
          <w:sz w:val="24"/>
          <w:szCs w:val="24"/>
        </w:rPr>
        <w:t xml:space="preserve">esteja </w:t>
      </w:r>
      <w:proofErr w:type="gramStart"/>
      <w:r w:rsidRPr="00B45379">
        <w:rPr>
          <w:rFonts w:ascii="Arial" w:hAnsi="Arial" w:cs="Arial"/>
          <w:color w:val="000000" w:themeColor="text1"/>
          <w:sz w:val="24"/>
          <w:szCs w:val="24"/>
        </w:rPr>
        <w:t>obrigado(</w:t>
      </w:r>
      <w:proofErr w:type="gramEnd"/>
      <w:r w:rsidRPr="00B45379">
        <w:rPr>
          <w:rFonts w:ascii="Arial" w:hAnsi="Arial" w:cs="Arial"/>
          <w:color w:val="000000" w:themeColor="text1"/>
          <w:sz w:val="24"/>
          <w:szCs w:val="24"/>
        </w:rPr>
        <w:t>a) a pagar o valor total do Contrato.</w:t>
      </w:r>
    </w:p>
    <w:p w14:paraId="65ED7371" w14:textId="77777777" w:rsidR="002916C2" w:rsidRPr="00B45379" w:rsidRDefault="002916C2"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028CA7A" w14:textId="3AD82857" w:rsidR="006A7703"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 xml:space="preserve">Parágrafo </w:t>
      </w:r>
      <w:r w:rsidR="002916C2" w:rsidRPr="00B45379">
        <w:rPr>
          <w:rFonts w:ascii="Arial" w:hAnsi="Arial" w:cs="Arial"/>
          <w:b/>
          <w:color w:val="000000" w:themeColor="text1"/>
          <w:sz w:val="24"/>
          <w:szCs w:val="24"/>
        </w:rPr>
        <w:t>Quinto</w:t>
      </w:r>
      <w:r w:rsidRPr="00B45379">
        <w:rPr>
          <w:rFonts w:ascii="Arial" w:hAnsi="Arial" w:cs="Arial"/>
          <w:color w:val="000000" w:themeColor="text1"/>
          <w:sz w:val="24"/>
          <w:szCs w:val="24"/>
        </w:rPr>
        <w:t xml:space="preserve"> – No caso de erro nos documentos de </w:t>
      </w:r>
      <w:r w:rsidR="000B119A" w:rsidRPr="00B45379">
        <w:rPr>
          <w:rFonts w:ascii="Arial" w:hAnsi="Arial" w:cs="Arial"/>
          <w:color w:val="000000" w:themeColor="text1"/>
          <w:sz w:val="24"/>
          <w:szCs w:val="24"/>
        </w:rPr>
        <w:t xml:space="preserve">faturamento ou cobrança, </w:t>
      </w:r>
      <w:proofErr w:type="gramStart"/>
      <w:r w:rsidR="000B119A" w:rsidRPr="00B45379">
        <w:rPr>
          <w:rFonts w:ascii="Arial" w:hAnsi="Arial" w:cs="Arial"/>
          <w:color w:val="000000" w:themeColor="text1"/>
          <w:sz w:val="24"/>
          <w:szCs w:val="24"/>
        </w:rPr>
        <w:t xml:space="preserve">estes </w:t>
      </w:r>
      <w:r w:rsidRPr="00B45379">
        <w:rPr>
          <w:rFonts w:ascii="Arial" w:hAnsi="Arial" w:cs="Arial"/>
          <w:color w:val="000000" w:themeColor="text1"/>
          <w:sz w:val="24"/>
          <w:szCs w:val="24"/>
        </w:rPr>
        <w:t>serão</w:t>
      </w:r>
      <w:proofErr w:type="gramEnd"/>
      <w:r w:rsidRPr="00B45379">
        <w:rPr>
          <w:rFonts w:ascii="Arial" w:hAnsi="Arial" w:cs="Arial"/>
          <w:color w:val="000000" w:themeColor="text1"/>
          <w:sz w:val="24"/>
          <w:szCs w:val="24"/>
        </w:rPr>
        <w:t xml:space="preserve"> devolvidos à CONTRATADA para retificação ou substituição, passando o prazo de pagamento a fluir, então, a partir da reapresentação válida desses documentos.</w:t>
      </w:r>
    </w:p>
    <w:p w14:paraId="77EC7F9B" w14:textId="77777777" w:rsidR="006A7703" w:rsidRPr="00B45379"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6E84A67" w14:textId="48EA4AFB" w:rsidR="006A7703" w:rsidRPr="00B45379" w:rsidRDefault="00923114"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Parágrafo S</w:t>
      </w:r>
      <w:r w:rsidR="002916C2" w:rsidRPr="00B45379">
        <w:rPr>
          <w:rFonts w:ascii="Arial" w:hAnsi="Arial" w:cs="Arial"/>
          <w:b/>
          <w:color w:val="000000" w:themeColor="text1"/>
          <w:sz w:val="24"/>
          <w:szCs w:val="24"/>
        </w:rPr>
        <w:t>exto</w:t>
      </w:r>
      <w:r w:rsidR="006A7703" w:rsidRPr="00B45379">
        <w:rPr>
          <w:rFonts w:ascii="Arial" w:hAnsi="Arial" w:cs="Arial"/>
          <w:color w:val="000000" w:themeColor="text1"/>
          <w:sz w:val="24"/>
          <w:szCs w:val="24"/>
        </w:rPr>
        <w:t xml:space="preserve"> – O valor dos pagamentos eventualmente efetuados com atraso, desde que não decorra de fato ou ato imputável à CONTRATADA, sofrerá a incidência de juros e correção monetária, de acordo com a variação da Taxa Selic aplicável à mora da Administração Pública, </w:t>
      </w:r>
      <w:proofErr w:type="gramStart"/>
      <w:r w:rsidR="006A7703" w:rsidRPr="00B45379">
        <w:rPr>
          <w:rFonts w:ascii="Arial" w:hAnsi="Arial" w:cs="Arial"/>
          <w:color w:val="000000" w:themeColor="text1"/>
          <w:sz w:val="24"/>
          <w:szCs w:val="24"/>
        </w:rPr>
        <w:t>pro rata</w:t>
      </w:r>
      <w:proofErr w:type="gramEnd"/>
      <w:r w:rsidR="006A7703" w:rsidRPr="00B45379">
        <w:rPr>
          <w:rFonts w:ascii="Arial" w:hAnsi="Arial" w:cs="Arial"/>
          <w:color w:val="000000" w:themeColor="text1"/>
          <w:sz w:val="24"/>
          <w:szCs w:val="24"/>
        </w:rPr>
        <w:t xml:space="preserve"> die entre o 31º (trigésimo primeiro) dia da data do protoc</w:t>
      </w:r>
      <w:r w:rsidR="00EF13C3" w:rsidRPr="00B45379">
        <w:rPr>
          <w:rFonts w:ascii="Arial" w:hAnsi="Arial" w:cs="Arial"/>
          <w:color w:val="000000" w:themeColor="text1"/>
          <w:sz w:val="24"/>
          <w:szCs w:val="24"/>
        </w:rPr>
        <w:t xml:space="preserve">olo do documento de cobrança </w:t>
      </w:r>
      <w:r w:rsidR="008613F1" w:rsidRPr="00B45379">
        <w:rPr>
          <w:rFonts w:ascii="Arial" w:hAnsi="Arial" w:cs="Arial"/>
          <w:color w:val="000000" w:themeColor="text1"/>
          <w:sz w:val="24"/>
          <w:szCs w:val="24"/>
        </w:rPr>
        <w:t xml:space="preserve">na </w:t>
      </w:r>
      <w:r w:rsidR="001167CA" w:rsidRPr="00B45379">
        <w:rPr>
          <w:rFonts w:ascii="Arial" w:hAnsi="Arial" w:cs="Arial"/>
          <w:color w:val="000000" w:themeColor="text1"/>
          <w:sz w:val="24"/>
          <w:szCs w:val="24"/>
        </w:rPr>
        <w:t>Secretaria Municipal de Conservação</w:t>
      </w:r>
      <w:r w:rsidR="003B36CC">
        <w:rPr>
          <w:rFonts w:ascii="Arial" w:hAnsi="Arial" w:cs="Arial"/>
          <w:color w:val="000000" w:themeColor="text1"/>
          <w:sz w:val="24"/>
          <w:szCs w:val="24"/>
        </w:rPr>
        <w:t xml:space="preserve"> e Serviços Públicos</w:t>
      </w:r>
      <w:r w:rsidR="001167CA" w:rsidRPr="00B45379">
        <w:rPr>
          <w:rFonts w:ascii="Arial" w:hAnsi="Arial" w:cs="Arial"/>
          <w:color w:val="000000" w:themeColor="text1"/>
          <w:sz w:val="24"/>
          <w:szCs w:val="24"/>
        </w:rPr>
        <w:t xml:space="preserve"> – SECONSERVA</w:t>
      </w:r>
      <w:r w:rsidR="006A7703" w:rsidRPr="00B45379">
        <w:rPr>
          <w:rFonts w:ascii="Arial" w:hAnsi="Arial" w:cs="Arial"/>
          <w:color w:val="000000" w:themeColor="text1"/>
          <w:sz w:val="24"/>
          <w:szCs w:val="24"/>
        </w:rPr>
        <w:t xml:space="preserve"> e a data do efetivo pagamento, limitados a 12% ao ano.</w:t>
      </w:r>
    </w:p>
    <w:p w14:paraId="587B3D3D" w14:textId="77777777" w:rsidR="006A7703" w:rsidRPr="00B45379" w:rsidRDefault="00EF13C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 xml:space="preserve"> </w:t>
      </w:r>
    </w:p>
    <w:p w14:paraId="0AE9359D" w14:textId="62983C94" w:rsidR="006A7703"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 xml:space="preserve">Parágrafo </w:t>
      </w:r>
      <w:r w:rsidR="002916C2" w:rsidRPr="00B45379">
        <w:rPr>
          <w:rFonts w:ascii="Arial" w:hAnsi="Arial" w:cs="Arial"/>
          <w:b/>
          <w:color w:val="000000" w:themeColor="text1"/>
          <w:sz w:val="24"/>
          <w:szCs w:val="24"/>
        </w:rPr>
        <w:t>Sétimo</w:t>
      </w:r>
      <w:r w:rsidRPr="00B45379">
        <w:rPr>
          <w:rFonts w:ascii="Arial" w:hAnsi="Arial" w:cs="Arial"/>
          <w:color w:val="000000" w:themeColor="text1"/>
          <w:sz w:val="24"/>
          <w:szCs w:val="24"/>
        </w:rPr>
        <w:t xml:space="preserve"> – O pagamento será efetuado à CONTRATADA por meio de crédito em conta corrente aberta </w:t>
      </w:r>
      <w:r w:rsidR="008613F1" w:rsidRPr="00B45379">
        <w:rPr>
          <w:rFonts w:ascii="Arial" w:hAnsi="Arial" w:cs="Arial"/>
          <w:color w:val="000000" w:themeColor="text1"/>
          <w:sz w:val="24"/>
          <w:szCs w:val="24"/>
        </w:rPr>
        <w:t>no Banco Santander (Brasil) S/A</w:t>
      </w:r>
      <w:r w:rsidRPr="00B45379">
        <w:rPr>
          <w:rFonts w:ascii="Arial" w:hAnsi="Arial" w:cs="Arial"/>
          <w:color w:val="000000" w:themeColor="text1"/>
          <w:sz w:val="24"/>
          <w:szCs w:val="24"/>
        </w:rPr>
        <w:t>,</w:t>
      </w:r>
      <w:r w:rsidR="008613F1" w:rsidRPr="00B45379">
        <w:rPr>
          <w:rFonts w:ascii="Arial" w:hAnsi="Arial" w:cs="Arial"/>
          <w:color w:val="000000" w:themeColor="text1"/>
          <w:sz w:val="24"/>
          <w:szCs w:val="24"/>
        </w:rPr>
        <w:t xml:space="preserve"> ou em outro Banco que venha substituí-lo, nos conformes legais,</w:t>
      </w:r>
      <w:r w:rsidRPr="00B45379">
        <w:rPr>
          <w:rFonts w:ascii="Arial" w:hAnsi="Arial" w:cs="Arial"/>
          <w:color w:val="000000" w:themeColor="text1"/>
          <w:sz w:val="24"/>
          <w:szCs w:val="24"/>
        </w:rPr>
        <w:t xml:space="preserve"> a qual deverá ser cadastrada junto à Coordenação do Tesouro Municipal.</w:t>
      </w:r>
    </w:p>
    <w:p w14:paraId="2FBA8374" w14:textId="77777777" w:rsidR="00A82729" w:rsidRPr="00B45379" w:rsidRDefault="00A82729"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151D48E" w14:textId="5661A504" w:rsidR="00923114" w:rsidRPr="00B45379" w:rsidRDefault="00923114"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 xml:space="preserve">Parágrafo </w:t>
      </w:r>
      <w:r w:rsidR="002916C2" w:rsidRPr="00B45379">
        <w:rPr>
          <w:rFonts w:ascii="Arial" w:hAnsi="Arial" w:cs="Arial"/>
          <w:b/>
          <w:color w:val="000000" w:themeColor="text1"/>
          <w:sz w:val="24"/>
          <w:szCs w:val="24"/>
        </w:rPr>
        <w:t>Oitavo</w:t>
      </w:r>
      <w:r w:rsidRPr="00B45379">
        <w:rPr>
          <w:rFonts w:ascii="Arial" w:hAnsi="Arial" w:cs="Arial"/>
          <w:b/>
          <w:color w:val="000000" w:themeColor="text1"/>
          <w:sz w:val="24"/>
          <w:szCs w:val="24"/>
        </w:rPr>
        <w:t xml:space="preserve"> –</w:t>
      </w:r>
      <w:r w:rsidRPr="00B45379">
        <w:rPr>
          <w:rFonts w:ascii="Arial" w:hAnsi="Arial" w:cs="Arial"/>
          <w:color w:val="000000" w:themeColor="text1"/>
          <w:sz w:val="24"/>
          <w:szCs w:val="24"/>
        </w:rPr>
        <w:t xml:space="preserve"> Será retida a título de garantia</w:t>
      </w:r>
      <w:r w:rsidR="00E72B07" w:rsidRPr="00B45379">
        <w:rPr>
          <w:rFonts w:ascii="Arial" w:hAnsi="Arial" w:cs="Arial"/>
          <w:color w:val="000000" w:themeColor="text1"/>
          <w:sz w:val="24"/>
          <w:szCs w:val="24"/>
        </w:rPr>
        <w:t xml:space="preserve"> complementar</w:t>
      </w:r>
      <w:r w:rsidRPr="00B45379">
        <w:rPr>
          <w:rFonts w:ascii="Arial" w:hAnsi="Arial" w:cs="Arial"/>
          <w:color w:val="000000" w:themeColor="text1"/>
          <w:sz w:val="24"/>
          <w:szCs w:val="24"/>
        </w:rPr>
        <w:t xml:space="preserve"> da perfeita execução e funcionamento d</w:t>
      </w:r>
      <w:r w:rsidR="002916C2" w:rsidRPr="00B45379">
        <w:rPr>
          <w:rFonts w:ascii="Arial" w:hAnsi="Arial" w:cs="Arial"/>
          <w:color w:val="000000" w:themeColor="text1"/>
          <w:sz w:val="24"/>
          <w:szCs w:val="24"/>
        </w:rPr>
        <w:t>os serviços</w:t>
      </w:r>
      <w:r w:rsidRPr="00B45379">
        <w:rPr>
          <w:rFonts w:ascii="Arial" w:hAnsi="Arial" w:cs="Arial"/>
          <w:color w:val="000000" w:themeColor="text1"/>
          <w:sz w:val="24"/>
          <w:szCs w:val="24"/>
        </w:rPr>
        <w:t>, de preferência a conta da fatura final, parcela igual a 10% do valor do Contrato ou da Nota de Empenho, não devendo, consequentemente, a última fatura ser inferior a esta última percentagem, conforme dispõe o art. 463 do RGCAF.</w:t>
      </w:r>
    </w:p>
    <w:p w14:paraId="5B541623" w14:textId="77777777" w:rsidR="00923114" w:rsidRPr="00B45379" w:rsidRDefault="00923114"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3E232A7" w14:textId="5B7B659B" w:rsidR="006A7703" w:rsidRPr="0017352C" w:rsidRDefault="00923114"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 xml:space="preserve">Parágrafo </w:t>
      </w:r>
      <w:r w:rsidR="00ED4A6D" w:rsidRPr="00B45379">
        <w:rPr>
          <w:rFonts w:ascii="Arial" w:hAnsi="Arial" w:cs="Arial"/>
          <w:b/>
          <w:color w:val="000000" w:themeColor="text1"/>
          <w:sz w:val="24"/>
          <w:szCs w:val="24"/>
        </w:rPr>
        <w:t>Nono</w:t>
      </w:r>
      <w:r w:rsidRPr="00B45379">
        <w:rPr>
          <w:rFonts w:ascii="Arial" w:hAnsi="Arial" w:cs="Arial"/>
          <w:b/>
          <w:color w:val="000000" w:themeColor="text1"/>
          <w:sz w:val="24"/>
          <w:szCs w:val="24"/>
        </w:rPr>
        <w:t xml:space="preserve"> –</w:t>
      </w:r>
      <w:r w:rsidRPr="00B45379">
        <w:rPr>
          <w:rFonts w:ascii="Arial" w:hAnsi="Arial" w:cs="Arial"/>
          <w:color w:val="000000" w:themeColor="text1"/>
          <w:sz w:val="24"/>
          <w:szCs w:val="24"/>
        </w:rPr>
        <w:t xml:space="preserve"> A garantia suplementar, constituída pelas retenções sobre as faturas, será liberada logo após </w:t>
      </w:r>
      <w:r w:rsidR="00541CA2" w:rsidRPr="00B45379">
        <w:rPr>
          <w:rFonts w:ascii="Arial" w:hAnsi="Arial" w:cs="Arial"/>
          <w:color w:val="000000" w:themeColor="text1"/>
          <w:sz w:val="24"/>
          <w:szCs w:val="24"/>
        </w:rPr>
        <w:t>a</w:t>
      </w:r>
      <w:r w:rsidRPr="00B45379">
        <w:rPr>
          <w:rFonts w:ascii="Arial" w:hAnsi="Arial" w:cs="Arial"/>
          <w:color w:val="000000" w:themeColor="text1"/>
          <w:sz w:val="24"/>
          <w:szCs w:val="24"/>
        </w:rPr>
        <w:t xml:space="preserve"> prestação definitiva dos serviços, quando for o caso.</w:t>
      </w:r>
    </w:p>
    <w:p w14:paraId="1CEDA810" w14:textId="77777777" w:rsidR="00836C76" w:rsidRPr="0017352C" w:rsidRDefault="00836C76"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016355E"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CLÁUSULA QUINTA – REAJUSTE</w:t>
      </w:r>
    </w:p>
    <w:p w14:paraId="5F0A1869" w14:textId="77777777" w:rsidR="00EF13C3" w:rsidRPr="0017352C" w:rsidRDefault="00EF13C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21575601" w14:textId="2C9AFAD4" w:rsidR="006A7703" w:rsidRPr="0017352C" w:rsidRDefault="006A7703" w:rsidP="006A4510">
      <w:pPr>
        <w:tabs>
          <w:tab w:val="right" w:pos="-142"/>
          <w:tab w:val="left" w:pos="851"/>
          <w:tab w:val="left" w:pos="7938"/>
        </w:tabs>
        <w:spacing w:after="5" w:line="271" w:lineRule="auto"/>
        <w:ind w:right="-1"/>
        <w:jc w:val="both"/>
        <w:rPr>
          <w:rFonts w:ascii="Arial" w:hAnsi="Arial" w:cs="Arial"/>
          <w:color w:val="FF0000"/>
          <w:sz w:val="24"/>
          <w:szCs w:val="24"/>
        </w:rPr>
      </w:pPr>
      <w:r w:rsidRPr="0017352C">
        <w:rPr>
          <w:rFonts w:ascii="Arial" w:hAnsi="Arial" w:cs="Arial"/>
          <w:color w:val="000000" w:themeColor="text1"/>
          <w:sz w:val="24"/>
          <w:szCs w:val="24"/>
        </w:rPr>
        <w:t>Somente ocorrerá reajustamento do Contrato decorrido o prazo de</w:t>
      </w:r>
      <w:r w:rsidR="000D4693" w:rsidRPr="0017352C">
        <w:rPr>
          <w:rFonts w:ascii="Arial" w:hAnsi="Arial" w:cs="Arial"/>
          <w:color w:val="000000" w:themeColor="text1"/>
          <w:sz w:val="24"/>
          <w:szCs w:val="24"/>
        </w:rPr>
        <w:t xml:space="preserve"> </w:t>
      </w:r>
      <w:r w:rsidR="0014344A" w:rsidRPr="0017352C">
        <w:rPr>
          <w:rFonts w:ascii="Arial" w:hAnsi="Arial" w:cs="Arial"/>
          <w:color w:val="000000" w:themeColor="text1"/>
          <w:sz w:val="24"/>
          <w:szCs w:val="24"/>
        </w:rPr>
        <w:t xml:space="preserve">24 </w:t>
      </w:r>
      <w:r w:rsidR="004D4446" w:rsidRPr="0017352C">
        <w:rPr>
          <w:rFonts w:ascii="Arial" w:hAnsi="Arial" w:cs="Arial"/>
          <w:color w:val="000000" w:themeColor="text1"/>
          <w:sz w:val="24"/>
          <w:szCs w:val="24"/>
        </w:rPr>
        <w:t>(</w:t>
      </w:r>
      <w:r w:rsidR="0014344A" w:rsidRPr="0017352C">
        <w:rPr>
          <w:rFonts w:ascii="Arial" w:hAnsi="Arial" w:cs="Arial"/>
          <w:color w:val="000000" w:themeColor="text1"/>
          <w:sz w:val="24"/>
          <w:szCs w:val="24"/>
        </w:rPr>
        <w:t>vinte e quatro</w:t>
      </w:r>
      <w:r w:rsidR="004D4446" w:rsidRPr="0017352C">
        <w:rPr>
          <w:rFonts w:ascii="Arial" w:hAnsi="Arial" w:cs="Arial"/>
          <w:color w:val="000000" w:themeColor="text1"/>
          <w:sz w:val="24"/>
          <w:szCs w:val="24"/>
        </w:rPr>
        <w:t xml:space="preserve">) meses </w:t>
      </w:r>
      <w:r w:rsidRPr="0017352C">
        <w:rPr>
          <w:rFonts w:ascii="Arial" w:hAnsi="Arial" w:cs="Arial"/>
          <w:color w:val="000000" w:themeColor="text1"/>
          <w:sz w:val="24"/>
          <w:szCs w:val="24"/>
        </w:rPr>
        <w:t>contados da data do orçamento estimado</w:t>
      </w:r>
      <w:r w:rsidR="00ED4A6D" w:rsidRPr="00ED4A6D">
        <w:t xml:space="preserve"> </w:t>
      </w:r>
      <w:r w:rsidR="00F975CC" w:rsidRPr="0033043C">
        <w:rPr>
          <w:rFonts w:ascii="Arial" w:hAnsi="Arial" w:cs="Arial"/>
          <w:color w:val="000000" w:themeColor="text1"/>
          <w:sz w:val="24"/>
          <w:szCs w:val="24"/>
        </w:rPr>
        <w:t>em</w:t>
      </w:r>
      <w:r w:rsidR="00F975CC" w:rsidRPr="0033043C">
        <w:t xml:space="preserve"> </w:t>
      </w:r>
      <w:r w:rsidR="002E25FA">
        <w:rPr>
          <w:rFonts w:ascii="Arial" w:hAnsi="Arial" w:cs="Arial"/>
          <w:color w:val="000000" w:themeColor="text1"/>
          <w:sz w:val="24"/>
          <w:szCs w:val="24"/>
        </w:rPr>
        <w:t>0</w:t>
      </w:r>
      <w:r w:rsidR="000D4269">
        <w:rPr>
          <w:rFonts w:ascii="Arial" w:hAnsi="Arial" w:cs="Arial"/>
          <w:color w:val="000000" w:themeColor="text1"/>
          <w:sz w:val="24"/>
          <w:szCs w:val="24"/>
        </w:rPr>
        <w:t>3</w:t>
      </w:r>
      <w:r w:rsidR="002E25FA">
        <w:rPr>
          <w:rFonts w:ascii="Arial" w:hAnsi="Arial" w:cs="Arial"/>
          <w:color w:val="000000" w:themeColor="text1"/>
          <w:sz w:val="24"/>
          <w:szCs w:val="24"/>
        </w:rPr>
        <w:t>/2026</w:t>
      </w:r>
      <w:r w:rsidR="007D4154" w:rsidRPr="00E07F0E">
        <w:rPr>
          <w:rFonts w:ascii="Arial" w:hAnsi="Arial" w:cs="Arial"/>
          <w:color w:val="000000" w:themeColor="text1"/>
          <w:sz w:val="24"/>
          <w:szCs w:val="24"/>
        </w:rPr>
        <w:t>,</w:t>
      </w:r>
      <w:r w:rsidR="007D4154">
        <w:rPr>
          <w:rFonts w:ascii="Arial" w:hAnsi="Arial" w:cs="Arial"/>
          <w:color w:val="000000" w:themeColor="text1"/>
          <w:sz w:val="24"/>
          <w:szCs w:val="24"/>
        </w:rPr>
        <w:t xml:space="preserve"> </w:t>
      </w:r>
      <w:r w:rsidRPr="0017352C">
        <w:rPr>
          <w:rFonts w:ascii="Arial" w:hAnsi="Arial" w:cs="Arial"/>
          <w:color w:val="000000" w:themeColor="text1"/>
          <w:sz w:val="24"/>
          <w:szCs w:val="24"/>
        </w:rPr>
        <w:t>observada a Lei Federal nº 10.192, de 14 de fevereiro de 2001.</w:t>
      </w:r>
      <w:r w:rsidR="004E7B58">
        <w:rPr>
          <w:rFonts w:ascii="Arial" w:hAnsi="Arial" w:cs="Arial"/>
          <w:color w:val="000000" w:themeColor="text1"/>
          <w:sz w:val="24"/>
          <w:szCs w:val="24"/>
        </w:rPr>
        <w:t xml:space="preserve"> </w:t>
      </w:r>
    </w:p>
    <w:p w14:paraId="2E8B2062"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A66160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Primeiro</w:t>
      </w:r>
      <w:r w:rsidRPr="0017352C">
        <w:rPr>
          <w:rFonts w:ascii="Arial" w:hAnsi="Arial" w:cs="Arial"/>
          <w:color w:val="000000" w:themeColor="text1"/>
          <w:sz w:val="24"/>
          <w:szCs w:val="24"/>
        </w:rPr>
        <w:t xml:space="preserve"> – Os preços serão reajustados de acordo com a variação do Índice de Preços ao Consumidor Amplo Especial – IPCA–E do Instituto Brasileiro de Geografia e Estatística – IBGE, calculado por meio da seguinte fórmula:</w:t>
      </w:r>
    </w:p>
    <w:p w14:paraId="29682738" w14:textId="77777777" w:rsidR="00EF13C3" w:rsidRPr="0017352C" w:rsidRDefault="00EF13C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BB561EB"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R = </w:t>
      </w:r>
      <w:proofErr w:type="spellStart"/>
      <w:r w:rsidRPr="0017352C">
        <w:rPr>
          <w:rFonts w:ascii="Arial" w:hAnsi="Arial" w:cs="Arial"/>
          <w:color w:val="000000" w:themeColor="text1"/>
          <w:sz w:val="24"/>
          <w:szCs w:val="24"/>
        </w:rPr>
        <w:t>Po</w:t>
      </w:r>
      <w:proofErr w:type="spellEnd"/>
      <w:r w:rsidRPr="0017352C">
        <w:rPr>
          <w:rFonts w:ascii="Arial" w:hAnsi="Arial" w:cs="Arial"/>
          <w:color w:val="000000" w:themeColor="text1"/>
          <w:sz w:val="24"/>
          <w:szCs w:val="24"/>
        </w:rPr>
        <w:t xml:space="preserve"> [(I–</w:t>
      </w:r>
      <w:proofErr w:type="spellStart"/>
      <w:r w:rsidRPr="0017352C">
        <w:rPr>
          <w:rFonts w:ascii="Arial" w:hAnsi="Arial" w:cs="Arial"/>
          <w:color w:val="000000" w:themeColor="text1"/>
          <w:sz w:val="24"/>
          <w:szCs w:val="24"/>
        </w:rPr>
        <w:t>Io</w:t>
      </w:r>
      <w:proofErr w:type="spellEnd"/>
      <w:proofErr w:type="gramStart"/>
      <w:r w:rsidRPr="0017352C">
        <w:rPr>
          <w:rFonts w:ascii="Arial" w:hAnsi="Arial" w:cs="Arial"/>
          <w:color w:val="000000" w:themeColor="text1"/>
          <w:sz w:val="24"/>
          <w:szCs w:val="24"/>
        </w:rPr>
        <w:t>)</w:t>
      </w:r>
      <w:proofErr w:type="gramEnd"/>
      <w:r w:rsidRPr="0017352C">
        <w:rPr>
          <w:rFonts w:ascii="Arial" w:hAnsi="Arial" w:cs="Arial"/>
          <w:color w:val="000000" w:themeColor="text1"/>
          <w:sz w:val="24"/>
          <w:szCs w:val="24"/>
        </w:rPr>
        <w:t>/</w:t>
      </w:r>
      <w:proofErr w:type="spellStart"/>
      <w:r w:rsidRPr="0017352C">
        <w:rPr>
          <w:rFonts w:ascii="Arial" w:hAnsi="Arial" w:cs="Arial"/>
          <w:color w:val="000000" w:themeColor="text1"/>
          <w:sz w:val="24"/>
          <w:szCs w:val="24"/>
        </w:rPr>
        <w:t>Io</w:t>
      </w:r>
      <w:proofErr w:type="spellEnd"/>
      <w:r w:rsidRPr="0017352C">
        <w:rPr>
          <w:rFonts w:ascii="Arial" w:hAnsi="Arial" w:cs="Arial"/>
          <w:color w:val="000000" w:themeColor="text1"/>
          <w:sz w:val="24"/>
          <w:szCs w:val="24"/>
        </w:rPr>
        <w:t>]</w:t>
      </w:r>
    </w:p>
    <w:p w14:paraId="187A2E4B" w14:textId="77777777" w:rsidR="00EF13C3" w:rsidRPr="0017352C" w:rsidRDefault="00EF13C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24EB662"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Onde:</w:t>
      </w:r>
    </w:p>
    <w:p w14:paraId="40B79DDA" w14:textId="77777777" w:rsidR="00EE178F" w:rsidRPr="0017352C" w:rsidRDefault="00EE178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F2F7C46" w14:textId="77777777" w:rsidR="00EE178F"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R = valor do reajuste;</w:t>
      </w:r>
    </w:p>
    <w:p w14:paraId="3BBF7F98" w14:textId="77777777" w:rsidR="00EE178F"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I = índice IPCA–E mensal relativo ao mês anterior</w:t>
      </w:r>
      <w:r w:rsidR="00861090" w:rsidRPr="00B45379">
        <w:rPr>
          <w:rFonts w:ascii="Arial" w:hAnsi="Arial" w:cs="Arial"/>
          <w:color w:val="000000" w:themeColor="text1"/>
          <w:sz w:val="24"/>
          <w:szCs w:val="24"/>
        </w:rPr>
        <w:t xml:space="preserve"> ao de aniversário do Contrato;</w:t>
      </w:r>
    </w:p>
    <w:p w14:paraId="3C8EAEDB" w14:textId="4B27FAEA" w:rsidR="00EE178F" w:rsidRPr="00B45379"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spellStart"/>
      <w:r w:rsidRPr="00B45379">
        <w:rPr>
          <w:rFonts w:ascii="Arial" w:hAnsi="Arial" w:cs="Arial"/>
          <w:color w:val="000000" w:themeColor="text1"/>
          <w:sz w:val="24"/>
          <w:szCs w:val="24"/>
        </w:rPr>
        <w:t>Io</w:t>
      </w:r>
      <w:proofErr w:type="spellEnd"/>
      <w:r w:rsidRPr="00B45379">
        <w:rPr>
          <w:rFonts w:ascii="Arial" w:hAnsi="Arial" w:cs="Arial"/>
          <w:color w:val="000000" w:themeColor="text1"/>
          <w:sz w:val="24"/>
          <w:szCs w:val="24"/>
        </w:rPr>
        <w:t xml:space="preserve"> = índice do IPCA–E mensal relativo ao mês </w:t>
      </w:r>
      <w:r w:rsidR="00ED4A6D" w:rsidRPr="00B45379">
        <w:rPr>
          <w:rFonts w:ascii="Arial" w:hAnsi="Arial" w:cs="Arial"/>
          <w:color w:val="000000" w:themeColor="text1"/>
          <w:sz w:val="24"/>
          <w:szCs w:val="24"/>
        </w:rPr>
        <w:t>do orçamento estimado;</w:t>
      </w:r>
    </w:p>
    <w:p w14:paraId="48D6C9B8" w14:textId="77777777" w:rsidR="006A7703" w:rsidRPr="0017352C" w:rsidRDefault="00EE178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spellStart"/>
      <w:r w:rsidRPr="00B45379">
        <w:rPr>
          <w:rFonts w:ascii="Arial" w:hAnsi="Arial" w:cs="Arial"/>
          <w:color w:val="000000" w:themeColor="text1"/>
          <w:sz w:val="24"/>
          <w:szCs w:val="24"/>
        </w:rPr>
        <w:t>Po</w:t>
      </w:r>
      <w:proofErr w:type="spellEnd"/>
      <w:r w:rsidR="006A7703" w:rsidRPr="00B45379">
        <w:rPr>
          <w:rFonts w:ascii="Arial" w:hAnsi="Arial" w:cs="Arial"/>
          <w:color w:val="000000" w:themeColor="text1"/>
          <w:sz w:val="24"/>
          <w:szCs w:val="24"/>
        </w:rPr>
        <w:t>= preço unitário contratual, objeto do reajustamento.</w:t>
      </w:r>
    </w:p>
    <w:p w14:paraId="73058097" w14:textId="77777777" w:rsidR="006A7703" w:rsidRPr="0017352C" w:rsidRDefault="00EE178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35231E83" w14:textId="7777777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Segundo</w:t>
      </w:r>
      <w:r w:rsidRPr="0017352C">
        <w:rPr>
          <w:rFonts w:ascii="Arial" w:hAnsi="Arial" w:cs="Arial"/>
          <w:color w:val="000000" w:themeColor="text1"/>
          <w:sz w:val="24"/>
          <w:szCs w:val="24"/>
        </w:rPr>
        <w:t xml:space="preserve"> – Caso o índice previsto neste Contrato seja extinto ou de alguma forma não possa mais ser aplicado, será adotado outro índice que reflita a perda do poder aquisitivo da moeda. Neste caso, a variação do índice deverá ser calculada por meio da fórmula consignada no parágrafo anterior.</w:t>
      </w:r>
    </w:p>
    <w:p w14:paraId="43315BE4"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5AF75EBA"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CLÁUSULA SEXTA – REEQUILÍBRIO ECONÔMICO–FINANCEIRO</w:t>
      </w:r>
    </w:p>
    <w:p w14:paraId="5EF9FE94" w14:textId="77777777" w:rsidR="00EE178F" w:rsidRPr="0017352C" w:rsidRDefault="00EE178F"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455245C" w14:textId="1B5DAFF3" w:rsidR="00836C76"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Caso o CONTRATADO requeira reequilíbrio econômico–financeiro do contrato, fica o CONTRATANTE obrigado a responder em até </w:t>
      </w:r>
      <w:r w:rsidR="00E34EEC">
        <w:rPr>
          <w:rFonts w:ascii="Arial" w:hAnsi="Arial" w:cs="Arial"/>
          <w:color w:val="000000" w:themeColor="text1"/>
          <w:sz w:val="24"/>
          <w:szCs w:val="24"/>
        </w:rPr>
        <w:t>90</w:t>
      </w:r>
      <w:r w:rsidRPr="0017352C">
        <w:rPr>
          <w:rFonts w:ascii="Arial" w:hAnsi="Arial" w:cs="Arial"/>
          <w:color w:val="000000" w:themeColor="text1"/>
          <w:sz w:val="24"/>
          <w:szCs w:val="24"/>
        </w:rPr>
        <w:t xml:space="preserve"> (</w:t>
      </w:r>
      <w:r w:rsidR="00E34EEC">
        <w:rPr>
          <w:rFonts w:ascii="Arial" w:hAnsi="Arial" w:cs="Arial"/>
          <w:color w:val="000000" w:themeColor="text1"/>
          <w:sz w:val="24"/>
          <w:szCs w:val="24"/>
        </w:rPr>
        <w:t>noventa</w:t>
      </w:r>
      <w:r w:rsidRPr="0017352C">
        <w:rPr>
          <w:rFonts w:ascii="Arial" w:hAnsi="Arial" w:cs="Arial"/>
          <w:color w:val="000000" w:themeColor="text1"/>
          <w:sz w:val="24"/>
          <w:szCs w:val="24"/>
        </w:rPr>
        <w:t>) dias, da data do requerimento ou da data em que forem apresentados todos os documentos necessários à apreciação do pedido.</w:t>
      </w:r>
    </w:p>
    <w:p w14:paraId="50B88DD5"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3F5FA7D9" w14:textId="5CF089B8"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w:t>
      </w:r>
      <w:r w:rsidR="00ED4A6D">
        <w:rPr>
          <w:rFonts w:ascii="Arial" w:hAnsi="Arial" w:cs="Arial"/>
          <w:b/>
          <w:color w:val="000000" w:themeColor="text1"/>
          <w:sz w:val="24"/>
          <w:szCs w:val="24"/>
        </w:rPr>
        <w:t>SÉTIMA</w:t>
      </w:r>
      <w:r w:rsidRPr="0017352C">
        <w:rPr>
          <w:rFonts w:ascii="Arial" w:hAnsi="Arial" w:cs="Arial"/>
          <w:b/>
          <w:color w:val="000000" w:themeColor="text1"/>
          <w:sz w:val="24"/>
          <w:szCs w:val="24"/>
        </w:rPr>
        <w:t xml:space="preserve"> – FISCALIZAÇÃO</w:t>
      </w:r>
    </w:p>
    <w:p w14:paraId="40E881D7" w14:textId="77777777" w:rsidR="000F6C01" w:rsidRPr="0017352C" w:rsidRDefault="000F6C0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2E151304"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 CONTRATADA submeter–se–á a todas as medidas e procedimentos de Fiscalização. Os atos de fiscalização, inclusive inspeções e testes, executados pelo CONTRATANTE e/ou por seus prepostos, não eximem a CONTRATADA de suas obrigações no que se refere ao cumprimento das normas, especificações e projetos, nem de qualquer de suas responsabilidades legais e contratuais.</w:t>
      </w:r>
    </w:p>
    <w:p w14:paraId="79873965"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3B1D9B1"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Primeiro</w:t>
      </w:r>
      <w:r w:rsidRPr="0017352C">
        <w:rPr>
          <w:rFonts w:ascii="Arial" w:hAnsi="Arial" w:cs="Arial"/>
          <w:color w:val="000000" w:themeColor="text1"/>
          <w:sz w:val="24"/>
          <w:szCs w:val="24"/>
        </w:rPr>
        <w:t xml:space="preserve"> – A Fiscalização da execução dos serviç</w:t>
      </w:r>
      <w:r w:rsidR="00E27251" w:rsidRPr="0017352C">
        <w:rPr>
          <w:rFonts w:ascii="Arial" w:hAnsi="Arial" w:cs="Arial"/>
          <w:color w:val="000000" w:themeColor="text1"/>
          <w:sz w:val="24"/>
          <w:szCs w:val="24"/>
        </w:rPr>
        <w:t xml:space="preserve">os caberá </w:t>
      </w:r>
      <w:proofErr w:type="gramStart"/>
      <w:r w:rsidR="00E27251" w:rsidRPr="0017352C">
        <w:rPr>
          <w:rFonts w:ascii="Arial" w:hAnsi="Arial" w:cs="Arial"/>
          <w:color w:val="000000" w:themeColor="text1"/>
          <w:sz w:val="24"/>
          <w:szCs w:val="24"/>
        </w:rPr>
        <w:t>a</w:t>
      </w:r>
      <w:proofErr w:type="gramEnd"/>
      <w:r w:rsidR="00E27251" w:rsidRPr="0017352C">
        <w:rPr>
          <w:rFonts w:ascii="Arial" w:hAnsi="Arial" w:cs="Arial"/>
          <w:color w:val="000000" w:themeColor="text1"/>
          <w:sz w:val="24"/>
          <w:szCs w:val="24"/>
        </w:rPr>
        <w:t xml:space="preserve"> comissão designada por ato</w:t>
      </w:r>
      <w:r w:rsidRPr="0017352C">
        <w:rPr>
          <w:rFonts w:ascii="Arial" w:hAnsi="Arial" w:cs="Arial"/>
          <w:color w:val="000000" w:themeColor="text1"/>
          <w:sz w:val="24"/>
          <w:szCs w:val="24"/>
        </w:rPr>
        <w:t xml:space="preserve"> d</w:t>
      </w:r>
      <w:r w:rsidR="006D4BD0" w:rsidRPr="0017352C">
        <w:rPr>
          <w:rFonts w:ascii="Arial" w:hAnsi="Arial" w:cs="Arial"/>
          <w:color w:val="000000" w:themeColor="text1"/>
          <w:sz w:val="24"/>
          <w:szCs w:val="24"/>
        </w:rPr>
        <w:t>o Secretário</w:t>
      </w:r>
      <w:r w:rsidR="00E27251" w:rsidRPr="0017352C">
        <w:rPr>
          <w:rFonts w:ascii="Arial" w:hAnsi="Arial" w:cs="Arial"/>
          <w:color w:val="000000" w:themeColor="text1"/>
          <w:sz w:val="24"/>
          <w:szCs w:val="24"/>
        </w:rPr>
        <w:t xml:space="preserve"> Municipal de Conservação.</w:t>
      </w:r>
      <w:r w:rsidRPr="0017352C">
        <w:rPr>
          <w:rFonts w:ascii="Arial" w:hAnsi="Arial" w:cs="Arial"/>
          <w:color w:val="000000" w:themeColor="text1"/>
          <w:sz w:val="24"/>
          <w:szCs w:val="24"/>
        </w:rPr>
        <w:t xml:space="preserve"> Incumbe à Fiscalização a prática de todos os atos que lhe são próprios nos termos da legislação em vigor, respeitados o contraditório e a ampla defesa.</w:t>
      </w:r>
    </w:p>
    <w:p w14:paraId="68F93AD5"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C52EDE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Segundo</w:t>
      </w:r>
      <w:r w:rsidRPr="0017352C">
        <w:rPr>
          <w:rFonts w:ascii="Arial" w:hAnsi="Arial" w:cs="Arial"/>
          <w:color w:val="000000" w:themeColor="text1"/>
          <w:sz w:val="24"/>
          <w:szCs w:val="24"/>
        </w:rPr>
        <w:t xml:space="preserve"> – A CONTRATADA declara, antecipadamente, aceitar todas as decisões, métodos e processos de inspeção, verificação e controle adotados pelo CONTRATANTE, se obrigando a fornecer os dados, elementos, explicações, esclarecimentos e comunicações de que este necessitar e que forem considerados necessários ao desempenho de suas atividades.</w:t>
      </w:r>
    </w:p>
    <w:p w14:paraId="547E49D4"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66A1D22" w14:textId="6D05E765"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Terceiro</w:t>
      </w:r>
      <w:r w:rsidRPr="0017352C">
        <w:rPr>
          <w:rFonts w:ascii="Arial" w:hAnsi="Arial" w:cs="Arial"/>
          <w:color w:val="000000" w:themeColor="text1"/>
          <w:sz w:val="24"/>
          <w:szCs w:val="24"/>
        </w:rPr>
        <w:t xml:space="preserve"> – Compete à CONTRATADA fazer minucioso exame da execução dos serviços, de modo a permitir, a tempo e por escrito, apresentar à Fiscalização, para o devido esclarecimento, todas as divergências ou dúvidas porventura encontradas e que venham a impedir o bom desempenho do Contrato. O silêncio implica total aceitação das condições estabelecidas.</w:t>
      </w:r>
    </w:p>
    <w:p w14:paraId="5BFB3B35" w14:textId="77777777" w:rsidR="00975CF3" w:rsidRPr="0017352C" w:rsidRDefault="00975CF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FEC743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Quarto</w:t>
      </w:r>
      <w:r w:rsidRPr="0017352C">
        <w:rPr>
          <w:rFonts w:ascii="Arial" w:hAnsi="Arial" w:cs="Arial"/>
          <w:color w:val="000000" w:themeColor="text1"/>
          <w:sz w:val="24"/>
          <w:szCs w:val="24"/>
        </w:rPr>
        <w:t xml:space="preserve"> – A atuação fiscalizadora em nada restringirá a responsabilidade única, integral e exclusiva da CONTRATADA no que concerne aos serviços contratados, à sua execução e às consequências e implicações, próximas ou remotas, perante o CONTRATANTE, ou perante terceiros, do mesmo modo que a ocorrência de eventuais irregularidades na execução dos serviços contratados não implicará corresponsabilidade do CONTRATANTE ou de seus prepostos.</w:t>
      </w:r>
    </w:p>
    <w:p w14:paraId="3D338480" w14:textId="77777777" w:rsidR="006A7703" w:rsidRPr="0017352C" w:rsidRDefault="00EE178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7C6EFB83" w14:textId="7777777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Quinto</w:t>
      </w:r>
      <w:r w:rsidRPr="0017352C">
        <w:rPr>
          <w:rFonts w:ascii="Arial" w:hAnsi="Arial" w:cs="Arial"/>
          <w:color w:val="000000" w:themeColor="text1"/>
          <w:sz w:val="24"/>
          <w:szCs w:val="24"/>
        </w:rPr>
        <w:t xml:space="preserve"> – A CONTRATADA se obriga a permitir que o pessoal da fiscalização do CONTRATANTE acesse quaisquer de suas dependências, possibilitando o exame das instalações e também das anotações relativas aos equipamentos, pessoas e materiais, fornecendo, quando solicitados, todos os dados e elementos referentes à execução do contrato.</w:t>
      </w:r>
    </w:p>
    <w:p w14:paraId="48B3C8B3" w14:textId="77777777" w:rsidR="007413EE" w:rsidRPr="0017352C" w:rsidRDefault="007413E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4275B76" w14:textId="69B67228" w:rsidR="007413EE" w:rsidRPr="0017352C" w:rsidRDefault="007413E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w:t>
      </w:r>
      <w:r w:rsidR="00530BC4">
        <w:rPr>
          <w:rFonts w:ascii="Arial" w:hAnsi="Arial" w:cs="Arial"/>
          <w:b/>
          <w:color w:val="000000" w:themeColor="text1"/>
          <w:sz w:val="24"/>
          <w:szCs w:val="24"/>
        </w:rPr>
        <w:t>OITAVA</w:t>
      </w:r>
      <w:r w:rsidRPr="0017352C">
        <w:rPr>
          <w:rFonts w:ascii="Arial" w:hAnsi="Arial" w:cs="Arial"/>
          <w:b/>
          <w:color w:val="000000" w:themeColor="text1"/>
          <w:sz w:val="24"/>
          <w:szCs w:val="24"/>
        </w:rPr>
        <w:t xml:space="preserve"> – RESPONSABILIDADE TÉCNICA</w:t>
      </w:r>
    </w:p>
    <w:p w14:paraId="05AD24F0" w14:textId="77777777" w:rsidR="000F6C01" w:rsidRPr="0017352C" w:rsidRDefault="000F6C0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1274E5C8" w14:textId="375880E0" w:rsidR="007413EE" w:rsidRDefault="00E61F2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Os</w:t>
      </w:r>
      <w:r w:rsidR="007413EE" w:rsidRPr="0017352C">
        <w:rPr>
          <w:rFonts w:ascii="Arial" w:hAnsi="Arial" w:cs="Arial"/>
          <w:color w:val="000000" w:themeColor="text1"/>
          <w:sz w:val="24"/>
          <w:szCs w:val="24"/>
        </w:rPr>
        <w:t xml:space="preserve"> serviços objeto deste Contrato serão executados sob a direção e responsabilidade técnica do Engenheiro</w:t>
      </w:r>
      <w:r w:rsidR="007C526E" w:rsidRPr="0017352C">
        <w:rPr>
          <w:rFonts w:ascii="Arial" w:hAnsi="Arial" w:cs="Arial"/>
          <w:color w:val="000000" w:themeColor="text1"/>
          <w:sz w:val="24"/>
          <w:szCs w:val="24"/>
        </w:rPr>
        <w:t xml:space="preserve"> </w:t>
      </w:r>
      <w:r w:rsidR="007413EE" w:rsidRPr="0017352C">
        <w:rPr>
          <w:rFonts w:ascii="Arial" w:hAnsi="Arial" w:cs="Arial"/>
          <w:color w:val="000000" w:themeColor="text1"/>
          <w:sz w:val="24"/>
          <w:szCs w:val="24"/>
        </w:rPr>
        <w:t>(a)</w:t>
      </w:r>
      <w:r w:rsidR="007C526E" w:rsidRPr="0017352C">
        <w:rPr>
          <w:rFonts w:ascii="Arial" w:hAnsi="Arial" w:cs="Arial"/>
          <w:color w:val="000000" w:themeColor="text1"/>
          <w:sz w:val="24"/>
          <w:szCs w:val="24"/>
        </w:rPr>
        <w:t xml:space="preserve"> _______________ </w:t>
      </w:r>
      <w:r w:rsidR="007413EE" w:rsidRPr="0017352C">
        <w:rPr>
          <w:rFonts w:ascii="Arial" w:hAnsi="Arial" w:cs="Arial"/>
          <w:color w:val="000000" w:themeColor="text1"/>
          <w:sz w:val="24"/>
          <w:szCs w:val="24"/>
        </w:rPr>
        <w:t>[Arquiteto</w:t>
      </w:r>
      <w:r w:rsidR="007C526E" w:rsidRPr="0017352C">
        <w:rPr>
          <w:rFonts w:ascii="Arial" w:hAnsi="Arial" w:cs="Arial"/>
          <w:color w:val="000000" w:themeColor="text1"/>
          <w:sz w:val="24"/>
          <w:szCs w:val="24"/>
        </w:rPr>
        <w:t xml:space="preserve"> </w:t>
      </w:r>
      <w:r w:rsidR="007413EE" w:rsidRPr="0017352C">
        <w:rPr>
          <w:rFonts w:ascii="Arial" w:hAnsi="Arial" w:cs="Arial"/>
          <w:color w:val="000000" w:themeColor="text1"/>
          <w:sz w:val="24"/>
          <w:szCs w:val="24"/>
        </w:rPr>
        <w:t>(a), se for o caso], que fica autorizado a representar a CONTRATADA em suas relações com o CONTRATANTE em matéria técnica.</w:t>
      </w:r>
    </w:p>
    <w:p w14:paraId="32B64FA1" w14:textId="77777777" w:rsidR="007A493B" w:rsidRPr="0017352C" w:rsidRDefault="007A493B"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99FF26A" w14:textId="6528062F" w:rsidR="007413EE" w:rsidRPr="0017352C" w:rsidRDefault="007413E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bCs/>
          <w:color w:val="000000" w:themeColor="text1"/>
          <w:sz w:val="24"/>
          <w:szCs w:val="24"/>
        </w:rPr>
        <w:t>Parágrafo Primeiro</w:t>
      </w:r>
      <w:r w:rsidRPr="0017352C">
        <w:rPr>
          <w:rFonts w:ascii="Arial" w:hAnsi="Arial" w:cs="Arial"/>
          <w:color w:val="000000" w:themeColor="text1"/>
          <w:sz w:val="24"/>
          <w:szCs w:val="24"/>
        </w:rPr>
        <w:t xml:space="preserve"> – A CONTRATADA se obriga a manter o profissional indicado nesta Cláusula como Responsável Técnico na direção d</w:t>
      </w:r>
      <w:r w:rsidR="00515CE8" w:rsidRPr="0017352C">
        <w:rPr>
          <w:rFonts w:ascii="Arial" w:hAnsi="Arial" w:cs="Arial"/>
          <w:color w:val="000000" w:themeColor="text1"/>
          <w:sz w:val="24"/>
          <w:szCs w:val="24"/>
        </w:rPr>
        <w:t>os</w:t>
      </w:r>
      <w:r w:rsidRPr="0017352C">
        <w:rPr>
          <w:rFonts w:ascii="Arial" w:hAnsi="Arial" w:cs="Arial"/>
          <w:color w:val="000000" w:themeColor="text1"/>
          <w:sz w:val="24"/>
          <w:szCs w:val="24"/>
        </w:rPr>
        <w:t xml:space="preserve"> serviços e no local da sua execução até o respectivo encerramento.</w:t>
      </w:r>
    </w:p>
    <w:p w14:paraId="78238E4B" w14:textId="77777777" w:rsidR="007413EE" w:rsidRPr="0017352C" w:rsidRDefault="007413E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716BF85" w14:textId="77777777" w:rsidR="007413EE" w:rsidRDefault="007413E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bCs/>
          <w:color w:val="000000" w:themeColor="text1"/>
          <w:sz w:val="24"/>
          <w:szCs w:val="24"/>
        </w:rPr>
        <w:t>Parágrafo Segundo</w:t>
      </w:r>
      <w:r w:rsidRPr="0017352C">
        <w:rPr>
          <w:rFonts w:ascii="Arial" w:hAnsi="Arial" w:cs="Arial"/>
          <w:color w:val="000000" w:themeColor="text1"/>
          <w:sz w:val="24"/>
          <w:szCs w:val="24"/>
        </w:rPr>
        <w:t xml:space="preserve"> – O Responsável Técnico indicado pela CONTRATADA poderá ser substituído por outro de mesma qualificação e experiência, cuja aceitação ficará a exclusivo critério do CONTRATANTE</w:t>
      </w:r>
      <w:r w:rsidRPr="0017352C">
        <w:rPr>
          <w:rFonts w:ascii="Arial" w:hAnsi="Arial" w:cs="Arial"/>
          <w:b/>
          <w:color w:val="000000" w:themeColor="text1"/>
          <w:sz w:val="24"/>
          <w:szCs w:val="24"/>
        </w:rPr>
        <w:t>.</w:t>
      </w:r>
    </w:p>
    <w:p w14:paraId="0EBE16EE" w14:textId="77777777" w:rsidR="007413EE" w:rsidRPr="0017352C" w:rsidRDefault="007413E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7B9548CC" w14:textId="3D464410" w:rsidR="007C526E"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w:t>
      </w:r>
      <w:r w:rsidR="00530BC4">
        <w:rPr>
          <w:rFonts w:ascii="Arial" w:hAnsi="Arial" w:cs="Arial"/>
          <w:b/>
          <w:color w:val="000000" w:themeColor="text1"/>
          <w:sz w:val="24"/>
          <w:szCs w:val="24"/>
        </w:rPr>
        <w:t>NONA</w:t>
      </w:r>
      <w:r w:rsidRPr="0017352C">
        <w:rPr>
          <w:rFonts w:ascii="Arial" w:hAnsi="Arial" w:cs="Arial"/>
          <w:b/>
          <w:color w:val="000000" w:themeColor="text1"/>
          <w:sz w:val="24"/>
          <w:szCs w:val="24"/>
        </w:rPr>
        <w:t xml:space="preserve"> – MEDIÇÕES</w:t>
      </w:r>
    </w:p>
    <w:p w14:paraId="16A76225" w14:textId="77777777" w:rsidR="0092054E" w:rsidRPr="0017352C" w:rsidRDefault="0092054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2916BCA3" w14:textId="2D36923B" w:rsidR="007C526E" w:rsidRPr="0017352C" w:rsidRDefault="007C526E" w:rsidP="006A4510">
      <w:pPr>
        <w:tabs>
          <w:tab w:val="right" w:pos="-142"/>
          <w:tab w:val="left" w:pos="851"/>
          <w:tab w:val="left" w:pos="7938"/>
        </w:tabs>
        <w:spacing w:after="5" w:line="271" w:lineRule="auto"/>
        <w:ind w:right="-1"/>
        <w:jc w:val="both"/>
        <w:rPr>
          <w:rFonts w:ascii="Arial" w:hAnsi="Arial" w:cs="Arial"/>
          <w:color w:val="FF0000"/>
          <w:sz w:val="24"/>
          <w:szCs w:val="24"/>
        </w:rPr>
      </w:pPr>
      <w:r w:rsidRPr="0017352C">
        <w:rPr>
          <w:rFonts w:ascii="Arial" w:hAnsi="Arial" w:cs="Arial"/>
          <w:color w:val="000000" w:themeColor="text1"/>
          <w:sz w:val="24"/>
          <w:szCs w:val="24"/>
        </w:rPr>
        <w:t>As medições</w:t>
      </w:r>
      <w:r w:rsidR="00E61F20" w:rsidRPr="0017352C">
        <w:rPr>
          <w:rFonts w:ascii="Arial" w:hAnsi="Arial" w:cs="Arial"/>
          <w:color w:val="000000" w:themeColor="text1"/>
          <w:sz w:val="24"/>
          <w:szCs w:val="24"/>
        </w:rPr>
        <w:t xml:space="preserve"> dos</w:t>
      </w:r>
      <w:r w:rsidRPr="0017352C">
        <w:rPr>
          <w:rFonts w:ascii="Arial" w:hAnsi="Arial" w:cs="Arial"/>
          <w:color w:val="000000" w:themeColor="text1"/>
          <w:sz w:val="24"/>
          <w:szCs w:val="24"/>
        </w:rPr>
        <w:t xml:space="preserve"> serviços obedecerão ao Cronograma Físico-Financeiro </w:t>
      </w:r>
      <w:r w:rsidRPr="0017352C">
        <w:rPr>
          <w:rFonts w:ascii="Arial" w:hAnsi="Arial" w:cs="Arial"/>
          <w:sz w:val="24"/>
          <w:szCs w:val="24"/>
        </w:rPr>
        <w:t xml:space="preserve">(Anexo IV), </w:t>
      </w:r>
      <w:r w:rsidRPr="0017352C">
        <w:rPr>
          <w:rFonts w:ascii="Arial" w:hAnsi="Arial" w:cs="Arial"/>
          <w:color w:val="000000" w:themeColor="text1"/>
          <w:sz w:val="24"/>
          <w:szCs w:val="24"/>
        </w:rPr>
        <w:t>que será ajustado em função de inícios e reinícios de etapas d</w:t>
      </w:r>
      <w:r w:rsidR="00530BC4">
        <w:rPr>
          <w:rFonts w:ascii="Arial" w:hAnsi="Arial" w:cs="Arial"/>
          <w:color w:val="000000" w:themeColor="text1"/>
          <w:sz w:val="24"/>
          <w:szCs w:val="24"/>
        </w:rPr>
        <w:t xml:space="preserve">o </w:t>
      </w:r>
      <w:r w:rsidRPr="0017352C">
        <w:rPr>
          <w:rFonts w:ascii="Arial" w:hAnsi="Arial" w:cs="Arial"/>
          <w:color w:val="000000" w:themeColor="text1"/>
          <w:sz w:val="24"/>
          <w:szCs w:val="24"/>
        </w:rPr>
        <w:t xml:space="preserve">serviço, em dias diferentes, no primeiro dia útil do mês. </w:t>
      </w:r>
    </w:p>
    <w:p w14:paraId="684F7CDF"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C76780A"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Parágrafo Primeiro – </w:t>
      </w:r>
      <w:r w:rsidRPr="0017352C">
        <w:rPr>
          <w:rFonts w:ascii="Arial" w:hAnsi="Arial" w:cs="Arial"/>
          <w:color w:val="000000" w:themeColor="text1"/>
          <w:sz w:val="24"/>
          <w:szCs w:val="24"/>
        </w:rPr>
        <w:t>As medições serão processadas independentemente da solicitação da CONTRATADA. A primeira medição será realizada em até 30 (trinta) dias corridos após o recebimento da ordem de início, e as subsequentes a cada período de até 30 (trinta) dias corridos, contados da data do encerramento da medição anterior. O último dia de uma medição coincidirá obrigatoriamente com o último dia útil do mês calendário da sua realização. Poderão ser realizadas medições intermediárias cujo último dia não coincida com o último dia útil do mês calendário de sua realização, a critério do CONTRATANTE.</w:t>
      </w:r>
    </w:p>
    <w:p w14:paraId="77E7E93A"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16EB4EDC"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Parágrafo Segundo – </w:t>
      </w:r>
      <w:r w:rsidRPr="0017352C">
        <w:rPr>
          <w:rFonts w:ascii="Arial" w:hAnsi="Arial" w:cs="Arial"/>
          <w:color w:val="000000" w:themeColor="text1"/>
          <w:sz w:val="24"/>
          <w:szCs w:val="24"/>
        </w:rPr>
        <w:t>O processamento das medições obedecerá à seguinte sistemática:</w:t>
      </w:r>
    </w:p>
    <w:p w14:paraId="5C3CF9E7"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2A4C04A9" w14:textId="7F2275C6"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a) </w:t>
      </w:r>
      <w:r w:rsidRPr="0017352C">
        <w:rPr>
          <w:rFonts w:ascii="Arial" w:hAnsi="Arial" w:cs="Arial"/>
          <w:color w:val="000000" w:themeColor="text1"/>
          <w:sz w:val="24"/>
          <w:szCs w:val="24"/>
        </w:rPr>
        <w:t xml:space="preserve">Todos os itens constantes da Planilha de Quantitativos e Custos Unitários </w:t>
      </w:r>
      <w:r w:rsidRPr="0017352C">
        <w:rPr>
          <w:rFonts w:ascii="Arial" w:hAnsi="Arial" w:cs="Arial"/>
          <w:sz w:val="24"/>
          <w:szCs w:val="24"/>
        </w:rPr>
        <w:t xml:space="preserve">(Anexo II), </w:t>
      </w:r>
      <w:r w:rsidRPr="0017352C">
        <w:rPr>
          <w:rFonts w:ascii="Arial" w:hAnsi="Arial" w:cs="Arial"/>
          <w:color w:val="000000" w:themeColor="text1"/>
          <w:sz w:val="24"/>
          <w:szCs w:val="24"/>
        </w:rPr>
        <w:t>originalmente ou em virtude de alterações contratuais, serão apontados em impresso próprio, assinado pela Fiscalização.</w:t>
      </w:r>
    </w:p>
    <w:p w14:paraId="415B96E5"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71B89E50" w14:textId="56A47B7E"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b) </w:t>
      </w:r>
      <w:r w:rsidRPr="0017352C">
        <w:rPr>
          <w:rFonts w:ascii="Arial" w:hAnsi="Arial" w:cs="Arial"/>
          <w:color w:val="000000" w:themeColor="text1"/>
          <w:sz w:val="24"/>
          <w:szCs w:val="24"/>
        </w:rPr>
        <w:t xml:space="preserve">O preço unitário dos itens não contemplados na Planilha de Quantitativos e Custos </w:t>
      </w:r>
      <w:r w:rsidRPr="0017352C">
        <w:rPr>
          <w:rFonts w:ascii="Arial" w:hAnsi="Arial" w:cs="Arial"/>
          <w:sz w:val="24"/>
          <w:szCs w:val="24"/>
        </w:rPr>
        <w:t xml:space="preserve">Unitários (Anexo II), </w:t>
      </w:r>
      <w:r w:rsidRPr="0017352C">
        <w:rPr>
          <w:rFonts w:ascii="Arial" w:hAnsi="Arial" w:cs="Arial"/>
          <w:color w:val="000000" w:themeColor="text1"/>
          <w:sz w:val="24"/>
          <w:szCs w:val="24"/>
        </w:rPr>
        <w:t>incluídos em virtude de alterações contratuais, observados os limites legais, será calculado de acordo com a seguinte fórmula:</w:t>
      </w:r>
    </w:p>
    <w:p w14:paraId="529E5C12"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203F05DE"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PUII = </w:t>
      </w:r>
      <w:r w:rsidRPr="0017352C">
        <w:rPr>
          <w:rFonts w:ascii="Arial" w:hAnsi="Arial" w:cs="Arial"/>
          <w:color w:val="000000" w:themeColor="text1"/>
          <w:sz w:val="24"/>
          <w:szCs w:val="24"/>
          <w:u w:val="single"/>
        </w:rPr>
        <w:t xml:space="preserve">PLO x PUEII </w:t>
      </w:r>
      <w:r w:rsidRPr="0017352C">
        <w:rPr>
          <w:rFonts w:ascii="Arial" w:hAnsi="Arial" w:cs="Arial"/>
          <w:color w:val="000000" w:themeColor="text1"/>
          <w:sz w:val="24"/>
          <w:szCs w:val="24"/>
        </w:rPr>
        <w:tab/>
      </w:r>
    </w:p>
    <w:p w14:paraId="2CD0DBA2" w14:textId="428347A8"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lastRenderedPageBreak/>
        <w:t xml:space="preserve">                  P</w:t>
      </w:r>
      <w:r w:rsidR="00FB5496">
        <w:rPr>
          <w:rFonts w:ascii="Arial" w:hAnsi="Arial" w:cs="Arial"/>
          <w:color w:val="000000" w:themeColor="text1"/>
          <w:sz w:val="24"/>
          <w:szCs w:val="24"/>
        </w:rPr>
        <w:t>E</w:t>
      </w:r>
      <w:r w:rsidRPr="0017352C">
        <w:rPr>
          <w:rFonts w:ascii="Arial" w:hAnsi="Arial" w:cs="Arial"/>
          <w:color w:val="000000" w:themeColor="text1"/>
          <w:sz w:val="24"/>
          <w:szCs w:val="24"/>
        </w:rPr>
        <w:t>O</w:t>
      </w:r>
    </w:p>
    <w:p w14:paraId="6386A25A"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Onde:</w:t>
      </w:r>
    </w:p>
    <w:p w14:paraId="3F0F41FE"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7638B4F"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PUII = Preço unitário do item incluído, referido ao mês base do orçamento;</w:t>
      </w:r>
    </w:p>
    <w:p w14:paraId="50E42DF7" w14:textId="7B2B1E87"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PEO = Preço (SCO-RIO) do serviço, referido ao mês base do orçamento;</w:t>
      </w:r>
    </w:p>
    <w:p w14:paraId="5CC43585" w14:textId="3864509E"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PLO = Preço da licitante para </w:t>
      </w:r>
      <w:r w:rsidR="00E61F20" w:rsidRPr="0017352C">
        <w:rPr>
          <w:rFonts w:ascii="Arial" w:hAnsi="Arial" w:cs="Arial"/>
          <w:color w:val="000000" w:themeColor="text1"/>
          <w:sz w:val="24"/>
          <w:szCs w:val="24"/>
        </w:rPr>
        <w:t>o serviço</w:t>
      </w:r>
      <w:r w:rsidRPr="0017352C">
        <w:rPr>
          <w:rFonts w:ascii="Arial" w:hAnsi="Arial" w:cs="Arial"/>
          <w:color w:val="000000" w:themeColor="text1"/>
          <w:sz w:val="24"/>
          <w:szCs w:val="24"/>
        </w:rPr>
        <w:t>, referido ao mês base do orçamento;</w:t>
      </w:r>
    </w:p>
    <w:p w14:paraId="1141650A" w14:textId="5954DBC7" w:rsidR="007C526E"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PUEII = Preço unitário (SCO-RIO), do item incluído, referido ao mês base do orçamento.</w:t>
      </w:r>
    </w:p>
    <w:p w14:paraId="1719A730" w14:textId="77777777" w:rsidR="007A493B" w:rsidRPr="00B72878" w:rsidRDefault="007A493B"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4CDF9B1" w14:textId="1A7B8F5F"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Parágrafo Terceiro – </w:t>
      </w:r>
      <w:r w:rsidRPr="0017352C">
        <w:rPr>
          <w:rFonts w:ascii="Arial" w:hAnsi="Arial" w:cs="Arial"/>
          <w:color w:val="000000" w:themeColor="text1"/>
          <w:sz w:val="24"/>
          <w:szCs w:val="24"/>
        </w:rPr>
        <w:t xml:space="preserve">Não serão considerados nas medições quaisquer serviços executados, mas não discriminados na Planilha de Quantitativos e Custos </w:t>
      </w:r>
      <w:r w:rsidRPr="0017352C">
        <w:rPr>
          <w:rFonts w:ascii="Arial" w:hAnsi="Arial" w:cs="Arial"/>
          <w:sz w:val="24"/>
          <w:szCs w:val="24"/>
        </w:rPr>
        <w:t xml:space="preserve">Unitários (Anexo II), </w:t>
      </w:r>
      <w:r w:rsidRPr="0017352C">
        <w:rPr>
          <w:rFonts w:ascii="Arial" w:hAnsi="Arial" w:cs="Arial"/>
          <w:color w:val="000000" w:themeColor="text1"/>
          <w:sz w:val="24"/>
          <w:szCs w:val="24"/>
        </w:rPr>
        <w:t>ou em suas eventuais alterações no curso deste Contrato.</w:t>
      </w:r>
    </w:p>
    <w:p w14:paraId="3CF0B299"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7900735E"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Parágrafo Quarto – </w:t>
      </w:r>
      <w:r w:rsidRPr="0017352C">
        <w:rPr>
          <w:rFonts w:ascii="Arial" w:hAnsi="Arial" w:cs="Arial"/>
          <w:color w:val="000000" w:themeColor="text1"/>
          <w:sz w:val="24"/>
          <w:szCs w:val="24"/>
        </w:rPr>
        <w:t xml:space="preserve">Para obtenção do valor de cada medição, será observado, quando cabível, o seguinte procedimento, respeitadas as quantidades constantes do orçamento </w:t>
      </w:r>
      <w:proofErr w:type="gramStart"/>
      <w:r w:rsidRPr="0017352C">
        <w:rPr>
          <w:rFonts w:ascii="Arial" w:hAnsi="Arial" w:cs="Arial"/>
          <w:color w:val="000000" w:themeColor="text1"/>
          <w:sz w:val="24"/>
          <w:szCs w:val="24"/>
        </w:rPr>
        <w:t>oficial eventualmente alteradas</w:t>
      </w:r>
      <w:proofErr w:type="gramEnd"/>
      <w:r w:rsidRPr="0017352C">
        <w:rPr>
          <w:rFonts w:ascii="Arial" w:hAnsi="Arial" w:cs="Arial"/>
          <w:color w:val="000000" w:themeColor="text1"/>
          <w:sz w:val="24"/>
          <w:szCs w:val="24"/>
        </w:rPr>
        <w:t xml:space="preserve"> no curso deste Contrato:</w:t>
      </w:r>
    </w:p>
    <w:p w14:paraId="2156CA8C"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19A517D5" w14:textId="2EC70188" w:rsidR="007C526E" w:rsidRPr="0092054E" w:rsidRDefault="007C526E" w:rsidP="006A4510">
      <w:pPr>
        <w:pStyle w:val="PargrafodaLista"/>
        <w:numPr>
          <w:ilvl w:val="0"/>
          <w:numId w:val="13"/>
        </w:numPr>
        <w:tabs>
          <w:tab w:val="right" w:pos="-142"/>
          <w:tab w:val="left" w:pos="284"/>
          <w:tab w:val="left" w:pos="7938"/>
        </w:tabs>
        <w:spacing w:after="5" w:line="271" w:lineRule="auto"/>
        <w:ind w:left="0" w:right="-1" w:firstLine="0"/>
        <w:jc w:val="both"/>
        <w:rPr>
          <w:rFonts w:ascii="Arial" w:hAnsi="Arial" w:cs="Arial"/>
          <w:color w:val="000000" w:themeColor="text1"/>
          <w:sz w:val="24"/>
          <w:szCs w:val="24"/>
        </w:rPr>
      </w:pPr>
      <w:proofErr w:type="gramStart"/>
      <w:r w:rsidRPr="0092054E">
        <w:rPr>
          <w:rFonts w:ascii="Arial" w:hAnsi="Arial" w:cs="Arial"/>
          <w:color w:val="000000" w:themeColor="text1"/>
          <w:sz w:val="24"/>
          <w:szCs w:val="24"/>
        </w:rPr>
        <w:t>as</w:t>
      </w:r>
      <w:proofErr w:type="gramEnd"/>
      <w:r w:rsidRPr="0092054E">
        <w:rPr>
          <w:rFonts w:ascii="Arial" w:hAnsi="Arial" w:cs="Arial"/>
          <w:color w:val="000000" w:themeColor="text1"/>
          <w:sz w:val="24"/>
          <w:szCs w:val="24"/>
        </w:rPr>
        <w:t xml:space="preserve"> quantidades medidas serão multiplicadas pelos respectivos preços unitários;</w:t>
      </w:r>
    </w:p>
    <w:p w14:paraId="2F15B812" w14:textId="77777777" w:rsidR="00E61F20" w:rsidRPr="0017352C" w:rsidRDefault="00E61F20" w:rsidP="006A4510">
      <w:pPr>
        <w:tabs>
          <w:tab w:val="right" w:pos="-142"/>
          <w:tab w:val="left" w:pos="284"/>
          <w:tab w:val="left" w:pos="7938"/>
        </w:tabs>
        <w:spacing w:after="5" w:line="271" w:lineRule="auto"/>
        <w:ind w:right="-1"/>
        <w:jc w:val="both"/>
        <w:rPr>
          <w:rFonts w:ascii="Arial" w:hAnsi="Arial" w:cs="Arial"/>
          <w:color w:val="000000" w:themeColor="text1"/>
          <w:sz w:val="24"/>
          <w:szCs w:val="24"/>
        </w:rPr>
      </w:pPr>
    </w:p>
    <w:p w14:paraId="6D8FF7FB" w14:textId="77777777" w:rsidR="007C526E" w:rsidRPr="0017352C" w:rsidRDefault="007C526E" w:rsidP="006A4510">
      <w:pPr>
        <w:tabs>
          <w:tab w:val="right" w:pos="-142"/>
          <w:tab w:val="left" w:pos="284"/>
          <w:tab w:val="left" w:pos="7938"/>
        </w:tabs>
        <w:spacing w:after="5" w:line="271" w:lineRule="auto"/>
        <w:ind w:right="-1"/>
        <w:jc w:val="both"/>
        <w:rPr>
          <w:rFonts w:ascii="Arial" w:hAnsi="Arial" w:cs="Arial"/>
          <w:color w:val="000000" w:themeColor="text1"/>
          <w:sz w:val="24"/>
          <w:szCs w:val="24"/>
        </w:rPr>
      </w:pPr>
      <w:proofErr w:type="gramStart"/>
      <w:r w:rsidRPr="0017352C">
        <w:rPr>
          <w:rFonts w:ascii="Arial" w:hAnsi="Arial" w:cs="Arial"/>
          <w:color w:val="000000" w:themeColor="text1"/>
          <w:sz w:val="24"/>
          <w:szCs w:val="24"/>
        </w:rPr>
        <w:t>b)</w:t>
      </w:r>
      <w:proofErr w:type="gramEnd"/>
      <w:r w:rsidRPr="0017352C">
        <w:rPr>
          <w:rFonts w:ascii="Arial" w:hAnsi="Arial" w:cs="Arial"/>
          <w:color w:val="000000" w:themeColor="text1"/>
          <w:sz w:val="24"/>
          <w:szCs w:val="24"/>
        </w:rPr>
        <w:tab/>
        <w:t>o valor de cada medição corresponderá ao somatório dos produtos finais obtidos nos termos da alínea anterior;</w:t>
      </w:r>
    </w:p>
    <w:p w14:paraId="3DEC2C31" w14:textId="77777777" w:rsidR="00E61F20" w:rsidRPr="0017352C" w:rsidRDefault="00E61F20" w:rsidP="006A4510">
      <w:pPr>
        <w:tabs>
          <w:tab w:val="right" w:pos="-142"/>
          <w:tab w:val="left" w:pos="284"/>
          <w:tab w:val="left" w:pos="7938"/>
        </w:tabs>
        <w:spacing w:after="5" w:line="271" w:lineRule="auto"/>
        <w:ind w:right="-1"/>
        <w:jc w:val="both"/>
        <w:rPr>
          <w:rFonts w:ascii="Arial" w:hAnsi="Arial" w:cs="Arial"/>
          <w:color w:val="000000" w:themeColor="text1"/>
          <w:sz w:val="24"/>
          <w:szCs w:val="24"/>
        </w:rPr>
      </w:pPr>
    </w:p>
    <w:p w14:paraId="47293B77" w14:textId="77777777" w:rsidR="007C526E" w:rsidRPr="0017352C" w:rsidRDefault="007C526E" w:rsidP="006A4510">
      <w:pPr>
        <w:tabs>
          <w:tab w:val="right" w:pos="-142"/>
          <w:tab w:val="left" w:pos="284"/>
          <w:tab w:val="left" w:pos="7938"/>
        </w:tabs>
        <w:spacing w:after="5" w:line="271" w:lineRule="auto"/>
        <w:ind w:right="-1"/>
        <w:jc w:val="both"/>
        <w:rPr>
          <w:rFonts w:ascii="Arial" w:hAnsi="Arial" w:cs="Arial"/>
          <w:color w:val="000000" w:themeColor="text1"/>
          <w:sz w:val="24"/>
          <w:szCs w:val="24"/>
        </w:rPr>
      </w:pPr>
      <w:proofErr w:type="gramStart"/>
      <w:r w:rsidRPr="0017352C">
        <w:rPr>
          <w:rFonts w:ascii="Arial" w:hAnsi="Arial" w:cs="Arial"/>
          <w:color w:val="000000" w:themeColor="text1"/>
          <w:sz w:val="24"/>
          <w:szCs w:val="24"/>
        </w:rPr>
        <w:t>c)</w:t>
      </w:r>
      <w:proofErr w:type="gramEnd"/>
      <w:r w:rsidRPr="0017352C">
        <w:rPr>
          <w:rFonts w:ascii="Arial" w:hAnsi="Arial" w:cs="Arial"/>
          <w:color w:val="000000" w:themeColor="text1"/>
          <w:sz w:val="24"/>
          <w:szCs w:val="24"/>
        </w:rPr>
        <w:tab/>
        <w:t>para efeito de faturamento o valor de cada medição deverá considerar o percentual de redução ou acréscimo proposto pela CONTRATADA.</w:t>
      </w:r>
    </w:p>
    <w:p w14:paraId="13DB11A2"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1277E95" w14:textId="5B64688F" w:rsidR="00836C76"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Parágrafo Quinto – </w:t>
      </w:r>
      <w:r w:rsidRPr="0017352C">
        <w:rPr>
          <w:rFonts w:ascii="Arial" w:hAnsi="Arial" w:cs="Arial"/>
          <w:color w:val="000000" w:themeColor="text1"/>
          <w:sz w:val="24"/>
          <w:szCs w:val="24"/>
        </w:rPr>
        <w:t>Na medição final ou na medição única será anexado cadastro técnico d</w:t>
      </w:r>
      <w:r w:rsidR="00515CE8" w:rsidRPr="0017352C">
        <w:rPr>
          <w:rFonts w:ascii="Arial" w:hAnsi="Arial" w:cs="Arial"/>
          <w:color w:val="000000" w:themeColor="text1"/>
          <w:sz w:val="24"/>
          <w:szCs w:val="24"/>
        </w:rPr>
        <w:t>os</w:t>
      </w:r>
      <w:r w:rsidRPr="0017352C">
        <w:rPr>
          <w:rFonts w:ascii="Arial" w:hAnsi="Arial" w:cs="Arial"/>
          <w:color w:val="000000" w:themeColor="text1"/>
          <w:sz w:val="24"/>
          <w:szCs w:val="24"/>
        </w:rPr>
        <w:t xml:space="preserve"> serviços realizados, com todas as plantas, detalhes e especificações.</w:t>
      </w:r>
    </w:p>
    <w:p w14:paraId="79D7C927"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64CE04A" w14:textId="680D276F" w:rsidR="007C526E" w:rsidRPr="0017352C" w:rsidRDefault="007C526E" w:rsidP="006A4510">
      <w:pPr>
        <w:widowControl w:val="0"/>
        <w:tabs>
          <w:tab w:val="right" w:pos="-142"/>
          <w:tab w:val="left" w:pos="851"/>
          <w:tab w:val="left" w:pos="7938"/>
        </w:tabs>
        <w:autoSpaceDE w:val="0"/>
        <w:autoSpaceDN w:val="0"/>
        <w:spacing w:after="5" w:line="271" w:lineRule="auto"/>
        <w:ind w:right="-1"/>
        <w:jc w:val="both"/>
        <w:outlineLvl w:val="0"/>
        <w:rPr>
          <w:rFonts w:ascii="Arial" w:eastAsia="Times New Roman" w:hAnsi="Arial" w:cs="Arial"/>
          <w:b/>
          <w:bCs/>
          <w:sz w:val="24"/>
          <w:szCs w:val="24"/>
          <w:lang w:val="pt-PT"/>
        </w:rPr>
      </w:pPr>
      <w:r w:rsidRPr="0017352C">
        <w:rPr>
          <w:rFonts w:ascii="Arial" w:eastAsia="Times New Roman" w:hAnsi="Arial" w:cs="Arial"/>
          <w:b/>
          <w:bCs/>
          <w:sz w:val="24"/>
          <w:szCs w:val="24"/>
          <w:lang w:val="pt-PT"/>
        </w:rPr>
        <w:t>CLÁUSULA</w:t>
      </w:r>
      <w:r w:rsidRPr="0017352C">
        <w:rPr>
          <w:rFonts w:ascii="Arial" w:eastAsia="Times New Roman" w:hAnsi="Arial" w:cs="Arial"/>
          <w:b/>
          <w:bCs/>
          <w:spacing w:val="-6"/>
          <w:sz w:val="24"/>
          <w:szCs w:val="24"/>
          <w:lang w:val="pt-PT"/>
        </w:rPr>
        <w:t xml:space="preserve"> </w:t>
      </w:r>
      <w:r w:rsidRPr="0017352C">
        <w:rPr>
          <w:rFonts w:ascii="Arial" w:eastAsia="Times New Roman" w:hAnsi="Arial" w:cs="Arial"/>
          <w:b/>
          <w:bCs/>
          <w:sz w:val="24"/>
          <w:szCs w:val="24"/>
          <w:lang w:val="pt-PT"/>
        </w:rPr>
        <w:t>DÉCIMA</w:t>
      </w:r>
      <w:r w:rsidRPr="0017352C">
        <w:rPr>
          <w:rFonts w:ascii="Arial" w:eastAsia="Times New Roman" w:hAnsi="Arial" w:cs="Arial"/>
          <w:b/>
          <w:bCs/>
          <w:spacing w:val="-2"/>
          <w:sz w:val="24"/>
          <w:szCs w:val="24"/>
          <w:lang w:val="pt-PT"/>
        </w:rPr>
        <w:t xml:space="preserve"> </w:t>
      </w:r>
      <w:r w:rsidRPr="0017352C">
        <w:rPr>
          <w:rFonts w:ascii="Arial" w:eastAsia="Times New Roman" w:hAnsi="Arial" w:cs="Arial"/>
          <w:b/>
          <w:bCs/>
          <w:sz w:val="24"/>
          <w:szCs w:val="24"/>
          <w:lang w:val="pt-PT"/>
        </w:rPr>
        <w:t>–</w:t>
      </w:r>
      <w:r w:rsidRPr="0017352C">
        <w:rPr>
          <w:rFonts w:ascii="Arial" w:eastAsia="Times New Roman" w:hAnsi="Arial" w:cs="Arial"/>
          <w:b/>
          <w:bCs/>
          <w:spacing w:val="-4"/>
          <w:sz w:val="24"/>
          <w:szCs w:val="24"/>
          <w:lang w:val="pt-PT"/>
        </w:rPr>
        <w:t xml:space="preserve"> </w:t>
      </w:r>
      <w:r w:rsidRPr="0017352C">
        <w:rPr>
          <w:rFonts w:ascii="Arial" w:eastAsia="Times New Roman" w:hAnsi="Arial" w:cs="Arial"/>
          <w:b/>
          <w:bCs/>
          <w:sz w:val="24"/>
          <w:szCs w:val="24"/>
          <w:lang w:val="pt-PT"/>
        </w:rPr>
        <w:t>ALTERAÇÃO</w:t>
      </w:r>
      <w:r w:rsidRPr="0017352C">
        <w:rPr>
          <w:rFonts w:ascii="Arial" w:eastAsia="Times New Roman" w:hAnsi="Arial" w:cs="Arial"/>
          <w:b/>
          <w:bCs/>
          <w:spacing w:val="-4"/>
          <w:sz w:val="24"/>
          <w:szCs w:val="24"/>
          <w:lang w:val="pt-PT"/>
        </w:rPr>
        <w:t xml:space="preserve"> </w:t>
      </w:r>
      <w:r w:rsidRPr="0017352C">
        <w:rPr>
          <w:rFonts w:ascii="Arial" w:eastAsia="Times New Roman" w:hAnsi="Arial" w:cs="Arial"/>
          <w:b/>
          <w:bCs/>
          <w:sz w:val="24"/>
          <w:szCs w:val="24"/>
          <w:lang w:val="pt-PT"/>
        </w:rPr>
        <w:t>DE</w:t>
      </w:r>
      <w:r w:rsidRPr="0017352C">
        <w:rPr>
          <w:rFonts w:ascii="Arial" w:eastAsia="Times New Roman" w:hAnsi="Arial" w:cs="Arial"/>
          <w:b/>
          <w:bCs/>
          <w:spacing w:val="-5"/>
          <w:sz w:val="24"/>
          <w:szCs w:val="24"/>
          <w:lang w:val="pt-PT"/>
        </w:rPr>
        <w:t xml:space="preserve"> </w:t>
      </w:r>
      <w:r w:rsidRPr="0017352C">
        <w:rPr>
          <w:rFonts w:ascii="Arial" w:eastAsia="Times New Roman" w:hAnsi="Arial" w:cs="Arial"/>
          <w:b/>
          <w:bCs/>
          <w:sz w:val="24"/>
          <w:szCs w:val="24"/>
          <w:lang w:val="pt-PT"/>
        </w:rPr>
        <w:t>QUANTITATIVOS</w:t>
      </w:r>
    </w:p>
    <w:p w14:paraId="2E45724B" w14:textId="77777777" w:rsidR="007C526E" w:rsidRPr="0017352C" w:rsidRDefault="007C526E" w:rsidP="006A4510">
      <w:pPr>
        <w:widowControl w:val="0"/>
        <w:tabs>
          <w:tab w:val="right" w:pos="-142"/>
          <w:tab w:val="left" w:pos="851"/>
          <w:tab w:val="left" w:pos="7938"/>
        </w:tabs>
        <w:autoSpaceDE w:val="0"/>
        <w:autoSpaceDN w:val="0"/>
        <w:spacing w:after="5" w:line="271" w:lineRule="auto"/>
        <w:ind w:right="-1"/>
        <w:jc w:val="both"/>
        <w:outlineLvl w:val="0"/>
        <w:rPr>
          <w:rFonts w:ascii="Arial" w:eastAsia="Times New Roman" w:hAnsi="Arial" w:cs="Arial"/>
          <w:b/>
          <w:bCs/>
          <w:sz w:val="24"/>
          <w:szCs w:val="24"/>
          <w:lang w:val="pt-PT"/>
        </w:rPr>
      </w:pPr>
    </w:p>
    <w:p w14:paraId="393E60F1" w14:textId="5BAECCED"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Na vigência do Contrato, as quantidades dos itens constantes da Planilha de Quantitativos e Custos Unitários </w:t>
      </w:r>
      <w:r w:rsidRPr="0017352C">
        <w:rPr>
          <w:rFonts w:ascii="Arial" w:hAnsi="Arial" w:cs="Arial"/>
          <w:sz w:val="24"/>
          <w:szCs w:val="24"/>
        </w:rPr>
        <w:t xml:space="preserve">(Anexo II), </w:t>
      </w:r>
      <w:r w:rsidRPr="0017352C">
        <w:rPr>
          <w:rFonts w:ascii="Arial" w:hAnsi="Arial" w:cs="Arial"/>
          <w:color w:val="000000" w:themeColor="text1"/>
          <w:sz w:val="24"/>
          <w:szCs w:val="24"/>
        </w:rPr>
        <w:t>poderão ser acrescidas em até 30% (trinta por cento), por item, da quantidade primitiva, a juízo exclusivo da Fiscalização, desde que o acréscimo não altere o valor do Contrato e nem transfigure o objeto da co</w:t>
      </w:r>
      <w:r w:rsidR="003C3F3D" w:rsidRPr="0017352C">
        <w:rPr>
          <w:rFonts w:ascii="Arial" w:hAnsi="Arial" w:cs="Arial"/>
          <w:color w:val="000000" w:themeColor="text1"/>
          <w:sz w:val="24"/>
          <w:szCs w:val="24"/>
        </w:rPr>
        <w:t xml:space="preserve">ntratação, na forma do disposto </w:t>
      </w:r>
      <w:r w:rsidRPr="0017352C">
        <w:rPr>
          <w:rFonts w:ascii="Arial" w:hAnsi="Arial" w:cs="Arial"/>
          <w:color w:val="000000" w:themeColor="text1"/>
          <w:sz w:val="24"/>
          <w:szCs w:val="24"/>
        </w:rPr>
        <w:t xml:space="preserve">nos </w:t>
      </w:r>
      <w:proofErr w:type="spellStart"/>
      <w:r w:rsidRPr="0017352C">
        <w:rPr>
          <w:rFonts w:ascii="Arial" w:hAnsi="Arial" w:cs="Arial"/>
          <w:color w:val="000000" w:themeColor="text1"/>
          <w:sz w:val="24"/>
          <w:szCs w:val="24"/>
        </w:rPr>
        <w:t>arts</w:t>
      </w:r>
      <w:proofErr w:type="spellEnd"/>
      <w:r w:rsidRPr="0017352C">
        <w:rPr>
          <w:rFonts w:ascii="Arial" w:hAnsi="Arial" w:cs="Arial"/>
          <w:color w:val="000000" w:themeColor="text1"/>
          <w:sz w:val="24"/>
          <w:szCs w:val="24"/>
        </w:rPr>
        <w:t xml:space="preserve">. </w:t>
      </w:r>
      <w:proofErr w:type="gramStart"/>
      <w:r w:rsidRPr="0017352C">
        <w:rPr>
          <w:rFonts w:ascii="Arial" w:hAnsi="Arial" w:cs="Arial"/>
          <w:color w:val="000000" w:themeColor="text1"/>
          <w:sz w:val="24"/>
          <w:szCs w:val="24"/>
        </w:rPr>
        <w:t>124, 125 e 126</w:t>
      </w:r>
      <w:proofErr w:type="gramEnd"/>
      <w:r w:rsidRPr="0017352C">
        <w:rPr>
          <w:rFonts w:ascii="Arial" w:hAnsi="Arial" w:cs="Arial"/>
          <w:color w:val="000000" w:themeColor="text1"/>
          <w:sz w:val="24"/>
          <w:szCs w:val="24"/>
        </w:rPr>
        <w:t xml:space="preserve"> da Lei Federal nº 14.133/2021, e sejam observadas as demais disposições deste Contrato. </w:t>
      </w:r>
    </w:p>
    <w:p w14:paraId="59D48E95" w14:textId="77777777" w:rsidR="000F6C01" w:rsidRPr="0017352C" w:rsidRDefault="000F6C0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5E9FB20D"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Parágrafo Primeiro – </w:t>
      </w:r>
      <w:r w:rsidRPr="0017352C">
        <w:rPr>
          <w:rFonts w:ascii="Arial" w:hAnsi="Arial" w:cs="Arial"/>
          <w:color w:val="000000" w:themeColor="text1"/>
          <w:sz w:val="24"/>
          <w:szCs w:val="24"/>
        </w:rPr>
        <w:t xml:space="preserve">Em circunstâncias especiais, </w:t>
      </w:r>
      <w:r w:rsidRPr="0017352C">
        <w:rPr>
          <w:rFonts w:ascii="Arial" w:hAnsi="Arial" w:cs="Arial"/>
          <w:b/>
          <w:color w:val="000000" w:themeColor="text1"/>
          <w:sz w:val="24"/>
          <w:szCs w:val="24"/>
          <w:u w:val="single"/>
        </w:rPr>
        <w:t>devidamente justificadas e mediante prévia autorização do CONTRATANTE</w:t>
      </w:r>
      <w:r w:rsidRPr="0017352C">
        <w:rPr>
          <w:rFonts w:ascii="Arial" w:hAnsi="Arial" w:cs="Arial"/>
          <w:color w:val="000000" w:themeColor="text1"/>
          <w:sz w:val="24"/>
          <w:szCs w:val="24"/>
        </w:rPr>
        <w:t xml:space="preserve">, as quantidades referidas no caput desta Cláusula poderão ser acrescidas em percentual superior a 30% (trinta </w:t>
      </w:r>
      <w:r w:rsidRPr="0017352C">
        <w:rPr>
          <w:rFonts w:ascii="Arial" w:hAnsi="Arial" w:cs="Arial"/>
          <w:color w:val="000000" w:themeColor="text1"/>
          <w:sz w:val="24"/>
          <w:szCs w:val="24"/>
        </w:rPr>
        <w:lastRenderedPageBreak/>
        <w:t xml:space="preserve">por cento), por item, da </w:t>
      </w:r>
      <w:proofErr w:type="gramStart"/>
      <w:r w:rsidRPr="0017352C">
        <w:rPr>
          <w:rFonts w:ascii="Arial" w:hAnsi="Arial" w:cs="Arial"/>
          <w:color w:val="000000" w:themeColor="text1"/>
          <w:sz w:val="24"/>
          <w:szCs w:val="24"/>
        </w:rPr>
        <w:t>quantidade primitiva, ou substituídos</w:t>
      </w:r>
      <w:proofErr w:type="gramEnd"/>
      <w:r w:rsidRPr="0017352C">
        <w:rPr>
          <w:rFonts w:ascii="Arial" w:hAnsi="Arial" w:cs="Arial"/>
          <w:color w:val="000000" w:themeColor="text1"/>
          <w:sz w:val="24"/>
          <w:szCs w:val="24"/>
        </w:rPr>
        <w:t>, total ou parcialmente, por outras quantidades de itens novos constantes da tabela de preços adotada neste Contrato dentro do limite de 10% (dez por cento) do valor do Contrato, desde que as substituições sejam imprescindíveis à perfeita execução da obra e os preços unitários respectivos conservem o valor da proposta de preços obtido por meio da seguinte fórmula:</w:t>
      </w:r>
    </w:p>
    <w:p w14:paraId="2F7E8A0B"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2482A25D" w14:textId="286827B9"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PUII = </w:t>
      </w:r>
      <w:r w:rsidR="003C3F3D" w:rsidRPr="0017352C">
        <w:rPr>
          <w:rFonts w:ascii="Arial" w:hAnsi="Arial" w:cs="Arial"/>
          <w:color w:val="000000" w:themeColor="text1"/>
          <w:sz w:val="24"/>
          <w:szCs w:val="24"/>
          <w:u w:val="single"/>
        </w:rPr>
        <w:t>PLO x PUEII</w:t>
      </w:r>
      <w:r w:rsidRPr="0017352C">
        <w:rPr>
          <w:rFonts w:ascii="Arial" w:hAnsi="Arial" w:cs="Arial"/>
          <w:color w:val="000000" w:themeColor="text1"/>
          <w:sz w:val="24"/>
          <w:szCs w:val="24"/>
        </w:rPr>
        <w:tab/>
      </w:r>
    </w:p>
    <w:p w14:paraId="429B7F82" w14:textId="221372F6" w:rsidR="007C526E" w:rsidRPr="0017352C" w:rsidRDefault="003C3F3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r w:rsidR="007C526E" w:rsidRPr="0017352C">
        <w:rPr>
          <w:rFonts w:ascii="Arial" w:hAnsi="Arial" w:cs="Arial"/>
          <w:color w:val="000000" w:themeColor="text1"/>
          <w:sz w:val="24"/>
          <w:szCs w:val="24"/>
        </w:rPr>
        <w:t>PO</w:t>
      </w:r>
    </w:p>
    <w:p w14:paraId="67598A95" w14:textId="77777777" w:rsidR="00FE7E79" w:rsidRPr="0017352C" w:rsidRDefault="00FE7E79"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1DA1C634"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Onde:</w:t>
      </w:r>
    </w:p>
    <w:p w14:paraId="623D6BFD" w14:textId="77777777" w:rsidR="003C3F3D" w:rsidRPr="0017352C" w:rsidRDefault="003C3F3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964C477" w14:textId="77777777" w:rsidR="003C3F3D"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PUII – Preço Unitário do Item Incluído, referido ao mês base do orçamento;</w:t>
      </w:r>
    </w:p>
    <w:p w14:paraId="59D1F739" w14:textId="30EA4409"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PO – </w:t>
      </w:r>
      <w:r w:rsidR="00FB5496" w:rsidRPr="0017352C">
        <w:rPr>
          <w:rFonts w:ascii="Arial" w:hAnsi="Arial" w:cs="Arial"/>
          <w:color w:val="000000" w:themeColor="text1"/>
          <w:sz w:val="24"/>
          <w:szCs w:val="24"/>
        </w:rPr>
        <w:t xml:space="preserve">Preço </w:t>
      </w:r>
      <w:r w:rsidR="00F1005D">
        <w:rPr>
          <w:rFonts w:ascii="Arial" w:hAnsi="Arial" w:cs="Arial"/>
          <w:color w:val="000000" w:themeColor="text1"/>
          <w:sz w:val="24"/>
          <w:szCs w:val="24"/>
        </w:rPr>
        <w:t>do serviço</w:t>
      </w:r>
      <w:r w:rsidR="00FB5496" w:rsidRPr="0017352C">
        <w:rPr>
          <w:rFonts w:ascii="Arial" w:hAnsi="Arial" w:cs="Arial"/>
          <w:color w:val="000000" w:themeColor="text1"/>
          <w:sz w:val="24"/>
          <w:szCs w:val="24"/>
        </w:rPr>
        <w:t xml:space="preserve"> </w:t>
      </w:r>
      <w:r w:rsidR="00F1005D">
        <w:rPr>
          <w:rFonts w:ascii="Arial" w:hAnsi="Arial" w:cs="Arial"/>
          <w:color w:val="000000" w:themeColor="text1"/>
          <w:sz w:val="24"/>
          <w:szCs w:val="24"/>
        </w:rPr>
        <w:t>na data do</w:t>
      </w:r>
      <w:r w:rsidR="00FB5496" w:rsidRPr="0017352C">
        <w:rPr>
          <w:rFonts w:ascii="Arial" w:hAnsi="Arial" w:cs="Arial"/>
          <w:color w:val="000000" w:themeColor="text1"/>
          <w:sz w:val="24"/>
          <w:szCs w:val="24"/>
        </w:rPr>
        <w:t xml:space="preserve"> orçamento;</w:t>
      </w:r>
    </w:p>
    <w:p w14:paraId="6706386C" w14:textId="2D26110E"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PLO – Preço da Licitante para </w:t>
      </w:r>
      <w:r w:rsidR="00E61F20" w:rsidRPr="0017352C">
        <w:rPr>
          <w:rFonts w:ascii="Arial" w:hAnsi="Arial" w:cs="Arial"/>
          <w:color w:val="000000" w:themeColor="text1"/>
          <w:sz w:val="24"/>
          <w:szCs w:val="24"/>
        </w:rPr>
        <w:t xml:space="preserve">o serviço </w:t>
      </w:r>
      <w:r w:rsidRPr="0017352C">
        <w:rPr>
          <w:rFonts w:ascii="Arial" w:hAnsi="Arial" w:cs="Arial"/>
          <w:color w:val="000000" w:themeColor="text1"/>
          <w:sz w:val="24"/>
          <w:szCs w:val="24"/>
        </w:rPr>
        <w:t>referido à data do documento;</w:t>
      </w:r>
    </w:p>
    <w:p w14:paraId="74AF6498"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PUEII – Preço Unitário (SCO-RIO) do Item Incluído, referido ao mês base do orçamento</w:t>
      </w:r>
      <w:r w:rsidR="003C3F3D" w:rsidRPr="0017352C">
        <w:rPr>
          <w:rFonts w:ascii="Arial" w:hAnsi="Arial" w:cs="Arial"/>
          <w:color w:val="000000" w:themeColor="text1"/>
          <w:sz w:val="24"/>
          <w:szCs w:val="24"/>
        </w:rPr>
        <w:t>.</w:t>
      </w:r>
    </w:p>
    <w:p w14:paraId="07B30180" w14:textId="77777777" w:rsidR="003C3F3D" w:rsidRPr="0017352C" w:rsidRDefault="003C3F3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94D3CBA"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Parágrafo Segundo – </w:t>
      </w:r>
      <w:r w:rsidRPr="0017352C">
        <w:rPr>
          <w:rFonts w:ascii="Arial" w:hAnsi="Arial" w:cs="Arial"/>
          <w:color w:val="000000" w:themeColor="text1"/>
          <w:sz w:val="24"/>
          <w:szCs w:val="24"/>
        </w:rPr>
        <w:t xml:space="preserve">Para a preservação do valor do Contrato, aos acréscimos corresponderão, sempre que </w:t>
      </w:r>
      <w:proofErr w:type="gramStart"/>
      <w:r w:rsidRPr="0017352C">
        <w:rPr>
          <w:rFonts w:ascii="Arial" w:hAnsi="Arial" w:cs="Arial"/>
          <w:color w:val="000000" w:themeColor="text1"/>
          <w:sz w:val="24"/>
          <w:szCs w:val="24"/>
        </w:rPr>
        <w:t>possível e recomendável, supressões</w:t>
      </w:r>
      <w:proofErr w:type="gramEnd"/>
      <w:r w:rsidRPr="0017352C">
        <w:rPr>
          <w:rFonts w:ascii="Arial" w:hAnsi="Arial" w:cs="Arial"/>
          <w:color w:val="000000" w:themeColor="text1"/>
          <w:sz w:val="24"/>
          <w:szCs w:val="24"/>
        </w:rPr>
        <w:t xml:space="preserve"> de outros itens, em igual proporção, desde que não haja comprometimento da obra e nem se transfigure o objeto do contrato, conforme o art. 126 da Lei Federal nº 14.133/2021.</w:t>
      </w:r>
    </w:p>
    <w:p w14:paraId="231F9260"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0D3F2872" w14:textId="5BF886BF"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Parágrafo Terceiro – </w:t>
      </w:r>
      <w:r w:rsidRPr="0017352C">
        <w:rPr>
          <w:rFonts w:ascii="Arial" w:hAnsi="Arial" w:cs="Arial"/>
          <w:color w:val="000000" w:themeColor="text1"/>
          <w:sz w:val="24"/>
          <w:szCs w:val="24"/>
        </w:rPr>
        <w:t xml:space="preserve">Itens simples ou compostos que não constem originariamente na Planilha de Quantitativos e Custos </w:t>
      </w:r>
      <w:r w:rsidRPr="0017352C">
        <w:rPr>
          <w:rFonts w:ascii="Arial" w:hAnsi="Arial" w:cs="Arial"/>
          <w:sz w:val="24"/>
          <w:szCs w:val="24"/>
        </w:rPr>
        <w:t xml:space="preserve">Unitários (Anexo </w:t>
      </w:r>
      <w:r w:rsidR="003C3F3D" w:rsidRPr="0017352C">
        <w:rPr>
          <w:rFonts w:ascii="Arial" w:hAnsi="Arial" w:cs="Arial"/>
          <w:sz w:val="24"/>
          <w:szCs w:val="24"/>
        </w:rPr>
        <w:t>II</w:t>
      </w:r>
      <w:r w:rsidRPr="0017352C">
        <w:rPr>
          <w:rFonts w:ascii="Arial" w:hAnsi="Arial" w:cs="Arial"/>
          <w:sz w:val="24"/>
          <w:szCs w:val="24"/>
        </w:rPr>
        <w:t xml:space="preserve">), </w:t>
      </w:r>
      <w:r w:rsidRPr="0017352C">
        <w:rPr>
          <w:rFonts w:ascii="Arial" w:hAnsi="Arial" w:cs="Arial"/>
          <w:color w:val="000000" w:themeColor="text1"/>
          <w:sz w:val="24"/>
          <w:szCs w:val="24"/>
        </w:rPr>
        <w:t>e que eventualmente se façam necessários, deverão ser incluídos sempre com base nos insumos, composições ou itens relacionados na tabela de preços adotada no Contrato.</w:t>
      </w:r>
    </w:p>
    <w:p w14:paraId="4AFF6066" w14:textId="77777777"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22211BB" w14:textId="55A23D4D" w:rsidR="007C526E" w:rsidRPr="001532AD" w:rsidRDefault="007C526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532AD">
        <w:rPr>
          <w:rFonts w:ascii="Arial" w:hAnsi="Arial" w:cs="Arial"/>
          <w:b/>
          <w:color w:val="000000" w:themeColor="text1"/>
          <w:sz w:val="24"/>
          <w:szCs w:val="24"/>
        </w:rPr>
        <w:t xml:space="preserve">Parágrafo Quarto – </w:t>
      </w:r>
      <w:r w:rsidRPr="001532AD">
        <w:rPr>
          <w:rFonts w:ascii="Arial" w:hAnsi="Arial" w:cs="Arial"/>
          <w:color w:val="000000" w:themeColor="text1"/>
          <w:sz w:val="24"/>
          <w:szCs w:val="24"/>
        </w:rPr>
        <w:t>Poderão ser aceitas variantes do Projeto Executivo, quando houver, para a execução d</w:t>
      </w:r>
      <w:r w:rsidR="00515CE8" w:rsidRPr="001532AD">
        <w:rPr>
          <w:rFonts w:ascii="Arial" w:hAnsi="Arial" w:cs="Arial"/>
          <w:color w:val="000000" w:themeColor="text1"/>
          <w:sz w:val="24"/>
          <w:szCs w:val="24"/>
        </w:rPr>
        <w:t>os</w:t>
      </w:r>
      <w:r w:rsidRPr="001532AD">
        <w:rPr>
          <w:rFonts w:ascii="Arial" w:hAnsi="Arial" w:cs="Arial"/>
          <w:color w:val="000000" w:themeColor="text1"/>
          <w:sz w:val="24"/>
          <w:szCs w:val="24"/>
        </w:rPr>
        <w:t xml:space="preserve"> serviços, que, depois de analisadas pela Fiscalização,</w:t>
      </w:r>
      <w:r w:rsidR="003C3F3D" w:rsidRPr="001532AD">
        <w:rPr>
          <w:rFonts w:ascii="Arial" w:hAnsi="Arial" w:cs="Arial"/>
          <w:color w:val="000000" w:themeColor="text1"/>
          <w:sz w:val="24"/>
          <w:szCs w:val="24"/>
        </w:rPr>
        <w:t xml:space="preserve"> </w:t>
      </w:r>
      <w:r w:rsidRPr="001532AD">
        <w:rPr>
          <w:rFonts w:ascii="Arial" w:hAnsi="Arial" w:cs="Arial"/>
          <w:color w:val="000000" w:themeColor="text1"/>
          <w:sz w:val="24"/>
          <w:szCs w:val="24"/>
        </w:rPr>
        <w:t>conduzam à redução do preço contratado. Esta variante será acompanhada de uma Planilha de Quantitativos e Preços Unitários que demonstre a efetiva redução do preço referencial. A aceitação das variantes implicará</w:t>
      </w:r>
      <w:r w:rsidR="000123B2" w:rsidRPr="001532AD">
        <w:rPr>
          <w:rFonts w:ascii="Arial" w:hAnsi="Arial" w:cs="Arial"/>
          <w:color w:val="000000" w:themeColor="text1"/>
          <w:sz w:val="24"/>
          <w:szCs w:val="24"/>
        </w:rPr>
        <w:t>:</w:t>
      </w:r>
      <w:r w:rsidRPr="001532AD">
        <w:rPr>
          <w:rFonts w:ascii="Arial" w:hAnsi="Arial" w:cs="Arial"/>
          <w:color w:val="000000" w:themeColor="text1"/>
          <w:sz w:val="24"/>
          <w:szCs w:val="24"/>
        </w:rPr>
        <w:t xml:space="preserve"> </w:t>
      </w:r>
    </w:p>
    <w:p w14:paraId="19F8A962" w14:textId="77777777" w:rsidR="000F6C01" w:rsidRPr="001532AD" w:rsidRDefault="000F6C0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AFCCA07" w14:textId="77777777" w:rsidR="007C526E" w:rsidRPr="001532AD" w:rsidRDefault="007C526E" w:rsidP="006A4510">
      <w:pPr>
        <w:tabs>
          <w:tab w:val="right" w:pos="-142"/>
          <w:tab w:val="left" w:pos="284"/>
          <w:tab w:val="left" w:pos="7938"/>
        </w:tabs>
        <w:spacing w:after="5" w:line="271" w:lineRule="auto"/>
        <w:ind w:right="-1"/>
        <w:jc w:val="both"/>
        <w:rPr>
          <w:rFonts w:ascii="Arial" w:hAnsi="Arial" w:cs="Arial"/>
          <w:color w:val="000000" w:themeColor="text1"/>
          <w:sz w:val="24"/>
          <w:szCs w:val="24"/>
        </w:rPr>
      </w:pPr>
      <w:proofErr w:type="gramStart"/>
      <w:r w:rsidRPr="001532AD">
        <w:rPr>
          <w:rFonts w:ascii="Arial" w:hAnsi="Arial" w:cs="Arial"/>
          <w:color w:val="000000" w:themeColor="text1"/>
          <w:sz w:val="24"/>
          <w:szCs w:val="24"/>
        </w:rPr>
        <w:t>a</w:t>
      </w:r>
      <w:proofErr w:type="gramEnd"/>
      <w:r w:rsidRPr="001532AD">
        <w:rPr>
          <w:rFonts w:ascii="Arial" w:hAnsi="Arial" w:cs="Arial"/>
          <w:color w:val="000000" w:themeColor="text1"/>
          <w:sz w:val="24"/>
          <w:szCs w:val="24"/>
        </w:rPr>
        <w:t>)</w:t>
      </w:r>
      <w:r w:rsidRPr="001532AD">
        <w:rPr>
          <w:rFonts w:ascii="Arial" w:hAnsi="Arial" w:cs="Arial"/>
          <w:color w:val="000000" w:themeColor="text1"/>
          <w:sz w:val="24"/>
          <w:szCs w:val="24"/>
        </w:rPr>
        <w:tab/>
        <w:t>a contemplação dos seus quantitativos e preços na Planilha Oficial de Quantitativos e Preços Unitários, procedendo-se às adaptações necessárias, com as substituições e modificações indispensáveis e pertinentes;</w:t>
      </w:r>
    </w:p>
    <w:p w14:paraId="5EDF3A38" w14:textId="77777777" w:rsidR="00461791" w:rsidRPr="001532AD" w:rsidRDefault="00461791" w:rsidP="006A4510">
      <w:pPr>
        <w:tabs>
          <w:tab w:val="right" w:pos="-142"/>
          <w:tab w:val="left" w:pos="284"/>
          <w:tab w:val="left" w:pos="851"/>
          <w:tab w:val="left" w:pos="7938"/>
        </w:tabs>
        <w:spacing w:after="5" w:line="271" w:lineRule="auto"/>
        <w:ind w:right="-1"/>
        <w:jc w:val="both"/>
        <w:rPr>
          <w:rFonts w:ascii="Arial" w:hAnsi="Arial" w:cs="Arial"/>
          <w:color w:val="000000" w:themeColor="text1"/>
          <w:sz w:val="24"/>
          <w:szCs w:val="24"/>
        </w:rPr>
      </w:pPr>
    </w:p>
    <w:p w14:paraId="34C961B8" w14:textId="77777777" w:rsidR="007C526E" w:rsidRPr="001532AD" w:rsidRDefault="007C526E" w:rsidP="006A4510">
      <w:pPr>
        <w:tabs>
          <w:tab w:val="right" w:pos="-142"/>
          <w:tab w:val="left" w:pos="284"/>
          <w:tab w:val="left" w:pos="7938"/>
        </w:tabs>
        <w:spacing w:after="5" w:line="271" w:lineRule="auto"/>
        <w:ind w:right="-1"/>
        <w:jc w:val="both"/>
        <w:rPr>
          <w:rFonts w:ascii="Arial" w:hAnsi="Arial" w:cs="Arial"/>
          <w:b/>
          <w:color w:val="000000" w:themeColor="text1"/>
          <w:sz w:val="24"/>
          <w:szCs w:val="24"/>
        </w:rPr>
      </w:pPr>
      <w:proofErr w:type="gramStart"/>
      <w:r w:rsidRPr="001532AD">
        <w:rPr>
          <w:rFonts w:ascii="Arial" w:hAnsi="Arial" w:cs="Arial"/>
          <w:color w:val="000000" w:themeColor="text1"/>
          <w:sz w:val="24"/>
          <w:szCs w:val="24"/>
        </w:rPr>
        <w:t>b)</w:t>
      </w:r>
      <w:proofErr w:type="gramEnd"/>
      <w:r w:rsidRPr="001532AD">
        <w:rPr>
          <w:rFonts w:ascii="Arial" w:hAnsi="Arial" w:cs="Arial"/>
          <w:color w:val="000000" w:themeColor="text1"/>
          <w:sz w:val="24"/>
          <w:szCs w:val="24"/>
        </w:rPr>
        <w:tab/>
        <w:t>a inalterabilidade dos preços e dos quantitativos das variantes</w:t>
      </w:r>
      <w:r w:rsidRPr="001532AD">
        <w:rPr>
          <w:rFonts w:ascii="Arial" w:hAnsi="Arial" w:cs="Arial"/>
          <w:b/>
          <w:color w:val="000000" w:themeColor="text1"/>
          <w:sz w:val="24"/>
          <w:szCs w:val="24"/>
        </w:rPr>
        <w:t>.</w:t>
      </w:r>
    </w:p>
    <w:p w14:paraId="2CB68E7C" w14:textId="77777777" w:rsidR="007C526E" w:rsidRPr="001532AD"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7284FF30" w14:textId="77777777" w:rsidR="007C526E" w:rsidRPr="001532AD"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532AD">
        <w:rPr>
          <w:rFonts w:ascii="Arial" w:hAnsi="Arial" w:cs="Arial"/>
          <w:b/>
          <w:color w:val="000000" w:themeColor="text1"/>
          <w:sz w:val="24"/>
          <w:szCs w:val="24"/>
        </w:rPr>
        <w:lastRenderedPageBreak/>
        <w:t xml:space="preserve">Parágrafo Quinto – </w:t>
      </w:r>
      <w:r w:rsidRPr="001532AD">
        <w:rPr>
          <w:rFonts w:ascii="Arial" w:hAnsi="Arial" w:cs="Arial"/>
          <w:color w:val="000000" w:themeColor="text1"/>
          <w:sz w:val="24"/>
          <w:szCs w:val="24"/>
        </w:rPr>
        <w:t xml:space="preserve">O CONTRATANTE poderá modificar o projeto ou as suas especificações para melhor adequação técnica aos seus objetivos, com alteração ou não do valor contratual, observado o disposto nos </w:t>
      </w:r>
      <w:proofErr w:type="spellStart"/>
      <w:r w:rsidRPr="001532AD">
        <w:rPr>
          <w:rFonts w:ascii="Arial" w:hAnsi="Arial" w:cs="Arial"/>
          <w:color w:val="000000" w:themeColor="text1"/>
          <w:sz w:val="24"/>
          <w:szCs w:val="24"/>
        </w:rPr>
        <w:t>arts</w:t>
      </w:r>
      <w:proofErr w:type="spellEnd"/>
      <w:r w:rsidRPr="001532AD">
        <w:rPr>
          <w:rFonts w:ascii="Arial" w:hAnsi="Arial" w:cs="Arial"/>
          <w:color w:val="000000" w:themeColor="text1"/>
          <w:sz w:val="24"/>
          <w:szCs w:val="24"/>
        </w:rPr>
        <w:t>. 124, inciso I, e 130, ambos da Lei Federal nº 14.133/2021.</w:t>
      </w:r>
    </w:p>
    <w:p w14:paraId="733ED3F6" w14:textId="77777777" w:rsidR="007C526E" w:rsidRPr="001532AD"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C568A90" w14:textId="1788D523" w:rsidR="007C526E" w:rsidRPr="001532AD"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532AD">
        <w:rPr>
          <w:rFonts w:ascii="Arial" w:hAnsi="Arial" w:cs="Arial"/>
          <w:b/>
          <w:color w:val="000000" w:themeColor="text1"/>
          <w:sz w:val="24"/>
          <w:szCs w:val="24"/>
        </w:rPr>
        <w:t xml:space="preserve">Parágrafo </w:t>
      </w:r>
      <w:r w:rsidR="00283EB6" w:rsidRPr="001532AD">
        <w:rPr>
          <w:rFonts w:ascii="Arial" w:hAnsi="Arial" w:cs="Arial"/>
          <w:b/>
          <w:color w:val="000000" w:themeColor="text1"/>
          <w:sz w:val="24"/>
          <w:szCs w:val="24"/>
        </w:rPr>
        <w:t>Sexto</w:t>
      </w:r>
      <w:r w:rsidRPr="001532AD">
        <w:rPr>
          <w:rFonts w:ascii="Arial" w:hAnsi="Arial" w:cs="Arial"/>
          <w:b/>
          <w:color w:val="000000" w:themeColor="text1"/>
          <w:sz w:val="24"/>
          <w:szCs w:val="24"/>
        </w:rPr>
        <w:t xml:space="preserve"> – </w:t>
      </w:r>
      <w:r w:rsidRPr="001532AD">
        <w:rPr>
          <w:rFonts w:ascii="Arial" w:hAnsi="Arial" w:cs="Arial"/>
          <w:color w:val="000000" w:themeColor="text1"/>
          <w:sz w:val="24"/>
          <w:szCs w:val="24"/>
        </w:rPr>
        <w:t>A diferença percentual entre o valor global do contrato e o preço global de referência não poderá ser reduzida em favor do contratado em decorrência de aditamentos que modifiquem a planilha orçamentária, conforme o art. 128 da Lei Federal nº 14.133/2021.</w:t>
      </w:r>
    </w:p>
    <w:p w14:paraId="2F0E9C71" w14:textId="77777777" w:rsidR="007C526E" w:rsidRPr="001532AD"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5E9464A1" w14:textId="04E1F43A" w:rsidR="007C526E" w:rsidRPr="0017352C" w:rsidRDefault="007C526E"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532AD">
        <w:rPr>
          <w:rFonts w:ascii="Arial" w:hAnsi="Arial" w:cs="Arial"/>
          <w:b/>
          <w:color w:val="000000" w:themeColor="text1"/>
          <w:sz w:val="24"/>
          <w:szCs w:val="24"/>
        </w:rPr>
        <w:t>Parágrafo S</w:t>
      </w:r>
      <w:r w:rsidR="00283EB6" w:rsidRPr="001532AD">
        <w:rPr>
          <w:rFonts w:ascii="Arial" w:hAnsi="Arial" w:cs="Arial"/>
          <w:b/>
          <w:color w:val="000000" w:themeColor="text1"/>
          <w:sz w:val="24"/>
          <w:szCs w:val="24"/>
        </w:rPr>
        <w:t>étimo</w:t>
      </w:r>
      <w:r w:rsidRPr="001532AD">
        <w:rPr>
          <w:rFonts w:ascii="Arial" w:hAnsi="Arial" w:cs="Arial"/>
          <w:b/>
          <w:color w:val="000000" w:themeColor="text1"/>
          <w:sz w:val="24"/>
          <w:szCs w:val="24"/>
        </w:rPr>
        <w:t xml:space="preserve"> –</w:t>
      </w:r>
      <w:r w:rsidRPr="0017352C">
        <w:rPr>
          <w:rFonts w:ascii="Arial" w:hAnsi="Arial" w:cs="Arial"/>
          <w:b/>
          <w:color w:val="000000" w:themeColor="text1"/>
          <w:sz w:val="24"/>
          <w:szCs w:val="24"/>
        </w:rPr>
        <w:t xml:space="preserve"> </w:t>
      </w:r>
      <w:r w:rsidRPr="0017352C">
        <w:rPr>
          <w:rFonts w:ascii="Arial" w:hAnsi="Arial" w:cs="Arial"/>
          <w:color w:val="000000" w:themeColor="text1"/>
          <w:sz w:val="24"/>
          <w:szCs w:val="24"/>
        </w:rPr>
        <w:t xml:space="preserve">Nas hipóteses em que for adotada a contratação integrada ou </w:t>
      </w:r>
      <w:proofErr w:type="spellStart"/>
      <w:r w:rsidRPr="0017352C">
        <w:rPr>
          <w:rFonts w:ascii="Arial" w:hAnsi="Arial" w:cs="Arial"/>
          <w:color w:val="000000" w:themeColor="text1"/>
          <w:sz w:val="24"/>
          <w:szCs w:val="24"/>
        </w:rPr>
        <w:t>semi</w:t>
      </w:r>
      <w:proofErr w:type="spellEnd"/>
      <w:r w:rsidRPr="0017352C">
        <w:rPr>
          <w:rFonts w:ascii="Arial" w:hAnsi="Arial" w:cs="Arial"/>
          <w:color w:val="000000" w:themeColor="text1"/>
          <w:sz w:val="24"/>
          <w:szCs w:val="24"/>
        </w:rPr>
        <w:t>- integrada, é vedada a alteração dos valores contratuais, exceto nos seguintes casos:</w:t>
      </w:r>
    </w:p>
    <w:p w14:paraId="7DE55C8F" w14:textId="77777777" w:rsidR="003C3F3D" w:rsidRPr="0017352C" w:rsidRDefault="003C3F3D"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31CE59D" w14:textId="77777777" w:rsidR="007C526E" w:rsidRPr="0017352C" w:rsidRDefault="007C526E" w:rsidP="006A4510">
      <w:pPr>
        <w:tabs>
          <w:tab w:val="right" w:pos="-142"/>
          <w:tab w:val="left" w:pos="284"/>
          <w:tab w:val="left" w:pos="7938"/>
        </w:tabs>
        <w:spacing w:after="5" w:line="271" w:lineRule="auto"/>
        <w:ind w:right="-1"/>
        <w:jc w:val="both"/>
        <w:rPr>
          <w:rFonts w:ascii="Arial" w:hAnsi="Arial" w:cs="Arial"/>
          <w:color w:val="000000" w:themeColor="text1"/>
          <w:sz w:val="24"/>
          <w:szCs w:val="24"/>
        </w:rPr>
      </w:pPr>
      <w:proofErr w:type="gramStart"/>
      <w:r w:rsidRPr="0017352C">
        <w:rPr>
          <w:rFonts w:ascii="Arial" w:hAnsi="Arial" w:cs="Arial"/>
          <w:color w:val="000000" w:themeColor="text1"/>
          <w:sz w:val="24"/>
          <w:szCs w:val="24"/>
        </w:rPr>
        <w:t>a</w:t>
      </w:r>
      <w:proofErr w:type="gramEnd"/>
      <w:r w:rsidRPr="0017352C">
        <w:rPr>
          <w:rFonts w:ascii="Arial" w:hAnsi="Arial" w:cs="Arial"/>
          <w:color w:val="000000" w:themeColor="text1"/>
          <w:sz w:val="24"/>
          <w:szCs w:val="24"/>
        </w:rPr>
        <w:t>)</w:t>
      </w:r>
      <w:r w:rsidRPr="0017352C">
        <w:rPr>
          <w:rFonts w:ascii="Arial" w:hAnsi="Arial" w:cs="Arial"/>
          <w:color w:val="000000" w:themeColor="text1"/>
          <w:sz w:val="24"/>
          <w:szCs w:val="24"/>
        </w:rPr>
        <w:tab/>
        <w:t>para restabelecimento do equilíbrio econômico-financeiro decorrente de caso fortuito ou força maior;</w:t>
      </w:r>
    </w:p>
    <w:p w14:paraId="66A1A80D" w14:textId="77777777" w:rsidR="00E17DCC" w:rsidRPr="0017352C" w:rsidRDefault="00E17DCC"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2B8E9C4" w14:textId="77777777" w:rsidR="007C526E" w:rsidRPr="0017352C" w:rsidRDefault="003C3F3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b) </w:t>
      </w:r>
      <w:r w:rsidR="007C526E" w:rsidRPr="0017352C">
        <w:rPr>
          <w:rFonts w:ascii="Arial" w:hAnsi="Arial" w:cs="Arial"/>
          <w:color w:val="000000" w:themeColor="text1"/>
          <w:sz w:val="24"/>
          <w:szCs w:val="24"/>
        </w:rPr>
        <w:t xml:space="preserve">por necessidade de alteração do projeto ou das especificações para melhor adequação técnica aos objetivos da contratação, a pedido da Administração, desde que não decorrente de erros ou omissões por parte </w:t>
      </w:r>
      <w:proofErr w:type="gramStart"/>
      <w:r w:rsidR="007C526E" w:rsidRPr="0017352C">
        <w:rPr>
          <w:rFonts w:ascii="Arial" w:hAnsi="Arial" w:cs="Arial"/>
          <w:color w:val="000000" w:themeColor="text1"/>
          <w:sz w:val="24"/>
          <w:szCs w:val="24"/>
        </w:rPr>
        <w:t>do contratado, observados</w:t>
      </w:r>
      <w:proofErr w:type="gramEnd"/>
      <w:r w:rsidR="007C526E" w:rsidRPr="0017352C">
        <w:rPr>
          <w:rFonts w:ascii="Arial" w:hAnsi="Arial" w:cs="Arial"/>
          <w:color w:val="000000" w:themeColor="text1"/>
          <w:sz w:val="24"/>
          <w:szCs w:val="24"/>
        </w:rPr>
        <w:t xml:space="preserve"> os limites estabelecidos no art. 125 desta Lei;</w:t>
      </w:r>
    </w:p>
    <w:p w14:paraId="6AECE562" w14:textId="77777777" w:rsidR="00E17DCC" w:rsidRPr="0017352C" w:rsidRDefault="00E17DCC"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D28D0FF" w14:textId="77777777" w:rsidR="007C526E" w:rsidRPr="0017352C" w:rsidRDefault="003C3F3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c) </w:t>
      </w:r>
      <w:r w:rsidR="007C526E" w:rsidRPr="0017352C">
        <w:rPr>
          <w:rFonts w:ascii="Arial" w:hAnsi="Arial" w:cs="Arial"/>
          <w:color w:val="000000" w:themeColor="text1"/>
          <w:sz w:val="24"/>
          <w:szCs w:val="24"/>
        </w:rPr>
        <w:t>por necessidade de alteração do projeto nas contratações</w:t>
      </w:r>
      <w:r w:rsidRPr="0017352C">
        <w:rPr>
          <w:rFonts w:ascii="Arial" w:hAnsi="Arial" w:cs="Arial"/>
          <w:color w:val="000000" w:themeColor="text1"/>
          <w:sz w:val="24"/>
          <w:szCs w:val="24"/>
        </w:rPr>
        <w:t xml:space="preserve"> </w:t>
      </w:r>
      <w:proofErr w:type="spellStart"/>
      <w:r w:rsidRPr="0017352C">
        <w:rPr>
          <w:rFonts w:ascii="Arial" w:hAnsi="Arial" w:cs="Arial"/>
          <w:color w:val="000000" w:themeColor="text1"/>
          <w:sz w:val="24"/>
          <w:szCs w:val="24"/>
        </w:rPr>
        <w:t>semi-integradas</w:t>
      </w:r>
      <w:proofErr w:type="spellEnd"/>
      <w:r w:rsidRPr="0017352C">
        <w:rPr>
          <w:rFonts w:ascii="Arial" w:hAnsi="Arial" w:cs="Arial"/>
          <w:color w:val="000000" w:themeColor="text1"/>
          <w:sz w:val="24"/>
          <w:szCs w:val="24"/>
        </w:rPr>
        <w:t xml:space="preserve">, nos termos do </w:t>
      </w:r>
      <w:r w:rsidR="007C526E" w:rsidRPr="0017352C">
        <w:rPr>
          <w:rFonts w:ascii="Arial" w:hAnsi="Arial" w:cs="Arial"/>
          <w:color w:val="000000" w:themeColor="text1"/>
          <w:sz w:val="24"/>
          <w:szCs w:val="24"/>
        </w:rPr>
        <w:t>§ 5º do art. 46 desta Lei;</w:t>
      </w:r>
    </w:p>
    <w:p w14:paraId="41E68BCC" w14:textId="77777777" w:rsidR="00E17DCC" w:rsidRPr="0017352C" w:rsidRDefault="00E17DCC"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32FFF95" w14:textId="360C0FF1" w:rsidR="00836C76" w:rsidRDefault="003C3F3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d) </w:t>
      </w:r>
      <w:r w:rsidR="007C526E" w:rsidRPr="0017352C">
        <w:rPr>
          <w:rFonts w:ascii="Arial" w:hAnsi="Arial" w:cs="Arial"/>
          <w:color w:val="000000" w:themeColor="text1"/>
          <w:sz w:val="24"/>
          <w:szCs w:val="24"/>
        </w:rPr>
        <w:t>por ocorrência de evento superveniente alocado na matriz de riscos como de responsabilidade da Administração.</w:t>
      </w:r>
    </w:p>
    <w:p w14:paraId="1313BC10" w14:textId="77777777" w:rsidR="00FA12A1" w:rsidRDefault="00FA12A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8341213" w14:textId="77777777" w:rsidR="000E3911" w:rsidRPr="0017352C" w:rsidRDefault="000E391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B553605" w14:textId="33F9F429"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w:t>
      </w:r>
      <w:r w:rsidR="007413EE" w:rsidRPr="0017352C">
        <w:rPr>
          <w:rFonts w:ascii="Arial" w:hAnsi="Arial" w:cs="Arial"/>
          <w:b/>
          <w:color w:val="000000" w:themeColor="text1"/>
          <w:sz w:val="24"/>
          <w:szCs w:val="24"/>
        </w:rPr>
        <w:t xml:space="preserve">DÉCIMA </w:t>
      </w:r>
      <w:r w:rsidR="008517B6">
        <w:rPr>
          <w:rFonts w:ascii="Arial" w:hAnsi="Arial" w:cs="Arial"/>
          <w:b/>
          <w:color w:val="000000" w:themeColor="text1"/>
          <w:sz w:val="24"/>
          <w:szCs w:val="24"/>
        </w:rPr>
        <w:t>PRIMEIRA</w:t>
      </w:r>
      <w:r w:rsidRPr="0017352C">
        <w:rPr>
          <w:rFonts w:ascii="Arial" w:hAnsi="Arial" w:cs="Arial"/>
          <w:b/>
          <w:color w:val="000000" w:themeColor="text1"/>
          <w:sz w:val="24"/>
          <w:szCs w:val="24"/>
        </w:rPr>
        <w:t xml:space="preserve"> – GARANTIA</w:t>
      </w:r>
    </w:p>
    <w:p w14:paraId="4F063675" w14:textId="77777777" w:rsidR="00EE178F" w:rsidRPr="0017352C" w:rsidRDefault="00EE178F"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3C63FBC6" w14:textId="14E74D45"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 CONTRATADA prestou garantia na</w:t>
      </w:r>
      <w:r w:rsidR="002C4846">
        <w:rPr>
          <w:rFonts w:ascii="Arial" w:hAnsi="Arial" w:cs="Arial"/>
          <w:color w:val="000000" w:themeColor="text1"/>
          <w:sz w:val="24"/>
          <w:szCs w:val="24"/>
        </w:rPr>
        <w:t xml:space="preserve"> modalidade de</w:t>
      </w:r>
      <w:r w:rsidR="005D62F4" w:rsidRPr="0017352C">
        <w:rPr>
          <w:rFonts w:ascii="Arial" w:hAnsi="Arial" w:cs="Arial"/>
          <w:color w:val="000000" w:themeColor="text1"/>
          <w:sz w:val="24"/>
          <w:szCs w:val="24"/>
        </w:rPr>
        <w:t>_________</w:t>
      </w:r>
      <w:r w:rsidR="000D4693" w:rsidRPr="0017352C">
        <w:rPr>
          <w:rFonts w:ascii="Arial" w:hAnsi="Arial" w:cs="Arial"/>
          <w:color w:val="000000" w:themeColor="text1"/>
          <w:sz w:val="24"/>
          <w:szCs w:val="24"/>
        </w:rPr>
        <w:t xml:space="preserve"> no </w:t>
      </w:r>
      <w:r w:rsidR="00EE178F" w:rsidRPr="0017352C">
        <w:rPr>
          <w:rFonts w:ascii="Arial" w:hAnsi="Arial" w:cs="Arial"/>
          <w:color w:val="000000" w:themeColor="text1"/>
          <w:sz w:val="24"/>
          <w:szCs w:val="24"/>
        </w:rPr>
        <w:t xml:space="preserve">valor de </w:t>
      </w:r>
      <w:r w:rsidR="005D62F4" w:rsidRPr="0017352C">
        <w:rPr>
          <w:rFonts w:ascii="Arial" w:hAnsi="Arial" w:cs="Arial"/>
          <w:color w:val="000000" w:themeColor="text1"/>
          <w:sz w:val="24"/>
          <w:szCs w:val="24"/>
        </w:rPr>
        <w:t>R$ ________</w:t>
      </w:r>
      <w:r w:rsidR="00EE178F"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xml:space="preserve">equivalente </w:t>
      </w:r>
      <w:r w:rsidRPr="004E7B58">
        <w:rPr>
          <w:rFonts w:ascii="Arial" w:hAnsi="Arial" w:cs="Arial"/>
          <w:color w:val="000000" w:themeColor="text1"/>
          <w:sz w:val="24"/>
          <w:szCs w:val="24"/>
        </w:rPr>
        <w:t xml:space="preserve">a </w:t>
      </w:r>
      <w:r w:rsidR="00361CD8" w:rsidRPr="00361CD8">
        <w:rPr>
          <w:rFonts w:ascii="Arial" w:hAnsi="Arial" w:cs="Arial"/>
          <w:color w:val="000000" w:themeColor="text1"/>
          <w:sz w:val="24"/>
          <w:szCs w:val="24"/>
        </w:rPr>
        <w:t>2</w:t>
      </w:r>
      <w:r w:rsidRPr="00361CD8">
        <w:rPr>
          <w:rFonts w:ascii="Arial" w:hAnsi="Arial" w:cs="Arial"/>
          <w:color w:val="000000" w:themeColor="text1"/>
          <w:sz w:val="24"/>
          <w:szCs w:val="24"/>
        </w:rPr>
        <w:t>% (</w:t>
      </w:r>
      <w:r w:rsidR="00361CD8" w:rsidRPr="00361CD8">
        <w:rPr>
          <w:rFonts w:ascii="Arial" w:hAnsi="Arial" w:cs="Arial"/>
          <w:color w:val="000000" w:themeColor="text1"/>
          <w:sz w:val="24"/>
          <w:szCs w:val="24"/>
        </w:rPr>
        <w:t>dois</w:t>
      </w:r>
      <w:r w:rsidRPr="00361CD8">
        <w:rPr>
          <w:rFonts w:ascii="Arial" w:hAnsi="Arial" w:cs="Arial"/>
          <w:color w:val="000000" w:themeColor="text1"/>
          <w:sz w:val="24"/>
          <w:szCs w:val="24"/>
        </w:rPr>
        <w:t xml:space="preserve"> por cento)</w:t>
      </w:r>
      <w:r w:rsidRPr="0017352C">
        <w:rPr>
          <w:rFonts w:ascii="Arial" w:hAnsi="Arial" w:cs="Arial"/>
          <w:color w:val="000000" w:themeColor="text1"/>
          <w:sz w:val="24"/>
          <w:szCs w:val="24"/>
        </w:rPr>
        <w:t xml:space="preserve"> do valor total do Contrato.</w:t>
      </w:r>
    </w:p>
    <w:p w14:paraId="62BEA987"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77A8EA3" w14:textId="5AFA3F81" w:rsidR="006A7703" w:rsidRPr="0017352C" w:rsidRDefault="005D62F4"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Primeiro</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xml:space="preserve">A </w:t>
      </w:r>
      <w:r w:rsidRPr="0017352C">
        <w:rPr>
          <w:rFonts w:ascii="Arial" w:eastAsia="Calibri" w:hAnsi="Arial" w:cs="Arial"/>
          <w:color w:val="000000" w:themeColor="text1"/>
          <w:sz w:val="24"/>
          <w:szCs w:val="24"/>
        </w:rPr>
        <w:t>Secretaria Municipal de Conservação</w:t>
      </w:r>
      <w:r w:rsidR="006046D6">
        <w:rPr>
          <w:rFonts w:ascii="Arial" w:eastAsia="Calibri" w:hAnsi="Arial" w:cs="Arial"/>
          <w:color w:val="000000" w:themeColor="text1"/>
          <w:sz w:val="24"/>
          <w:szCs w:val="24"/>
        </w:rPr>
        <w:t xml:space="preserve"> </w:t>
      </w:r>
      <w:r w:rsidR="006046D6">
        <w:rPr>
          <w:rFonts w:ascii="Arial" w:hAnsi="Arial" w:cs="Arial"/>
          <w:color w:val="000000" w:themeColor="text1"/>
          <w:sz w:val="24"/>
          <w:szCs w:val="24"/>
        </w:rPr>
        <w:t>e Serviços Públicos</w:t>
      </w:r>
      <w:r w:rsidRPr="0017352C">
        <w:rPr>
          <w:rFonts w:ascii="Arial" w:eastAsia="Calibri" w:hAnsi="Arial" w:cs="Arial"/>
          <w:color w:val="000000" w:themeColor="text1"/>
          <w:sz w:val="24"/>
          <w:szCs w:val="24"/>
        </w:rPr>
        <w:t xml:space="preserve"> - SECONSERVA</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xml:space="preserve">se </w:t>
      </w:r>
      <w:proofErr w:type="gramStart"/>
      <w:r w:rsidR="006A7703" w:rsidRPr="0017352C">
        <w:rPr>
          <w:rFonts w:ascii="Arial" w:hAnsi="Arial" w:cs="Arial"/>
          <w:color w:val="000000" w:themeColor="text1"/>
          <w:sz w:val="24"/>
          <w:szCs w:val="24"/>
        </w:rPr>
        <w:t>utilizará da</w:t>
      </w:r>
      <w:proofErr w:type="gramEnd"/>
      <w:r w:rsidR="006A7703" w:rsidRPr="0017352C">
        <w:rPr>
          <w:rFonts w:ascii="Arial" w:hAnsi="Arial" w:cs="Arial"/>
          <w:color w:val="000000" w:themeColor="text1"/>
          <w:sz w:val="24"/>
          <w:szCs w:val="24"/>
        </w:rPr>
        <w:t xml:space="preserve"> garantia para assegurar as obrigações associadas ao Contrato, podendo recorrer a esta inclusive para cobrar valores de multas eventualmente aplicadas e ressarcir–se dos prejuízos que lhe forem causados em virtude do descumprimento das referidas obrigações. Para reparar esses prejuízos, poderá a CONTRATANTE ainda reter créditos.</w:t>
      </w:r>
    </w:p>
    <w:p w14:paraId="43BEE0F3"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highlight w:val="yellow"/>
        </w:rPr>
      </w:pPr>
    </w:p>
    <w:p w14:paraId="0CC8AD0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lastRenderedPageBreak/>
        <w:t>Parágrafo Segundo</w:t>
      </w:r>
      <w:r w:rsidRPr="0017352C">
        <w:rPr>
          <w:rFonts w:ascii="Arial" w:hAnsi="Arial" w:cs="Arial"/>
          <w:color w:val="000000" w:themeColor="text1"/>
          <w:sz w:val="24"/>
          <w:szCs w:val="24"/>
        </w:rPr>
        <w:t xml:space="preserve"> – Os valores das multas impostas por descumprimento das obrigações assumidas no Contrato serão </w:t>
      </w:r>
      <w:r w:rsidRPr="0017352C">
        <w:rPr>
          <w:rFonts w:ascii="Arial" w:hAnsi="Arial" w:cs="Arial"/>
          <w:b/>
          <w:color w:val="000000" w:themeColor="text1"/>
          <w:sz w:val="24"/>
          <w:szCs w:val="24"/>
          <w:u w:val="single"/>
        </w:rPr>
        <w:t>descontados da garantia</w:t>
      </w:r>
      <w:r w:rsidRPr="0017352C">
        <w:rPr>
          <w:rFonts w:ascii="Arial" w:hAnsi="Arial" w:cs="Arial"/>
          <w:color w:val="000000" w:themeColor="text1"/>
          <w:sz w:val="24"/>
          <w:szCs w:val="24"/>
        </w:rPr>
        <w:t xml:space="preserve"> caso não venham a ser quitados no prazo de </w:t>
      </w:r>
      <w:r w:rsidRPr="0017352C">
        <w:rPr>
          <w:rFonts w:ascii="Arial" w:hAnsi="Arial" w:cs="Arial"/>
          <w:b/>
          <w:color w:val="000000" w:themeColor="text1"/>
          <w:sz w:val="24"/>
          <w:szCs w:val="24"/>
          <w:u w:val="single"/>
        </w:rPr>
        <w:t>03 (três) dias úteis</w:t>
      </w:r>
      <w:r w:rsidRPr="0017352C">
        <w:rPr>
          <w:rFonts w:ascii="Arial" w:hAnsi="Arial" w:cs="Arial"/>
          <w:color w:val="000000" w:themeColor="text1"/>
          <w:sz w:val="24"/>
          <w:szCs w:val="24"/>
        </w:rPr>
        <w:t>, contados da ciência da aplicação da penalidade. Se a multa aplicada for superior ao valor da garantia prestada, além da perda desta, responderá a CONTRATADA pela diferença, que será descontada dos pagamentos eventualmente devidos pela Administração ou cobrada judicialmente.</w:t>
      </w:r>
    </w:p>
    <w:p w14:paraId="09A2F52F"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B832852" w14:textId="7EC31BA6"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Terceiro</w:t>
      </w:r>
      <w:r w:rsidRPr="0017352C">
        <w:rPr>
          <w:rFonts w:ascii="Arial" w:hAnsi="Arial" w:cs="Arial"/>
          <w:color w:val="000000" w:themeColor="text1"/>
          <w:sz w:val="24"/>
          <w:szCs w:val="24"/>
        </w:rPr>
        <w:t xml:space="preserve"> – </w:t>
      </w:r>
      <w:r w:rsidR="007D5ACF" w:rsidRPr="007D5ACF">
        <w:rPr>
          <w:rFonts w:ascii="Arial" w:hAnsi="Arial" w:cs="Arial"/>
          <w:color w:val="000000" w:themeColor="text1"/>
          <w:sz w:val="24"/>
          <w:szCs w:val="24"/>
        </w:rPr>
        <w:t>Em caso de extinção decorrente de ato praticado pela CONTRATADA, a garantia reverterá</w:t>
      </w:r>
      <w:r w:rsidR="007D5ACF">
        <w:rPr>
          <w:rFonts w:ascii="Arial" w:hAnsi="Arial" w:cs="Arial"/>
          <w:color w:val="000000" w:themeColor="text1"/>
          <w:sz w:val="24"/>
          <w:szCs w:val="24"/>
        </w:rPr>
        <w:t xml:space="preserve"> </w:t>
      </w:r>
      <w:r w:rsidR="007D5ACF" w:rsidRPr="007D5ACF">
        <w:rPr>
          <w:rFonts w:ascii="Arial" w:hAnsi="Arial" w:cs="Arial"/>
          <w:color w:val="000000" w:themeColor="text1"/>
          <w:sz w:val="24"/>
          <w:szCs w:val="24"/>
        </w:rPr>
        <w:t>ao CONTRATANTE para execução na forma do inciso III, do art. 139 da Lei 14.133/2021. Quando a garantia for</w:t>
      </w:r>
      <w:r w:rsidR="007D5ACF">
        <w:rPr>
          <w:rFonts w:ascii="Arial" w:hAnsi="Arial" w:cs="Arial"/>
          <w:color w:val="000000" w:themeColor="text1"/>
          <w:sz w:val="24"/>
          <w:szCs w:val="24"/>
        </w:rPr>
        <w:t xml:space="preserve"> </w:t>
      </w:r>
      <w:r w:rsidR="007D5ACF" w:rsidRPr="007D5ACF">
        <w:rPr>
          <w:rFonts w:ascii="Arial" w:hAnsi="Arial" w:cs="Arial"/>
          <w:color w:val="000000" w:themeColor="text1"/>
          <w:sz w:val="24"/>
          <w:szCs w:val="24"/>
        </w:rPr>
        <w:t>insuficiente, o CONTRATANTE promoverá a cobrança de eventual diferença que venha a ser apurada.</w:t>
      </w:r>
    </w:p>
    <w:p w14:paraId="375B885A" w14:textId="77777777" w:rsidR="000E3911" w:rsidRPr="00FE7E79" w:rsidRDefault="000E391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1AE7A1A" w14:textId="77777777" w:rsidR="006A7703" w:rsidRPr="0017352C" w:rsidRDefault="006A7703" w:rsidP="006A4510">
      <w:pPr>
        <w:pStyle w:val="PargrafodaLista"/>
        <w:numPr>
          <w:ilvl w:val="0"/>
          <w:numId w:val="2"/>
        </w:numPr>
        <w:tabs>
          <w:tab w:val="right" w:pos="-142"/>
          <w:tab w:val="left" w:pos="284"/>
          <w:tab w:val="left" w:pos="1134"/>
          <w:tab w:val="left" w:pos="7938"/>
        </w:tabs>
        <w:spacing w:after="5" w:line="271" w:lineRule="auto"/>
        <w:ind w:left="0" w:right="-1" w:firstLine="0"/>
        <w:jc w:val="both"/>
        <w:rPr>
          <w:rFonts w:ascii="Arial" w:hAnsi="Arial" w:cs="Arial"/>
          <w:b/>
          <w:color w:val="000000" w:themeColor="text1"/>
          <w:sz w:val="24"/>
          <w:szCs w:val="24"/>
          <w:u w:val="single"/>
        </w:rPr>
      </w:pPr>
      <w:r w:rsidRPr="0017352C">
        <w:rPr>
          <w:rFonts w:ascii="Arial" w:hAnsi="Arial" w:cs="Arial"/>
          <w:b/>
          <w:color w:val="000000" w:themeColor="text1"/>
          <w:sz w:val="24"/>
          <w:szCs w:val="24"/>
          <w:u w:val="single"/>
        </w:rPr>
        <w:t>Caso seja utilizada garantia modalidade de</w:t>
      </w:r>
      <w:r w:rsidR="00EE178F" w:rsidRPr="0017352C">
        <w:rPr>
          <w:rFonts w:ascii="Arial" w:hAnsi="Arial" w:cs="Arial"/>
          <w:b/>
          <w:color w:val="000000" w:themeColor="text1"/>
          <w:sz w:val="24"/>
          <w:szCs w:val="24"/>
          <w:u w:val="single"/>
        </w:rPr>
        <w:t xml:space="preserve"> Caução em Dinheiro (art. 96, § </w:t>
      </w:r>
      <w:r w:rsidRPr="0017352C">
        <w:rPr>
          <w:rFonts w:ascii="Arial" w:hAnsi="Arial" w:cs="Arial"/>
          <w:b/>
          <w:color w:val="000000" w:themeColor="text1"/>
          <w:sz w:val="24"/>
          <w:szCs w:val="24"/>
          <w:u w:val="single"/>
        </w:rPr>
        <w:t>1º, I, 1ª parte, da Lei Federal nº 14.133/2021):</w:t>
      </w:r>
    </w:p>
    <w:p w14:paraId="5D8F06A5" w14:textId="77777777" w:rsidR="006A7703" w:rsidRPr="0017352C" w:rsidRDefault="00EE178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52FEC18E" w14:textId="709CF834"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highlight w:val="yellow"/>
        </w:rPr>
      </w:pPr>
      <w:r w:rsidRPr="0017352C">
        <w:rPr>
          <w:rFonts w:ascii="Arial" w:hAnsi="Arial" w:cs="Arial"/>
          <w:b/>
          <w:color w:val="000000" w:themeColor="text1"/>
          <w:sz w:val="24"/>
          <w:szCs w:val="24"/>
        </w:rPr>
        <w:t>Parágrafo Quarto</w:t>
      </w:r>
      <w:r w:rsidRPr="0017352C">
        <w:rPr>
          <w:rFonts w:ascii="Arial" w:hAnsi="Arial" w:cs="Arial"/>
          <w:color w:val="000000" w:themeColor="text1"/>
          <w:sz w:val="24"/>
          <w:szCs w:val="24"/>
        </w:rPr>
        <w:t xml:space="preserve"> – Na hipótese de </w:t>
      </w:r>
      <w:r w:rsidRPr="0017352C">
        <w:rPr>
          <w:rFonts w:ascii="Arial" w:hAnsi="Arial" w:cs="Arial"/>
          <w:b/>
          <w:color w:val="000000" w:themeColor="text1"/>
          <w:sz w:val="24"/>
          <w:szCs w:val="24"/>
          <w:u w:val="single"/>
        </w:rPr>
        <w:t>descontos da garantia</w:t>
      </w:r>
      <w:r w:rsidRPr="0017352C">
        <w:rPr>
          <w:rFonts w:ascii="Arial" w:hAnsi="Arial" w:cs="Arial"/>
          <w:color w:val="000000" w:themeColor="text1"/>
          <w:sz w:val="24"/>
          <w:szCs w:val="24"/>
        </w:rPr>
        <w:t xml:space="preserve"> a qualquer título, seu valor original deverá ser integralmente recomposto no prazo de</w:t>
      </w:r>
      <w:r w:rsidRPr="0017352C">
        <w:rPr>
          <w:rFonts w:ascii="Arial" w:hAnsi="Arial" w:cs="Arial"/>
          <w:b/>
          <w:color w:val="000000" w:themeColor="text1"/>
          <w:sz w:val="24"/>
          <w:szCs w:val="24"/>
          <w:u w:val="single"/>
        </w:rPr>
        <w:t xml:space="preserve"> </w:t>
      </w:r>
      <w:proofErr w:type="gramStart"/>
      <w:r w:rsidRPr="0017352C">
        <w:rPr>
          <w:rFonts w:ascii="Arial" w:hAnsi="Arial" w:cs="Arial"/>
          <w:b/>
          <w:color w:val="000000" w:themeColor="text1"/>
          <w:sz w:val="24"/>
          <w:szCs w:val="24"/>
          <w:u w:val="single"/>
        </w:rPr>
        <w:t>7</w:t>
      </w:r>
      <w:proofErr w:type="gramEnd"/>
      <w:r w:rsidRPr="0017352C">
        <w:rPr>
          <w:rFonts w:ascii="Arial" w:hAnsi="Arial" w:cs="Arial"/>
          <w:b/>
          <w:color w:val="000000" w:themeColor="text1"/>
          <w:sz w:val="24"/>
          <w:szCs w:val="24"/>
          <w:u w:val="single"/>
        </w:rPr>
        <w:t xml:space="preserve"> (sete) dias úteis</w:t>
      </w:r>
      <w:r w:rsidRPr="0017352C">
        <w:rPr>
          <w:rFonts w:ascii="Arial" w:hAnsi="Arial" w:cs="Arial"/>
          <w:color w:val="000000" w:themeColor="text1"/>
          <w:sz w:val="24"/>
          <w:szCs w:val="24"/>
        </w:rPr>
        <w:t xml:space="preserve">, exceto no caso da cobrança de valores de multas aplicadas, em que esse será de </w:t>
      </w:r>
      <w:r w:rsidRPr="0017352C">
        <w:rPr>
          <w:rFonts w:ascii="Arial" w:hAnsi="Arial" w:cs="Arial"/>
          <w:b/>
          <w:color w:val="000000" w:themeColor="text1"/>
          <w:sz w:val="24"/>
          <w:szCs w:val="24"/>
          <w:u w:val="single"/>
        </w:rPr>
        <w:t>48 (quarenta e oito) horas</w:t>
      </w:r>
      <w:r w:rsidRPr="0017352C">
        <w:rPr>
          <w:rFonts w:ascii="Arial" w:hAnsi="Arial" w:cs="Arial"/>
          <w:color w:val="000000" w:themeColor="text1"/>
          <w:sz w:val="24"/>
          <w:szCs w:val="24"/>
        </w:rPr>
        <w:t xml:space="preserve">, sempre contados da utilização ou da notificação </w:t>
      </w:r>
      <w:r w:rsidR="005D62F4" w:rsidRPr="0017352C">
        <w:rPr>
          <w:rFonts w:ascii="Arial" w:hAnsi="Arial" w:cs="Arial"/>
          <w:color w:val="000000" w:themeColor="text1"/>
          <w:sz w:val="24"/>
          <w:szCs w:val="24"/>
        </w:rPr>
        <w:t xml:space="preserve">pela </w:t>
      </w:r>
      <w:r w:rsidR="005D62F4" w:rsidRPr="0017352C">
        <w:rPr>
          <w:rFonts w:ascii="Arial" w:eastAsia="Calibri" w:hAnsi="Arial" w:cs="Arial"/>
          <w:color w:val="000000" w:themeColor="text1"/>
          <w:sz w:val="24"/>
          <w:szCs w:val="24"/>
        </w:rPr>
        <w:t>Secretaria Municipal de Conservação</w:t>
      </w:r>
      <w:r w:rsidR="000C14EB">
        <w:rPr>
          <w:rFonts w:ascii="Arial" w:eastAsia="Calibri" w:hAnsi="Arial" w:cs="Arial"/>
          <w:color w:val="000000" w:themeColor="text1"/>
          <w:sz w:val="24"/>
          <w:szCs w:val="24"/>
        </w:rPr>
        <w:t xml:space="preserve"> </w:t>
      </w:r>
      <w:r w:rsidR="000C14EB">
        <w:rPr>
          <w:rFonts w:ascii="Arial" w:hAnsi="Arial" w:cs="Arial"/>
          <w:color w:val="000000" w:themeColor="text1"/>
          <w:sz w:val="24"/>
          <w:szCs w:val="24"/>
        </w:rPr>
        <w:t>e Serviços Públicos</w:t>
      </w:r>
      <w:r w:rsidR="005D62F4" w:rsidRPr="0017352C">
        <w:rPr>
          <w:rFonts w:ascii="Arial" w:eastAsia="Calibri" w:hAnsi="Arial" w:cs="Arial"/>
          <w:color w:val="000000" w:themeColor="text1"/>
          <w:sz w:val="24"/>
          <w:szCs w:val="24"/>
        </w:rPr>
        <w:t xml:space="preserve"> - SECONSERVA</w:t>
      </w:r>
      <w:r w:rsidR="005D62F4"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o que ocorrer por último, sob pena de rescisão administrativa do Contrato.</w:t>
      </w:r>
    </w:p>
    <w:p w14:paraId="125447B8"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6501D3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Quinto</w:t>
      </w:r>
      <w:r w:rsidRPr="0017352C">
        <w:rPr>
          <w:rFonts w:ascii="Arial" w:hAnsi="Arial" w:cs="Arial"/>
          <w:color w:val="000000" w:themeColor="text1"/>
          <w:sz w:val="24"/>
          <w:szCs w:val="24"/>
        </w:rPr>
        <w:t xml:space="preserve"> – Sempre que houver alteração do valor do Contrato, de acordo com o art. 124 da Lei Federal nº 14.133/2021, a garantia será complementada no prazo de </w:t>
      </w:r>
      <w:proofErr w:type="gramStart"/>
      <w:r w:rsidRPr="0017352C">
        <w:rPr>
          <w:rFonts w:ascii="Arial" w:hAnsi="Arial" w:cs="Arial"/>
          <w:b/>
          <w:color w:val="000000" w:themeColor="text1"/>
          <w:sz w:val="24"/>
          <w:szCs w:val="24"/>
          <w:u w:val="single"/>
        </w:rPr>
        <w:t>7</w:t>
      </w:r>
      <w:proofErr w:type="gramEnd"/>
      <w:r w:rsidRPr="0017352C">
        <w:rPr>
          <w:rFonts w:ascii="Arial" w:hAnsi="Arial" w:cs="Arial"/>
          <w:b/>
          <w:color w:val="000000" w:themeColor="text1"/>
          <w:sz w:val="24"/>
          <w:szCs w:val="24"/>
          <w:u w:val="single"/>
        </w:rPr>
        <w:t xml:space="preserve"> (sete) dias úteis</w:t>
      </w:r>
      <w:r w:rsidRPr="0017352C">
        <w:rPr>
          <w:rFonts w:ascii="Arial" w:hAnsi="Arial" w:cs="Arial"/>
          <w:color w:val="000000" w:themeColor="text1"/>
          <w:sz w:val="24"/>
          <w:szCs w:val="24"/>
        </w:rPr>
        <w:t xml:space="preserve"> do recebimento, pela CONTRATADA, do correspondente aviso, sob pena de aplicação das </w:t>
      </w:r>
      <w:r w:rsidRPr="0017352C">
        <w:rPr>
          <w:rFonts w:ascii="Arial" w:hAnsi="Arial" w:cs="Arial"/>
          <w:b/>
          <w:color w:val="000000" w:themeColor="text1"/>
          <w:sz w:val="24"/>
          <w:szCs w:val="24"/>
        </w:rPr>
        <w:t>sanções</w:t>
      </w:r>
      <w:r w:rsidRPr="0017352C">
        <w:rPr>
          <w:rFonts w:ascii="Arial" w:hAnsi="Arial" w:cs="Arial"/>
          <w:color w:val="000000" w:themeColor="text1"/>
          <w:sz w:val="24"/>
          <w:szCs w:val="24"/>
        </w:rPr>
        <w:t xml:space="preserve"> </w:t>
      </w:r>
      <w:r w:rsidRPr="0017352C">
        <w:rPr>
          <w:rFonts w:ascii="Arial" w:hAnsi="Arial" w:cs="Arial"/>
          <w:b/>
          <w:color w:val="000000" w:themeColor="text1"/>
          <w:sz w:val="24"/>
          <w:szCs w:val="24"/>
        </w:rPr>
        <w:t>previstas neste Contrato</w:t>
      </w:r>
      <w:r w:rsidRPr="0017352C">
        <w:rPr>
          <w:rFonts w:ascii="Arial" w:hAnsi="Arial" w:cs="Arial"/>
          <w:color w:val="000000" w:themeColor="text1"/>
          <w:sz w:val="24"/>
          <w:szCs w:val="24"/>
        </w:rPr>
        <w:t>.</w:t>
      </w:r>
    </w:p>
    <w:p w14:paraId="0A7E53E7"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B6574E0"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Sexto</w:t>
      </w:r>
      <w:r w:rsidRPr="0017352C">
        <w:rPr>
          <w:rFonts w:ascii="Arial" w:hAnsi="Arial" w:cs="Arial"/>
          <w:color w:val="000000" w:themeColor="text1"/>
          <w:sz w:val="24"/>
          <w:szCs w:val="24"/>
        </w:rPr>
        <w:t xml:space="preserve"> – A garantia contratual só será liberada ou restituída com o integral cumprimento do Contrato, mediante ato liberatório da autoridade contratante, de acordo com o </w:t>
      </w:r>
      <w:r w:rsidRPr="0017352C">
        <w:rPr>
          <w:rFonts w:ascii="Arial" w:hAnsi="Arial" w:cs="Arial"/>
          <w:b/>
          <w:color w:val="000000" w:themeColor="text1"/>
          <w:sz w:val="24"/>
          <w:szCs w:val="24"/>
        </w:rPr>
        <w:t>art. 465 do RGCAF</w:t>
      </w:r>
      <w:r w:rsidRPr="0017352C">
        <w:rPr>
          <w:rFonts w:ascii="Arial" w:hAnsi="Arial" w:cs="Arial"/>
          <w:color w:val="000000" w:themeColor="text1"/>
          <w:sz w:val="24"/>
          <w:szCs w:val="24"/>
        </w:rPr>
        <w:t xml:space="preserve"> e, quando em dinheiro, atualizada monetariamente.</w:t>
      </w:r>
    </w:p>
    <w:p w14:paraId="6E417270"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highlight w:val="yellow"/>
        </w:rPr>
      </w:pPr>
    </w:p>
    <w:p w14:paraId="5FD03450" w14:textId="77777777" w:rsidR="006A7703" w:rsidRPr="0017352C" w:rsidRDefault="006A7703" w:rsidP="006A4510">
      <w:pPr>
        <w:pStyle w:val="PargrafodaLista"/>
        <w:numPr>
          <w:ilvl w:val="0"/>
          <w:numId w:val="2"/>
        </w:numPr>
        <w:tabs>
          <w:tab w:val="right" w:pos="-142"/>
          <w:tab w:val="left" w:pos="284"/>
          <w:tab w:val="left" w:pos="1134"/>
          <w:tab w:val="left" w:pos="7938"/>
        </w:tabs>
        <w:spacing w:after="5" w:line="271" w:lineRule="auto"/>
        <w:ind w:left="0" w:right="-1" w:firstLine="0"/>
        <w:jc w:val="both"/>
        <w:rPr>
          <w:rFonts w:ascii="Arial" w:hAnsi="Arial" w:cs="Arial"/>
          <w:b/>
          <w:color w:val="000000" w:themeColor="text1"/>
          <w:sz w:val="24"/>
          <w:szCs w:val="24"/>
          <w:u w:val="single"/>
        </w:rPr>
      </w:pPr>
      <w:r w:rsidRPr="0017352C">
        <w:rPr>
          <w:rFonts w:ascii="Arial" w:hAnsi="Arial" w:cs="Arial"/>
          <w:b/>
          <w:color w:val="000000" w:themeColor="text1"/>
          <w:sz w:val="24"/>
          <w:szCs w:val="24"/>
          <w:u w:val="single"/>
        </w:rPr>
        <w:t>Caso seja utilizada garantia na modalidade</w:t>
      </w:r>
      <w:r w:rsidR="00EE178F" w:rsidRPr="0017352C">
        <w:rPr>
          <w:rFonts w:ascii="Arial" w:hAnsi="Arial" w:cs="Arial"/>
          <w:b/>
          <w:color w:val="000000" w:themeColor="text1"/>
          <w:sz w:val="24"/>
          <w:szCs w:val="24"/>
          <w:u w:val="single"/>
        </w:rPr>
        <w:t xml:space="preserve"> de Seguro–Garantia (art. 96, § </w:t>
      </w:r>
      <w:r w:rsidRPr="0017352C">
        <w:rPr>
          <w:rFonts w:ascii="Arial" w:hAnsi="Arial" w:cs="Arial"/>
          <w:b/>
          <w:color w:val="000000" w:themeColor="text1"/>
          <w:sz w:val="24"/>
          <w:szCs w:val="24"/>
          <w:u w:val="single"/>
        </w:rPr>
        <w:t>1º, II, da Lei Federal nº 14.133/2021</w:t>
      </w:r>
      <w:proofErr w:type="gramStart"/>
      <w:r w:rsidRPr="0017352C">
        <w:rPr>
          <w:rFonts w:ascii="Arial" w:hAnsi="Arial" w:cs="Arial"/>
          <w:b/>
          <w:color w:val="000000" w:themeColor="text1"/>
          <w:sz w:val="24"/>
          <w:szCs w:val="24"/>
          <w:u w:val="single"/>
        </w:rPr>
        <w:t>)</w:t>
      </w:r>
      <w:proofErr w:type="gramEnd"/>
    </w:p>
    <w:p w14:paraId="32C9817C" w14:textId="77777777" w:rsidR="00B10CC2" w:rsidRPr="0017352C" w:rsidRDefault="00B10CC2"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13A718D"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Quarto</w:t>
      </w:r>
      <w:r w:rsidRPr="0017352C">
        <w:rPr>
          <w:rFonts w:ascii="Arial" w:hAnsi="Arial" w:cs="Arial"/>
          <w:color w:val="000000" w:themeColor="text1"/>
          <w:sz w:val="24"/>
          <w:szCs w:val="24"/>
        </w:rPr>
        <w:t xml:space="preserve"> – A apólice deverá ter vigência idêntica ao prazo do contrato, acrescido de </w:t>
      </w:r>
      <w:r w:rsidR="00842C98" w:rsidRPr="0017352C">
        <w:rPr>
          <w:rFonts w:ascii="Arial" w:hAnsi="Arial" w:cs="Arial"/>
          <w:color w:val="000000" w:themeColor="text1"/>
          <w:sz w:val="24"/>
          <w:szCs w:val="24"/>
        </w:rPr>
        <w:t>______</w:t>
      </w:r>
      <w:r w:rsidRPr="0017352C">
        <w:rPr>
          <w:rFonts w:ascii="Arial" w:hAnsi="Arial" w:cs="Arial"/>
          <w:color w:val="000000" w:themeColor="text1"/>
          <w:sz w:val="24"/>
          <w:szCs w:val="24"/>
        </w:rPr>
        <w:t xml:space="preserve"> (</w:t>
      </w:r>
      <w:r w:rsidR="00842C98" w:rsidRPr="0017352C">
        <w:rPr>
          <w:rFonts w:ascii="Arial" w:hAnsi="Arial" w:cs="Arial"/>
          <w:color w:val="000000" w:themeColor="text1"/>
          <w:sz w:val="24"/>
          <w:szCs w:val="24"/>
        </w:rPr>
        <w:t>_______</w:t>
      </w:r>
      <w:r w:rsidRPr="0017352C">
        <w:rPr>
          <w:rFonts w:ascii="Arial" w:hAnsi="Arial" w:cs="Arial"/>
          <w:color w:val="000000" w:themeColor="text1"/>
          <w:sz w:val="24"/>
          <w:szCs w:val="24"/>
        </w:rPr>
        <w:t>) dias para apuração de eventual inadimplemen</w:t>
      </w:r>
      <w:r w:rsidR="00E663CC" w:rsidRPr="0017352C">
        <w:rPr>
          <w:rFonts w:ascii="Arial" w:hAnsi="Arial" w:cs="Arial"/>
          <w:color w:val="000000" w:themeColor="text1"/>
          <w:sz w:val="24"/>
          <w:szCs w:val="24"/>
        </w:rPr>
        <w:t>to da Contratada -</w:t>
      </w:r>
      <w:r w:rsidRPr="0017352C">
        <w:rPr>
          <w:rFonts w:ascii="Arial" w:hAnsi="Arial" w:cs="Arial"/>
          <w:color w:val="000000" w:themeColor="text1"/>
          <w:sz w:val="24"/>
          <w:szCs w:val="24"/>
        </w:rPr>
        <w:t xml:space="preserve"> ocorrido durante a vigência contratual — e para a comunicação do </w:t>
      </w:r>
      <w:r w:rsidRPr="0017352C">
        <w:rPr>
          <w:rFonts w:ascii="Arial" w:hAnsi="Arial" w:cs="Arial"/>
          <w:color w:val="000000" w:themeColor="text1"/>
          <w:sz w:val="24"/>
          <w:szCs w:val="24"/>
        </w:rPr>
        <w:lastRenderedPageBreak/>
        <w:t>inadimplemento à seguradora, com cláusula de renovação até a extinção das obrigações da CONTRATADA, vinculada à reavaliação do risco.</w:t>
      </w:r>
    </w:p>
    <w:p w14:paraId="1A2321B1"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highlight w:val="yellow"/>
        </w:rPr>
      </w:pPr>
    </w:p>
    <w:p w14:paraId="50D03341" w14:textId="77777777" w:rsidR="006A7703" w:rsidRPr="0017352C" w:rsidRDefault="00EE178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Quinto</w:t>
      </w:r>
      <w:r w:rsidRPr="0017352C">
        <w:rPr>
          <w:rFonts w:ascii="Arial" w:hAnsi="Arial" w:cs="Arial"/>
          <w:color w:val="000000" w:themeColor="text1"/>
          <w:sz w:val="24"/>
          <w:szCs w:val="24"/>
        </w:rPr>
        <w:t xml:space="preserve"> </w:t>
      </w:r>
      <w:r w:rsidR="006A7703" w:rsidRPr="0017352C">
        <w:rPr>
          <w:rFonts w:ascii="Arial" w:hAnsi="Arial" w:cs="Arial"/>
          <w:color w:val="000000" w:themeColor="text1"/>
          <w:sz w:val="24"/>
          <w:szCs w:val="24"/>
        </w:rPr>
        <w:t>– A apólice deverá conter disposição expressa de obrigatoriedade de a seguradora informar ao CONTRATANTE e à CONTRATADA, em até 30 (trinta) dias antes do prazo final da validade, se a apólice será ou não renovada.</w:t>
      </w:r>
    </w:p>
    <w:p w14:paraId="5E4B280B"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highlight w:val="yellow"/>
        </w:rPr>
      </w:pPr>
    </w:p>
    <w:p w14:paraId="044C0943"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Sexto</w:t>
      </w:r>
      <w:r w:rsidRPr="0017352C">
        <w:rPr>
          <w:rFonts w:ascii="Arial" w:hAnsi="Arial" w:cs="Arial"/>
          <w:color w:val="000000" w:themeColor="text1"/>
          <w:sz w:val="24"/>
          <w:szCs w:val="24"/>
        </w:rPr>
        <w:t xml:space="preserve"> – No caso de a seguradora não renovar a apólice de seguro–garantia, a Contratada deverá apresentar garantia de valor e condições equivalentes, para aprovação do Contratante, antes do vencimento da apólice, independentemente de notificação, </w:t>
      </w:r>
      <w:proofErr w:type="gramStart"/>
      <w:r w:rsidRPr="0017352C">
        <w:rPr>
          <w:rFonts w:ascii="Arial" w:hAnsi="Arial" w:cs="Arial"/>
          <w:color w:val="000000" w:themeColor="text1"/>
          <w:sz w:val="24"/>
          <w:szCs w:val="24"/>
        </w:rPr>
        <w:t>sob pena</w:t>
      </w:r>
      <w:proofErr w:type="gramEnd"/>
      <w:r w:rsidRPr="0017352C">
        <w:rPr>
          <w:rFonts w:ascii="Arial" w:hAnsi="Arial" w:cs="Arial"/>
          <w:color w:val="000000" w:themeColor="text1"/>
          <w:sz w:val="24"/>
          <w:szCs w:val="24"/>
        </w:rPr>
        <w:t xml:space="preserve"> de caracterizar–se inadimplência e serem aplicadas as penalidades cabíveis.</w:t>
      </w:r>
    </w:p>
    <w:p w14:paraId="740C0BF4" w14:textId="77777777" w:rsidR="006A7703" w:rsidRPr="0017352C" w:rsidRDefault="00EE178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0D338DD3"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Sétimo</w:t>
      </w:r>
      <w:r w:rsidRPr="0017352C">
        <w:rPr>
          <w:rFonts w:ascii="Arial" w:hAnsi="Arial" w:cs="Arial"/>
          <w:color w:val="000000" w:themeColor="text1"/>
          <w:sz w:val="24"/>
          <w:szCs w:val="24"/>
        </w:rPr>
        <w:t xml:space="preserve"> – As apólices emitidas não poderão conter obrigações, restrições ou disposições que contrariem as disposições do presente CONTRATO e deverão conter declaração expressa da companhia seguradora, da qual conste que conhece integralmente este contrato.</w:t>
      </w:r>
    </w:p>
    <w:p w14:paraId="0DD486A3"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D3DCA6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Oitavo</w:t>
      </w:r>
      <w:r w:rsidRPr="0017352C">
        <w:rPr>
          <w:rFonts w:ascii="Arial" w:hAnsi="Arial" w:cs="Arial"/>
          <w:color w:val="000000" w:themeColor="text1"/>
          <w:sz w:val="24"/>
          <w:szCs w:val="24"/>
        </w:rPr>
        <w:t xml:space="preserve"> – A CONTRATADA encaminhará ao Contratante cópia autenticada das apólices de seguro, antes da assinatura do contrato,</w:t>
      </w:r>
    </w:p>
    <w:p w14:paraId="368B5558"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highlight w:val="yellow"/>
        </w:rPr>
      </w:pPr>
    </w:p>
    <w:p w14:paraId="1A55EF15"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Nono</w:t>
      </w:r>
      <w:r w:rsidRPr="0017352C">
        <w:rPr>
          <w:rFonts w:ascii="Arial" w:hAnsi="Arial" w:cs="Arial"/>
          <w:color w:val="000000" w:themeColor="text1"/>
          <w:sz w:val="24"/>
          <w:szCs w:val="24"/>
        </w:rPr>
        <w:t xml:space="preserve"> – A apólice deverá ser emitida por seguradora autorizada a funcionar no Brasil pela SUSEP – Superintendência de Seguros Privados, – fato que deverá ser atestado mediante apresentação, junto com a apólice, da Certidão de Regularidade expedida pela SUSEP.</w:t>
      </w:r>
    </w:p>
    <w:p w14:paraId="6DC1B17F"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highlight w:val="yellow"/>
        </w:rPr>
      </w:pPr>
    </w:p>
    <w:p w14:paraId="3AC3502B"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Décimo</w:t>
      </w:r>
      <w:r w:rsidRPr="0017352C">
        <w:rPr>
          <w:rFonts w:ascii="Arial" w:hAnsi="Arial" w:cs="Arial"/>
          <w:color w:val="000000" w:themeColor="text1"/>
          <w:sz w:val="24"/>
          <w:szCs w:val="24"/>
        </w:rPr>
        <w:t xml:space="preserve"> – Sempre que houver alteração do valor do Contrato, de acordo com o art. 124 da Lei Federal nº 14.133/2021, a garantia será complementada no prazo de </w:t>
      </w:r>
      <w:proofErr w:type="gramStart"/>
      <w:r w:rsidRPr="0017352C">
        <w:rPr>
          <w:rFonts w:ascii="Arial" w:hAnsi="Arial" w:cs="Arial"/>
          <w:b/>
          <w:color w:val="000000" w:themeColor="text1"/>
          <w:sz w:val="24"/>
          <w:szCs w:val="24"/>
          <w:u w:val="single"/>
        </w:rPr>
        <w:t>7</w:t>
      </w:r>
      <w:proofErr w:type="gramEnd"/>
      <w:r w:rsidRPr="0017352C">
        <w:rPr>
          <w:rFonts w:ascii="Arial" w:hAnsi="Arial" w:cs="Arial"/>
          <w:b/>
          <w:color w:val="000000" w:themeColor="text1"/>
          <w:sz w:val="24"/>
          <w:szCs w:val="24"/>
          <w:u w:val="single"/>
        </w:rPr>
        <w:t xml:space="preserve"> (sete) dias úteis</w:t>
      </w:r>
      <w:r w:rsidRPr="0017352C">
        <w:rPr>
          <w:rFonts w:ascii="Arial" w:hAnsi="Arial" w:cs="Arial"/>
          <w:color w:val="000000" w:themeColor="text1"/>
          <w:sz w:val="24"/>
          <w:szCs w:val="24"/>
        </w:rPr>
        <w:t xml:space="preserve"> do recebimento, pela CONTRATADA, do correspondente aviso, sob pena de aplicação das</w:t>
      </w:r>
      <w:r w:rsidRPr="0017352C">
        <w:rPr>
          <w:rFonts w:ascii="Arial" w:hAnsi="Arial" w:cs="Arial"/>
          <w:b/>
          <w:color w:val="000000" w:themeColor="text1"/>
          <w:sz w:val="24"/>
          <w:szCs w:val="24"/>
        </w:rPr>
        <w:t xml:space="preserve"> sanções previstas neste Contrato.</w:t>
      </w:r>
    </w:p>
    <w:p w14:paraId="71E7655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5527FE78"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Décimo Primeiro –</w:t>
      </w:r>
      <w:r w:rsidRPr="0017352C">
        <w:rPr>
          <w:rFonts w:ascii="Arial" w:hAnsi="Arial" w:cs="Arial"/>
          <w:color w:val="000000" w:themeColor="text1"/>
          <w:sz w:val="24"/>
          <w:szCs w:val="24"/>
        </w:rPr>
        <w:t xml:space="preserve"> A garantia contratual só será liberada ou restituída com o integral cumprimento do Contrato, mediante ato liberatório da autoridade contratante, de acordo com o </w:t>
      </w:r>
      <w:r w:rsidRPr="0017352C">
        <w:rPr>
          <w:rFonts w:ascii="Arial" w:hAnsi="Arial" w:cs="Arial"/>
          <w:b/>
          <w:color w:val="000000" w:themeColor="text1"/>
          <w:sz w:val="24"/>
          <w:szCs w:val="24"/>
        </w:rPr>
        <w:t>art. 465 do RGCAF</w:t>
      </w:r>
      <w:r w:rsidRPr="0017352C">
        <w:rPr>
          <w:rFonts w:ascii="Arial" w:hAnsi="Arial" w:cs="Arial"/>
          <w:color w:val="000000" w:themeColor="text1"/>
          <w:sz w:val="24"/>
          <w:szCs w:val="24"/>
        </w:rPr>
        <w:t>.</w:t>
      </w:r>
    </w:p>
    <w:p w14:paraId="03867376" w14:textId="77777777" w:rsidR="00B10CC2" w:rsidRPr="0017352C" w:rsidRDefault="00B10CC2" w:rsidP="006A4510">
      <w:pPr>
        <w:tabs>
          <w:tab w:val="right" w:pos="-142"/>
          <w:tab w:val="left" w:pos="851"/>
          <w:tab w:val="left" w:pos="7938"/>
        </w:tabs>
        <w:spacing w:after="5" w:line="271" w:lineRule="auto"/>
        <w:ind w:right="-1"/>
        <w:jc w:val="both"/>
        <w:rPr>
          <w:rFonts w:ascii="Arial" w:hAnsi="Arial" w:cs="Arial"/>
          <w:b/>
          <w:color w:val="000000" w:themeColor="text1"/>
          <w:sz w:val="24"/>
          <w:szCs w:val="24"/>
          <w:highlight w:val="yellow"/>
          <w:u w:val="single"/>
        </w:rPr>
      </w:pPr>
    </w:p>
    <w:p w14:paraId="6CC74F69" w14:textId="77777777" w:rsidR="006A7703" w:rsidRPr="0017352C" w:rsidRDefault="006A7703" w:rsidP="006A4510">
      <w:pPr>
        <w:pStyle w:val="PargrafodaLista"/>
        <w:numPr>
          <w:ilvl w:val="0"/>
          <w:numId w:val="2"/>
        </w:numPr>
        <w:tabs>
          <w:tab w:val="right" w:pos="-142"/>
          <w:tab w:val="left" w:pos="284"/>
          <w:tab w:val="left" w:pos="1134"/>
          <w:tab w:val="left" w:pos="7938"/>
        </w:tabs>
        <w:spacing w:after="5" w:line="271" w:lineRule="auto"/>
        <w:ind w:left="0" w:right="-1" w:firstLine="0"/>
        <w:jc w:val="both"/>
        <w:rPr>
          <w:rFonts w:ascii="Arial" w:hAnsi="Arial" w:cs="Arial"/>
          <w:b/>
          <w:color w:val="000000" w:themeColor="text1"/>
          <w:sz w:val="24"/>
          <w:szCs w:val="24"/>
          <w:u w:val="single"/>
        </w:rPr>
      </w:pPr>
      <w:r w:rsidRPr="0017352C">
        <w:rPr>
          <w:rFonts w:ascii="Arial" w:hAnsi="Arial" w:cs="Arial"/>
          <w:b/>
          <w:color w:val="000000" w:themeColor="text1"/>
          <w:sz w:val="24"/>
          <w:szCs w:val="24"/>
          <w:u w:val="single"/>
        </w:rPr>
        <w:t>Caso seja utilizada a garantia na modalidade Fiança–Bancária (art. 96, § 1º, III, da Lei Federal nº 14.133/2021):</w:t>
      </w:r>
    </w:p>
    <w:p w14:paraId="353E54A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3343291F"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lastRenderedPageBreak/>
        <w:t>Parágrafo Quarto</w:t>
      </w:r>
      <w:r w:rsidRPr="0017352C">
        <w:rPr>
          <w:rFonts w:ascii="Arial" w:hAnsi="Arial" w:cs="Arial"/>
          <w:color w:val="000000" w:themeColor="text1"/>
          <w:sz w:val="24"/>
          <w:szCs w:val="24"/>
        </w:rPr>
        <w:t xml:space="preserve"> – A fiança bancária formalizar–se–á através de carta de fiança fornecida por instituição financeira devidamente autorizada a operar no país pelo Banco Central do Brasil.</w:t>
      </w:r>
    </w:p>
    <w:p w14:paraId="328D4D8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1E4D20B"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Quinto</w:t>
      </w:r>
      <w:r w:rsidRPr="0017352C">
        <w:rPr>
          <w:rFonts w:ascii="Arial" w:hAnsi="Arial" w:cs="Arial"/>
          <w:color w:val="000000" w:themeColor="text1"/>
          <w:sz w:val="24"/>
          <w:szCs w:val="24"/>
        </w:rPr>
        <w:t xml:space="preserve"> – A fiança bancária será apresentada com firma devidamente reconhecida em cartório, exceto no caso de documento emitido por via digital, cuja autenticidade pode ser aferida junto aos certificadores digitais devida e legalmente autorizados.</w:t>
      </w:r>
    </w:p>
    <w:p w14:paraId="725AD632" w14:textId="77777777" w:rsidR="006A7703" w:rsidRPr="0017352C" w:rsidRDefault="00EE178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7E2C43EE" w14:textId="0C32CEEF"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Sexto</w:t>
      </w:r>
      <w:r w:rsidRPr="0017352C">
        <w:rPr>
          <w:rFonts w:ascii="Arial" w:hAnsi="Arial" w:cs="Arial"/>
          <w:color w:val="000000" w:themeColor="text1"/>
          <w:sz w:val="24"/>
          <w:szCs w:val="24"/>
        </w:rPr>
        <w:t xml:space="preserve"> – A fiança bancária deverá ter prazo de validade correspondente ao período de vigência deste contrato, acrescido de</w:t>
      </w:r>
      <w:r w:rsidR="00EC3881" w:rsidRPr="0017352C">
        <w:rPr>
          <w:rFonts w:ascii="Arial" w:hAnsi="Arial" w:cs="Arial"/>
          <w:color w:val="FF0000"/>
          <w:sz w:val="24"/>
          <w:szCs w:val="24"/>
        </w:rPr>
        <w:t xml:space="preserve"> </w:t>
      </w:r>
      <w:r w:rsidRPr="0017352C">
        <w:rPr>
          <w:rFonts w:ascii="Arial" w:hAnsi="Arial" w:cs="Arial"/>
          <w:color w:val="000000" w:themeColor="text1"/>
          <w:sz w:val="24"/>
          <w:szCs w:val="24"/>
        </w:rPr>
        <w:t>(</w:t>
      </w:r>
      <w:r w:rsidR="00EC3881" w:rsidRPr="0017352C">
        <w:rPr>
          <w:rFonts w:ascii="Arial" w:hAnsi="Arial" w:cs="Arial"/>
          <w:color w:val="000000" w:themeColor="text1"/>
          <w:sz w:val="24"/>
          <w:szCs w:val="24"/>
        </w:rPr>
        <w:t>______</w:t>
      </w:r>
      <w:r w:rsidRPr="0017352C">
        <w:rPr>
          <w:rFonts w:ascii="Arial" w:hAnsi="Arial" w:cs="Arial"/>
          <w:color w:val="000000" w:themeColor="text1"/>
          <w:sz w:val="24"/>
          <w:szCs w:val="24"/>
        </w:rPr>
        <w:t>) dias para apuração de eventual inadimplemento da CONTRATADA — ocorrido durante a vigência contratual — e para a comunicação do inadimplemento à instituição financeira.</w:t>
      </w:r>
    </w:p>
    <w:p w14:paraId="4C169F52" w14:textId="77777777" w:rsidR="001532AD" w:rsidRPr="0017352C" w:rsidRDefault="001532A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336EE1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Sétimo</w:t>
      </w:r>
      <w:r w:rsidRPr="0017352C">
        <w:rPr>
          <w:rFonts w:ascii="Arial" w:hAnsi="Arial" w:cs="Arial"/>
          <w:color w:val="000000" w:themeColor="text1"/>
          <w:sz w:val="24"/>
          <w:szCs w:val="24"/>
        </w:rPr>
        <w:t xml:space="preserve"> – No instrumento de fiança bancária constará renúncia expressa do fiador ao beneficio de ordem e aos direitos previstos nos </w:t>
      </w:r>
      <w:proofErr w:type="spellStart"/>
      <w:r w:rsidRPr="0017352C">
        <w:rPr>
          <w:rFonts w:ascii="Arial" w:hAnsi="Arial" w:cs="Arial"/>
          <w:color w:val="000000" w:themeColor="text1"/>
          <w:sz w:val="24"/>
          <w:szCs w:val="24"/>
        </w:rPr>
        <w:t>arts</w:t>
      </w:r>
      <w:proofErr w:type="spellEnd"/>
      <w:r w:rsidRPr="0017352C">
        <w:rPr>
          <w:rFonts w:ascii="Arial" w:hAnsi="Arial" w:cs="Arial"/>
          <w:color w:val="000000" w:themeColor="text1"/>
          <w:sz w:val="24"/>
          <w:szCs w:val="24"/>
        </w:rPr>
        <w:t>. 827 e 838 do Código Civil Brasileiro, bem como sua expressa afirmação que, como devedor solidário, fará o pagamento ao Contratante, independentemente de interpelação judicial, caso o afiançado não cumpra suas obrigações.</w:t>
      </w:r>
    </w:p>
    <w:p w14:paraId="6D596A55"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A5127A2"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highlight w:val="yellow"/>
        </w:rPr>
      </w:pPr>
      <w:r w:rsidRPr="0017352C">
        <w:rPr>
          <w:rFonts w:ascii="Arial" w:hAnsi="Arial" w:cs="Arial"/>
          <w:b/>
          <w:color w:val="000000" w:themeColor="text1"/>
          <w:sz w:val="24"/>
          <w:szCs w:val="24"/>
        </w:rPr>
        <w:t>Parágrafo Oitavo</w:t>
      </w:r>
      <w:r w:rsidRPr="0017352C">
        <w:rPr>
          <w:rFonts w:ascii="Arial" w:hAnsi="Arial" w:cs="Arial"/>
          <w:color w:val="000000" w:themeColor="text1"/>
          <w:sz w:val="24"/>
          <w:szCs w:val="24"/>
        </w:rPr>
        <w:t xml:space="preserve"> – Sempre que houver alteração do valor do Contrato, de acordo com o art. 124 da Lei Federal nº 14.133/2021, a garantia será complementada no prazo de </w:t>
      </w:r>
      <w:proofErr w:type="gramStart"/>
      <w:r w:rsidRPr="0017352C">
        <w:rPr>
          <w:rFonts w:ascii="Arial" w:hAnsi="Arial" w:cs="Arial"/>
          <w:b/>
          <w:color w:val="000000" w:themeColor="text1"/>
          <w:sz w:val="24"/>
          <w:szCs w:val="24"/>
          <w:u w:val="single"/>
        </w:rPr>
        <w:t>7</w:t>
      </w:r>
      <w:proofErr w:type="gramEnd"/>
      <w:r w:rsidRPr="0017352C">
        <w:rPr>
          <w:rFonts w:ascii="Arial" w:hAnsi="Arial" w:cs="Arial"/>
          <w:b/>
          <w:color w:val="000000" w:themeColor="text1"/>
          <w:sz w:val="24"/>
          <w:szCs w:val="24"/>
          <w:u w:val="single"/>
        </w:rPr>
        <w:t xml:space="preserve"> (sete) dias úteis</w:t>
      </w:r>
      <w:r w:rsidRPr="0017352C">
        <w:rPr>
          <w:rFonts w:ascii="Arial" w:hAnsi="Arial" w:cs="Arial"/>
          <w:color w:val="000000" w:themeColor="text1"/>
          <w:sz w:val="24"/>
          <w:szCs w:val="24"/>
        </w:rPr>
        <w:t xml:space="preserve"> do recebimento, pela CONTRATADA, do correspondente aviso, sob pena de aplicação das </w:t>
      </w:r>
      <w:r w:rsidRPr="0017352C">
        <w:rPr>
          <w:rFonts w:ascii="Arial" w:hAnsi="Arial" w:cs="Arial"/>
          <w:b/>
          <w:color w:val="000000" w:themeColor="text1"/>
          <w:sz w:val="24"/>
          <w:szCs w:val="24"/>
        </w:rPr>
        <w:t>sanções previstas neste Contrato</w:t>
      </w:r>
      <w:r w:rsidRPr="0017352C">
        <w:rPr>
          <w:rFonts w:ascii="Arial" w:hAnsi="Arial" w:cs="Arial"/>
          <w:color w:val="000000" w:themeColor="text1"/>
          <w:sz w:val="24"/>
          <w:szCs w:val="24"/>
        </w:rPr>
        <w:t>.</w:t>
      </w:r>
    </w:p>
    <w:p w14:paraId="366A39D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highlight w:val="yellow"/>
        </w:rPr>
      </w:pPr>
    </w:p>
    <w:p w14:paraId="243A75C1" w14:textId="7777777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Nono</w:t>
      </w:r>
      <w:r w:rsidRPr="0017352C">
        <w:rPr>
          <w:rFonts w:ascii="Arial" w:hAnsi="Arial" w:cs="Arial"/>
          <w:color w:val="000000" w:themeColor="text1"/>
          <w:sz w:val="24"/>
          <w:szCs w:val="24"/>
        </w:rPr>
        <w:t xml:space="preserve"> – A garantia contratual só será liberada ou restituída com o integral cumprimento do Contrato, mediante ato liberatório da autoridade contratante, de acordo com o </w:t>
      </w:r>
      <w:r w:rsidRPr="0017352C">
        <w:rPr>
          <w:rFonts w:ascii="Arial" w:hAnsi="Arial" w:cs="Arial"/>
          <w:b/>
          <w:color w:val="000000" w:themeColor="text1"/>
          <w:sz w:val="24"/>
          <w:szCs w:val="24"/>
        </w:rPr>
        <w:t>art. 465 do RGCAF</w:t>
      </w:r>
      <w:r w:rsidRPr="0017352C">
        <w:rPr>
          <w:rFonts w:ascii="Arial" w:hAnsi="Arial" w:cs="Arial"/>
          <w:color w:val="000000" w:themeColor="text1"/>
          <w:sz w:val="24"/>
          <w:szCs w:val="24"/>
        </w:rPr>
        <w:t>.</w:t>
      </w:r>
    </w:p>
    <w:p w14:paraId="71C435DE"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F536DCD" w14:textId="77777777" w:rsidR="006A7703" w:rsidRPr="0017352C" w:rsidRDefault="006A7703" w:rsidP="006A4510">
      <w:pPr>
        <w:pStyle w:val="PargrafodaLista"/>
        <w:numPr>
          <w:ilvl w:val="0"/>
          <w:numId w:val="2"/>
        </w:numPr>
        <w:tabs>
          <w:tab w:val="right" w:pos="-142"/>
          <w:tab w:val="left" w:pos="284"/>
          <w:tab w:val="left" w:pos="1134"/>
          <w:tab w:val="left" w:pos="7938"/>
        </w:tabs>
        <w:spacing w:after="5" w:line="271" w:lineRule="auto"/>
        <w:ind w:left="0" w:right="-1" w:firstLine="0"/>
        <w:jc w:val="both"/>
        <w:rPr>
          <w:rFonts w:ascii="Arial" w:hAnsi="Arial" w:cs="Arial"/>
          <w:b/>
          <w:color w:val="000000" w:themeColor="text1"/>
          <w:sz w:val="24"/>
          <w:szCs w:val="24"/>
          <w:u w:val="single"/>
        </w:rPr>
      </w:pPr>
      <w:r w:rsidRPr="0017352C">
        <w:rPr>
          <w:rFonts w:ascii="Arial" w:hAnsi="Arial" w:cs="Arial"/>
          <w:b/>
          <w:color w:val="000000" w:themeColor="text1"/>
          <w:sz w:val="24"/>
          <w:szCs w:val="24"/>
          <w:u w:val="single"/>
        </w:rPr>
        <w:t>Caso seja utilizada garantia modalidade Caução Títulos Públicos (art. 96, § 1º, I, 2ª parte, da Lei Federal nº 14.133/2021):</w:t>
      </w:r>
    </w:p>
    <w:p w14:paraId="0EA8178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highlight w:val="yellow"/>
        </w:rPr>
      </w:pPr>
    </w:p>
    <w:p w14:paraId="619B8FE0" w14:textId="3E5E60F4"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Quarto</w:t>
      </w:r>
      <w:r w:rsidRPr="0017352C">
        <w:rPr>
          <w:rFonts w:ascii="Arial" w:hAnsi="Arial" w:cs="Arial"/>
          <w:color w:val="000000" w:themeColor="text1"/>
          <w:sz w:val="24"/>
          <w:szCs w:val="24"/>
        </w:rPr>
        <w:t xml:space="preserve"> – A contratada entregará, até a data da assinatura do contrato, os Títulos da Dívida Pública emitidos na forma escritural, mediante registro em sistema centralizado de liquidação e de custódia autorizado pelo Banco Central do Brasil e avaliados por seus valores econômicos, conforme definido pelo Ministério da Economia ou órgão que o suceder, no Órgão responsável pela contratação, para aferição de sua legalidade, registro e anexação ao processo de contratação.</w:t>
      </w:r>
    </w:p>
    <w:p w14:paraId="27EB6B8E"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D89DEA3"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lastRenderedPageBreak/>
        <w:t>Parágrafo Quinto</w:t>
      </w:r>
      <w:r w:rsidRPr="0017352C">
        <w:rPr>
          <w:rFonts w:ascii="Arial" w:hAnsi="Arial" w:cs="Arial"/>
          <w:color w:val="000000" w:themeColor="text1"/>
          <w:sz w:val="24"/>
          <w:szCs w:val="24"/>
        </w:rPr>
        <w:t xml:space="preserve"> – Sempre que houver alteração do valor do Contrato, de acordo com o art. 124 da Lei Federal nº 14.133/2021, a garantia será complementada no prazo de </w:t>
      </w:r>
      <w:proofErr w:type="gramStart"/>
      <w:r w:rsidRPr="0017352C">
        <w:rPr>
          <w:rFonts w:ascii="Arial" w:hAnsi="Arial" w:cs="Arial"/>
          <w:b/>
          <w:color w:val="000000" w:themeColor="text1"/>
          <w:sz w:val="24"/>
          <w:szCs w:val="24"/>
          <w:u w:val="single"/>
        </w:rPr>
        <w:t>7</w:t>
      </w:r>
      <w:proofErr w:type="gramEnd"/>
      <w:r w:rsidRPr="0017352C">
        <w:rPr>
          <w:rFonts w:ascii="Arial" w:hAnsi="Arial" w:cs="Arial"/>
          <w:b/>
          <w:color w:val="000000" w:themeColor="text1"/>
          <w:sz w:val="24"/>
          <w:szCs w:val="24"/>
          <w:u w:val="single"/>
        </w:rPr>
        <w:t xml:space="preserve"> (sete) dias úteis </w:t>
      </w:r>
      <w:r w:rsidRPr="0017352C">
        <w:rPr>
          <w:rFonts w:ascii="Arial" w:hAnsi="Arial" w:cs="Arial"/>
          <w:color w:val="000000" w:themeColor="text1"/>
          <w:sz w:val="24"/>
          <w:szCs w:val="24"/>
        </w:rPr>
        <w:t>do recebimento, pela CONTRATADA, do co</w:t>
      </w:r>
      <w:r w:rsidR="00EE178F" w:rsidRPr="0017352C">
        <w:rPr>
          <w:rFonts w:ascii="Arial" w:hAnsi="Arial" w:cs="Arial"/>
          <w:color w:val="000000" w:themeColor="text1"/>
          <w:sz w:val="24"/>
          <w:szCs w:val="24"/>
        </w:rPr>
        <w:t xml:space="preserve">rrespondente aviso, sob pena de </w:t>
      </w:r>
      <w:r w:rsidRPr="0017352C">
        <w:rPr>
          <w:rFonts w:ascii="Arial" w:hAnsi="Arial" w:cs="Arial"/>
          <w:color w:val="000000" w:themeColor="text1"/>
          <w:sz w:val="24"/>
          <w:szCs w:val="24"/>
        </w:rPr>
        <w:t xml:space="preserve">aplicação das </w:t>
      </w:r>
      <w:r w:rsidRPr="0017352C">
        <w:rPr>
          <w:rFonts w:ascii="Arial" w:hAnsi="Arial" w:cs="Arial"/>
          <w:b/>
          <w:color w:val="000000" w:themeColor="text1"/>
          <w:sz w:val="24"/>
          <w:szCs w:val="24"/>
        </w:rPr>
        <w:t>sanções previstas neste Contrato.</w:t>
      </w:r>
    </w:p>
    <w:p w14:paraId="7D2EC198" w14:textId="77777777" w:rsidR="006A7703" w:rsidRPr="0017352C" w:rsidRDefault="00566F1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highlight w:val="yellow"/>
        </w:rPr>
        <w:t xml:space="preserve"> </w:t>
      </w:r>
    </w:p>
    <w:p w14:paraId="05C5CEC5" w14:textId="7777777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Sexto</w:t>
      </w:r>
      <w:r w:rsidRPr="0017352C">
        <w:rPr>
          <w:rFonts w:ascii="Arial" w:hAnsi="Arial" w:cs="Arial"/>
          <w:color w:val="000000" w:themeColor="text1"/>
          <w:sz w:val="24"/>
          <w:szCs w:val="24"/>
        </w:rPr>
        <w:t xml:space="preserve"> – A garantia contratual só será liberada ou restituída com o integral cumprimento do Contrato, mediante ato liberatório da autoridade contratante, de acordo com o </w:t>
      </w:r>
      <w:r w:rsidRPr="0017352C">
        <w:rPr>
          <w:rFonts w:ascii="Arial" w:hAnsi="Arial" w:cs="Arial"/>
          <w:b/>
          <w:color w:val="000000" w:themeColor="text1"/>
          <w:sz w:val="24"/>
          <w:szCs w:val="24"/>
        </w:rPr>
        <w:t>art. 465 do RGCAF</w:t>
      </w:r>
      <w:r w:rsidRPr="0017352C">
        <w:rPr>
          <w:rFonts w:ascii="Arial" w:hAnsi="Arial" w:cs="Arial"/>
          <w:color w:val="000000" w:themeColor="text1"/>
          <w:sz w:val="24"/>
          <w:szCs w:val="24"/>
        </w:rPr>
        <w:t>.</w:t>
      </w:r>
    </w:p>
    <w:p w14:paraId="109A1A6F"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2F4D704" w14:textId="7377EF8D"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CLÁUSULA DÉCIMA</w:t>
      </w:r>
      <w:r w:rsidR="003C3F3D" w:rsidRPr="0017352C">
        <w:rPr>
          <w:rFonts w:ascii="Arial" w:hAnsi="Arial" w:cs="Arial"/>
          <w:b/>
          <w:color w:val="000000" w:themeColor="text1"/>
          <w:sz w:val="24"/>
          <w:szCs w:val="24"/>
        </w:rPr>
        <w:t xml:space="preserve"> </w:t>
      </w:r>
      <w:r w:rsidR="00E51231">
        <w:rPr>
          <w:rFonts w:ascii="Arial" w:hAnsi="Arial" w:cs="Arial"/>
          <w:b/>
          <w:color w:val="000000" w:themeColor="text1"/>
          <w:sz w:val="24"/>
          <w:szCs w:val="24"/>
        </w:rPr>
        <w:t>SEGUNDA</w:t>
      </w:r>
      <w:r w:rsidRPr="0017352C">
        <w:rPr>
          <w:rFonts w:ascii="Arial" w:hAnsi="Arial" w:cs="Arial"/>
          <w:b/>
          <w:color w:val="000000" w:themeColor="text1"/>
          <w:sz w:val="24"/>
          <w:szCs w:val="24"/>
        </w:rPr>
        <w:t xml:space="preserve"> – PRAZO</w:t>
      </w:r>
    </w:p>
    <w:p w14:paraId="05E95AE5" w14:textId="77777777" w:rsidR="00EE178F" w:rsidRPr="0017352C" w:rsidRDefault="00EE178F" w:rsidP="006A4510">
      <w:pPr>
        <w:tabs>
          <w:tab w:val="right" w:pos="-142"/>
          <w:tab w:val="left" w:pos="851"/>
          <w:tab w:val="left" w:pos="7938"/>
        </w:tabs>
        <w:spacing w:after="5" w:line="271" w:lineRule="auto"/>
        <w:ind w:right="-1"/>
        <w:jc w:val="both"/>
        <w:rPr>
          <w:rFonts w:ascii="Arial" w:hAnsi="Arial" w:cs="Arial"/>
          <w:b/>
          <w:color w:val="000000" w:themeColor="text1"/>
          <w:sz w:val="24"/>
          <w:szCs w:val="24"/>
          <w:highlight w:val="yellow"/>
        </w:rPr>
      </w:pPr>
    </w:p>
    <w:p w14:paraId="6450BDA3" w14:textId="2127734F"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 contratação terá eficácia a partir da data da publicação do instrumento correspondente no Portal Nacional de Contratações Públicas e vigor</w:t>
      </w:r>
      <w:r w:rsidR="00EE178F" w:rsidRPr="0017352C">
        <w:rPr>
          <w:rFonts w:ascii="Arial" w:hAnsi="Arial" w:cs="Arial"/>
          <w:color w:val="000000" w:themeColor="text1"/>
          <w:sz w:val="24"/>
          <w:szCs w:val="24"/>
        </w:rPr>
        <w:t>ará por</w:t>
      </w:r>
      <w:r w:rsidR="00566F1E" w:rsidRPr="0017352C">
        <w:rPr>
          <w:rFonts w:ascii="Arial" w:hAnsi="Arial" w:cs="Arial"/>
          <w:color w:val="000000" w:themeColor="text1"/>
          <w:sz w:val="24"/>
          <w:szCs w:val="24"/>
        </w:rPr>
        <w:t xml:space="preserve"> </w:t>
      </w:r>
      <w:r w:rsidR="000D4269">
        <w:rPr>
          <w:rFonts w:ascii="Arial" w:hAnsi="Arial" w:cs="Arial"/>
          <w:color w:val="000000" w:themeColor="text1"/>
          <w:sz w:val="24"/>
          <w:szCs w:val="24"/>
        </w:rPr>
        <w:t>360</w:t>
      </w:r>
      <w:r w:rsidR="00FA72D6">
        <w:rPr>
          <w:rFonts w:ascii="Arial" w:hAnsi="Arial" w:cs="Arial"/>
          <w:color w:val="000000" w:themeColor="text1"/>
          <w:sz w:val="24"/>
          <w:szCs w:val="24"/>
        </w:rPr>
        <w:t xml:space="preserve"> </w:t>
      </w:r>
      <w:r w:rsidR="00230363" w:rsidRPr="00DB095F">
        <w:rPr>
          <w:rFonts w:ascii="Arial" w:hAnsi="Arial" w:cs="Arial"/>
          <w:color w:val="000000" w:themeColor="text1"/>
          <w:sz w:val="24"/>
          <w:szCs w:val="24"/>
        </w:rPr>
        <w:t>(</w:t>
      </w:r>
      <w:r w:rsidR="000D4269">
        <w:rPr>
          <w:rFonts w:ascii="Arial" w:hAnsi="Arial" w:cs="Arial"/>
          <w:color w:val="000000" w:themeColor="text1"/>
          <w:sz w:val="24"/>
          <w:szCs w:val="24"/>
        </w:rPr>
        <w:t>trezentos e sessenta</w:t>
      </w:r>
      <w:r w:rsidR="00230363" w:rsidRPr="00DB095F">
        <w:rPr>
          <w:rFonts w:ascii="Arial" w:hAnsi="Arial" w:cs="Arial"/>
          <w:color w:val="000000" w:themeColor="text1"/>
          <w:sz w:val="24"/>
          <w:szCs w:val="24"/>
        </w:rPr>
        <w:t>)</w:t>
      </w:r>
      <w:r w:rsidR="00364991" w:rsidRPr="00DB095F">
        <w:rPr>
          <w:rFonts w:ascii="Arial" w:hAnsi="Arial" w:cs="Arial"/>
          <w:color w:val="000000" w:themeColor="text1"/>
          <w:sz w:val="24"/>
          <w:szCs w:val="24"/>
        </w:rPr>
        <w:t xml:space="preserve"> dias</w:t>
      </w:r>
      <w:r w:rsidR="00230363" w:rsidRPr="00DB095F">
        <w:rPr>
          <w:rFonts w:ascii="Arial" w:hAnsi="Arial" w:cs="Arial"/>
          <w:color w:val="000000" w:themeColor="text1"/>
          <w:sz w:val="24"/>
          <w:szCs w:val="24"/>
        </w:rPr>
        <w:t xml:space="preserve"> corridos</w:t>
      </w:r>
      <w:r w:rsidR="00E663CC" w:rsidRPr="00DB095F">
        <w:rPr>
          <w:rFonts w:ascii="Arial" w:hAnsi="Arial" w:cs="Arial"/>
          <w:color w:val="000000" w:themeColor="text1"/>
          <w:sz w:val="24"/>
          <w:szCs w:val="24"/>
        </w:rPr>
        <w:t>,</w:t>
      </w:r>
      <w:r w:rsidR="00E663CC"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xml:space="preserve">contados da data estabelecida no memorando de </w:t>
      </w:r>
      <w:r w:rsidRPr="00B45379">
        <w:rPr>
          <w:rFonts w:ascii="Arial" w:hAnsi="Arial" w:cs="Arial"/>
          <w:color w:val="000000" w:themeColor="text1"/>
          <w:sz w:val="24"/>
          <w:szCs w:val="24"/>
        </w:rPr>
        <w:t>início</w:t>
      </w:r>
      <w:r w:rsidR="00E51231" w:rsidRPr="00B45379">
        <w:t xml:space="preserve"> </w:t>
      </w:r>
      <w:r w:rsidR="00E51231" w:rsidRPr="00B45379">
        <w:rPr>
          <w:rFonts w:ascii="Arial" w:hAnsi="Arial" w:cs="Arial"/>
          <w:color w:val="000000" w:themeColor="text1"/>
          <w:sz w:val="24"/>
          <w:szCs w:val="24"/>
        </w:rPr>
        <w:t>se posterior.</w:t>
      </w:r>
    </w:p>
    <w:p w14:paraId="0887FAC3"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3ABCC40"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Primeiro</w:t>
      </w:r>
      <w:r w:rsidRPr="0017352C">
        <w:rPr>
          <w:rFonts w:ascii="Arial" w:hAnsi="Arial" w:cs="Arial"/>
          <w:color w:val="000000" w:themeColor="text1"/>
          <w:sz w:val="24"/>
          <w:szCs w:val="24"/>
        </w:rPr>
        <w:t xml:space="preserve"> – </w:t>
      </w:r>
      <w:r w:rsidR="003C3F3D" w:rsidRPr="0017352C">
        <w:rPr>
          <w:rFonts w:ascii="Arial" w:hAnsi="Arial" w:cs="Arial"/>
          <w:color w:val="000000" w:themeColor="text1"/>
          <w:sz w:val="24"/>
          <w:szCs w:val="24"/>
        </w:rPr>
        <w:t>Os prazos de cumprimento das etapas são aqueles constantes do Cronograma Físico-</w:t>
      </w:r>
      <w:r w:rsidR="003C3F3D" w:rsidRPr="0017352C">
        <w:rPr>
          <w:rFonts w:ascii="Arial" w:hAnsi="Arial" w:cs="Arial"/>
          <w:sz w:val="24"/>
          <w:szCs w:val="24"/>
        </w:rPr>
        <w:t>Financeiro (Anexo IV).</w:t>
      </w:r>
    </w:p>
    <w:p w14:paraId="50C7A30B" w14:textId="77777777" w:rsidR="003C3F3D" w:rsidRPr="0017352C" w:rsidRDefault="003C3F3D" w:rsidP="006A4510">
      <w:pPr>
        <w:tabs>
          <w:tab w:val="right" w:pos="-142"/>
          <w:tab w:val="left" w:pos="851"/>
          <w:tab w:val="left" w:pos="7938"/>
        </w:tabs>
        <w:spacing w:after="5" w:line="271" w:lineRule="auto"/>
        <w:ind w:right="-1"/>
        <w:jc w:val="both"/>
        <w:rPr>
          <w:rFonts w:ascii="Arial" w:hAnsi="Arial" w:cs="Arial"/>
          <w:color w:val="000000" w:themeColor="text1"/>
          <w:sz w:val="24"/>
          <w:szCs w:val="24"/>
          <w:highlight w:val="yellow"/>
        </w:rPr>
      </w:pPr>
    </w:p>
    <w:p w14:paraId="15C6B723" w14:textId="74364B45" w:rsidR="003C3F3D" w:rsidRPr="0017352C" w:rsidRDefault="003C3F3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Segundo –</w:t>
      </w:r>
      <w:r w:rsidRPr="0017352C">
        <w:rPr>
          <w:rFonts w:ascii="Arial" w:hAnsi="Arial" w:cs="Arial"/>
          <w:color w:val="000000" w:themeColor="text1"/>
          <w:sz w:val="24"/>
          <w:szCs w:val="24"/>
        </w:rPr>
        <w:t xml:space="preserve"> O prazo de execução d</w:t>
      </w:r>
      <w:r w:rsidR="00515CE8" w:rsidRPr="0017352C">
        <w:rPr>
          <w:rFonts w:ascii="Arial" w:hAnsi="Arial" w:cs="Arial"/>
          <w:color w:val="000000" w:themeColor="text1"/>
          <w:sz w:val="24"/>
          <w:szCs w:val="24"/>
        </w:rPr>
        <w:t>os</w:t>
      </w:r>
      <w:r w:rsidRPr="0017352C">
        <w:rPr>
          <w:rFonts w:ascii="Arial" w:hAnsi="Arial" w:cs="Arial"/>
          <w:color w:val="000000" w:themeColor="text1"/>
          <w:sz w:val="24"/>
          <w:szCs w:val="24"/>
        </w:rPr>
        <w:t xml:space="preserve"> serviços poderá ser prorrogado ou alterado nos termos da Lei Federal nº 14.133/2021.</w:t>
      </w:r>
    </w:p>
    <w:p w14:paraId="036C80E7"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highlight w:val="yellow"/>
        </w:rPr>
      </w:pPr>
    </w:p>
    <w:p w14:paraId="7499C075"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Parágrafo </w:t>
      </w:r>
      <w:r w:rsidR="003C3F3D" w:rsidRPr="0017352C">
        <w:rPr>
          <w:rFonts w:ascii="Arial" w:hAnsi="Arial" w:cs="Arial"/>
          <w:b/>
          <w:color w:val="000000" w:themeColor="text1"/>
          <w:sz w:val="24"/>
          <w:szCs w:val="24"/>
        </w:rPr>
        <w:t xml:space="preserve">Terceiro </w:t>
      </w:r>
      <w:r w:rsidRPr="0017352C">
        <w:rPr>
          <w:rFonts w:ascii="Arial" w:hAnsi="Arial" w:cs="Arial"/>
          <w:color w:val="000000" w:themeColor="text1"/>
          <w:sz w:val="24"/>
          <w:szCs w:val="24"/>
        </w:rPr>
        <w:t xml:space="preserve">– No caso de serviços e fornecimentos contínuos, o contrato poderá ser prorrogado na forma dos </w:t>
      </w:r>
      <w:proofErr w:type="spellStart"/>
      <w:r w:rsidRPr="0017352C">
        <w:rPr>
          <w:rFonts w:ascii="Arial" w:hAnsi="Arial" w:cs="Arial"/>
          <w:color w:val="000000" w:themeColor="text1"/>
          <w:sz w:val="24"/>
          <w:szCs w:val="24"/>
        </w:rPr>
        <w:t>arts</w:t>
      </w:r>
      <w:proofErr w:type="spellEnd"/>
      <w:r w:rsidRPr="0017352C">
        <w:rPr>
          <w:rFonts w:ascii="Arial" w:hAnsi="Arial" w:cs="Arial"/>
          <w:color w:val="000000" w:themeColor="text1"/>
          <w:sz w:val="24"/>
          <w:szCs w:val="24"/>
        </w:rPr>
        <w:t>. 107 e 106, §2º, da Lei Federal nº 14.133/2021, e das demais normas aplicáveis.</w:t>
      </w:r>
    </w:p>
    <w:p w14:paraId="49793E97" w14:textId="77777777" w:rsidR="003C3F3D" w:rsidRPr="0017352C" w:rsidRDefault="003C3F3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A6D93F0" w14:textId="5BA58804" w:rsidR="00060695" w:rsidRDefault="003C3F3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Quarto –</w:t>
      </w:r>
      <w:r w:rsidRPr="0017352C">
        <w:rPr>
          <w:rFonts w:ascii="Arial" w:hAnsi="Arial" w:cs="Arial"/>
          <w:color w:val="000000" w:themeColor="text1"/>
          <w:sz w:val="24"/>
          <w:szCs w:val="24"/>
        </w:rPr>
        <w:t xml:space="preserve"> O período de conservação por conta da CONTRATADA </w:t>
      </w:r>
      <w:r w:rsidRPr="00DB095F">
        <w:rPr>
          <w:rFonts w:ascii="Arial" w:hAnsi="Arial" w:cs="Arial"/>
          <w:color w:val="000000" w:themeColor="text1"/>
          <w:sz w:val="24"/>
          <w:szCs w:val="24"/>
        </w:rPr>
        <w:t>será de</w:t>
      </w:r>
      <w:r w:rsidR="00230363" w:rsidRPr="00DB095F">
        <w:rPr>
          <w:rFonts w:ascii="Arial" w:hAnsi="Arial" w:cs="Arial"/>
          <w:color w:val="000000" w:themeColor="text1"/>
          <w:sz w:val="24"/>
          <w:szCs w:val="24"/>
        </w:rPr>
        <w:t xml:space="preserve"> </w:t>
      </w:r>
      <w:r w:rsidR="00004B2A" w:rsidRPr="00DB095F">
        <w:rPr>
          <w:rFonts w:ascii="Arial" w:hAnsi="Arial" w:cs="Arial"/>
          <w:color w:val="000000" w:themeColor="text1"/>
          <w:sz w:val="24"/>
          <w:szCs w:val="24"/>
        </w:rPr>
        <w:t>180</w:t>
      </w:r>
      <w:r w:rsidR="00230363" w:rsidRPr="00DB095F">
        <w:rPr>
          <w:rFonts w:ascii="Arial" w:hAnsi="Arial" w:cs="Arial"/>
          <w:color w:val="000000" w:themeColor="text1"/>
          <w:sz w:val="24"/>
          <w:szCs w:val="24"/>
        </w:rPr>
        <w:t xml:space="preserve"> (cento e oitenta)</w:t>
      </w:r>
      <w:r w:rsidRPr="00DB095F">
        <w:rPr>
          <w:rFonts w:ascii="Arial" w:hAnsi="Arial" w:cs="Arial"/>
          <w:color w:val="000000" w:themeColor="text1"/>
          <w:sz w:val="24"/>
          <w:szCs w:val="24"/>
        </w:rPr>
        <w:t xml:space="preserve"> dias</w:t>
      </w:r>
      <w:r w:rsidR="00004B2A" w:rsidRPr="00DB095F">
        <w:rPr>
          <w:rFonts w:ascii="Arial" w:hAnsi="Arial" w:cs="Arial"/>
          <w:color w:val="000000" w:themeColor="text1"/>
          <w:sz w:val="24"/>
          <w:szCs w:val="24"/>
        </w:rPr>
        <w:t xml:space="preserve"> corridos</w:t>
      </w:r>
      <w:r w:rsidRPr="00DB095F">
        <w:rPr>
          <w:rFonts w:ascii="Arial" w:hAnsi="Arial" w:cs="Arial"/>
          <w:color w:val="000000" w:themeColor="text1"/>
          <w:sz w:val="24"/>
          <w:szCs w:val="24"/>
        </w:rPr>
        <w:t>,</w:t>
      </w:r>
      <w:r w:rsidRPr="0017352C">
        <w:rPr>
          <w:rFonts w:ascii="Arial" w:hAnsi="Arial" w:cs="Arial"/>
          <w:color w:val="000000" w:themeColor="text1"/>
          <w:sz w:val="24"/>
          <w:szCs w:val="24"/>
        </w:rPr>
        <w:t xml:space="preserve"> a contar do aceite provisório, na forma do art. 462 do RGCAF, sem prejuízo da garantia legal.</w:t>
      </w:r>
    </w:p>
    <w:p w14:paraId="38D14CC8" w14:textId="77777777" w:rsidR="00060695" w:rsidRPr="0017352C" w:rsidRDefault="0006069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B1E07D2" w14:textId="77777777" w:rsidR="00EB4D79" w:rsidRDefault="00EB4D79"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3249C3C3" w14:textId="199595A0" w:rsidR="00364991"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DÉCIMA </w:t>
      </w:r>
      <w:r w:rsidR="00E51231">
        <w:rPr>
          <w:rFonts w:ascii="Arial" w:hAnsi="Arial" w:cs="Arial"/>
          <w:b/>
          <w:color w:val="000000" w:themeColor="text1"/>
          <w:sz w:val="24"/>
          <w:szCs w:val="24"/>
        </w:rPr>
        <w:t>TERCEIRA</w:t>
      </w:r>
      <w:r w:rsidRPr="0017352C">
        <w:rPr>
          <w:rFonts w:ascii="Arial" w:hAnsi="Arial" w:cs="Arial"/>
          <w:b/>
          <w:color w:val="000000" w:themeColor="text1"/>
          <w:sz w:val="24"/>
          <w:szCs w:val="24"/>
        </w:rPr>
        <w:t xml:space="preserve"> – CRONOGRAMA</w:t>
      </w:r>
    </w:p>
    <w:p w14:paraId="4895F4FA" w14:textId="77777777" w:rsidR="00371824" w:rsidRPr="0017352C" w:rsidRDefault="00371824"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52E7EAA7" w14:textId="4EF6F7E6"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O programa mínimo de progressão dos trabalhos e do desenvolvimento </w:t>
      </w:r>
      <w:r w:rsidR="007D5ACF">
        <w:rPr>
          <w:rFonts w:ascii="Arial" w:hAnsi="Arial" w:cs="Arial"/>
          <w:color w:val="000000" w:themeColor="text1"/>
          <w:sz w:val="24"/>
          <w:szCs w:val="24"/>
        </w:rPr>
        <w:t>dos serviços</w:t>
      </w:r>
      <w:r w:rsidRPr="0017352C">
        <w:rPr>
          <w:rFonts w:ascii="Arial" w:hAnsi="Arial" w:cs="Arial"/>
          <w:color w:val="000000" w:themeColor="text1"/>
          <w:sz w:val="24"/>
          <w:szCs w:val="24"/>
        </w:rPr>
        <w:t xml:space="preserve"> obedecerá à previsão das etapas constantes do Cronograma Físico-</w:t>
      </w:r>
      <w:r w:rsidRPr="0017352C">
        <w:rPr>
          <w:rFonts w:ascii="Arial" w:hAnsi="Arial" w:cs="Arial"/>
          <w:sz w:val="24"/>
          <w:szCs w:val="24"/>
        </w:rPr>
        <w:t>Financeiro (Anexo IV).</w:t>
      </w:r>
    </w:p>
    <w:p w14:paraId="7BF17ACA" w14:textId="77777777" w:rsidR="00B10CC2" w:rsidRPr="0017352C" w:rsidRDefault="00B10CC2"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DD5DD11" w14:textId="6D89B980" w:rsidR="00364991"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Primeiro –</w:t>
      </w:r>
      <w:r w:rsidRPr="0017352C">
        <w:rPr>
          <w:rFonts w:ascii="Arial" w:hAnsi="Arial" w:cs="Arial"/>
          <w:color w:val="000000" w:themeColor="text1"/>
          <w:sz w:val="24"/>
          <w:szCs w:val="24"/>
        </w:rPr>
        <w:t xml:space="preserve"> No decorrer da </w:t>
      </w:r>
      <w:r w:rsidR="00230363" w:rsidRPr="0017352C">
        <w:rPr>
          <w:rFonts w:ascii="Arial" w:hAnsi="Arial" w:cs="Arial"/>
          <w:color w:val="000000" w:themeColor="text1"/>
          <w:sz w:val="24"/>
          <w:szCs w:val="24"/>
        </w:rPr>
        <w:t>prestação</w:t>
      </w:r>
      <w:r w:rsidRPr="0017352C">
        <w:rPr>
          <w:rFonts w:ascii="Arial" w:hAnsi="Arial" w:cs="Arial"/>
          <w:color w:val="000000" w:themeColor="text1"/>
          <w:sz w:val="24"/>
          <w:szCs w:val="24"/>
        </w:rPr>
        <w:t xml:space="preserve"> d</w:t>
      </w:r>
      <w:r w:rsidR="00230363" w:rsidRPr="0017352C">
        <w:rPr>
          <w:rFonts w:ascii="Arial" w:hAnsi="Arial" w:cs="Arial"/>
          <w:color w:val="000000" w:themeColor="text1"/>
          <w:sz w:val="24"/>
          <w:szCs w:val="24"/>
        </w:rPr>
        <w:t>os serviços</w:t>
      </w:r>
      <w:r w:rsidRPr="0017352C">
        <w:rPr>
          <w:rFonts w:ascii="Arial" w:hAnsi="Arial" w:cs="Arial"/>
          <w:color w:val="000000" w:themeColor="text1"/>
          <w:sz w:val="24"/>
          <w:szCs w:val="24"/>
        </w:rPr>
        <w:t xml:space="preserve"> será exigida uma produção que, aos preços contratuais originários, corresponda às etapas mínimas, em dias corridos, estabelecidos no Cronograma Físico-Financeiro, em </w:t>
      </w:r>
      <w:r w:rsidRPr="0017352C">
        <w:rPr>
          <w:rFonts w:ascii="Arial" w:hAnsi="Arial" w:cs="Arial"/>
          <w:color w:val="000000" w:themeColor="text1"/>
          <w:sz w:val="24"/>
          <w:szCs w:val="24"/>
        </w:rPr>
        <w:lastRenderedPageBreak/>
        <w:t xml:space="preserve">percentagens acumuladas em relação ao valor global </w:t>
      </w:r>
      <w:r w:rsidR="00037EF1" w:rsidRPr="0017352C">
        <w:rPr>
          <w:rFonts w:ascii="Arial" w:hAnsi="Arial" w:cs="Arial"/>
          <w:color w:val="000000" w:themeColor="text1"/>
          <w:sz w:val="24"/>
          <w:szCs w:val="24"/>
        </w:rPr>
        <w:t>dos serviços</w:t>
      </w:r>
      <w:r w:rsidRPr="0017352C">
        <w:rPr>
          <w:rFonts w:ascii="Arial" w:hAnsi="Arial" w:cs="Arial"/>
          <w:color w:val="000000" w:themeColor="text1"/>
          <w:sz w:val="24"/>
          <w:szCs w:val="24"/>
        </w:rPr>
        <w:t xml:space="preserve"> contratad</w:t>
      </w:r>
      <w:r w:rsidR="00037EF1" w:rsidRPr="0017352C">
        <w:rPr>
          <w:rFonts w:ascii="Arial" w:hAnsi="Arial" w:cs="Arial"/>
          <w:color w:val="000000" w:themeColor="text1"/>
          <w:sz w:val="24"/>
          <w:szCs w:val="24"/>
        </w:rPr>
        <w:t>o</w:t>
      </w:r>
      <w:r w:rsidRPr="0017352C">
        <w:rPr>
          <w:rFonts w:ascii="Arial" w:hAnsi="Arial" w:cs="Arial"/>
          <w:color w:val="000000" w:themeColor="text1"/>
          <w:sz w:val="24"/>
          <w:szCs w:val="24"/>
        </w:rPr>
        <w:t>s, que são:</w:t>
      </w:r>
    </w:p>
    <w:p w14:paraId="108ECEA3"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19A07A0" w14:textId="46D66DA8" w:rsidR="00364991" w:rsidRPr="0017352C" w:rsidRDefault="00B736A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gramStart"/>
      <w:r>
        <w:rPr>
          <w:rFonts w:ascii="Arial" w:hAnsi="Arial" w:cs="Arial"/>
          <w:color w:val="000000" w:themeColor="text1"/>
          <w:sz w:val="24"/>
          <w:szCs w:val="24"/>
        </w:rPr>
        <w:t>até</w:t>
      </w:r>
      <w:proofErr w:type="gramEnd"/>
      <w:r>
        <w:rPr>
          <w:rFonts w:ascii="Arial" w:hAnsi="Arial" w:cs="Arial"/>
          <w:color w:val="000000" w:themeColor="text1"/>
          <w:sz w:val="24"/>
          <w:szCs w:val="24"/>
        </w:rPr>
        <w:t xml:space="preserve"> o </w:t>
      </w:r>
      <w:r w:rsidR="00364991" w:rsidRPr="0017352C">
        <w:rPr>
          <w:rFonts w:ascii="Arial" w:hAnsi="Arial" w:cs="Arial"/>
          <w:color w:val="000000" w:themeColor="text1"/>
          <w:sz w:val="24"/>
          <w:szCs w:val="24"/>
        </w:rPr>
        <w:t>_____________dia</w:t>
      </w:r>
      <w:r>
        <w:rPr>
          <w:rFonts w:ascii="Arial" w:hAnsi="Arial" w:cs="Arial"/>
          <w:color w:val="000000" w:themeColor="text1"/>
          <w:sz w:val="24"/>
          <w:szCs w:val="24"/>
        </w:rPr>
        <w:t xml:space="preserve">s corridos, até o______________ </w:t>
      </w:r>
      <w:r w:rsidR="00364991" w:rsidRPr="0017352C">
        <w:rPr>
          <w:rFonts w:ascii="Arial" w:hAnsi="Arial" w:cs="Arial"/>
          <w:color w:val="000000" w:themeColor="text1"/>
          <w:sz w:val="24"/>
          <w:szCs w:val="24"/>
        </w:rPr>
        <w:t>dias corridos.</w:t>
      </w:r>
    </w:p>
    <w:p w14:paraId="1D2358BF" w14:textId="53F56EFB" w:rsidR="00364991" w:rsidRPr="0017352C" w:rsidRDefault="00B736A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gramStart"/>
      <w:r>
        <w:rPr>
          <w:rFonts w:ascii="Arial" w:hAnsi="Arial" w:cs="Arial"/>
          <w:color w:val="000000" w:themeColor="text1"/>
          <w:sz w:val="24"/>
          <w:szCs w:val="24"/>
        </w:rPr>
        <w:t>até</w:t>
      </w:r>
      <w:proofErr w:type="gramEnd"/>
      <w:r>
        <w:rPr>
          <w:rFonts w:ascii="Arial" w:hAnsi="Arial" w:cs="Arial"/>
          <w:color w:val="000000" w:themeColor="text1"/>
          <w:sz w:val="24"/>
          <w:szCs w:val="24"/>
        </w:rPr>
        <w:t xml:space="preserve"> o </w:t>
      </w:r>
      <w:r w:rsidR="00364991" w:rsidRPr="0017352C">
        <w:rPr>
          <w:rFonts w:ascii="Arial" w:hAnsi="Arial" w:cs="Arial"/>
          <w:color w:val="000000" w:themeColor="text1"/>
          <w:sz w:val="24"/>
          <w:szCs w:val="24"/>
        </w:rPr>
        <w:t>_____________dia</w:t>
      </w:r>
      <w:r>
        <w:rPr>
          <w:rFonts w:ascii="Arial" w:hAnsi="Arial" w:cs="Arial"/>
          <w:color w:val="000000" w:themeColor="text1"/>
          <w:sz w:val="24"/>
          <w:szCs w:val="24"/>
        </w:rPr>
        <w:t xml:space="preserve">s corridos, até o______________ </w:t>
      </w:r>
      <w:r w:rsidR="00364991" w:rsidRPr="0017352C">
        <w:rPr>
          <w:rFonts w:ascii="Arial" w:hAnsi="Arial" w:cs="Arial"/>
          <w:color w:val="000000" w:themeColor="text1"/>
          <w:sz w:val="24"/>
          <w:szCs w:val="24"/>
        </w:rPr>
        <w:t>dias corridos.</w:t>
      </w:r>
    </w:p>
    <w:p w14:paraId="70106622" w14:textId="0747149E" w:rsidR="00364991" w:rsidRPr="0017352C" w:rsidRDefault="00B736A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gramStart"/>
      <w:r>
        <w:rPr>
          <w:rFonts w:ascii="Arial" w:hAnsi="Arial" w:cs="Arial"/>
          <w:color w:val="000000" w:themeColor="text1"/>
          <w:sz w:val="24"/>
          <w:szCs w:val="24"/>
        </w:rPr>
        <w:t>até</w:t>
      </w:r>
      <w:proofErr w:type="gramEnd"/>
      <w:r>
        <w:rPr>
          <w:rFonts w:ascii="Arial" w:hAnsi="Arial" w:cs="Arial"/>
          <w:color w:val="000000" w:themeColor="text1"/>
          <w:sz w:val="24"/>
          <w:szCs w:val="24"/>
        </w:rPr>
        <w:t xml:space="preserve"> o </w:t>
      </w:r>
      <w:r w:rsidR="00364991" w:rsidRPr="0017352C">
        <w:rPr>
          <w:rFonts w:ascii="Arial" w:hAnsi="Arial" w:cs="Arial"/>
          <w:color w:val="000000" w:themeColor="text1"/>
          <w:sz w:val="24"/>
          <w:szCs w:val="24"/>
        </w:rPr>
        <w:t>_____________dias corridos, até o_______</w:t>
      </w:r>
      <w:r>
        <w:rPr>
          <w:rFonts w:ascii="Arial" w:hAnsi="Arial" w:cs="Arial"/>
          <w:color w:val="000000" w:themeColor="text1"/>
          <w:sz w:val="24"/>
          <w:szCs w:val="24"/>
        </w:rPr>
        <w:t xml:space="preserve">_______ </w:t>
      </w:r>
      <w:r w:rsidR="00364991" w:rsidRPr="0017352C">
        <w:rPr>
          <w:rFonts w:ascii="Arial" w:hAnsi="Arial" w:cs="Arial"/>
          <w:color w:val="000000" w:themeColor="text1"/>
          <w:sz w:val="24"/>
          <w:szCs w:val="24"/>
        </w:rPr>
        <w:t>dias corridos.</w:t>
      </w:r>
    </w:p>
    <w:p w14:paraId="402B22E2" w14:textId="2CF78BDA" w:rsidR="00364991" w:rsidRPr="0017352C" w:rsidRDefault="00B736A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gramStart"/>
      <w:r>
        <w:rPr>
          <w:rFonts w:ascii="Arial" w:hAnsi="Arial" w:cs="Arial"/>
          <w:color w:val="000000" w:themeColor="text1"/>
          <w:sz w:val="24"/>
          <w:szCs w:val="24"/>
        </w:rPr>
        <w:t>até</w:t>
      </w:r>
      <w:proofErr w:type="gramEnd"/>
      <w:r>
        <w:rPr>
          <w:rFonts w:ascii="Arial" w:hAnsi="Arial" w:cs="Arial"/>
          <w:color w:val="000000" w:themeColor="text1"/>
          <w:sz w:val="24"/>
          <w:szCs w:val="24"/>
        </w:rPr>
        <w:t xml:space="preserve"> o </w:t>
      </w:r>
      <w:r w:rsidR="00364991" w:rsidRPr="0017352C">
        <w:rPr>
          <w:rFonts w:ascii="Arial" w:hAnsi="Arial" w:cs="Arial"/>
          <w:color w:val="000000" w:themeColor="text1"/>
          <w:sz w:val="24"/>
          <w:szCs w:val="24"/>
        </w:rPr>
        <w:t>_____________dia</w:t>
      </w:r>
      <w:r>
        <w:rPr>
          <w:rFonts w:ascii="Arial" w:hAnsi="Arial" w:cs="Arial"/>
          <w:color w:val="000000" w:themeColor="text1"/>
          <w:sz w:val="24"/>
          <w:szCs w:val="24"/>
        </w:rPr>
        <w:t xml:space="preserve">s corridos, até o______________ </w:t>
      </w:r>
      <w:r w:rsidR="00364991" w:rsidRPr="0017352C">
        <w:rPr>
          <w:rFonts w:ascii="Arial" w:hAnsi="Arial" w:cs="Arial"/>
          <w:color w:val="000000" w:themeColor="text1"/>
          <w:sz w:val="24"/>
          <w:szCs w:val="24"/>
        </w:rPr>
        <w:t>dias corridos.</w:t>
      </w:r>
    </w:p>
    <w:p w14:paraId="51E60DBE" w14:textId="3286A770" w:rsidR="00364991" w:rsidRDefault="00B736A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gramStart"/>
      <w:r>
        <w:rPr>
          <w:rFonts w:ascii="Arial" w:hAnsi="Arial" w:cs="Arial"/>
          <w:color w:val="000000" w:themeColor="text1"/>
          <w:sz w:val="24"/>
          <w:szCs w:val="24"/>
        </w:rPr>
        <w:t>até</w:t>
      </w:r>
      <w:proofErr w:type="gramEnd"/>
      <w:r>
        <w:rPr>
          <w:rFonts w:ascii="Arial" w:hAnsi="Arial" w:cs="Arial"/>
          <w:color w:val="000000" w:themeColor="text1"/>
          <w:sz w:val="24"/>
          <w:szCs w:val="24"/>
        </w:rPr>
        <w:t xml:space="preserve"> o </w:t>
      </w:r>
      <w:r w:rsidR="00364991" w:rsidRPr="0017352C">
        <w:rPr>
          <w:rFonts w:ascii="Arial" w:hAnsi="Arial" w:cs="Arial"/>
          <w:color w:val="000000" w:themeColor="text1"/>
          <w:sz w:val="24"/>
          <w:szCs w:val="24"/>
        </w:rPr>
        <w:t>_____________dia</w:t>
      </w:r>
      <w:r>
        <w:rPr>
          <w:rFonts w:ascii="Arial" w:hAnsi="Arial" w:cs="Arial"/>
          <w:color w:val="000000" w:themeColor="text1"/>
          <w:sz w:val="24"/>
          <w:szCs w:val="24"/>
        </w:rPr>
        <w:t xml:space="preserve">s corridos, até o______________ </w:t>
      </w:r>
      <w:r w:rsidR="00364991" w:rsidRPr="0017352C">
        <w:rPr>
          <w:rFonts w:ascii="Arial" w:hAnsi="Arial" w:cs="Arial"/>
          <w:color w:val="000000" w:themeColor="text1"/>
          <w:sz w:val="24"/>
          <w:szCs w:val="24"/>
        </w:rPr>
        <w:t>dias corridos.</w:t>
      </w:r>
    </w:p>
    <w:p w14:paraId="01AA2378"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6E3EF8E" w14:textId="4EE77443" w:rsidR="0033043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Segundo –</w:t>
      </w:r>
      <w:r w:rsidRPr="0017352C">
        <w:rPr>
          <w:rFonts w:ascii="Arial" w:hAnsi="Arial" w:cs="Arial"/>
          <w:color w:val="000000" w:themeColor="text1"/>
          <w:sz w:val="24"/>
          <w:szCs w:val="24"/>
        </w:rPr>
        <w:t xml:space="preserve"> Havendo progressão no Cronograma Físico maior do que a previsão original, a Fiscalização poderá adaptar o Cronograma Financeiro para atender essa situação, até o limite da dotação consignada no orçamento anual.</w:t>
      </w:r>
    </w:p>
    <w:p w14:paraId="178A0466" w14:textId="77777777" w:rsidR="007D4154" w:rsidRPr="0017352C" w:rsidRDefault="007D4154"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9D1DA53" w14:textId="7062AFB5" w:rsidR="00364991" w:rsidRPr="0017352C"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DÉCIMA </w:t>
      </w:r>
      <w:proofErr w:type="gramStart"/>
      <w:r w:rsidRPr="0017352C">
        <w:rPr>
          <w:rFonts w:ascii="Arial" w:hAnsi="Arial" w:cs="Arial"/>
          <w:b/>
          <w:color w:val="000000" w:themeColor="text1"/>
          <w:sz w:val="24"/>
          <w:szCs w:val="24"/>
        </w:rPr>
        <w:t>QU</w:t>
      </w:r>
      <w:r w:rsidR="00E51231">
        <w:rPr>
          <w:rFonts w:ascii="Arial" w:hAnsi="Arial" w:cs="Arial"/>
          <w:b/>
          <w:color w:val="000000" w:themeColor="text1"/>
          <w:sz w:val="24"/>
          <w:szCs w:val="24"/>
        </w:rPr>
        <w:t>ARTA</w:t>
      </w:r>
      <w:r w:rsidR="00A83264">
        <w:rPr>
          <w:rFonts w:ascii="Arial" w:hAnsi="Arial" w:cs="Arial"/>
          <w:b/>
          <w:color w:val="000000" w:themeColor="text1"/>
          <w:sz w:val="24"/>
          <w:szCs w:val="24"/>
        </w:rPr>
        <w:t xml:space="preserve"> – REGIME </w:t>
      </w:r>
      <w:r w:rsidRPr="0017352C">
        <w:rPr>
          <w:rFonts w:ascii="Arial" w:hAnsi="Arial" w:cs="Arial"/>
          <w:b/>
          <w:color w:val="000000" w:themeColor="text1"/>
          <w:sz w:val="24"/>
          <w:szCs w:val="24"/>
        </w:rPr>
        <w:t>E</w:t>
      </w:r>
      <w:r w:rsidR="00A83264">
        <w:rPr>
          <w:rFonts w:ascii="Arial" w:hAnsi="Arial" w:cs="Arial"/>
          <w:b/>
          <w:color w:val="000000" w:themeColor="text1"/>
          <w:sz w:val="24"/>
          <w:szCs w:val="24"/>
        </w:rPr>
        <w:t xml:space="preserve"> FORMA DE</w:t>
      </w:r>
      <w:r w:rsidRPr="0017352C">
        <w:rPr>
          <w:rFonts w:ascii="Arial" w:hAnsi="Arial" w:cs="Arial"/>
          <w:b/>
          <w:color w:val="000000" w:themeColor="text1"/>
          <w:sz w:val="24"/>
          <w:szCs w:val="24"/>
        </w:rPr>
        <w:t xml:space="preserve"> EXECUÇÃO </w:t>
      </w:r>
      <w:r w:rsidR="00230363" w:rsidRPr="0017352C">
        <w:rPr>
          <w:rFonts w:ascii="Arial" w:hAnsi="Arial" w:cs="Arial"/>
          <w:b/>
          <w:color w:val="000000" w:themeColor="text1"/>
          <w:sz w:val="24"/>
          <w:szCs w:val="24"/>
        </w:rPr>
        <w:t>D</w:t>
      </w:r>
      <w:r w:rsidRPr="0017352C">
        <w:rPr>
          <w:rFonts w:ascii="Arial" w:hAnsi="Arial" w:cs="Arial"/>
          <w:b/>
          <w:color w:val="000000" w:themeColor="text1"/>
          <w:sz w:val="24"/>
          <w:szCs w:val="24"/>
        </w:rPr>
        <w:t>O</w:t>
      </w:r>
      <w:r w:rsidR="00230363" w:rsidRPr="0017352C">
        <w:rPr>
          <w:rFonts w:ascii="Arial" w:hAnsi="Arial" w:cs="Arial"/>
          <w:b/>
          <w:color w:val="000000" w:themeColor="text1"/>
          <w:sz w:val="24"/>
          <w:szCs w:val="24"/>
        </w:rPr>
        <w:t>S</w:t>
      </w:r>
      <w:r w:rsidRPr="0017352C">
        <w:rPr>
          <w:rFonts w:ascii="Arial" w:hAnsi="Arial" w:cs="Arial"/>
          <w:b/>
          <w:color w:val="000000" w:themeColor="text1"/>
          <w:sz w:val="24"/>
          <w:szCs w:val="24"/>
        </w:rPr>
        <w:t xml:space="preserve"> SERVIÇOS</w:t>
      </w:r>
      <w:proofErr w:type="gramEnd"/>
    </w:p>
    <w:p w14:paraId="32B19671"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1E5434B" w14:textId="7EE63625" w:rsidR="00364991" w:rsidRDefault="00230363" w:rsidP="006A4510">
      <w:pPr>
        <w:tabs>
          <w:tab w:val="right" w:pos="-142"/>
          <w:tab w:val="left" w:pos="851"/>
          <w:tab w:val="left" w:pos="7938"/>
        </w:tabs>
        <w:spacing w:after="5" w:line="271" w:lineRule="auto"/>
        <w:ind w:right="-1"/>
        <w:jc w:val="both"/>
        <w:rPr>
          <w:rFonts w:ascii="Arial" w:hAnsi="Arial" w:cs="Arial"/>
          <w:sz w:val="24"/>
          <w:szCs w:val="24"/>
        </w:rPr>
      </w:pPr>
      <w:r w:rsidRPr="0017352C">
        <w:rPr>
          <w:rFonts w:ascii="Arial" w:hAnsi="Arial" w:cs="Arial"/>
          <w:color w:val="000000" w:themeColor="text1"/>
          <w:sz w:val="24"/>
          <w:szCs w:val="24"/>
        </w:rPr>
        <w:t>Os</w:t>
      </w:r>
      <w:r w:rsidR="00364991" w:rsidRPr="0017352C">
        <w:rPr>
          <w:rFonts w:ascii="Arial" w:hAnsi="Arial" w:cs="Arial"/>
          <w:color w:val="000000" w:themeColor="text1"/>
          <w:sz w:val="24"/>
          <w:szCs w:val="24"/>
        </w:rPr>
        <w:t xml:space="preserve"> serviços objeto do presente Contrato se</w:t>
      </w:r>
      <w:r w:rsidR="001D143F" w:rsidRPr="0017352C">
        <w:rPr>
          <w:rFonts w:ascii="Arial" w:hAnsi="Arial" w:cs="Arial"/>
          <w:color w:val="000000" w:themeColor="text1"/>
          <w:sz w:val="24"/>
          <w:szCs w:val="24"/>
        </w:rPr>
        <w:t xml:space="preserve">rão executados sob o regime de </w:t>
      </w:r>
      <w:r w:rsidR="00364991" w:rsidRPr="0017352C">
        <w:rPr>
          <w:rFonts w:ascii="Arial" w:hAnsi="Arial" w:cs="Arial"/>
          <w:color w:val="000000" w:themeColor="text1"/>
          <w:sz w:val="24"/>
          <w:szCs w:val="24"/>
        </w:rPr>
        <w:t>Empreitada por Preço Unitário</w:t>
      </w:r>
      <w:r w:rsidR="001D143F" w:rsidRPr="0017352C">
        <w:rPr>
          <w:rFonts w:ascii="Arial" w:hAnsi="Arial" w:cs="Arial"/>
          <w:color w:val="000000" w:themeColor="text1"/>
          <w:sz w:val="24"/>
          <w:szCs w:val="24"/>
        </w:rPr>
        <w:t>,</w:t>
      </w:r>
      <w:r w:rsidR="00364991" w:rsidRPr="0017352C">
        <w:rPr>
          <w:rFonts w:ascii="Arial" w:hAnsi="Arial" w:cs="Arial"/>
          <w:color w:val="000000" w:themeColor="text1"/>
          <w:sz w:val="24"/>
          <w:szCs w:val="24"/>
        </w:rPr>
        <w:t xml:space="preserve"> conforme as especificações constantes do</w:t>
      </w:r>
      <w:r w:rsidRPr="0017352C">
        <w:rPr>
          <w:rFonts w:ascii="Arial" w:hAnsi="Arial" w:cs="Arial"/>
          <w:color w:val="000000" w:themeColor="text1"/>
          <w:sz w:val="24"/>
          <w:szCs w:val="24"/>
        </w:rPr>
        <w:t xml:space="preserve"> </w:t>
      </w:r>
      <w:r w:rsidR="00364991" w:rsidRPr="0017352C">
        <w:rPr>
          <w:rFonts w:ascii="Arial" w:hAnsi="Arial" w:cs="Arial"/>
          <w:color w:val="000000" w:themeColor="text1"/>
          <w:sz w:val="24"/>
          <w:szCs w:val="24"/>
        </w:rPr>
        <w:t xml:space="preserve">Projeto Básico </w:t>
      </w:r>
      <w:r w:rsidRPr="0017352C">
        <w:rPr>
          <w:rFonts w:ascii="Arial" w:hAnsi="Arial" w:cs="Arial"/>
          <w:color w:val="000000" w:themeColor="text1"/>
          <w:sz w:val="24"/>
          <w:szCs w:val="24"/>
        </w:rPr>
        <w:t xml:space="preserve">(Anexo I) </w:t>
      </w:r>
      <w:r w:rsidR="00364991" w:rsidRPr="0017352C">
        <w:rPr>
          <w:rFonts w:ascii="Arial" w:hAnsi="Arial" w:cs="Arial"/>
          <w:color w:val="000000" w:themeColor="text1"/>
          <w:sz w:val="24"/>
          <w:szCs w:val="24"/>
        </w:rPr>
        <w:t>do processo administrativo n°</w:t>
      </w:r>
      <w:r w:rsidR="00040786" w:rsidRPr="0017352C">
        <w:rPr>
          <w:rFonts w:ascii="Arial" w:hAnsi="Arial" w:cs="Arial"/>
          <w:color w:val="FF0000"/>
          <w:sz w:val="24"/>
          <w:szCs w:val="24"/>
        </w:rPr>
        <w:t xml:space="preserve"> </w:t>
      </w:r>
      <w:r w:rsidR="002E25FA">
        <w:rPr>
          <w:rFonts w:ascii="Arial" w:hAnsi="Arial" w:cs="Arial"/>
          <w:sz w:val="24"/>
          <w:szCs w:val="24"/>
        </w:rPr>
        <w:t>002600.</w:t>
      </w:r>
      <w:r w:rsidR="00C33AB6">
        <w:rPr>
          <w:rFonts w:ascii="Arial" w:hAnsi="Arial" w:cs="Arial"/>
          <w:sz w:val="24"/>
          <w:szCs w:val="24"/>
        </w:rPr>
        <w:t>00</w:t>
      </w:r>
      <w:r w:rsidR="000D4269">
        <w:rPr>
          <w:rFonts w:ascii="Arial" w:hAnsi="Arial" w:cs="Arial"/>
          <w:sz w:val="24"/>
          <w:szCs w:val="24"/>
        </w:rPr>
        <w:t>4345</w:t>
      </w:r>
      <w:r w:rsidR="00C33AB6">
        <w:rPr>
          <w:rFonts w:ascii="Arial" w:hAnsi="Arial" w:cs="Arial"/>
          <w:sz w:val="24"/>
          <w:szCs w:val="24"/>
        </w:rPr>
        <w:t>/2026-</w:t>
      </w:r>
      <w:r w:rsidR="000D4269">
        <w:rPr>
          <w:rFonts w:ascii="Arial" w:hAnsi="Arial" w:cs="Arial"/>
          <w:sz w:val="24"/>
          <w:szCs w:val="24"/>
        </w:rPr>
        <w:t>46</w:t>
      </w:r>
      <w:r w:rsidR="00944410">
        <w:rPr>
          <w:rFonts w:ascii="Arial" w:hAnsi="Arial" w:cs="Arial"/>
          <w:sz w:val="24"/>
          <w:szCs w:val="24"/>
        </w:rPr>
        <w:t>.</w:t>
      </w:r>
    </w:p>
    <w:p w14:paraId="17A423C0" w14:textId="77777777" w:rsidR="00A74D91" w:rsidRDefault="00A74D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3C608921" w14:textId="4B96CAF2" w:rsidR="00364991" w:rsidRPr="0017352C"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DÉCIMA </w:t>
      </w:r>
      <w:r w:rsidR="00E51231">
        <w:rPr>
          <w:rFonts w:ascii="Arial" w:hAnsi="Arial" w:cs="Arial"/>
          <w:b/>
          <w:color w:val="000000" w:themeColor="text1"/>
          <w:sz w:val="24"/>
          <w:szCs w:val="24"/>
        </w:rPr>
        <w:t>QUINTA</w:t>
      </w:r>
      <w:r w:rsidRPr="0017352C">
        <w:rPr>
          <w:rFonts w:ascii="Arial" w:hAnsi="Arial" w:cs="Arial"/>
          <w:b/>
          <w:color w:val="000000" w:themeColor="text1"/>
          <w:sz w:val="24"/>
          <w:szCs w:val="24"/>
        </w:rPr>
        <w:t xml:space="preserve"> – OBRIGAÇÕES DA CONTRATADA</w:t>
      </w:r>
    </w:p>
    <w:p w14:paraId="63AC41E5" w14:textId="77777777" w:rsidR="006A1B38" w:rsidRPr="0017352C" w:rsidRDefault="006A1B38"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05AEEDCE" w14:textId="45CE65EC" w:rsidR="00082AFF"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São obrigações da CONTRATADA:</w:t>
      </w:r>
    </w:p>
    <w:p w14:paraId="2E862B81" w14:textId="77777777" w:rsidR="00220E01" w:rsidRPr="0017352C" w:rsidRDefault="00220E0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2E5A385" w14:textId="7B329669" w:rsidR="001D143F"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I –</w:t>
      </w:r>
      <w:r w:rsidRPr="0017352C">
        <w:rPr>
          <w:rFonts w:ascii="Arial" w:hAnsi="Arial" w:cs="Arial"/>
          <w:color w:val="000000" w:themeColor="text1"/>
          <w:sz w:val="24"/>
          <w:szCs w:val="24"/>
        </w:rPr>
        <w:t xml:space="preserve"> </w:t>
      </w:r>
      <w:r w:rsidR="00220E01" w:rsidRPr="0017352C">
        <w:rPr>
          <w:rFonts w:ascii="Arial" w:hAnsi="Arial" w:cs="Arial"/>
          <w:color w:val="000000" w:themeColor="text1"/>
          <w:sz w:val="24"/>
          <w:szCs w:val="24"/>
        </w:rPr>
        <w:t xml:space="preserve">Realizar </w:t>
      </w:r>
      <w:r w:rsidRPr="0017352C">
        <w:rPr>
          <w:rFonts w:ascii="Arial" w:hAnsi="Arial" w:cs="Arial"/>
          <w:color w:val="000000" w:themeColor="text1"/>
          <w:sz w:val="24"/>
          <w:szCs w:val="24"/>
        </w:rPr>
        <w:t>os serviços de acordo com todas as exigências contidas no Projeto Básico e na Proposta;</w:t>
      </w:r>
    </w:p>
    <w:p w14:paraId="5EBEFB2F"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FB71A0E"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II –</w:t>
      </w:r>
      <w:r w:rsidRPr="0017352C">
        <w:rPr>
          <w:rFonts w:ascii="Arial" w:hAnsi="Arial" w:cs="Arial"/>
          <w:color w:val="000000" w:themeColor="text1"/>
          <w:sz w:val="24"/>
          <w:szCs w:val="24"/>
        </w:rPr>
        <w:t xml:space="preserve"> tomar as medidas preventivas necessárias para evitar danos a terceiros, em consequência da execução dos trabalhos;</w:t>
      </w:r>
    </w:p>
    <w:p w14:paraId="0E6F7F14"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66ADCA2"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III</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w:t>
      </w:r>
    </w:p>
    <w:p w14:paraId="2C9F1FCC"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F93B2FE" w14:textId="794A6761"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IV </w:t>
      </w:r>
      <w:r w:rsidR="00364991" w:rsidRPr="0017352C">
        <w:rPr>
          <w:rFonts w:ascii="Arial" w:hAnsi="Arial" w:cs="Arial"/>
          <w:color w:val="000000" w:themeColor="text1"/>
          <w:sz w:val="24"/>
          <w:szCs w:val="24"/>
        </w:rPr>
        <w:t>– apresentar o documento de responsabilidade técnica relativo aos serviços nas datas devidas, responsabilizando-se integralmente pelas penalidades decorrentes da falta de apresentação;</w:t>
      </w:r>
    </w:p>
    <w:p w14:paraId="1046AAF8"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219A6C4"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V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atender às determinações e exigências formuladas pelo CONTRATANTE;</w:t>
      </w:r>
    </w:p>
    <w:p w14:paraId="2D1F694C"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9175604" w14:textId="5F1E0824"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VI</w:t>
      </w:r>
      <w:r w:rsidR="001D143F"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xml:space="preserve">– reparar, corrigir, remover, reconstruir ou substituir, por sua conta e responsabilidade, </w:t>
      </w:r>
      <w:r w:rsidR="00515CE8" w:rsidRPr="0017352C">
        <w:rPr>
          <w:rFonts w:ascii="Arial" w:hAnsi="Arial" w:cs="Arial"/>
          <w:color w:val="000000" w:themeColor="text1"/>
          <w:sz w:val="24"/>
          <w:szCs w:val="24"/>
        </w:rPr>
        <w:t>dos</w:t>
      </w:r>
      <w:r w:rsidRPr="0017352C">
        <w:rPr>
          <w:rFonts w:ascii="Arial" w:hAnsi="Arial" w:cs="Arial"/>
          <w:color w:val="000000" w:themeColor="text1"/>
          <w:sz w:val="24"/>
          <w:szCs w:val="24"/>
        </w:rPr>
        <w:t xml:space="preserve"> serviços recusados pelo CONTRATANTE no prazo determinado pela Fiscalização;</w:t>
      </w:r>
    </w:p>
    <w:p w14:paraId="7F4B93EB"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1768E9E"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VII </w:t>
      </w:r>
      <w:r w:rsidR="00364991" w:rsidRPr="0017352C">
        <w:rPr>
          <w:rFonts w:ascii="Arial" w:hAnsi="Arial" w:cs="Arial"/>
          <w:color w:val="000000" w:themeColor="text1"/>
          <w:sz w:val="24"/>
          <w:szCs w:val="24"/>
        </w:rPr>
        <w:t xml:space="preserve">– </w:t>
      </w:r>
      <w:proofErr w:type="gramStart"/>
      <w:r w:rsidR="00364991" w:rsidRPr="0017352C">
        <w:rPr>
          <w:rFonts w:ascii="Arial" w:hAnsi="Arial" w:cs="Arial"/>
          <w:color w:val="000000" w:themeColor="text1"/>
          <w:sz w:val="24"/>
          <w:szCs w:val="24"/>
        </w:rPr>
        <w:t>responsabilizar–se</w:t>
      </w:r>
      <w:proofErr w:type="gramEnd"/>
      <w:r w:rsidR="00364991" w:rsidRPr="0017352C">
        <w:rPr>
          <w:rFonts w:ascii="Arial" w:hAnsi="Arial" w:cs="Arial"/>
          <w:color w:val="000000" w:themeColor="text1"/>
          <w:sz w:val="24"/>
          <w:szCs w:val="24"/>
        </w:rPr>
        <w:t>, na forma do Contrato, por todos os ônus, encargos e obrigações comerciais, sociais, tributárias, trabalhistas e previdenciárias</w:t>
      </w:r>
      <w:r w:rsidRPr="0017352C">
        <w:rPr>
          <w:rFonts w:ascii="Arial" w:hAnsi="Arial" w:cs="Arial"/>
          <w:color w:val="000000" w:themeColor="text1"/>
          <w:sz w:val="24"/>
          <w:szCs w:val="24"/>
        </w:rPr>
        <w:t xml:space="preserve">, ou quaisquer outras previstas </w:t>
      </w:r>
      <w:r w:rsidR="00364991" w:rsidRPr="0017352C">
        <w:rPr>
          <w:rFonts w:ascii="Arial" w:hAnsi="Arial" w:cs="Arial"/>
          <w:color w:val="000000" w:themeColor="text1"/>
          <w:sz w:val="24"/>
          <w:szCs w:val="24"/>
        </w:rPr>
        <w:t xml:space="preserve">na legislação em vigor, bem como por todos os gastos e </w:t>
      </w:r>
      <w:r w:rsidR="007A25C0" w:rsidRPr="0017352C">
        <w:rPr>
          <w:rFonts w:ascii="Arial" w:hAnsi="Arial" w:cs="Arial"/>
          <w:color w:val="000000" w:themeColor="text1"/>
          <w:sz w:val="24"/>
          <w:szCs w:val="24"/>
        </w:rPr>
        <w:t>encargos com material e mão–de–</w:t>
      </w:r>
      <w:r w:rsidR="00364991" w:rsidRPr="0017352C">
        <w:rPr>
          <w:rFonts w:ascii="Arial" w:hAnsi="Arial" w:cs="Arial"/>
          <w:color w:val="000000" w:themeColor="text1"/>
          <w:sz w:val="24"/>
          <w:szCs w:val="24"/>
        </w:rPr>
        <w:t>obra necessária à completa realização dos serviços até o seu término:</w:t>
      </w:r>
    </w:p>
    <w:p w14:paraId="0C49FAC6"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D263A53" w14:textId="77777777" w:rsidR="00364991" w:rsidRPr="0017352C" w:rsidRDefault="00364991" w:rsidP="006A4510">
      <w:pPr>
        <w:tabs>
          <w:tab w:val="right" w:pos="-142"/>
          <w:tab w:val="left" w:pos="567"/>
          <w:tab w:val="left" w:pos="851"/>
          <w:tab w:val="left" w:pos="7938"/>
        </w:tabs>
        <w:spacing w:after="5" w:line="271" w:lineRule="auto"/>
        <w:ind w:right="-1"/>
        <w:jc w:val="both"/>
        <w:rPr>
          <w:rFonts w:ascii="Arial" w:hAnsi="Arial" w:cs="Arial"/>
          <w:color w:val="000000" w:themeColor="text1"/>
          <w:sz w:val="24"/>
          <w:szCs w:val="24"/>
        </w:rPr>
      </w:pPr>
      <w:proofErr w:type="gramStart"/>
      <w:r w:rsidRPr="0017352C">
        <w:rPr>
          <w:rFonts w:ascii="Arial" w:hAnsi="Arial" w:cs="Arial"/>
          <w:b/>
          <w:color w:val="000000" w:themeColor="text1"/>
          <w:sz w:val="24"/>
          <w:szCs w:val="24"/>
        </w:rPr>
        <w:t>a</w:t>
      </w:r>
      <w:proofErr w:type="gramEnd"/>
      <w:r w:rsidRPr="0017352C">
        <w:rPr>
          <w:rFonts w:ascii="Arial" w:hAnsi="Arial" w:cs="Arial"/>
          <w:b/>
          <w:color w:val="000000" w:themeColor="text1"/>
          <w:sz w:val="24"/>
          <w:szCs w:val="24"/>
        </w:rPr>
        <w:t>)</w:t>
      </w:r>
      <w:r w:rsidRPr="0017352C">
        <w:rPr>
          <w:rFonts w:ascii="Arial" w:hAnsi="Arial" w:cs="Arial"/>
          <w:color w:val="000000" w:themeColor="text1"/>
          <w:sz w:val="24"/>
          <w:szCs w:val="24"/>
        </w:rPr>
        <w:tab/>
        <w:t>em caso de ajuizamento de ações trabalhistas em face da CONTRATADA, decorrentes da execução do presente Contrato, com a inclusão do Município do Rio de Janeiro ou de entidade da Administração Pública indireta como responsável subsidiário ou solidário, o CONTRATANTE poderá reter, das parcelas vincendas, o montante dos valores cobrados, que serão complementados a qualquer tempo com nova retenção em caso de insuficiência;</w:t>
      </w:r>
    </w:p>
    <w:p w14:paraId="0E984511"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29E5886" w14:textId="77777777" w:rsidR="00082AF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b)</w:t>
      </w:r>
      <w:r w:rsidRPr="0017352C">
        <w:rPr>
          <w:rFonts w:ascii="Arial" w:hAnsi="Arial" w:cs="Arial"/>
          <w:color w:val="000000" w:themeColor="text1"/>
          <w:sz w:val="24"/>
          <w:szCs w:val="24"/>
        </w:rPr>
        <w:t xml:space="preserve"> </w:t>
      </w:r>
      <w:r w:rsidR="00364991" w:rsidRPr="0017352C">
        <w:rPr>
          <w:rFonts w:ascii="Arial" w:hAnsi="Arial" w:cs="Arial"/>
          <w:color w:val="000000" w:themeColor="text1"/>
          <w:sz w:val="24"/>
          <w:szCs w:val="24"/>
        </w:rPr>
        <w:t>no caso da existência de débitos tributários ou previdenciários, decorrentes da execução do presente Contrato, que possam ensejar responsabilidade subsidiária ou solidária do CONTRATANTE, as parcelas vincendas poderão ser retidas até o montante dos valores cobrados, que serão complementados a qualquer tempo com nova retenção em caso de insuficiência;</w:t>
      </w:r>
    </w:p>
    <w:p w14:paraId="0FB6BAC4" w14:textId="77777777" w:rsidR="00082AFF" w:rsidRPr="0017352C" w:rsidRDefault="00082AF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0279984"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c)</w:t>
      </w:r>
      <w:r w:rsidR="001D143F"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as retenções previstas nas alíneas “a” e “b” poderão ser realizadas tão logo tenha ciência o Município do Rio de Janeiro ou o CONTRATANTE da existência de ação trabalhista ou de débitos tributários e previdenciários e serão destinadas ao pagamento das respectivas obrigações caso o Município do Rio de Janeiro ou entidade da Administração Pública indireta sejam compelidos a tanto, administrativa ou judicialmente, não cabendo, em nenhuma hipótese, ressarcimento à CONTRATADA;</w:t>
      </w:r>
    </w:p>
    <w:p w14:paraId="3A394328"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1D22614"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d)</w:t>
      </w:r>
      <w:r w:rsidRPr="0017352C">
        <w:rPr>
          <w:rFonts w:ascii="Arial" w:hAnsi="Arial" w:cs="Arial"/>
          <w:color w:val="000000" w:themeColor="text1"/>
          <w:sz w:val="24"/>
          <w:szCs w:val="24"/>
        </w:rPr>
        <w:t xml:space="preserve"> </w:t>
      </w:r>
      <w:r w:rsidR="00364991" w:rsidRPr="0017352C">
        <w:rPr>
          <w:rFonts w:ascii="Arial" w:hAnsi="Arial" w:cs="Arial"/>
          <w:color w:val="000000" w:themeColor="text1"/>
          <w:sz w:val="24"/>
          <w:szCs w:val="24"/>
        </w:rPr>
        <w:t>eventuais retenções previstas nas alíneas “a” e “b” somente serão liberadas pelo CONTRATANTE se houver justa causa devidamente fundamentada.</w:t>
      </w:r>
    </w:p>
    <w:p w14:paraId="360BB139"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99A9705" w14:textId="5AFFC6DF"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VIII</w:t>
      </w:r>
      <w:r w:rsidR="001D143F"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 xml:space="preserve">– responsabilizar-se integralmente pela iluminação, instalações e despesas dela provenientes, pelos equipamentos acessórios necessários à fiel execução dos serviços contratados, assim como pela limpeza </w:t>
      </w:r>
      <w:r w:rsidRPr="00B45379">
        <w:rPr>
          <w:rFonts w:ascii="Arial" w:hAnsi="Arial" w:cs="Arial"/>
          <w:color w:val="000000" w:themeColor="text1"/>
          <w:sz w:val="24"/>
          <w:szCs w:val="24"/>
        </w:rPr>
        <w:t>final</w:t>
      </w:r>
      <w:r w:rsidR="00E51231" w:rsidRPr="00B45379">
        <w:rPr>
          <w:rFonts w:ascii="Arial" w:hAnsi="Arial" w:cs="Arial"/>
          <w:color w:val="000000" w:themeColor="text1"/>
          <w:sz w:val="24"/>
          <w:szCs w:val="24"/>
        </w:rPr>
        <w:t xml:space="preserve"> do local de trabalho</w:t>
      </w:r>
      <w:r w:rsidRPr="00B45379">
        <w:rPr>
          <w:rFonts w:ascii="Arial" w:hAnsi="Arial" w:cs="Arial"/>
          <w:color w:val="000000" w:themeColor="text1"/>
          <w:sz w:val="24"/>
          <w:szCs w:val="24"/>
        </w:rPr>
        <w:t>;</w:t>
      </w:r>
    </w:p>
    <w:p w14:paraId="3AA08750"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B73E280" w14:textId="6F78F1D6"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IX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responsabilizar–se, na forma do Contrato, pela qualidade dos serviços executados e dos materiais empregados, em conformidade com as especificações </w:t>
      </w:r>
      <w:r w:rsidR="00364991" w:rsidRPr="0017352C">
        <w:rPr>
          <w:rFonts w:ascii="Arial" w:hAnsi="Arial" w:cs="Arial"/>
          <w:color w:val="000000" w:themeColor="text1"/>
          <w:sz w:val="24"/>
          <w:szCs w:val="24"/>
        </w:rPr>
        <w:lastRenderedPageBreak/>
        <w:t xml:space="preserve">do Projeto Básico, com as normas </w:t>
      </w:r>
      <w:r w:rsidR="00364991" w:rsidRPr="007D5ACF">
        <w:rPr>
          <w:rFonts w:ascii="Arial" w:hAnsi="Arial" w:cs="Arial"/>
          <w:b/>
          <w:color w:val="000000" w:themeColor="text1"/>
          <w:sz w:val="24"/>
          <w:szCs w:val="24"/>
        </w:rPr>
        <w:t>da Associação Brasileira de Normas Técnicas – ABNT</w:t>
      </w:r>
      <w:r w:rsidR="00364991" w:rsidRPr="0017352C">
        <w:rPr>
          <w:rFonts w:ascii="Arial" w:hAnsi="Arial" w:cs="Arial"/>
          <w:color w:val="000000" w:themeColor="text1"/>
          <w:sz w:val="24"/>
          <w:szCs w:val="24"/>
        </w:rPr>
        <w:t>, e demais normas técnicas pert</w:t>
      </w:r>
      <w:r w:rsidRPr="0017352C">
        <w:rPr>
          <w:rFonts w:ascii="Arial" w:hAnsi="Arial" w:cs="Arial"/>
          <w:color w:val="000000" w:themeColor="text1"/>
          <w:sz w:val="24"/>
          <w:szCs w:val="24"/>
        </w:rPr>
        <w:t>inentes, a ser atestada pela</w:t>
      </w:r>
      <w:r w:rsidR="00364991" w:rsidRPr="0017352C">
        <w:rPr>
          <w:rFonts w:ascii="Arial" w:hAnsi="Arial" w:cs="Arial"/>
          <w:color w:val="FF0000"/>
          <w:sz w:val="24"/>
          <w:szCs w:val="24"/>
        </w:rPr>
        <w:t xml:space="preserve"> </w:t>
      </w:r>
      <w:r w:rsidRPr="0017352C">
        <w:rPr>
          <w:rFonts w:ascii="Arial" w:hAnsi="Arial" w:cs="Arial"/>
          <w:color w:val="000000" w:themeColor="text1"/>
          <w:sz w:val="24"/>
          <w:szCs w:val="24"/>
        </w:rPr>
        <w:t>Secretaria Municipal de Conservação</w:t>
      </w:r>
      <w:r w:rsidR="008A6EDC">
        <w:rPr>
          <w:rFonts w:ascii="Arial" w:hAnsi="Arial" w:cs="Arial"/>
          <w:color w:val="000000" w:themeColor="text1"/>
          <w:sz w:val="24"/>
          <w:szCs w:val="24"/>
        </w:rPr>
        <w:t xml:space="preserve"> e Serviços Públicos</w:t>
      </w:r>
      <w:r w:rsidRPr="0017352C">
        <w:rPr>
          <w:rFonts w:ascii="Arial" w:hAnsi="Arial" w:cs="Arial"/>
          <w:color w:val="000000" w:themeColor="text1"/>
          <w:sz w:val="24"/>
          <w:szCs w:val="24"/>
        </w:rPr>
        <w:t xml:space="preserve"> – SECONSERVA, </w:t>
      </w:r>
      <w:r w:rsidR="00364991" w:rsidRPr="0017352C">
        <w:rPr>
          <w:rFonts w:ascii="Arial" w:hAnsi="Arial" w:cs="Arial"/>
          <w:color w:val="000000" w:themeColor="text1"/>
          <w:sz w:val="24"/>
          <w:szCs w:val="24"/>
        </w:rPr>
        <w:t xml:space="preserve">assim como pelo refazimento do serviço e a substituição dos materiais recusados, sem ônus para </w:t>
      </w:r>
      <w:proofErr w:type="gramStart"/>
      <w:r w:rsidR="00364991" w:rsidRPr="0017352C">
        <w:rPr>
          <w:rFonts w:ascii="Arial" w:hAnsi="Arial" w:cs="Arial"/>
          <w:color w:val="000000" w:themeColor="text1"/>
          <w:sz w:val="24"/>
          <w:szCs w:val="24"/>
        </w:rPr>
        <w:t>o(</w:t>
      </w:r>
      <w:proofErr w:type="gramEnd"/>
      <w:r w:rsidR="00364991" w:rsidRPr="0017352C">
        <w:rPr>
          <w:rFonts w:ascii="Arial" w:hAnsi="Arial" w:cs="Arial"/>
          <w:color w:val="000000" w:themeColor="text1"/>
          <w:sz w:val="24"/>
          <w:szCs w:val="24"/>
        </w:rPr>
        <w:t>a) CONTRATANTE e sem prejuízo da aplicação das sanções cabíveis;</w:t>
      </w:r>
    </w:p>
    <w:p w14:paraId="67C52B8E"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224C560"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X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manter as condições de habilitação e qualificação exigidas no Edital durante todo prazo de execução contratual;</w:t>
      </w:r>
    </w:p>
    <w:p w14:paraId="27B49EBC"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573A683D"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XI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responsabilizar-se inteira e exclusivamente pelo uso regular de marcas, patentes, registros, processos e licenças relativas à execução deste Contrato, eximindo o CONTRATANTE das consequências de qualquer utilização indevida;</w:t>
      </w:r>
    </w:p>
    <w:p w14:paraId="76BDD31C"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B58C90A" w14:textId="4BD62E05"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XII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responsabilizar-se pelo licenciamento integral d</w:t>
      </w:r>
      <w:r w:rsidR="00980055" w:rsidRPr="0017352C">
        <w:rPr>
          <w:rFonts w:ascii="Arial" w:hAnsi="Arial" w:cs="Arial"/>
          <w:color w:val="000000" w:themeColor="text1"/>
          <w:sz w:val="24"/>
          <w:szCs w:val="24"/>
        </w:rPr>
        <w:t xml:space="preserve">o serviço </w:t>
      </w:r>
      <w:r w:rsidR="00364991" w:rsidRPr="0017352C">
        <w:rPr>
          <w:rFonts w:ascii="Arial" w:hAnsi="Arial" w:cs="Arial"/>
          <w:color w:val="000000" w:themeColor="text1"/>
          <w:sz w:val="24"/>
          <w:szCs w:val="24"/>
        </w:rPr>
        <w:t>perante entidades e órgãos públicos, inclusive o licenciamento ambiental;</w:t>
      </w:r>
    </w:p>
    <w:p w14:paraId="482565D1"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DBFCD07"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XIII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observar o disposto nos Decretos Municipais nº </w:t>
      </w:r>
      <w:proofErr w:type="gramStart"/>
      <w:r w:rsidR="00364991" w:rsidRPr="0017352C">
        <w:rPr>
          <w:rFonts w:ascii="Arial" w:hAnsi="Arial" w:cs="Arial"/>
          <w:color w:val="000000" w:themeColor="text1"/>
          <w:sz w:val="24"/>
          <w:szCs w:val="24"/>
        </w:rPr>
        <w:t>21.682/02, 23.103/03 e 27.715/07</w:t>
      </w:r>
      <w:proofErr w:type="gramEnd"/>
      <w:r w:rsidR="00364991" w:rsidRPr="0017352C">
        <w:rPr>
          <w:rFonts w:ascii="Arial" w:hAnsi="Arial" w:cs="Arial"/>
          <w:color w:val="000000" w:themeColor="text1"/>
          <w:sz w:val="24"/>
          <w:szCs w:val="24"/>
        </w:rPr>
        <w:t xml:space="preserve"> e suas alterações posteriores, no que couber.</w:t>
      </w:r>
    </w:p>
    <w:p w14:paraId="22297809"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BEEB9BA"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XIV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cumprir durante toda a execução do contrato as exigências de reserva de cargos prevista em lei, bem como em outras normas específicas, para pessoa com deficiência, para reabilitado da Previdência Social e para aprendiz.</w:t>
      </w:r>
    </w:p>
    <w:p w14:paraId="0057E0DA" w14:textId="77777777" w:rsidR="00082AFF" w:rsidRPr="0017352C" w:rsidRDefault="00082AF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659BB39"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XV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manter hígidas as garantias contratuais até o recebimento definitivo do objeto do contrato;</w:t>
      </w:r>
    </w:p>
    <w:p w14:paraId="7B70641A"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1BD4557"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XVI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se comprometer a não subcontratar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14:paraId="7519D2E0"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ABBC505"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XVII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informar endereço(s) eletrônico(s) para comunicação e recebimento de notificações e intimações, inclusive para fim de eventual citação judicial;</w:t>
      </w:r>
    </w:p>
    <w:p w14:paraId="10825585"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31776CD"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XVIII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comprovar o cadastramento de seu endereço eletrônico perante os órgãos do Poder Judiciário, mantendo seus dados atualizados para fins de eventual recebimento de citações e intimações;</w:t>
      </w:r>
    </w:p>
    <w:p w14:paraId="66358C1C"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F4CEEE8"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lastRenderedPageBreak/>
        <w:t xml:space="preserve">XIX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entregar o Questionário Eletrônico de Integridade e Transparência devidamente preenchido, conforme o parágrafo único do art. 7º do Decreto Rio nº 49.415/2021;</w:t>
      </w:r>
    </w:p>
    <w:p w14:paraId="357600DD"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B0BFC2D" w14:textId="77777777" w:rsidR="00364991"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XX </w:t>
      </w:r>
      <w:r w:rsidR="00364991" w:rsidRPr="0017352C">
        <w:rPr>
          <w:rFonts w:ascii="Arial" w:hAnsi="Arial" w:cs="Arial"/>
          <w:b/>
          <w:color w:val="000000" w:themeColor="text1"/>
          <w:sz w:val="24"/>
          <w:szCs w:val="24"/>
        </w:rPr>
        <w:t>-</w:t>
      </w:r>
      <w:r w:rsidR="00364991" w:rsidRPr="0017352C">
        <w:rPr>
          <w:rFonts w:ascii="Arial" w:hAnsi="Arial" w:cs="Arial"/>
          <w:color w:val="000000" w:themeColor="text1"/>
          <w:sz w:val="24"/>
          <w:szCs w:val="24"/>
        </w:rPr>
        <w:t xml:space="preserve"> observar as vedações contidas no Decreto Rio nº 51.260/2022, que dispõe sobre a obrigatoriedade de observância dos princípios e regras de integridade pública por parte dos agentes públicos do Poder Executivo do Município do Rio de Janeiro;</w:t>
      </w:r>
    </w:p>
    <w:p w14:paraId="1BBAFF2D"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FDC2EBF" w14:textId="3EA22A16" w:rsidR="00364991"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XX</w:t>
      </w:r>
      <w:r w:rsidR="005D0EDE">
        <w:rPr>
          <w:rFonts w:ascii="Arial" w:hAnsi="Arial" w:cs="Arial"/>
          <w:b/>
          <w:color w:val="000000" w:themeColor="text1"/>
          <w:sz w:val="24"/>
          <w:szCs w:val="24"/>
        </w:rPr>
        <w:t>I</w:t>
      </w:r>
      <w:r w:rsidRPr="0017352C">
        <w:rPr>
          <w:rFonts w:ascii="Arial" w:hAnsi="Arial" w:cs="Arial"/>
          <w:b/>
          <w:color w:val="000000" w:themeColor="text1"/>
          <w:sz w:val="24"/>
          <w:szCs w:val="24"/>
        </w:rPr>
        <w:t>–</w:t>
      </w:r>
      <w:r w:rsidRPr="0017352C">
        <w:rPr>
          <w:rFonts w:ascii="Arial" w:hAnsi="Arial" w:cs="Arial"/>
          <w:color w:val="000000" w:themeColor="text1"/>
          <w:sz w:val="24"/>
          <w:szCs w:val="24"/>
        </w:rPr>
        <w:t xml:space="preserve"> efetuar a retenção na fonte do imposto de renda sobre os pagamentos feitos às pessoas físicas e jurídicas, com base na Instrução Normativa RFB nº 1.234, de 11 de janeiro de 2012, pelo fornecimento de bens ou prestação de serviços em geral, inclusive obras, observando a alíquota aplicável e o procedimento disposto </w:t>
      </w:r>
      <w:r w:rsidR="001D143F" w:rsidRPr="0017352C">
        <w:rPr>
          <w:rFonts w:ascii="Arial" w:hAnsi="Arial" w:cs="Arial"/>
          <w:color w:val="000000" w:themeColor="text1"/>
          <w:sz w:val="24"/>
          <w:szCs w:val="24"/>
        </w:rPr>
        <w:t xml:space="preserve">no Decreto Rio nº 49.593, de 18 </w:t>
      </w:r>
      <w:r w:rsidRPr="0017352C">
        <w:rPr>
          <w:rFonts w:ascii="Arial" w:hAnsi="Arial" w:cs="Arial"/>
          <w:color w:val="000000" w:themeColor="text1"/>
          <w:sz w:val="24"/>
          <w:szCs w:val="24"/>
        </w:rPr>
        <w:t>de outubro de 2021, e alterações posteriores.</w:t>
      </w:r>
    </w:p>
    <w:p w14:paraId="5DFD255F" w14:textId="77777777" w:rsidR="00E51231" w:rsidRDefault="00E5123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4FB070F" w14:textId="115EADBF" w:rsidR="00E51231" w:rsidRPr="00B45379" w:rsidRDefault="005D0ED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Pr>
          <w:rFonts w:ascii="Arial" w:hAnsi="Arial" w:cs="Arial"/>
          <w:b/>
          <w:bCs/>
          <w:color w:val="000000" w:themeColor="text1"/>
          <w:sz w:val="24"/>
          <w:szCs w:val="24"/>
        </w:rPr>
        <w:t>XXII</w:t>
      </w:r>
      <w:r w:rsidR="00E51231" w:rsidRPr="00B45379">
        <w:rPr>
          <w:rFonts w:ascii="Arial" w:hAnsi="Arial" w:cs="Arial"/>
          <w:color w:val="000000" w:themeColor="text1"/>
          <w:sz w:val="24"/>
          <w:szCs w:val="24"/>
        </w:rPr>
        <w:t xml:space="preserve"> - Promover, sem ônus para o contratante, nos casos de remoção de vegetação, a solicitação de autorização para a remoção e posterior implantação das medidas compensatórias correspondentes, nos termos da legislação em vigor; </w:t>
      </w:r>
    </w:p>
    <w:p w14:paraId="3F858AFC" w14:textId="77777777" w:rsidR="00E51231" w:rsidRPr="00B45379" w:rsidRDefault="00E51231" w:rsidP="006A4510">
      <w:pPr>
        <w:tabs>
          <w:tab w:val="right" w:pos="-142"/>
          <w:tab w:val="left" w:pos="851"/>
          <w:tab w:val="left" w:pos="7938"/>
        </w:tabs>
        <w:spacing w:after="5" w:line="271" w:lineRule="auto"/>
        <w:ind w:right="-1"/>
        <w:jc w:val="both"/>
        <w:rPr>
          <w:rFonts w:ascii="Arial" w:hAnsi="Arial" w:cs="Arial"/>
          <w:b/>
          <w:bCs/>
          <w:color w:val="000000" w:themeColor="text1"/>
          <w:sz w:val="24"/>
          <w:szCs w:val="24"/>
        </w:rPr>
      </w:pPr>
    </w:p>
    <w:p w14:paraId="69F5C840" w14:textId="59DE6175" w:rsidR="00E51231" w:rsidRPr="00B45379" w:rsidRDefault="005D0ED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Pr>
          <w:rFonts w:ascii="Arial" w:hAnsi="Arial" w:cs="Arial"/>
          <w:b/>
          <w:bCs/>
          <w:color w:val="000000" w:themeColor="text1"/>
          <w:sz w:val="24"/>
          <w:szCs w:val="24"/>
        </w:rPr>
        <w:t>XXIII</w:t>
      </w:r>
      <w:r w:rsidR="00E51231" w:rsidRPr="00B45379">
        <w:rPr>
          <w:rFonts w:ascii="Arial" w:hAnsi="Arial" w:cs="Arial"/>
          <w:color w:val="000000" w:themeColor="text1"/>
          <w:sz w:val="24"/>
          <w:szCs w:val="24"/>
        </w:rPr>
        <w:t xml:space="preserve"> - Manter o registro da medida compensatória realizada de modo a ser apresentada ao contratante quando solicitado; </w:t>
      </w:r>
    </w:p>
    <w:p w14:paraId="29009D91" w14:textId="77777777" w:rsidR="00E51231" w:rsidRPr="00B45379" w:rsidRDefault="00E5123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DDC475A" w14:textId="16EFC6B8" w:rsidR="00E51231" w:rsidRPr="00B45379" w:rsidRDefault="005D0ED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C85C52">
        <w:rPr>
          <w:rFonts w:ascii="Arial" w:hAnsi="Arial" w:cs="Arial"/>
          <w:b/>
          <w:bCs/>
          <w:color w:val="000000" w:themeColor="text1"/>
          <w:sz w:val="24"/>
          <w:szCs w:val="24"/>
        </w:rPr>
        <w:t>XXI</w:t>
      </w:r>
      <w:r w:rsidR="00E51231" w:rsidRPr="00C85C52">
        <w:rPr>
          <w:rFonts w:ascii="Arial" w:hAnsi="Arial" w:cs="Arial"/>
          <w:b/>
          <w:bCs/>
          <w:color w:val="000000" w:themeColor="text1"/>
          <w:sz w:val="24"/>
          <w:szCs w:val="24"/>
        </w:rPr>
        <w:t xml:space="preserve">V </w:t>
      </w:r>
      <w:r w:rsidR="00E51231" w:rsidRPr="00C85C52">
        <w:rPr>
          <w:rFonts w:ascii="Arial" w:hAnsi="Arial" w:cs="Arial"/>
          <w:color w:val="000000" w:themeColor="text1"/>
          <w:sz w:val="24"/>
          <w:szCs w:val="24"/>
        </w:rPr>
        <w:t>- Realizar prova da disponibilidade de veículos e equipamentos, em conformidade com o Q</w:t>
      </w:r>
      <w:r w:rsidR="00C85C52" w:rsidRPr="00C85C52">
        <w:rPr>
          <w:rFonts w:ascii="Arial" w:hAnsi="Arial" w:cs="Arial"/>
          <w:color w:val="000000" w:themeColor="text1"/>
          <w:sz w:val="24"/>
          <w:szCs w:val="24"/>
        </w:rPr>
        <w:t xml:space="preserve">uadro de Equipamentos </w:t>
      </w:r>
      <w:r w:rsidR="00146EEF">
        <w:rPr>
          <w:rFonts w:ascii="Arial" w:hAnsi="Arial" w:cs="Arial"/>
          <w:color w:val="000000" w:themeColor="text1"/>
          <w:sz w:val="24"/>
          <w:szCs w:val="24"/>
        </w:rPr>
        <w:t>(</w:t>
      </w:r>
      <w:r w:rsidR="00C85C52" w:rsidRPr="00C85C52">
        <w:rPr>
          <w:rFonts w:ascii="Arial" w:hAnsi="Arial" w:cs="Arial"/>
          <w:color w:val="000000" w:themeColor="text1"/>
          <w:sz w:val="24"/>
          <w:szCs w:val="24"/>
        </w:rPr>
        <w:t>Anexo I</w:t>
      </w:r>
      <w:r w:rsidR="00146EEF">
        <w:rPr>
          <w:rFonts w:ascii="Arial" w:hAnsi="Arial" w:cs="Arial"/>
          <w:color w:val="000000" w:themeColor="text1"/>
          <w:sz w:val="24"/>
          <w:szCs w:val="24"/>
        </w:rPr>
        <w:t>)</w:t>
      </w:r>
      <w:r w:rsidR="00E51231" w:rsidRPr="00C85C52">
        <w:rPr>
          <w:rFonts w:ascii="Arial" w:hAnsi="Arial" w:cs="Arial"/>
          <w:color w:val="000000" w:themeColor="text1"/>
          <w:sz w:val="24"/>
          <w:szCs w:val="24"/>
        </w:rPr>
        <w:t>, indispensáveis à execução do objeto do contrato, em todas as suas fases, mediante apresentação de relação explícita e declaração formal das disponibilidades exigidas, quando for o caso.</w:t>
      </w:r>
    </w:p>
    <w:p w14:paraId="45ED7E45" w14:textId="77777777" w:rsidR="00E51231" w:rsidRPr="00B45379" w:rsidRDefault="00E5123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53CAE60" w14:textId="05464D0D" w:rsidR="00E51231" w:rsidRDefault="005D0ED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Pr>
          <w:rFonts w:ascii="Arial" w:hAnsi="Arial" w:cs="Arial"/>
          <w:b/>
          <w:bCs/>
          <w:color w:val="000000" w:themeColor="text1"/>
          <w:sz w:val="24"/>
          <w:szCs w:val="24"/>
        </w:rPr>
        <w:t>XXV</w:t>
      </w:r>
      <w:r w:rsidR="00E51231" w:rsidRPr="00B45379">
        <w:rPr>
          <w:rFonts w:ascii="Arial" w:hAnsi="Arial" w:cs="Arial"/>
          <w:color w:val="000000" w:themeColor="text1"/>
          <w:sz w:val="24"/>
          <w:szCs w:val="24"/>
        </w:rPr>
        <w:t xml:space="preserve"> - Manter as condições apresentadas na proposta vencedora, caso a execução do presente contrato importe na sua exclusão do regime do SIMPLES NACIONAL.</w:t>
      </w:r>
    </w:p>
    <w:p w14:paraId="6CFA4793"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898CBB6" w14:textId="59188817" w:rsidR="00364991" w:rsidRPr="0017352C"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CLÁUSULA DÉCIMA S</w:t>
      </w:r>
      <w:r w:rsidR="00E51231">
        <w:rPr>
          <w:rFonts w:ascii="Arial" w:hAnsi="Arial" w:cs="Arial"/>
          <w:b/>
          <w:color w:val="000000" w:themeColor="text1"/>
          <w:sz w:val="24"/>
          <w:szCs w:val="24"/>
        </w:rPr>
        <w:t>EXTA</w:t>
      </w:r>
      <w:r w:rsidRPr="0017352C">
        <w:rPr>
          <w:rFonts w:ascii="Arial" w:hAnsi="Arial" w:cs="Arial"/>
          <w:b/>
          <w:color w:val="000000" w:themeColor="text1"/>
          <w:sz w:val="24"/>
          <w:szCs w:val="24"/>
        </w:rPr>
        <w:t xml:space="preserve"> – OBRIGAÇÕES DO CONTRATANTE</w:t>
      </w:r>
    </w:p>
    <w:p w14:paraId="78CBE1F3"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0A82981"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São obrigações do CONTRATANTE:</w:t>
      </w:r>
    </w:p>
    <w:p w14:paraId="0E4D0804" w14:textId="77777777" w:rsidR="001D143F" w:rsidRPr="0017352C" w:rsidRDefault="001D143F"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C39463D" w14:textId="77777777" w:rsidR="001D143F"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I – Realizar os pagamentos na forma e condições previstas neste Contrato; </w:t>
      </w:r>
    </w:p>
    <w:p w14:paraId="7C486241" w14:textId="77777777" w:rsidR="00364991"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II – Realizar a fiscalização do objeto contratado.</w:t>
      </w:r>
    </w:p>
    <w:p w14:paraId="2865A8D8" w14:textId="77777777" w:rsidR="00F2134D" w:rsidRDefault="00F2134D"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75D9F08D" w14:textId="77777777" w:rsidR="00F2134D" w:rsidRDefault="00F2134D" w:rsidP="006A4510">
      <w:pPr>
        <w:tabs>
          <w:tab w:val="right" w:pos="-142"/>
          <w:tab w:val="left" w:pos="851"/>
          <w:tab w:val="left" w:pos="7938"/>
        </w:tabs>
        <w:spacing w:after="5" w:line="271" w:lineRule="auto"/>
        <w:ind w:right="-1"/>
        <w:jc w:val="both"/>
        <w:rPr>
          <w:rFonts w:ascii="Arial" w:hAnsi="Arial" w:cs="Arial"/>
          <w:b/>
          <w:bCs/>
          <w:color w:val="000000" w:themeColor="text1"/>
          <w:sz w:val="24"/>
          <w:szCs w:val="24"/>
        </w:rPr>
      </w:pPr>
      <w:r w:rsidRPr="00F2134D">
        <w:rPr>
          <w:rFonts w:ascii="Arial" w:hAnsi="Arial" w:cs="Arial"/>
          <w:b/>
          <w:bCs/>
          <w:color w:val="000000" w:themeColor="text1"/>
          <w:sz w:val="24"/>
          <w:szCs w:val="24"/>
        </w:rPr>
        <w:t>CLÁUSULA DÉCIMA SÉTIMA - OBRIGAÇÕES PERTINENTES À LGPD</w:t>
      </w:r>
    </w:p>
    <w:p w14:paraId="5031F082" w14:textId="77777777" w:rsidR="00F2134D" w:rsidRPr="00F2134D" w:rsidRDefault="00F2134D" w:rsidP="006A4510">
      <w:pPr>
        <w:tabs>
          <w:tab w:val="right" w:pos="-142"/>
          <w:tab w:val="left" w:pos="851"/>
          <w:tab w:val="left" w:pos="7938"/>
        </w:tabs>
        <w:spacing w:after="5" w:line="271" w:lineRule="auto"/>
        <w:ind w:right="-1"/>
        <w:jc w:val="both"/>
        <w:rPr>
          <w:rFonts w:ascii="Arial" w:hAnsi="Arial" w:cs="Arial"/>
          <w:b/>
          <w:i/>
          <w:iCs/>
          <w:color w:val="000000" w:themeColor="text1"/>
          <w:sz w:val="24"/>
          <w:szCs w:val="24"/>
        </w:rPr>
      </w:pPr>
    </w:p>
    <w:p w14:paraId="1B232400" w14:textId="163DCBD6" w:rsidR="00F2134D" w:rsidRPr="00F2134D" w:rsidRDefault="008E3488"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8E3488">
        <w:rPr>
          <w:rFonts w:ascii="Arial" w:hAnsi="Arial" w:cs="Arial"/>
          <w:b/>
          <w:color w:val="000000" w:themeColor="text1"/>
          <w:sz w:val="24"/>
          <w:szCs w:val="24"/>
        </w:rPr>
        <w:lastRenderedPageBreak/>
        <w:t>I -</w:t>
      </w:r>
      <w:r>
        <w:rPr>
          <w:rFonts w:ascii="Arial" w:hAnsi="Arial" w:cs="Arial"/>
          <w:color w:val="000000" w:themeColor="text1"/>
          <w:sz w:val="24"/>
          <w:szCs w:val="24"/>
        </w:rPr>
        <w:t xml:space="preserve"> </w:t>
      </w:r>
      <w:r w:rsidR="00F2134D" w:rsidRPr="00F2134D">
        <w:rPr>
          <w:rFonts w:ascii="Arial" w:hAnsi="Arial" w:cs="Arial"/>
          <w:color w:val="000000" w:themeColor="text1"/>
          <w:sz w:val="24"/>
          <w:szCs w:val="24"/>
        </w:rPr>
        <w:t xml:space="preserve">As partes deverão cumprir a Lei nº 13.709, de 14 de agosto de </w:t>
      </w:r>
      <w:proofErr w:type="gramStart"/>
      <w:r w:rsidR="00F2134D" w:rsidRPr="00F2134D">
        <w:rPr>
          <w:rFonts w:ascii="Arial" w:hAnsi="Arial" w:cs="Arial"/>
          <w:color w:val="000000" w:themeColor="text1"/>
          <w:sz w:val="24"/>
          <w:szCs w:val="24"/>
        </w:rPr>
        <w:t>2018 (LGPD), quanto a todos os dados pessoais a que tenham acesso</w:t>
      </w:r>
      <w:proofErr w:type="gramEnd"/>
      <w:r w:rsidR="00F2134D" w:rsidRPr="00F2134D">
        <w:rPr>
          <w:rFonts w:ascii="Arial" w:hAnsi="Arial" w:cs="Arial"/>
          <w:color w:val="000000" w:themeColor="text1"/>
          <w:sz w:val="24"/>
          <w:szCs w:val="24"/>
        </w:rPr>
        <w:t xml:space="preserve"> em razão da execução do presente contrato administrativo independentemente de declaração ou de aceitação expressa.</w:t>
      </w:r>
    </w:p>
    <w:p w14:paraId="598B2B46" w14:textId="77777777" w:rsidR="00F2134D" w:rsidRPr="00F2134D" w:rsidRDefault="00F2134D"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797D6427" w14:textId="5BC19167" w:rsidR="00F2134D" w:rsidRDefault="00F2134D"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F2134D">
        <w:rPr>
          <w:rFonts w:ascii="Arial" w:hAnsi="Arial" w:cs="Arial"/>
          <w:b/>
          <w:color w:val="000000" w:themeColor="text1"/>
          <w:sz w:val="24"/>
          <w:szCs w:val="24"/>
        </w:rPr>
        <w:t>I</w:t>
      </w:r>
      <w:r w:rsidR="008E3488">
        <w:rPr>
          <w:rFonts w:ascii="Arial" w:hAnsi="Arial" w:cs="Arial"/>
          <w:b/>
          <w:color w:val="000000" w:themeColor="text1"/>
          <w:sz w:val="24"/>
          <w:szCs w:val="24"/>
        </w:rPr>
        <w:t>I</w:t>
      </w:r>
      <w:r w:rsidRPr="00F2134D">
        <w:rPr>
          <w:rFonts w:ascii="Arial" w:hAnsi="Arial" w:cs="Arial"/>
          <w:b/>
          <w:color w:val="000000" w:themeColor="text1"/>
          <w:sz w:val="24"/>
          <w:szCs w:val="24"/>
        </w:rPr>
        <w:t xml:space="preserve">- </w:t>
      </w:r>
      <w:r w:rsidRPr="00F2134D">
        <w:rPr>
          <w:rFonts w:ascii="Arial" w:hAnsi="Arial" w:cs="Arial"/>
          <w:color w:val="000000" w:themeColor="text1"/>
          <w:sz w:val="24"/>
          <w:szCs w:val="24"/>
        </w:rPr>
        <w:t>Os dados obtidos somente poderão ser utilizados para as finalidades que justificaram seu acesso e de acordo com a boa-fé e com os princípios do art. 6º da LGPD, especialmente o da adequação, o da necessidade e o da finalidade específica, bem como as diretrizes e instruções transmitidas pelo CONTRATANTE.</w:t>
      </w:r>
    </w:p>
    <w:p w14:paraId="669E4D24" w14:textId="77777777" w:rsidR="00F2134D" w:rsidRPr="00F2134D" w:rsidRDefault="00F2134D"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D795F35" w14:textId="2BF41341" w:rsidR="00F2134D" w:rsidRDefault="00F2134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F2134D">
        <w:rPr>
          <w:rFonts w:ascii="Arial" w:hAnsi="Arial" w:cs="Arial"/>
          <w:b/>
          <w:color w:val="000000" w:themeColor="text1"/>
          <w:sz w:val="24"/>
          <w:szCs w:val="24"/>
        </w:rPr>
        <w:t>II</w:t>
      </w:r>
      <w:r w:rsidR="008E3488">
        <w:rPr>
          <w:rFonts w:ascii="Arial" w:hAnsi="Arial" w:cs="Arial"/>
          <w:b/>
          <w:color w:val="000000" w:themeColor="text1"/>
          <w:sz w:val="24"/>
          <w:szCs w:val="24"/>
        </w:rPr>
        <w:t>I</w:t>
      </w:r>
      <w:r w:rsidRPr="00F2134D">
        <w:rPr>
          <w:rFonts w:ascii="Arial" w:hAnsi="Arial" w:cs="Arial"/>
          <w:b/>
          <w:color w:val="000000" w:themeColor="text1"/>
          <w:sz w:val="24"/>
          <w:szCs w:val="24"/>
        </w:rPr>
        <w:t xml:space="preserve">- </w:t>
      </w:r>
      <w:r w:rsidRPr="00F2134D">
        <w:rPr>
          <w:rFonts w:ascii="Arial" w:hAnsi="Arial" w:cs="Arial"/>
          <w:color w:val="000000" w:themeColor="text1"/>
          <w:sz w:val="24"/>
          <w:szCs w:val="24"/>
        </w:rPr>
        <w:t>É vedado o compartilhamento com terceiros dos dados obtidos fora das hipóteses permitidas em Lei e nesse contrato.</w:t>
      </w:r>
    </w:p>
    <w:p w14:paraId="4FB56096" w14:textId="77777777" w:rsidR="00B22A38" w:rsidRPr="00F2134D" w:rsidRDefault="00B22A38"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3D2674D0" w14:textId="47643077" w:rsidR="00F2134D" w:rsidRDefault="008E3488"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Pr>
          <w:rFonts w:ascii="Arial" w:hAnsi="Arial" w:cs="Arial"/>
          <w:b/>
          <w:color w:val="000000" w:themeColor="text1"/>
          <w:sz w:val="24"/>
          <w:szCs w:val="24"/>
        </w:rPr>
        <w:t>IV</w:t>
      </w:r>
      <w:r w:rsidR="00F2134D" w:rsidRPr="00F2134D">
        <w:rPr>
          <w:rFonts w:ascii="Arial" w:hAnsi="Arial" w:cs="Arial"/>
          <w:b/>
          <w:color w:val="000000" w:themeColor="text1"/>
          <w:sz w:val="24"/>
          <w:szCs w:val="24"/>
        </w:rPr>
        <w:t xml:space="preserve">- </w:t>
      </w:r>
      <w:r w:rsidR="00F2134D" w:rsidRPr="00F2134D">
        <w:rPr>
          <w:rFonts w:ascii="Arial" w:hAnsi="Arial" w:cs="Arial"/>
          <w:color w:val="000000" w:themeColor="text1"/>
          <w:sz w:val="24"/>
          <w:szCs w:val="24"/>
        </w:rPr>
        <w:t>Eventual compartilhamento de dados pessoais com empresa SUBCONTRATADA dependerá de autorização prévia do CONTRATANTE, restringindo-se ao estritamente necessário para o fiel desempenho da execução do instrumento contratual, hipótese em que a SUBCONTRATADA ficará sujeita aos mesmos limites e obrigações legais e contratuais relativos</w:t>
      </w:r>
      <w:r w:rsidR="00F2134D">
        <w:rPr>
          <w:rFonts w:ascii="Arial" w:hAnsi="Arial" w:cs="Arial"/>
          <w:color w:val="000000" w:themeColor="text1"/>
          <w:sz w:val="24"/>
          <w:szCs w:val="24"/>
        </w:rPr>
        <w:t xml:space="preserve"> </w:t>
      </w:r>
      <w:r w:rsidR="00F2134D" w:rsidRPr="00F2134D">
        <w:rPr>
          <w:rFonts w:ascii="Arial" w:hAnsi="Arial" w:cs="Arial"/>
          <w:color w:val="000000" w:themeColor="text1"/>
          <w:sz w:val="24"/>
          <w:szCs w:val="24"/>
        </w:rPr>
        <w:t>à LGPD impostos à CONTRATADA, permanecendo a CONTRATADA integralmente responsável por garantir a sua observância perante o CONTRATANTE.</w:t>
      </w:r>
    </w:p>
    <w:p w14:paraId="2C10DEE3" w14:textId="77777777" w:rsidR="008E3488" w:rsidRPr="00F2134D" w:rsidRDefault="008E3488"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2BEE7D7" w14:textId="59A1B7B1" w:rsidR="00F2134D" w:rsidRPr="00F2134D" w:rsidRDefault="008E3488"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Pr>
          <w:rFonts w:ascii="Arial" w:hAnsi="Arial" w:cs="Arial"/>
          <w:b/>
          <w:color w:val="000000" w:themeColor="text1"/>
          <w:sz w:val="24"/>
          <w:szCs w:val="24"/>
        </w:rPr>
        <w:t>V</w:t>
      </w:r>
      <w:r w:rsidR="00F2134D" w:rsidRPr="00F2134D">
        <w:rPr>
          <w:rFonts w:ascii="Arial" w:hAnsi="Arial" w:cs="Arial"/>
          <w:b/>
          <w:color w:val="000000" w:themeColor="text1"/>
          <w:sz w:val="24"/>
          <w:szCs w:val="24"/>
        </w:rPr>
        <w:t xml:space="preserve">- </w:t>
      </w:r>
      <w:r w:rsidR="00F2134D" w:rsidRPr="00F2134D">
        <w:rPr>
          <w:rFonts w:ascii="Arial" w:hAnsi="Arial" w:cs="Arial"/>
          <w:color w:val="000000" w:themeColor="text1"/>
          <w:sz w:val="24"/>
          <w:szCs w:val="24"/>
        </w:rPr>
        <w:t xml:space="preserve">É dever </w:t>
      </w:r>
      <w:proofErr w:type="gramStart"/>
      <w:r w:rsidR="00F2134D" w:rsidRPr="00F2134D">
        <w:rPr>
          <w:rFonts w:ascii="Arial" w:hAnsi="Arial" w:cs="Arial"/>
          <w:color w:val="000000" w:themeColor="text1"/>
          <w:sz w:val="24"/>
          <w:szCs w:val="24"/>
        </w:rPr>
        <w:t>da CONTRATADA orientar</w:t>
      </w:r>
      <w:proofErr w:type="gramEnd"/>
      <w:r w:rsidR="00F2134D" w:rsidRPr="00F2134D">
        <w:rPr>
          <w:rFonts w:ascii="Arial" w:hAnsi="Arial" w:cs="Arial"/>
          <w:color w:val="000000" w:themeColor="text1"/>
          <w:sz w:val="24"/>
          <w:szCs w:val="24"/>
        </w:rPr>
        <w:t xml:space="preserve"> e treinar seus empregados sobre os deveres, requisitos e responsabilidades decorrentes da LGPD.</w:t>
      </w:r>
    </w:p>
    <w:p w14:paraId="3F348C0D" w14:textId="77777777" w:rsidR="00F2134D" w:rsidRPr="00F2134D" w:rsidRDefault="00F2134D"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56D5B6C7" w14:textId="1E437F49" w:rsidR="00F2134D" w:rsidRPr="00F2134D" w:rsidRDefault="00F2134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F2134D">
        <w:rPr>
          <w:rFonts w:ascii="Arial" w:hAnsi="Arial" w:cs="Arial"/>
          <w:b/>
          <w:color w:val="000000" w:themeColor="text1"/>
          <w:sz w:val="24"/>
          <w:szCs w:val="24"/>
        </w:rPr>
        <w:t>V</w:t>
      </w:r>
      <w:r w:rsidR="008E3488">
        <w:rPr>
          <w:rFonts w:ascii="Arial" w:hAnsi="Arial" w:cs="Arial"/>
          <w:b/>
          <w:color w:val="000000" w:themeColor="text1"/>
          <w:sz w:val="24"/>
          <w:szCs w:val="24"/>
        </w:rPr>
        <w:t>I</w:t>
      </w:r>
      <w:r w:rsidRPr="00F2134D">
        <w:rPr>
          <w:rFonts w:ascii="Arial" w:hAnsi="Arial" w:cs="Arial"/>
          <w:b/>
          <w:color w:val="000000" w:themeColor="text1"/>
          <w:sz w:val="24"/>
          <w:szCs w:val="24"/>
        </w:rPr>
        <w:t xml:space="preserve">- </w:t>
      </w:r>
      <w:r w:rsidRPr="00F2134D">
        <w:rPr>
          <w:rFonts w:ascii="Arial" w:hAnsi="Arial" w:cs="Arial"/>
          <w:color w:val="000000" w:themeColor="text1"/>
          <w:sz w:val="24"/>
          <w:szCs w:val="24"/>
        </w:rPr>
        <w:t>A CONTRATADA é responsável pelo uso indevido e em desconformidade com a LGPD e com este contrato que seus empregados, colaboradores, prepostos, consultores ou prestadores de serviços fizerem dos dados pessoais, bem como por quaisquer falhas nos sistemas por ela empregados para o tratamento dos dados pessoais.</w:t>
      </w:r>
    </w:p>
    <w:p w14:paraId="3290AF01" w14:textId="77777777" w:rsidR="00F2134D" w:rsidRPr="00F2134D" w:rsidRDefault="00F2134D"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36958C17" w14:textId="1E76DEAD" w:rsidR="00F2134D" w:rsidRPr="00F2134D" w:rsidRDefault="00F2134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F2134D">
        <w:rPr>
          <w:rFonts w:ascii="Arial" w:hAnsi="Arial" w:cs="Arial"/>
          <w:b/>
          <w:color w:val="000000" w:themeColor="text1"/>
          <w:sz w:val="24"/>
          <w:szCs w:val="24"/>
        </w:rPr>
        <w:t>VI</w:t>
      </w:r>
      <w:r w:rsidR="008E3488">
        <w:rPr>
          <w:rFonts w:ascii="Arial" w:hAnsi="Arial" w:cs="Arial"/>
          <w:b/>
          <w:color w:val="000000" w:themeColor="text1"/>
          <w:sz w:val="24"/>
          <w:szCs w:val="24"/>
        </w:rPr>
        <w:t>I</w:t>
      </w:r>
      <w:r w:rsidRPr="00F2134D">
        <w:rPr>
          <w:rFonts w:ascii="Arial" w:hAnsi="Arial" w:cs="Arial"/>
          <w:b/>
          <w:color w:val="000000" w:themeColor="text1"/>
          <w:sz w:val="24"/>
          <w:szCs w:val="24"/>
        </w:rPr>
        <w:t xml:space="preserve">- </w:t>
      </w:r>
      <w:r w:rsidRPr="00F2134D">
        <w:rPr>
          <w:rFonts w:ascii="Arial" w:hAnsi="Arial" w:cs="Arial"/>
          <w:color w:val="000000" w:themeColor="text1"/>
          <w:sz w:val="24"/>
          <w:szCs w:val="24"/>
        </w:rPr>
        <w:t>A CONTRATADA deve adotar medidas de segurança, técnicas e administrativas, aptas a proteger os dados pessoais de acessos não autorizados e de situações acidentais ou ilícitas de destruição, perda, alteração, comunicação ou qualquer forma de tratamento inadequado ou</w:t>
      </w:r>
      <w:r w:rsidR="00F31DF3">
        <w:rPr>
          <w:rFonts w:ascii="Arial" w:hAnsi="Arial" w:cs="Arial"/>
          <w:color w:val="000000" w:themeColor="text1"/>
          <w:sz w:val="24"/>
          <w:szCs w:val="24"/>
        </w:rPr>
        <w:t xml:space="preserve"> </w:t>
      </w:r>
      <w:r w:rsidRPr="00F2134D">
        <w:rPr>
          <w:rFonts w:ascii="Arial" w:hAnsi="Arial" w:cs="Arial"/>
          <w:color w:val="000000" w:themeColor="text1"/>
          <w:sz w:val="24"/>
          <w:szCs w:val="24"/>
        </w:rPr>
        <w:t>ilícito.</w:t>
      </w:r>
    </w:p>
    <w:p w14:paraId="403FE657" w14:textId="77777777" w:rsidR="00F2134D" w:rsidRPr="00F2134D" w:rsidRDefault="00F2134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F870879" w14:textId="51494D71" w:rsidR="00F2134D" w:rsidRPr="00F2134D" w:rsidRDefault="00F2134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F2134D">
        <w:rPr>
          <w:rFonts w:ascii="Arial" w:hAnsi="Arial" w:cs="Arial"/>
          <w:b/>
          <w:color w:val="000000" w:themeColor="text1"/>
          <w:sz w:val="24"/>
          <w:szCs w:val="24"/>
        </w:rPr>
        <w:t>VI</w:t>
      </w:r>
      <w:r w:rsidR="008E3488">
        <w:rPr>
          <w:rFonts w:ascii="Arial" w:hAnsi="Arial" w:cs="Arial"/>
          <w:b/>
          <w:color w:val="000000" w:themeColor="text1"/>
          <w:sz w:val="24"/>
          <w:szCs w:val="24"/>
        </w:rPr>
        <w:t>I</w:t>
      </w:r>
      <w:r w:rsidRPr="00F2134D">
        <w:rPr>
          <w:rFonts w:ascii="Arial" w:hAnsi="Arial" w:cs="Arial"/>
          <w:b/>
          <w:color w:val="000000" w:themeColor="text1"/>
          <w:sz w:val="24"/>
          <w:szCs w:val="24"/>
        </w:rPr>
        <w:t xml:space="preserve">I - </w:t>
      </w:r>
      <w:r w:rsidRPr="00F2134D">
        <w:rPr>
          <w:rFonts w:ascii="Arial" w:hAnsi="Arial" w:cs="Arial"/>
          <w:color w:val="000000" w:themeColor="text1"/>
          <w:sz w:val="24"/>
          <w:szCs w:val="24"/>
        </w:rPr>
        <w:t>O CONTRATANTE poderá, a qualquer tempo realizar diligências, inspeções e auditorias, a fim de zelar pelo cumprimento dessa cláusula, devendo a CONTRATADA atender, no prazo indicado pelo CONTRATANTE, eventuais pedidos de comprovações formulados.</w:t>
      </w:r>
    </w:p>
    <w:p w14:paraId="768F0DE4" w14:textId="77777777" w:rsidR="00F2134D" w:rsidRPr="00F2134D" w:rsidRDefault="00F2134D"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0A92BAB9" w14:textId="3F47367C" w:rsidR="00F2134D" w:rsidRPr="00F2134D" w:rsidRDefault="008E3488"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Pr>
          <w:rFonts w:ascii="Arial" w:hAnsi="Arial" w:cs="Arial"/>
          <w:b/>
          <w:color w:val="000000" w:themeColor="text1"/>
          <w:sz w:val="24"/>
          <w:szCs w:val="24"/>
        </w:rPr>
        <w:lastRenderedPageBreak/>
        <w:t>IX</w:t>
      </w:r>
      <w:r w:rsidR="00F2134D" w:rsidRPr="00F2134D">
        <w:rPr>
          <w:rFonts w:ascii="Arial" w:hAnsi="Arial" w:cs="Arial"/>
          <w:b/>
          <w:color w:val="000000" w:themeColor="text1"/>
          <w:sz w:val="24"/>
          <w:szCs w:val="24"/>
        </w:rPr>
        <w:t xml:space="preserve">- </w:t>
      </w:r>
      <w:r w:rsidR="00F2134D" w:rsidRPr="00F2134D">
        <w:rPr>
          <w:rFonts w:ascii="Arial" w:hAnsi="Arial" w:cs="Arial"/>
          <w:color w:val="000000" w:themeColor="text1"/>
          <w:sz w:val="24"/>
          <w:szCs w:val="24"/>
        </w:rPr>
        <w:t>A fiscalização do CONTRATANTE não exime, nem reduz a responsabilidade da CONTRATADA por quaisquer danos, perdas ou prejuízos causados ao CONTRATANTE ou a terceiros decorrentes do descumprimento da LGPD e desse ajuste.</w:t>
      </w:r>
    </w:p>
    <w:p w14:paraId="250AEBC3" w14:textId="77777777" w:rsidR="00F2134D" w:rsidRPr="00F2134D" w:rsidRDefault="00F2134D"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2EE724BA" w14:textId="2A020984" w:rsidR="00F2134D" w:rsidRPr="00F2134D" w:rsidRDefault="00F2134D" w:rsidP="006A4510">
      <w:pPr>
        <w:tabs>
          <w:tab w:val="right" w:pos="-142"/>
          <w:tab w:val="left" w:pos="851"/>
          <w:tab w:val="left" w:pos="7938"/>
        </w:tabs>
        <w:spacing w:after="5" w:line="271" w:lineRule="auto"/>
        <w:ind w:right="-1"/>
        <w:jc w:val="both"/>
        <w:rPr>
          <w:rFonts w:ascii="Arial" w:hAnsi="Arial" w:cs="Arial"/>
          <w:sz w:val="24"/>
          <w:szCs w:val="24"/>
        </w:rPr>
      </w:pPr>
      <w:r w:rsidRPr="00F2134D">
        <w:rPr>
          <w:rFonts w:ascii="Arial" w:hAnsi="Arial" w:cs="Arial"/>
          <w:b/>
          <w:color w:val="000000" w:themeColor="text1"/>
          <w:sz w:val="24"/>
          <w:szCs w:val="24"/>
        </w:rPr>
        <w:t xml:space="preserve">X- </w:t>
      </w:r>
      <w:r w:rsidRPr="00F2134D">
        <w:rPr>
          <w:rFonts w:ascii="Arial" w:hAnsi="Arial" w:cs="Arial"/>
          <w:color w:val="000000" w:themeColor="text1"/>
          <w:sz w:val="24"/>
          <w:szCs w:val="24"/>
        </w:rPr>
        <w:t xml:space="preserve">A CONTRATADA deverá prestar, no prazo fixado pelo CONTRATANTE, prorrogável justificadamente, quaisquer informações acerca dos dados pessoais para cumprimento da </w:t>
      </w:r>
      <w:r w:rsidRPr="00F2134D">
        <w:rPr>
          <w:rFonts w:ascii="Arial" w:hAnsi="Arial" w:cs="Arial"/>
          <w:sz w:val="24"/>
          <w:szCs w:val="24"/>
        </w:rPr>
        <w:t>LGPD, inclusive quanto a eventual descarte realizado.</w:t>
      </w:r>
    </w:p>
    <w:p w14:paraId="74BD3283" w14:textId="77777777" w:rsidR="00F2134D" w:rsidRPr="00F2134D" w:rsidRDefault="00F2134D"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0A70A413" w14:textId="3C01739E" w:rsidR="00F2134D" w:rsidRDefault="00F2134D" w:rsidP="006A4510">
      <w:pPr>
        <w:tabs>
          <w:tab w:val="right" w:pos="-142"/>
        </w:tabs>
        <w:autoSpaceDE w:val="0"/>
        <w:autoSpaceDN w:val="0"/>
        <w:adjustRightInd w:val="0"/>
        <w:spacing w:after="5" w:line="271" w:lineRule="auto"/>
        <w:ind w:right="-1"/>
        <w:jc w:val="both"/>
        <w:rPr>
          <w:rFonts w:ascii="Arial" w:hAnsi="Arial" w:cs="Arial"/>
          <w:sz w:val="24"/>
          <w:szCs w:val="24"/>
        </w:rPr>
      </w:pPr>
      <w:r w:rsidRPr="00F2134D">
        <w:rPr>
          <w:rFonts w:ascii="Arial" w:hAnsi="Arial" w:cs="Arial"/>
          <w:b/>
          <w:sz w:val="24"/>
          <w:szCs w:val="24"/>
        </w:rPr>
        <w:t>X</w:t>
      </w:r>
      <w:r w:rsidR="008E3488">
        <w:rPr>
          <w:rFonts w:ascii="Arial" w:hAnsi="Arial" w:cs="Arial"/>
          <w:b/>
          <w:sz w:val="24"/>
          <w:szCs w:val="24"/>
        </w:rPr>
        <w:t>I</w:t>
      </w:r>
      <w:r>
        <w:rPr>
          <w:rFonts w:ascii="Arial" w:hAnsi="Arial" w:cs="Arial"/>
          <w:sz w:val="24"/>
          <w:szCs w:val="24"/>
        </w:rPr>
        <w:t>- Na hipótese de ocorrência de incidente de segurança que possa acarretar risco ou dano relevante aos titulares, a CONTRATADA deve comunicar ao CONTRATANTE o fato em, no máximo, 24 horas, contados da sua ciência, para que este possa comunicar à Autoridade Nacional de Proteção de Dados (ANPD) e ao Titular, na forma do art. 48 da LGPD.</w:t>
      </w:r>
    </w:p>
    <w:p w14:paraId="00A32A89" w14:textId="77777777" w:rsidR="00F2134D" w:rsidRDefault="00F2134D" w:rsidP="006A4510">
      <w:pPr>
        <w:tabs>
          <w:tab w:val="right" w:pos="-142"/>
        </w:tabs>
        <w:autoSpaceDE w:val="0"/>
        <w:autoSpaceDN w:val="0"/>
        <w:adjustRightInd w:val="0"/>
        <w:spacing w:after="5" w:line="271" w:lineRule="auto"/>
        <w:ind w:right="-1"/>
        <w:jc w:val="both"/>
        <w:rPr>
          <w:rFonts w:ascii="Arial" w:hAnsi="Arial" w:cs="Arial"/>
          <w:sz w:val="24"/>
          <w:szCs w:val="24"/>
        </w:rPr>
      </w:pPr>
    </w:p>
    <w:p w14:paraId="4E9038FF" w14:textId="7A697D86" w:rsidR="00F2134D" w:rsidRDefault="00F2134D" w:rsidP="006A4510">
      <w:pPr>
        <w:tabs>
          <w:tab w:val="right" w:pos="-142"/>
        </w:tabs>
        <w:autoSpaceDE w:val="0"/>
        <w:autoSpaceDN w:val="0"/>
        <w:adjustRightInd w:val="0"/>
        <w:spacing w:after="5" w:line="271" w:lineRule="auto"/>
        <w:ind w:right="-1"/>
        <w:jc w:val="both"/>
        <w:rPr>
          <w:rFonts w:ascii="Arial" w:hAnsi="Arial" w:cs="Arial"/>
          <w:sz w:val="24"/>
          <w:szCs w:val="24"/>
        </w:rPr>
      </w:pPr>
      <w:r w:rsidRPr="00F2134D">
        <w:rPr>
          <w:rFonts w:ascii="Arial" w:hAnsi="Arial" w:cs="Arial"/>
          <w:b/>
          <w:sz w:val="24"/>
          <w:szCs w:val="24"/>
        </w:rPr>
        <w:t>XI</w:t>
      </w:r>
      <w:r w:rsidR="008E3488">
        <w:rPr>
          <w:rFonts w:ascii="Arial" w:hAnsi="Arial" w:cs="Arial"/>
          <w:b/>
          <w:sz w:val="24"/>
          <w:szCs w:val="24"/>
        </w:rPr>
        <w:t>I</w:t>
      </w:r>
      <w:r w:rsidR="00F31DF3">
        <w:rPr>
          <w:rFonts w:ascii="Arial" w:hAnsi="Arial" w:cs="Arial"/>
          <w:b/>
          <w:sz w:val="24"/>
          <w:szCs w:val="24"/>
        </w:rPr>
        <w:t xml:space="preserve"> </w:t>
      </w:r>
      <w:r>
        <w:rPr>
          <w:rFonts w:ascii="Arial" w:hAnsi="Arial" w:cs="Arial"/>
          <w:sz w:val="24"/>
          <w:szCs w:val="24"/>
        </w:rPr>
        <w:t xml:space="preserve">- A CONTRATADA deverá manter banco de dados - art. 5°, IV da LGPD - em ambiente virtual controlado, com registro individual </w:t>
      </w:r>
      <w:proofErr w:type="spellStart"/>
      <w:r>
        <w:rPr>
          <w:rFonts w:ascii="Arial" w:hAnsi="Arial" w:cs="Arial"/>
          <w:sz w:val="24"/>
          <w:szCs w:val="24"/>
        </w:rPr>
        <w:t>rastreável</w:t>
      </w:r>
      <w:proofErr w:type="spellEnd"/>
      <w:r>
        <w:rPr>
          <w:rFonts w:ascii="Arial" w:hAnsi="Arial" w:cs="Arial"/>
          <w:sz w:val="24"/>
          <w:szCs w:val="24"/>
        </w:rPr>
        <w:t xml:space="preserve"> de tratamentos realizados com cada acesso, data, horário e registro da finalidade, disponibilizando-o quando solicitado, na forma dos </w:t>
      </w:r>
      <w:proofErr w:type="spellStart"/>
      <w:r>
        <w:rPr>
          <w:rFonts w:ascii="Arial" w:hAnsi="Arial" w:cs="Arial"/>
          <w:sz w:val="24"/>
          <w:szCs w:val="24"/>
        </w:rPr>
        <w:t>arts</w:t>
      </w:r>
      <w:proofErr w:type="spellEnd"/>
      <w:r>
        <w:rPr>
          <w:rFonts w:ascii="Arial" w:hAnsi="Arial" w:cs="Arial"/>
          <w:sz w:val="24"/>
          <w:szCs w:val="24"/>
        </w:rPr>
        <w:t>. 25 e 37 da LGPD.</w:t>
      </w:r>
    </w:p>
    <w:p w14:paraId="5E827C2D" w14:textId="77777777" w:rsidR="00F2134D" w:rsidRDefault="00F2134D" w:rsidP="006A4510">
      <w:pPr>
        <w:tabs>
          <w:tab w:val="right" w:pos="-142"/>
        </w:tabs>
        <w:autoSpaceDE w:val="0"/>
        <w:autoSpaceDN w:val="0"/>
        <w:adjustRightInd w:val="0"/>
        <w:spacing w:after="5" w:line="271" w:lineRule="auto"/>
        <w:ind w:right="-1"/>
        <w:jc w:val="both"/>
        <w:rPr>
          <w:rFonts w:ascii="Arial" w:hAnsi="Arial" w:cs="Arial"/>
          <w:sz w:val="24"/>
          <w:szCs w:val="24"/>
        </w:rPr>
      </w:pPr>
    </w:p>
    <w:p w14:paraId="04886080" w14:textId="1EBD4AA5" w:rsidR="00F2134D" w:rsidRDefault="00F2134D" w:rsidP="006A4510">
      <w:pPr>
        <w:tabs>
          <w:tab w:val="right" w:pos="-142"/>
        </w:tabs>
        <w:autoSpaceDE w:val="0"/>
        <w:autoSpaceDN w:val="0"/>
        <w:adjustRightInd w:val="0"/>
        <w:spacing w:after="5" w:line="271" w:lineRule="auto"/>
        <w:ind w:right="-1"/>
        <w:jc w:val="both"/>
        <w:rPr>
          <w:rFonts w:ascii="Arial" w:hAnsi="Arial" w:cs="Arial"/>
          <w:sz w:val="24"/>
          <w:szCs w:val="24"/>
        </w:rPr>
      </w:pPr>
      <w:proofErr w:type="gramStart"/>
      <w:r w:rsidRPr="00F31DF3">
        <w:rPr>
          <w:rFonts w:ascii="Arial" w:hAnsi="Arial" w:cs="Arial"/>
          <w:b/>
          <w:sz w:val="24"/>
          <w:szCs w:val="24"/>
        </w:rPr>
        <w:t>XI</w:t>
      </w:r>
      <w:r w:rsidR="008E3488">
        <w:rPr>
          <w:rFonts w:ascii="Arial" w:hAnsi="Arial" w:cs="Arial"/>
          <w:b/>
          <w:sz w:val="24"/>
          <w:szCs w:val="24"/>
        </w:rPr>
        <w:t>I</w:t>
      </w:r>
      <w:r w:rsidRPr="00F31DF3">
        <w:rPr>
          <w:rFonts w:ascii="Arial" w:hAnsi="Arial" w:cs="Arial"/>
          <w:b/>
          <w:sz w:val="24"/>
          <w:szCs w:val="24"/>
        </w:rPr>
        <w:t>.</w:t>
      </w:r>
      <w:proofErr w:type="gramEnd"/>
      <w:r w:rsidRPr="00F31DF3">
        <w:rPr>
          <w:rFonts w:ascii="Arial" w:hAnsi="Arial" w:cs="Arial"/>
          <w:b/>
          <w:sz w:val="24"/>
          <w:szCs w:val="24"/>
        </w:rPr>
        <w:t>1</w:t>
      </w:r>
      <w:r w:rsidR="00F31DF3">
        <w:rPr>
          <w:rFonts w:ascii="Arial" w:hAnsi="Arial" w:cs="Arial"/>
          <w:sz w:val="24"/>
          <w:szCs w:val="24"/>
        </w:rPr>
        <w:t xml:space="preserve"> - </w:t>
      </w:r>
      <w:r>
        <w:rPr>
          <w:rFonts w:ascii="Arial" w:hAnsi="Arial" w:cs="Arial"/>
          <w:sz w:val="24"/>
          <w:szCs w:val="24"/>
        </w:rPr>
        <w:t xml:space="preserve"> Os referidos bancos de dados devem ser desenvolvidos em formato </w:t>
      </w:r>
      <w:proofErr w:type="spellStart"/>
      <w:r>
        <w:rPr>
          <w:rFonts w:ascii="Arial" w:hAnsi="Arial" w:cs="Arial"/>
          <w:sz w:val="24"/>
          <w:szCs w:val="24"/>
        </w:rPr>
        <w:t>interoperável</w:t>
      </w:r>
      <w:proofErr w:type="spellEnd"/>
      <w:r>
        <w:rPr>
          <w:rFonts w:ascii="Arial" w:hAnsi="Arial" w:cs="Arial"/>
          <w:sz w:val="24"/>
          <w:szCs w:val="24"/>
        </w:rPr>
        <w:t>, a fim de garantir a reutilização desses dados pela Administração nas hipóteses previstas na LGPD.</w:t>
      </w:r>
    </w:p>
    <w:p w14:paraId="1EA73980" w14:textId="77777777" w:rsidR="00F2134D" w:rsidRDefault="00F2134D" w:rsidP="006A4510">
      <w:pPr>
        <w:tabs>
          <w:tab w:val="right" w:pos="-142"/>
        </w:tabs>
        <w:autoSpaceDE w:val="0"/>
        <w:autoSpaceDN w:val="0"/>
        <w:adjustRightInd w:val="0"/>
        <w:spacing w:after="5" w:line="271" w:lineRule="auto"/>
        <w:ind w:right="-1"/>
        <w:jc w:val="both"/>
        <w:rPr>
          <w:rFonts w:ascii="Arial" w:hAnsi="Arial" w:cs="Arial"/>
          <w:sz w:val="24"/>
          <w:szCs w:val="24"/>
        </w:rPr>
      </w:pPr>
    </w:p>
    <w:p w14:paraId="064394F3" w14:textId="5EE5520A" w:rsidR="00F2134D" w:rsidRDefault="00F2134D" w:rsidP="006A4510">
      <w:pPr>
        <w:tabs>
          <w:tab w:val="right" w:pos="-142"/>
        </w:tabs>
        <w:autoSpaceDE w:val="0"/>
        <w:autoSpaceDN w:val="0"/>
        <w:adjustRightInd w:val="0"/>
        <w:spacing w:after="5" w:line="271" w:lineRule="auto"/>
        <w:ind w:right="-1"/>
        <w:jc w:val="both"/>
        <w:rPr>
          <w:rFonts w:ascii="Arial" w:hAnsi="Arial" w:cs="Arial"/>
          <w:sz w:val="24"/>
          <w:szCs w:val="24"/>
        </w:rPr>
      </w:pPr>
      <w:r w:rsidRPr="00F31DF3">
        <w:rPr>
          <w:rFonts w:ascii="Arial" w:hAnsi="Arial" w:cs="Arial"/>
          <w:b/>
          <w:sz w:val="24"/>
          <w:szCs w:val="24"/>
        </w:rPr>
        <w:t>XII</w:t>
      </w:r>
      <w:r w:rsidR="008E3488">
        <w:rPr>
          <w:rFonts w:ascii="Arial" w:hAnsi="Arial" w:cs="Arial"/>
          <w:b/>
          <w:sz w:val="24"/>
          <w:szCs w:val="24"/>
        </w:rPr>
        <w:t>I</w:t>
      </w:r>
      <w:r>
        <w:rPr>
          <w:rFonts w:ascii="Arial" w:hAnsi="Arial" w:cs="Arial"/>
          <w:sz w:val="24"/>
          <w:szCs w:val="24"/>
        </w:rPr>
        <w:t xml:space="preserve"> </w:t>
      </w:r>
      <w:r w:rsidR="00F31DF3">
        <w:rPr>
          <w:rFonts w:ascii="Arial" w:hAnsi="Arial" w:cs="Arial"/>
          <w:sz w:val="24"/>
          <w:szCs w:val="24"/>
        </w:rPr>
        <w:t xml:space="preserve">- </w:t>
      </w:r>
      <w:r>
        <w:rPr>
          <w:rFonts w:ascii="Arial" w:hAnsi="Arial" w:cs="Arial"/>
          <w:sz w:val="24"/>
          <w:szCs w:val="24"/>
        </w:rPr>
        <w:t>Terminado o tratamento dos dados nos termos do art. 15 da LGPD, os dados pessoais serão transferidos ao CONTRATANTE, assegurada a integridade e disponibilidade dos dados recebidos, e eliminados definitivamente pela CONTRATADA.</w:t>
      </w:r>
    </w:p>
    <w:p w14:paraId="14766DC5" w14:textId="77777777" w:rsidR="00F2134D" w:rsidRDefault="00F2134D" w:rsidP="006A4510">
      <w:pPr>
        <w:tabs>
          <w:tab w:val="right" w:pos="-142"/>
        </w:tabs>
        <w:autoSpaceDE w:val="0"/>
        <w:autoSpaceDN w:val="0"/>
        <w:adjustRightInd w:val="0"/>
        <w:spacing w:after="5" w:line="271" w:lineRule="auto"/>
        <w:ind w:right="-1"/>
        <w:jc w:val="both"/>
        <w:rPr>
          <w:rFonts w:ascii="Arial" w:hAnsi="Arial" w:cs="Arial"/>
          <w:sz w:val="24"/>
          <w:szCs w:val="24"/>
        </w:rPr>
      </w:pPr>
    </w:p>
    <w:p w14:paraId="7FF62E0D" w14:textId="3F1A07FF" w:rsidR="00F2134D" w:rsidRDefault="008E3488" w:rsidP="006A4510">
      <w:pPr>
        <w:tabs>
          <w:tab w:val="right" w:pos="-142"/>
        </w:tabs>
        <w:autoSpaceDE w:val="0"/>
        <w:autoSpaceDN w:val="0"/>
        <w:adjustRightInd w:val="0"/>
        <w:spacing w:after="5" w:line="271" w:lineRule="auto"/>
        <w:ind w:right="-1"/>
        <w:jc w:val="both"/>
        <w:rPr>
          <w:rFonts w:ascii="Arial" w:hAnsi="Arial" w:cs="Arial"/>
          <w:sz w:val="24"/>
          <w:szCs w:val="24"/>
        </w:rPr>
      </w:pPr>
      <w:proofErr w:type="gramStart"/>
      <w:r>
        <w:rPr>
          <w:rFonts w:ascii="Arial" w:hAnsi="Arial" w:cs="Arial"/>
          <w:b/>
          <w:sz w:val="24"/>
          <w:szCs w:val="24"/>
        </w:rPr>
        <w:t>XIII.</w:t>
      </w:r>
      <w:proofErr w:type="gramEnd"/>
      <w:r>
        <w:rPr>
          <w:rFonts w:ascii="Arial" w:hAnsi="Arial" w:cs="Arial"/>
          <w:b/>
          <w:sz w:val="24"/>
          <w:szCs w:val="24"/>
        </w:rPr>
        <w:t>1</w:t>
      </w:r>
      <w:r w:rsidR="00F31DF3">
        <w:rPr>
          <w:rFonts w:ascii="Arial" w:hAnsi="Arial" w:cs="Arial"/>
          <w:sz w:val="24"/>
          <w:szCs w:val="24"/>
        </w:rPr>
        <w:t xml:space="preserve"> - </w:t>
      </w:r>
      <w:r w:rsidR="00F2134D">
        <w:rPr>
          <w:rFonts w:ascii="Arial" w:hAnsi="Arial" w:cs="Arial"/>
          <w:sz w:val="24"/>
          <w:szCs w:val="24"/>
        </w:rPr>
        <w:t xml:space="preserve"> O CONTRATANTE manterá os dados pessoais necessários ao cumprimento do art. 16 da LGPD somente enquanto não prescritas essas obrigações.</w:t>
      </w:r>
    </w:p>
    <w:p w14:paraId="36FC678D" w14:textId="77777777" w:rsidR="00F2134D" w:rsidRDefault="00F2134D" w:rsidP="006A4510">
      <w:pPr>
        <w:tabs>
          <w:tab w:val="right" w:pos="-142"/>
        </w:tabs>
        <w:autoSpaceDE w:val="0"/>
        <w:autoSpaceDN w:val="0"/>
        <w:adjustRightInd w:val="0"/>
        <w:spacing w:after="5" w:line="271" w:lineRule="auto"/>
        <w:ind w:right="-1"/>
        <w:jc w:val="both"/>
        <w:rPr>
          <w:rFonts w:ascii="Arial" w:hAnsi="Arial" w:cs="Arial"/>
          <w:sz w:val="24"/>
          <w:szCs w:val="24"/>
        </w:rPr>
      </w:pPr>
    </w:p>
    <w:p w14:paraId="31C1BE29" w14:textId="098D0CB1" w:rsidR="00F2134D" w:rsidRDefault="00F2134D" w:rsidP="006A4510">
      <w:pPr>
        <w:tabs>
          <w:tab w:val="right" w:pos="-142"/>
        </w:tabs>
        <w:autoSpaceDE w:val="0"/>
        <w:autoSpaceDN w:val="0"/>
        <w:adjustRightInd w:val="0"/>
        <w:spacing w:after="5" w:line="271" w:lineRule="auto"/>
        <w:ind w:right="-1"/>
        <w:jc w:val="both"/>
        <w:rPr>
          <w:rFonts w:ascii="Arial" w:hAnsi="Arial" w:cs="Arial"/>
          <w:sz w:val="24"/>
          <w:szCs w:val="24"/>
        </w:rPr>
      </w:pPr>
      <w:r w:rsidRPr="00F31DF3">
        <w:rPr>
          <w:rFonts w:ascii="Arial" w:hAnsi="Arial" w:cs="Arial"/>
          <w:b/>
          <w:sz w:val="24"/>
          <w:szCs w:val="24"/>
        </w:rPr>
        <w:t>XI</w:t>
      </w:r>
      <w:r w:rsidR="008E3488">
        <w:rPr>
          <w:rFonts w:ascii="Arial" w:hAnsi="Arial" w:cs="Arial"/>
          <w:b/>
          <w:sz w:val="24"/>
          <w:szCs w:val="24"/>
        </w:rPr>
        <w:t>V</w:t>
      </w:r>
      <w:r w:rsidR="00F31DF3">
        <w:rPr>
          <w:rFonts w:ascii="Arial" w:hAnsi="Arial" w:cs="Arial"/>
          <w:sz w:val="24"/>
          <w:szCs w:val="24"/>
        </w:rPr>
        <w:t xml:space="preserve"> - </w:t>
      </w:r>
      <w:r>
        <w:rPr>
          <w:rFonts w:ascii="Arial" w:hAnsi="Arial" w:cs="Arial"/>
          <w:sz w:val="24"/>
          <w:szCs w:val="24"/>
        </w:rPr>
        <w:t>Os contratos e convênios de que trata o § 1º do art. 26 da LGPD deverão ser comunicados à Autoridade Nacional de Proteção de Dados (ANPD).</w:t>
      </w:r>
    </w:p>
    <w:p w14:paraId="20641751" w14:textId="77777777" w:rsidR="00836C76" w:rsidRDefault="00836C76"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76AB9316" w14:textId="60B89B52" w:rsidR="00364991"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DÉCIMA </w:t>
      </w:r>
      <w:r w:rsidR="00F2134D">
        <w:rPr>
          <w:rFonts w:ascii="Arial" w:hAnsi="Arial" w:cs="Arial"/>
          <w:b/>
          <w:color w:val="000000" w:themeColor="text1"/>
          <w:sz w:val="24"/>
          <w:szCs w:val="24"/>
        </w:rPr>
        <w:t>OITAVA</w:t>
      </w:r>
      <w:r w:rsidRPr="0017352C">
        <w:rPr>
          <w:rFonts w:ascii="Arial" w:hAnsi="Arial" w:cs="Arial"/>
          <w:b/>
          <w:color w:val="000000" w:themeColor="text1"/>
          <w:sz w:val="24"/>
          <w:szCs w:val="24"/>
        </w:rPr>
        <w:t xml:space="preserve"> – RECEBIMENTO DO OBJETO DO CONTRATO</w:t>
      </w:r>
    </w:p>
    <w:p w14:paraId="3BE3F70F" w14:textId="77777777" w:rsidR="00371824" w:rsidRPr="0017352C" w:rsidRDefault="00371824"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2F369D51" w14:textId="61B05404"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O recebimento do objeto do contrato previsto na CL</w:t>
      </w:r>
      <w:r w:rsidR="001D143F" w:rsidRPr="0017352C">
        <w:rPr>
          <w:rFonts w:ascii="Arial" w:hAnsi="Arial" w:cs="Arial"/>
          <w:color w:val="000000" w:themeColor="text1"/>
          <w:sz w:val="24"/>
          <w:szCs w:val="24"/>
        </w:rPr>
        <w:t xml:space="preserve">ÁUSULA SEGUNDA se dará mediante </w:t>
      </w:r>
      <w:r w:rsidR="001E0C85" w:rsidRPr="0017352C">
        <w:rPr>
          <w:rFonts w:ascii="Arial" w:hAnsi="Arial" w:cs="Arial"/>
          <w:color w:val="000000" w:themeColor="text1"/>
          <w:sz w:val="24"/>
          <w:szCs w:val="24"/>
        </w:rPr>
        <w:t>a</w:t>
      </w:r>
      <w:r w:rsidR="00E63629" w:rsidRPr="0017352C">
        <w:rPr>
          <w:rFonts w:ascii="Arial" w:hAnsi="Arial" w:cs="Arial"/>
          <w:color w:val="000000" w:themeColor="text1"/>
          <w:sz w:val="24"/>
          <w:szCs w:val="24"/>
        </w:rPr>
        <w:t>valiação</w:t>
      </w:r>
      <w:r w:rsidR="00D408D1" w:rsidRPr="0017352C">
        <w:rPr>
          <w:rFonts w:ascii="Arial" w:hAnsi="Arial" w:cs="Arial"/>
          <w:color w:val="000000" w:themeColor="text1"/>
          <w:sz w:val="24"/>
          <w:szCs w:val="24"/>
        </w:rPr>
        <w:t xml:space="preserve"> de</w:t>
      </w:r>
      <w:r w:rsidR="00E63629" w:rsidRPr="0017352C">
        <w:rPr>
          <w:rFonts w:ascii="Arial" w:hAnsi="Arial" w:cs="Arial"/>
          <w:color w:val="000000" w:themeColor="text1"/>
          <w:sz w:val="24"/>
          <w:szCs w:val="24"/>
        </w:rPr>
        <w:t xml:space="preserve"> servidores designados</w:t>
      </w:r>
      <w:r w:rsidRPr="0017352C">
        <w:rPr>
          <w:rFonts w:ascii="Arial" w:hAnsi="Arial" w:cs="Arial"/>
          <w:color w:val="000000" w:themeColor="text1"/>
          <w:sz w:val="24"/>
          <w:szCs w:val="24"/>
        </w:rPr>
        <w:t xml:space="preserve"> pelo</w:t>
      </w:r>
      <w:r w:rsidR="001E0C85" w:rsidRPr="0017352C">
        <w:rPr>
          <w:rFonts w:ascii="Arial" w:hAnsi="Arial" w:cs="Arial"/>
          <w:color w:val="000000" w:themeColor="text1"/>
          <w:sz w:val="24"/>
          <w:szCs w:val="24"/>
        </w:rPr>
        <w:t xml:space="preserve"> titular da Secretaria Municipal de Conservação</w:t>
      </w:r>
      <w:r w:rsidR="00B77A5A">
        <w:rPr>
          <w:rFonts w:ascii="Arial" w:hAnsi="Arial" w:cs="Arial"/>
          <w:color w:val="000000" w:themeColor="text1"/>
          <w:sz w:val="24"/>
          <w:szCs w:val="24"/>
        </w:rPr>
        <w:t xml:space="preserve"> e Serviços Públicos</w:t>
      </w:r>
      <w:r w:rsidR="001E0C85" w:rsidRPr="0017352C">
        <w:rPr>
          <w:rFonts w:ascii="Arial" w:hAnsi="Arial" w:cs="Arial"/>
          <w:color w:val="000000" w:themeColor="text1"/>
          <w:sz w:val="24"/>
          <w:szCs w:val="24"/>
        </w:rPr>
        <w:t xml:space="preserve"> - SECONSERVA</w:t>
      </w:r>
      <w:r w:rsidRPr="0017352C">
        <w:rPr>
          <w:rFonts w:ascii="Arial" w:hAnsi="Arial" w:cs="Arial"/>
          <w:color w:val="000000" w:themeColor="text1"/>
          <w:sz w:val="24"/>
          <w:szCs w:val="24"/>
        </w:rPr>
        <w:t xml:space="preserve">, na forma do art. 501 do </w:t>
      </w:r>
      <w:r w:rsidRPr="0017352C">
        <w:rPr>
          <w:rFonts w:ascii="Arial" w:hAnsi="Arial" w:cs="Arial"/>
          <w:color w:val="000000" w:themeColor="text1"/>
          <w:sz w:val="24"/>
          <w:szCs w:val="24"/>
        </w:rPr>
        <w:lastRenderedPageBreak/>
        <w:t>RGCAF, que constatarão se o objeto entregue atende a todas as especificações contidas no</w:t>
      </w:r>
      <w:r w:rsidR="00980055" w:rsidRPr="0017352C">
        <w:rPr>
          <w:rFonts w:ascii="Arial" w:hAnsi="Arial" w:cs="Arial"/>
          <w:color w:val="000000" w:themeColor="text1"/>
          <w:sz w:val="24"/>
          <w:szCs w:val="24"/>
        </w:rPr>
        <w:t xml:space="preserve"> Projeto Básico</w:t>
      </w:r>
      <w:r w:rsidRPr="0017352C">
        <w:rPr>
          <w:rFonts w:ascii="Arial" w:hAnsi="Arial" w:cs="Arial"/>
          <w:color w:val="000000" w:themeColor="text1"/>
          <w:sz w:val="24"/>
          <w:szCs w:val="24"/>
        </w:rPr>
        <w:t>.</w:t>
      </w:r>
    </w:p>
    <w:p w14:paraId="6A031E27" w14:textId="77777777" w:rsidR="00DD1241" w:rsidRPr="0017352C" w:rsidRDefault="00DD124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E1340EE"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Parágrafo Primeiro </w:t>
      </w:r>
      <w:r w:rsidRPr="0017352C">
        <w:rPr>
          <w:rFonts w:ascii="Arial" w:hAnsi="Arial" w:cs="Arial"/>
          <w:color w:val="000000" w:themeColor="text1"/>
          <w:sz w:val="24"/>
          <w:szCs w:val="24"/>
        </w:rPr>
        <w:t xml:space="preserve">– O objeto do presente contrato será recebido em tantas parcelas quantas forem </w:t>
      </w:r>
      <w:proofErr w:type="gramStart"/>
      <w:r w:rsidRPr="0017352C">
        <w:rPr>
          <w:rFonts w:ascii="Arial" w:hAnsi="Arial" w:cs="Arial"/>
          <w:color w:val="000000" w:themeColor="text1"/>
          <w:sz w:val="24"/>
          <w:szCs w:val="24"/>
        </w:rPr>
        <w:t>as</w:t>
      </w:r>
      <w:proofErr w:type="gramEnd"/>
      <w:r w:rsidRPr="0017352C">
        <w:rPr>
          <w:rFonts w:ascii="Arial" w:hAnsi="Arial" w:cs="Arial"/>
          <w:color w:val="000000" w:themeColor="text1"/>
          <w:sz w:val="24"/>
          <w:szCs w:val="24"/>
        </w:rPr>
        <w:t xml:space="preserve"> relativas ao pagamento.</w:t>
      </w:r>
    </w:p>
    <w:p w14:paraId="33AEBA43"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E9118FC" w14:textId="3709FB66" w:rsidR="00364991"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Segundo</w:t>
      </w:r>
      <w:r w:rsidRPr="0017352C">
        <w:rPr>
          <w:rFonts w:ascii="Arial" w:hAnsi="Arial" w:cs="Arial"/>
          <w:color w:val="000000" w:themeColor="text1"/>
          <w:sz w:val="24"/>
          <w:szCs w:val="24"/>
        </w:rPr>
        <w:t xml:space="preserve"> – </w:t>
      </w:r>
      <w:r w:rsidR="00980055" w:rsidRPr="0017352C">
        <w:rPr>
          <w:rFonts w:ascii="Arial" w:hAnsi="Arial" w:cs="Arial"/>
          <w:color w:val="000000" w:themeColor="text1"/>
          <w:sz w:val="24"/>
          <w:szCs w:val="24"/>
        </w:rPr>
        <w:t xml:space="preserve">Os </w:t>
      </w:r>
      <w:r w:rsidRPr="0017352C">
        <w:rPr>
          <w:rFonts w:ascii="Arial" w:hAnsi="Arial" w:cs="Arial"/>
          <w:color w:val="000000" w:themeColor="text1"/>
          <w:sz w:val="24"/>
          <w:szCs w:val="24"/>
        </w:rPr>
        <w:t xml:space="preserve">serviços executados em desacordo com a especificação do Edital e seus Anexos, e da Proposta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w:t>
      </w:r>
      <w:proofErr w:type="gramStart"/>
      <w:r w:rsidRPr="0017352C">
        <w:rPr>
          <w:rFonts w:ascii="Arial" w:hAnsi="Arial" w:cs="Arial"/>
          <w:color w:val="000000" w:themeColor="text1"/>
          <w:sz w:val="24"/>
          <w:szCs w:val="24"/>
        </w:rPr>
        <w:t>5</w:t>
      </w:r>
      <w:proofErr w:type="gramEnd"/>
      <w:r w:rsidRPr="0017352C">
        <w:rPr>
          <w:rFonts w:ascii="Arial" w:hAnsi="Arial" w:cs="Arial"/>
          <w:color w:val="000000" w:themeColor="text1"/>
          <w:sz w:val="24"/>
          <w:szCs w:val="24"/>
        </w:rPr>
        <w:t xml:space="preserve"> (cinco) dias, para ratificação.</w:t>
      </w:r>
    </w:p>
    <w:p w14:paraId="32D15555" w14:textId="77777777" w:rsidR="00EC0961" w:rsidRPr="00251AA9" w:rsidRDefault="00EC096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F783DF0"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Terceiro</w:t>
      </w:r>
      <w:r w:rsidRPr="0017352C">
        <w:rPr>
          <w:rFonts w:ascii="Arial" w:hAnsi="Arial" w:cs="Arial"/>
          <w:color w:val="000000" w:themeColor="text1"/>
          <w:sz w:val="24"/>
          <w:szCs w:val="24"/>
        </w:rPr>
        <w:t xml:space="preserve"> – Na hipótese de recusa de recebimento, a CONTRATADA deverá reexecutar os serviços não aceitos, em prazo a ser estabelecido pela CONTRATANTE, passando a contar os prazos para pagamento e demais compromissos do CONTRATANTE da data da efetiva aceitação. Caso a CONTRATADA não reexecute os serviços não aceitos no prazo assinado, a CONTRATANTE se reserva o direito de providenciar a sua execução </w:t>
      </w:r>
      <w:proofErr w:type="gramStart"/>
      <w:r w:rsidRPr="0017352C">
        <w:rPr>
          <w:rFonts w:ascii="Arial" w:hAnsi="Arial" w:cs="Arial"/>
          <w:color w:val="000000" w:themeColor="text1"/>
          <w:sz w:val="24"/>
          <w:szCs w:val="24"/>
        </w:rPr>
        <w:t>às expensas da</w:t>
      </w:r>
      <w:proofErr w:type="gramEnd"/>
      <w:r w:rsidRPr="0017352C">
        <w:rPr>
          <w:rFonts w:ascii="Arial" w:hAnsi="Arial" w:cs="Arial"/>
          <w:color w:val="000000" w:themeColor="text1"/>
          <w:sz w:val="24"/>
          <w:szCs w:val="24"/>
        </w:rPr>
        <w:t xml:space="preserve"> CONTRATADA, sem prejuízo das penalidades cabíveis.</w:t>
      </w:r>
    </w:p>
    <w:p w14:paraId="12ECD11E" w14:textId="77777777"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2872F12" w14:textId="71265FDA" w:rsidR="00364991"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Quarto</w:t>
      </w:r>
      <w:r w:rsidRPr="0017352C">
        <w:rPr>
          <w:rFonts w:ascii="Arial" w:hAnsi="Arial" w:cs="Arial"/>
          <w:color w:val="000000" w:themeColor="text1"/>
          <w:sz w:val="24"/>
          <w:szCs w:val="24"/>
        </w:rPr>
        <w:t xml:space="preserve"> – O objeto do presente Contrato será recebido:</w:t>
      </w:r>
    </w:p>
    <w:p w14:paraId="0C6A114C" w14:textId="77777777" w:rsidR="00FF4BB1" w:rsidRPr="0017352C" w:rsidRDefault="00FF4BB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7258707" w14:textId="086D1B28" w:rsidR="00364991"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 xml:space="preserve">a) </w:t>
      </w:r>
      <w:r w:rsidR="0035355B" w:rsidRPr="00B45379">
        <w:rPr>
          <w:rFonts w:ascii="Arial" w:hAnsi="Arial" w:cs="Arial"/>
          <w:color w:val="000000" w:themeColor="text1"/>
          <w:sz w:val="24"/>
          <w:szCs w:val="24"/>
        </w:rPr>
        <w:t xml:space="preserve">provisoriamente, na forma dos art. </w:t>
      </w:r>
      <w:proofErr w:type="gramStart"/>
      <w:r w:rsidR="0035355B" w:rsidRPr="00B45379">
        <w:rPr>
          <w:rFonts w:ascii="Arial" w:hAnsi="Arial" w:cs="Arial"/>
          <w:color w:val="000000" w:themeColor="text1"/>
          <w:sz w:val="24"/>
          <w:szCs w:val="24"/>
        </w:rPr>
        <w:t>501 a 504 do RGCAF e do art. 140, II, "a", da Lei Federal nº</w:t>
      </w:r>
      <w:proofErr w:type="gramEnd"/>
      <w:r w:rsidR="0035355B" w:rsidRPr="00B45379">
        <w:rPr>
          <w:rFonts w:ascii="Arial" w:hAnsi="Arial" w:cs="Arial"/>
          <w:color w:val="000000" w:themeColor="text1"/>
          <w:sz w:val="24"/>
          <w:szCs w:val="24"/>
        </w:rPr>
        <w:t xml:space="preserve"> 14.133/2021.</w:t>
      </w:r>
    </w:p>
    <w:p w14:paraId="35B9E7F1" w14:textId="77777777" w:rsidR="001E0C85"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803DE92" w14:textId="77777777" w:rsidR="00364991"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 xml:space="preserve">b) </w:t>
      </w:r>
      <w:r w:rsidR="00364991" w:rsidRPr="00B45379">
        <w:rPr>
          <w:rFonts w:ascii="Arial" w:hAnsi="Arial" w:cs="Arial"/>
          <w:color w:val="000000" w:themeColor="text1"/>
          <w:sz w:val="24"/>
          <w:szCs w:val="24"/>
        </w:rPr>
        <w:t xml:space="preserve">definitivamente, após o decurso do prazo de conservação e verificada a perfeita adequação do objeto aos termos contratuais, na forma dos </w:t>
      </w:r>
      <w:proofErr w:type="spellStart"/>
      <w:r w:rsidR="00364991" w:rsidRPr="00B45379">
        <w:rPr>
          <w:rFonts w:ascii="Arial" w:hAnsi="Arial" w:cs="Arial"/>
          <w:color w:val="000000" w:themeColor="text1"/>
          <w:sz w:val="24"/>
          <w:szCs w:val="24"/>
        </w:rPr>
        <w:t>arts</w:t>
      </w:r>
      <w:proofErr w:type="spellEnd"/>
      <w:r w:rsidR="00364991" w:rsidRPr="00B45379">
        <w:rPr>
          <w:rFonts w:ascii="Arial" w:hAnsi="Arial" w:cs="Arial"/>
          <w:color w:val="000000" w:themeColor="text1"/>
          <w:sz w:val="24"/>
          <w:szCs w:val="24"/>
        </w:rPr>
        <w:t>. 501 a 503 e 505, todos do RGCAF.</w:t>
      </w:r>
    </w:p>
    <w:p w14:paraId="139A08F8" w14:textId="77777777" w:rsidR="00364991" w:rsidRPr="00B45379"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756CD37" w14:textId="77777777" w:rsidR="00364991"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Parágrafo Quinto</w:t>
      </w:r>
      <w:r w:rsidRPr="00B45379">
        <w:rPr>
          <w:rFonts w:ascii="Arial" w:hAnsi="Arial" w:cs="Arial"/>
          <w:color w:val="000000" w:themeColor="text1"/>
          <w:sz w:val="24"/>
          <w:szCs w:val="24"/>
        </w:rPr>
        <w:t xml:space="preserve"> – O recebimento provisório ou definitivo não exclui a responsabilidade civil pela solidez e segurança da obra e/ou serviço, nem a ético-profissional, pela prefeita execução do Contrato.</w:t>
      </w:r>
    </w:p>
    <w:p w14:paraId="5D429747" w14:textId="77777777" w:rsidR="002E25FA" w:rsidRPr="00B45379" w:rsidRDefault="002E25FA"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ACEA75A" w14:textId="05CD4F20" w:rsidR="00364991" w:rsidRPr="00B45379"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B45379">
        <w:rPr>
          <w:rFonts w:ascii="Arial" w:hAnsi="Arial" w:cs="Arial"/>
          <w:b/>
          <w:color w:val="000000" w:themeColor="text1"/>
          <w:sz w:val="24"/>
          <w:szCs w:val="24"/>
        </w:rPr>
        <w:t>CLÁUSULA DÉCIMA</w:t>
      </w:r>
      <w:r w:rsidR="00F2134D">
        <w:rPr>
          <w:rFonts w:ascii="Arial" w:hAnsi="Arial" w:cs="Arial"/>
          <w:b/>
          <w:color w:val="000000" w:themeColor="text1"/>
          <w:sz w:val="24"/>
          <w:szCs w:val="24"/>
        </w:rPr>
        <w:t xml:space="preserve"> NONA</w:t>
      </w:r>
      <w:r w:rsidRPr="00B45379">
        <w:rPr>
          <w:rFonts w:ascii="Arial" w:hAnsi="Arial" w:cs="Arial"/>
          <w:b/>
          <w:color w:val="000000" w:themeColor="text1"/>
          <w:sz w:val="24"/>
          <w:szCs w:val="24"/>
        </w:rPr>
        <w:t xml:space="preserve"> – FORÇA MAIOR E CASO FORTUITO</w:t>
      </w:r>
    </w:p>
    <w:p w14:paraId="14F71C36" w14:textId="77777777" w:rsidR="001E0C85"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7020879" w14:textId="6F88E49B" w:rsidR="00364991" w:rsidRPr="00B45379"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 xml:space="preserve">Os motivos de força maior ou caso fortuito que possam impedir a CONTRATADA de cumprir as etapas e o prazo do Contrato deverão ser alegados oportunamente, mediante requerimento protocolado. Não serão consideradas quaisquer alegações baseadas em ocorrências não comunicadas e nem aceitas pela Fiscalização nas </w:t>
      </w:r>
      <w:r w:rsidRPr="00B45379">
        <w:rPr>
          <w:rFonts w:ascii="Arial" w:hAnsi="Arial" w:cs="Arial"/>
          <w:color w:val="000000" w:themeColor="text1"/>
          <w:sz w:val="24"/>
          <w:szCs w:val="24"/>
        </w:rPr>
        <w:lastRenderedPageBreak/>
        <w:t>épocas oportunas. Os motivos de força maior e caso fortuito poderão autorizar a suspensão da execução do Contrato.</w:t>
      </w:r>
    </w:p>
    <w:p w14:paraId="1EA69D76" w14:textId="77777777" w:rsidR="00836C76" w:rsidRPr="00B45379" w:rsidRDefault="00836C76"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C843D59" w14:textId="337CF21D" w:rsidR="00364991" w:rsidRPr="00B45379"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B45379">
        <w:rPr>
          <w:rFonts w:ascii="Arial" w:hAnsi="Arial" w:cs="Arial"/>
          <w:b/>
          <w:color w:val="000000" w:themeColor="text1"/>
          <w:sz w:val="24"/>
          <w:szCs w:val="24"/>
        </w:rPr>
        <w:t xml:space="preserve">CLÁUSULA </w:t>
      </w:r>
      <w:r w:rsidR="00F2134D">
        <w:rPr>
          <w:rFonts w:ascii="Arial" w:hAnsi="Arial" w:cs="Arial"/>
          <w:b/>
          <w:color w:val="000000" w:themeColor="text1"/>
          <w:sz w:val="24"/>
          <w:szCs w:val="24"/>
        </w:rPr>
        <w:t>VIGÉSIMA</w:t>
      </w:r>
      <w:r w:rsidRPr="00B45379">
        <w:rPr>
          <w:rFonts w:ascii="Arial" w:hAnsi="Arial" w:cs="Arial"/>
          <w:b/>
          <w:color w:val="000000" w:themeColor="text1"/>
          <w:sz w:val="24"/>
          <w:szCs w:val="24"/>
        </w:rPr>
        <w:t>– SUSPENSÃO DA EXECUÇÃO</w:t>
      </w:r>
    </w:p>
    <w:p w14:paraId="28327E1D" w14:textId="77777777" w:rsidR="001E0C85"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41CDEE6" w14:textId="77777777" w:rsidR="00364991"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É facultado ao CONTRATANTE suspender a execução do Contrato e a contagem dos prazos mediante justificativas.</w:t>
      </w:r>
    </w:p>
    <w:p w14:paraId="529FF884" w14:textId="77777777" w:rsidR="00364991" w:rsidRPr="00B45379"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5E0DCD6C" w14:textId="1BC301B4" w:rsidR="00364991" w:rsidRPr="00B45379"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B45379">
        <w:rPr>
          <w:rFonts w:ascii="Arial" w:hAnsi="Arial" w:cs="Arial"/>
          <w:b/>
          <w:color w:val="000000" w:themeColor="text1"/>
          <w:sz w:val="24"/>
          <w:szCs w:val="24"/>
        </w:rPr>
        <w:t>CLÁUSULA VIGÉSIMA</w:t>
      </w:r>
      <w:r w:rsidR="00F2134D">
        <w:rPr>
          <w:rFonts w:ascii="Arial" w:hAnsi="Arial" w:cs="Arial"/>
          <w:b/>
          <w:color w:val="000000" w:themeColor="text1"/>
          <w:sz w:val="24"/>
          <w:szCs w:val="24"/>
        </w:rPr>
        <w:t xml:space="preserve"> PRIMEIRA</w:t>
      </w:r>
      <w:r w:rsidRPr="00B45379">
        <w:rPr>
          <w:rFonts w:ascii="Arial" w:hAnsi="Arial" w:cs="Arial"/>
          <w:b/>
          <w:color w:val="000000" w:themeColor="text1"/>
          <w:sz w:val="24"/>
          <w:szCs w:val="24"/>
        </w:rPr>
        <w:t xml:space="preserve"> – SANÇÕES ADMINISTRATIVAS</w:t>
      </w:r>
    </w:p>
    <w:p w14:paraId="528E9089" w14:textId="77777777" w:rsidR="001E0C85" w:rsidRPr="00B45379" w:rsidRDefault="001E0C85"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24BAB9D" w14:textId="31B0F86B" w:rsidR="00364991"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color w:val="000000" w:themeColor="text1"/>
          <w:sz w:val="24"/>
          <w:szCs w:val="24"/>
        </w:rPr>
        <w:t xml:space="preserve">Pelo descumprimento total ou parcial do Contrato, </w:t>
      </w:r>
      <w:r w:rsidR="001E0C85" w:rsidRPr="00B45379">
        <w:rPr>
          <w:rFonts w:ascii="Arial" w:hAnsi="Arial" w:cs="Arial"/>
          <w:color w:val="000000" w:themeColor="text1"/>
          <w:sz w:val="24"/>
          <w:szCs w:val="24"/>
        </w:rPr>
        <w:t>a Secretaria Municipal de Conservação</w:t>
      </w:r>
      <w:r w:rsidR="00B10271">
        <w:rPr>
          <w:rFonts w:ascii="Arial" w:hAnsi="Arial" w:cs="Arial"/>
          <w:color w:val="000000" w:themeColor="text1"/>
          <w:sz w:val="24"/>
          <w:szCs w:val="24"/>
        </w:rPr>
        <w:t xml:space="preserve"> e Serviços Públicos</w:t>
      </w:r>
      <w:r w:rsidR="001E0C85" w:rsidRPr="00B45379">
        <w:rPr>
          <w:rFonts w:ascii="Arial" w:hAnsi="Arial" w:cs="Arial"/>
          <w:color w:val="000000" w:themeColor="text1"/>
          <w:sz w:val="24"/>
          <w:szCs w:val="24"/>
        </w:rPr>
        <w:t xml:space="preserve"> - SECONSERVA</w:t>
      </w:r>
      <w:r w:rsidRPr="00B45379">
        <w:rPr>
          <w:rFonts w:ascii="Arial" w:hAnsi="Arial" w:cs="Arial"/>
          <w:color w:val="000000" w:themeColor="text1"/>
          <w:sz w:val="24"/>
          <w:szCs w:val="24"/>
        </w:rPr>
        <w:t xml:space="preserve"> poderá, sem prejuízo responsabilidade civil e criminal que </w:t>
      </w:r>
      <w:proofErr w:type="gramStart"/>
      <w:r w:rsidRPr="00B45379">
        <w:rPr>
          <w:rFonts w:ascii="Arial" w:hAnsi="Arial" w:cs="Arial"/>
          <w:color w:val="000000" w:themeColor="text1"/>
          <w:sz w:val="24"/>
          <w:szCs w:val="24"/>
        </w:rPr>
        <w:t>couber,</w:t>
      </w:r>
      <w:proofErr w:type="gramEnd"/>
      <w:r w:rsidRPr="00B45379">
        <w:rPr>
          <w:rFonts w:ascii="Arial" w:hAnsi="Arial" w:cs="Arial"/>
          <w:color w:val="000000" w:themeColor="text1"/>
          <w:sz w:val="24"/>
          <w:szCs w:val="24"/>
        </w:rPr>
        <w:t xml:space="preserve"> aplicar as seguintes sanções, previstas no art. 156 da Lei Federal nº 14.133/2021 e no art. 589 do RGCAF:</w:t>
      </w:r>
    </w:p>
    <w:p w14:paraId="6C0389B0" w14:textId="77777777" w:rsidR="001E0C85"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EC6151B" w14:textId="413C1D90" w:rsidR="00364991" w:rsidRPr="00B45379"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B45379">
        <w:rPr>
          <w:rFonts w:ascii="Arial" w:hAnsi="Arial" w:cs="Arial"/>
          <w:b/>
          <w:color w:val="000000" w:themeColor="text1"/>
          <w:sz w:val="24"/>
          <w:szCs w:val="24"/>
        </w:rPr>
        <w:t>(</w:t>
      </w:r>
      <w:r w:rsidR="001E0C85" w:rsidRPr="00B45379">
        <w:rPr>
          <w:rFonts w:ascii="Arial" w:hAnsi="Arial" w:cs="Arial"/>
          <w:b/>
          <w:color w:val="000000" w:themeColor="text1"/>
          <w:sz w:val="24"/>
          <w:szCs w:val="24"/>
        </w:rPr>
        <w:t>a</w:t>
      </w:r>
      <w:r w:rsidR="00B736A0" w:rsidRPr="00B45379">
        <w:rPr>
          <w:rFonts w:ascii="Arial" w:hAnsi="Arial" w:cs="Arial"/>
          <w:b/>
          <w:color w:val="000000" w:themeColor="text1"/>
          <w:sz w:val="24"/>
          <w:szCs w:val="24"/>
        </w:rPr>
        <w:t xml:space="preserve">) </w:t>
      </w:r>
      <w:r w:rsidRPr="00B45379">
        <w:rPr>
          <w:rFonts w:ascii="Arial" w:hAnsi="Arial" w:cs="Arial"/>
          <w:b/>
          <w:color w:val="000000" w:themeColor="text1"/>
          <w:sz w:val="24"/>
          <w:szCs w:val="24"/>
        </w:rPr>
        <w:t>Advertência;</w:t>
      </w:r>
    </w:p>
    <w:p w14:paraId="7024837F" w14:textId="468A908B" w:rsidR="00364991" w:rsidRPr="00B45379"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B45379">
        <w:rPr>
          <w:rFonts w:ascii="Arial" w:hAnsi="Arial" w:cs="Arial"/>
          <w:b/>
          <w:color w:val="000000" w:themeColor="text1"/>
          <w:sz w:val="24"/>
          <w:szCs w:val="24"/>
        </w:rPr>
        <w:t>(</w:t>
      </w:r>
      <w:r w:rsidR="001E0C85" w:rsidRPr="00B45379">
        <w:rPr>
          <w:rFonts w:ascii="Arial" w:hAnsi="Arial" w:cs="Arial"/>
          <w:b/>
          <w:color w:val="000000" w:themeColor="text1"/>
          <w:sz w:val="24"/>
          <w:szCs w:val="24"/>
        </w:rPr>
        <w:t>b</w:t>
      </w:r>
      <w:r w:rsidR="00B736A0" w:rsidRPr="00B45379">
        <w:rPr>
          <w:rFonts w:ascii="Arial" w:hAnsi="Arial" w:cs="Arial"/>
          <w:b/>
          <w:color w:val="000000" w:themeColor="text1"/>
          <w:sz w:val="24"/>
          <w:szCs w:val="24"/>
        </w:rPr>
        <w:t xml:space="preserve">) </w:t>
      </w:r>
      <w:r w:rsidRPr="00B45379">
        <w:rPr>
          <w:rFonts w:ascii="Arial" w:hAnsi="Arial" w:cs="Arial"/>
          <w:b/>
          <w:color w:val="000000" w:themeColor="text1"/>
          <w:sz w:val="24"/>
          <w:szCs w:val="24"/>
        </w:rPr>
        <w:t>Multa;</w:t>
      </w:r>
    </w:p>
    <w:p w14:paraId="43D5A569" w14:textId="74DA7695" w:rsidR="00364991" w:rsidRPr="00B45379"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B45379">
        <w:rPr>
          <w:rFonts w:ascii="Arial" w:hAnsi="Arial" w:cs="Arial"/>
          <w:b/>
          <w:color w:val="000000" w:themeColor="text1"/>
          <w:sz w:val="24"/>
          <w:szCs w:val="24"/>
        </w:rPr>
        <w:t>(</w:t>
      </w:r>
      <w:r w:rsidR="001E0C85" w:rsidRPr="00B45379">
        <w:rPr>
          <w:rFonts w:ascii="Arial" w:hAnsi="Arial" w:cs="Arial"/>
          <w:b/>
          <w:color w:val="000000" w:themeColor="text1"/>
          <w:sz w:val="24"/>
          <w:szCs w:val="24"/>
        </w:rPr>
        <w:t>c</w:t>
      </w:r>
      <w:r w:rsidR="00B736A0" w:rsidRPr="00B45379">
        <w:rPr>
          <w:rFonts w:ascii="Arial" w:hAnsi="Arial" w:cs="Arial"/>
          <w:b/>
          <w:color w:val="000000" w:themeColor="text1"/>
          <w:sz w:val="24"/>
          <w:szCs w:val="24"/>
        </w:rPr>
        <w:t xml:space="preserve">) </w:t>
      </w:r>
      <w:r w:rsidRPr="00B45379">
        <w:rPr>
          <w:rFonts w:ascii="Arial" w:hAnsi="Arial" w:cs="Arial"/>
          <w:b/>
          <w:color w:val="000000" w:themeColor="text1"/>
          <w:sz w:val="24"/>
          <w:szCs w:val="24"/>
        </w:rPr>
        <w:t xml:space="preserve">Impedimento de licitar e contratar, pelo prazo de até </w:t>
      </w:r>
      <w:proofErr w:type="gramStart"/>
      <w:r w:rsidRPr="00B45379">
        <w:rPr>
          <w:rFonts w:ascii="Arial" w:hAnsi="Arial" w:cs="Arial"/>
          <w:b/>
          <w:color w:val="000000" w:themeColor="text1"/>
          <w:sz w:val="24"/>
          <w:szCs w:val="24"/>
        </w:rPr>
        <w:t>3</w:t>
      </w:r>
      <w:proofErr w:type="gramEnd"/>
      <w:r w:rsidRPr="00B45379">
        <w:rPr>
          <w:rFonts w:ascii="Arial" w:hAnsi="Arial" w:cs="Arial"/>
          <w:b/>
          <w:color w:val="000000" w:themeColor="text1"/>
          <w:sz w:val="24"/>
          <w:szCs w:val="24"/>
        </w:rPr>
        <w:t xml:space="preserve"> (três) anos;</w:t>
      </w:r>
    </w:p>
    <w:p w14:paraId="763773CD" w14:textId="2C905892" w:rsidR="00364991" w:rsidRPr="00B45379"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B45379">
        <w:rPr>
          <w:rFonts w:ascii="Arial" w:hAnsi="Arial" w:cs="Arial"/>
          <w:b/>
          <w:color w:val="000000" w:themeColor="text1"/>
          <w:sz w:val="24"/>
          <w:szCs w:val="24"/>
        </w:rPr>
        <w:t>(</w:t>
      </w:r>
      <w:r w:rsidR="001E0C85" w:rsidRPr="00B45379">
        <w:rPr>
          <w:rFonts w:ascii="Arial" w:hAnsi="Arial" w:cs="Arial"/>
          <w:b/>
          <w:color w:val="000000" w:themeColor="text1"/>
          <w:sz w:val="24"/>
          <w:szCs w:val="24"/>
        </w:rPr>
        <w:t>d</w:t>
      </w:r>
      <w:r w:rsidR="00B736A0" w:rsidRPr="00B45379">
        <w:rPr>
          <w:rFonts w:ascii="Arial" w:hAnsi="Arial" w:cs="Arial"/>
          <w:b/>
          <w:color w:val="000000" w:themeColor="text1"/>
          <w:sz w:val="24"/>
          <w:szCs w:val="24"/>
        </w:rPr>
        <w:t xml:space="preserve">) </w:t>
      </w:r>
      <w:r w:rsidRPr="00B45379">
        <w:rPr>
          <w:rFonts w:ascii="Arial" w:hAnsi="Arial" w:cs="Arial"/>
          <w:b/>
          <w:color w:val="000000" w:themeColor="text1"/>
          <w:sz w:val="24"/>
          <w:szCs w:val="24"/>
        </w:rPr>
        <w:t>Declaração de inidoneidade para licitar ou contratar.</w:t>
      </w:r>
    </w:p>
    <w:p w14:paraId="48626453" w14:textId="77777777" w:rsidR="00364991" w:rsidRPr="00B45379" w:rsidRDefault="0036499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B45379">
        <w:rPr>
          <w:rFonts w:ascii="Arial" w:hAnsi="Arial" w:cs="Arial"/>
          <w:color w:val="000000" w:themeColor="text1"/>
          <w:sz w:val="24"/>
          <w:szCs w:val="24"/>
        </w:rPr>
        <w:t xml:space="preserve"> </w:t>
      </w:r>
    </w:p>
    <w:p w14:paraId="01AFB0E1" w14:textId="77777777" w:rsidR="00364991" w:rsidRPr="00B45379"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B45379">
        <w:rPr>
          <w:rFonts w:ascii="Arial" w:hAnsi="Arial" w:cs="Arial"/>
          <w:b/>
          <w:color w:val="000000" w:themeColor="text1"/>
          <w:sz w:val="24"/>
          <w:szCs w:val="24"/>
        </w:rPr>
        <w:t>Parágrafo Primeiro –</w:t>
      </w:r>
      <w:r w:rsidRPr="00B45379">
        <w:rPr>
          <w:rFonts w:ascii="Arial" w:hAnsi="Arial" w:cs="Arial"/>
          <w:color w:val="000000" w:themeColor="text1"/>
          <w:sz w:val="24"/>
          <w:szCs w:val="24"/>
        </w:rPr>
        <w:t xml:space="preserve"> A aplicação da sanção prevista na alínea “b” observará os seguintes parâmetros:</w:t>
      </w:r>
    </w:p>
    <w:p w14:paraId="4C214A5B" w14:textId="77777777" w:rsidR="001E0C85"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42E5BC1" w14:textId="14A916B2" w:rsidR="00364991"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gramStart"/>
      <w:r w:rsidRPr="00B45379">
        <w:rPr>
          <w:rFonts w:ascii="Arial" w:hAnsi="Arial" w:cs="Arial"/>
          <w:b/>
          <w:color w:val="000000" w:themeColor="text1"/>
          <w:sz w:val="24"/>
          <w:szCs w:val="24"/>
        </w:rPr>
        <w:t>1</w:t>
      </w:r>
      <w:proofErr w:type="gramEnd"/>
      <w:r w:rsidRPr="00B45379">
        <w:rPr>
          <w:rFonts w:ascii="Arial" w:hAnsi="Arial" w:cs="Arial"/>
          <w:b/>
          <w:color w:val="000000" w:themeColor="text1"/>
          <w:sz w:val="24"/>
          <w:szCs w:val="24"/>
        </w:rPr>
        <w:t>)</w:t>
      </w:r>
      <w:r w:rsidRPr="00B45379">
        <w:rPr>
          <w:rFonts w:ascii="Arial" w:hAnsi="Arial" w:cs="Arial"/>
          <w:color w:val="000000" w:themeColor="text1"/>
          <w:sz w:val="24"/>
          <w:szCs w:val="24"/>
        </w:rPr>
        <w:t xml:space="preserve"> </w:t>
      </w:r>
      <w:r w:rsidR="00364991" w:rsidRPr="00B45379">
        <w:rPr>
          <w:rFonts w:ascii="Arial" w:hAnsi="Arial" w:cs="Arial"/>
          <w:color w:val="000000" w:themeColor="text1"/>
          <w:sz w:val="24"/>
          <w:szCs w:val="24"/>
        </w:rPr>
        <w:t>0,1% (um décimo por cento) até 0,2% (dois décimos por cento) por dia útil sobre o valor da parcela</w:t>
      </w:r>
      <w:r w:rsidR="00B949C3">
        <w:rPr>
          <w:rFonts w:ascii="Arial" w:hAnsi="Arial" w:cs="Arial"/>
          <w:color w:val="000000" w:themeColor="text1"/>
          <w:sz w:val="24"/>
          <w:szCs w:val="24"/>
        </w:rPr>
        <w:t>/etapa</w:t>
      </w:r>
      <w:r w:rsidR="00364991" w:rsidRPr="00B45379">
        <w:rPr>
          <w:rFonts w:ascii="Arial" w:hAnsi="Arial" w:cs="Arial"/>
          <w:color w:val="000000" w:themeColor="text1"/>
          <w:sz w:val="24"/>
          <w:szCs w:val="24"/>
        </w:rPr>
        <w:t xml:space="preserve"> em atraso do Contrato, </w:t>
      </w:r>
      <w:r w:rsidR="00B949C3">
        <w:rPr>
          <w:rFonts w:ascii="Arial" w:hAnsi="Arial" w:cs="Arial"/>
          <w:color w:val="000000" w:themeColor="text1"/>
          <w:sz w:val="24"/>
          <w:szCs w:val="24"/>
        </w:rPr>
        <w:t>nos primeiros 15 (quinze) dias</w:t>
      </w:r>
      <w:r w:rsidR="00364991" w:rsidRPr="00B45379">
        <w:rPr>
          <w:rFonts w:ascii="Arial" w:hAnsi="Arial" w:cs="Arial"/>
          <w:color w:val="000000" w:themeColor="text1"/>
          <w:sz w:val="24"/>
          <w:szCs w:val="24"/>
        </w:rPr>
        <w:t xml:space="preserve"> de atraso na execução dos serviços</w:t>
      </w:r>
      <w:r w:rsidR="0035355B" w:rsidRPr="00B45379">
        <w:rPr>
          <w:rFonts w:ascii="Arial" w:hAnsi="Arial" w:cs="Arial"/>
          <w:color w:val="000000" w:themeColor="text1"/>
          <w:sz w:val="24"/>
          <w:szCs w:val="24"/>
        </w:rPr>
        <w:t>.</w:t>
      </w:r>
    </w:p>
    <w:p w14:paraId="7182CBA9" w14:textId="77777777" w:rsidR="001E0C85"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8B69A29" w14:textId="4772F600" w:rsidR="001E0C85"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gramStart"/>
      <w:r w:rsidRPr="00B45379">
        <w:rPr>
          <w:rFonts w:ascii="Arial" w:hAnsi="Arial" w:cs="Arial"/>
          <w:b/>
          <w:color w:val="000000" w:themeColor="text1"/>
          <w:sz w:val="24"/>
          <w:szCs w:val="24"/>
        </w:rPr>
        <w:t>2</w:t>
      </w:r>
      <w:proofErr w:type="gramEnd"/>
      <w:r w:rsidRPr="00B45379">
        <w:rPr>
          <w:rFonts w:ascii="Arial" w:hAnsi="Arial" w:cs="Arial"/>
          <w:b/>
          <w:color w:val="000000" w:themeColor="text1"/>
          <w:sz w:val="24"/>
          <w:szCs w:val="24"/>
        </w:rPr>
        <w:t>)</w:t>
      </w:r>
      <w:r w:rsidRPr="00B45379">
        <w:rPr>
          <w:rFonts w:ascii="Arial" w:hAnsi="Arial" w:cs="Arial"/>
          <w:color w:val="000000" w:themeColor="text1"/>
          <w:sz w:val="24"/>
          <w:szCs w:val="24"/>
        </w:rPr>
        <w:t xml:space="preserve"> </w:t>
      </w:r>
      <w:r w:rsidR="0035355B" w:rsidRPr="00B45379">
        <w:rPr>
          <w:rFonts w:ascii="Arial" w:hAnsi="Arial" w:cs="Arial"/>
          <w:color w:val="000000" w:themeColor="text1"/>
          <w:sz w:val="24"/>
          <w:szCs w:val="24"/>
        </w:rPr>
        <w:t>0,3% (três décimos por cento) até 0,4% (quatro décimos por cento) por dia útil sobre o valor da parcela em atraso do Contrato, a partir do 16º (décimo sexto) dia útil de atraso na execução dos serviços;</w:t>
      </w:r>
    </w:p>
    <w:p w14:paraId="38E0E55E" w14:textId="77777777" w:rsidR="0035355B" w:rsidRPr="00B45379" w:rsidRDefault="0035355B"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EF6D7EE" w14:textId="32A0F273" w:rsidR="001E0C85"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gramStart"/>
      <w:r w:rsidRPr="00B45379">
        <w:rPr>
          <w:rFonts w:ascii="Arial" w:hAnsi="Arial" w:cs="Arial"/>
          <w:b/>
          <w:color w:val="000000" w:themeColor="text1"/>
          <w:sz w:val="24"/>
          <w:szCs w:val="24"/>
        </w:rPr>
        <w:t>3</w:t>
      </w:r>
      <w:proofErr w:type="gramEnd"/>
      <w:r w:rsidRPr="00B45379">
        <w:rPr>
          <w:rFonts w:ascii="Arial" w:hAnsi="Arial" w:cs="Arial"/>
          <w:b/>
          <w:color w:val="000000" w:themeColor="text1"/>
          <w:sz w:val="24"/>
          <w:szCs w:val="24"/>
        </w:rPr>
        <w:t>)</w:t>
      </w:r>
      <w:r w:rsidRPr="00B45379">
        <w:rPr>
          <w:rFonts w:ascii="Arial" w:hAnsi="Arial" w:cs="Arial"/>
          <w:color w:val="000000" w:themeColor="text1"/>
          <w:sz w:val="24"/>
          <w:szCs w:val="24"/>
        </w:rPr>
        <w:t xml:space="preserve"> </w:t>
      </w:r>
      <w:r w:rsidR="0035355B" w:rsidRPr="00B45379">
        <w:rPr>
          <w:rFonts w:ascii="Arial" w:hAnsi="Arial" w:cs="Arial"/>
          <w:color w:val="000000" w:themeColor="text1"/>
          <w:sz w:val="24"/>
          <w:szCs w:val="24"/>
        </w:rPr>
        <w:t>após o 15º (décimo quinto) dia útil de atraso na execução do serviço, a Administração poderá optar pela extinção unilateral da avença e aplicar multa de 0,5% (meio por cento) até 20% (vinte por cento) sobre o valor do saldo do Contrato;</w:t>
      </w:r>
    </w:p>
    <w:p w14:paraId="6D700F6D" w14:textId="77777777" w:rsidR="0035355B" w:rsidRPr="00B45379" w:rsidRDefault="0035355B"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EC682E7" w14:textId="77777777" w:rsidR="00364991"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gramStart"/>
      <w:r w:rsidRPr="00B45379">
        <w:rPr>
          <w:rFonts w:ascii="Arial" w:hAnsi="Arial" w:cs="Arial"/>
          <w:b/>
          <w:color w:val="000000" w:themeColor="text1"/>
          <w:sz w:val="24"/>
          <w:szCs w:val="24"/>
        </w:rPr>
        <w:t>4</w:t>
      </w:r>
      <w:proofErr w:type="gramEnd"/>
      <w:r w:rsidRPr="00B45379">
        <w:rPr>
          <w:rFonts w:ascii="Arial" w:hAnsi="Arial" w:cs="Arial"/>
          <w:b/>
          <w:color w:val="000000" w:themeColor="text1"/>
          <w:sz w:val="24"/>
          <w:szCs w:val="24"/>
        </w:rPr>
        <w:t>)</w:t>
      </w:r>
      <w:r w:rsidRPr="00B45379">
        <w:rPr>
          <w:rFonts w:ascii="Arial" w:hAnsi="Arial" w:cs="Arial"/>
          <w:color w:val="000000" w:themeColor="text1"/>
          <w:sz w:val="24"/>
          <w:szCs w:val="24"/>
        </w:rPr>
        <w:t xml:space="preserve"> </w:t>
      </w:r>
      <w:r w:rsidR="00364991" w:rsidRPr="00B45379">
        <w:rPr>
          <w:rFonts w:ascii="Arial" w:hAnsi="Arial" w:cs="Arial"/>
          <w:color w:val="000000" w:themeColor="text1"/>
          <w:sz w:val="24"/>
          <w:szCs w:val="24"/>
        </w:rPr>
        <w:t>0,2% a 3,2% por dia sobre o valor mensal do Contrato, conforme detalhamento constante das tabelas 1 e 2, abaixo; e</w:t>
      </w:r>
    </w:p>
    <w:p w14:paraId="1098AFAA" w14:textId="77777777" w:rsidR="001E0C85"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C97B4C5" w14:textId="031DDB07" w:rsidR="00364991" w:rsidRPr="00B45379" w:rsidRDefault="001E0C85" w:rsidP="006A4510">
      <w:pPr>
        <w:tabs>
          <w:tab w:val="right" w:pos="-142"/>
          <w:tab w:val="left" w:pos="7938"/>
        </w:tabs>
        <w:spacing w:after="5" w:line="271" w:lineRule="auto"/>
        <w:ind w:right="-1"/>
        <w:jc w:val="both"/>
        <w:rPr>
          <w:rFonts w:ascii="Arial" w:hAnsi="Arial" w:cs="Arial"/>
          <w:color w:val="000000" w:themeColor="text1"/>
          <w:sz w:val="24"/>
          <w:szCs w:val="24"/>
        </w:rPr>
      </w:pPr>
      <w:proofErr w:type="gramStart"/>
      <w:r w:rsidRPr="00B45379">
        <w:rPr>
          <w:rFonts w:ascii="Arial" w:hAnsi="Arial" w:cs="Arial"/>
          <w:b/>
          <w:color w:val="000000" w:themeColor="text1"/>
          <w:sz w:val="24"/>
          <w:szCs w:val="24"/>
        </w:rPr>
        <w:t>5</w:t>
      </w:r>
      <w:proofErr w:type="gramEnd"/>
      <w:r w:rsidRPr="00B45379">
        <w:rPr>
          <w:rFonts w:ascii="Arial" w:hAnsi="Arial" w:cs="Arial"/>
          <w:b/>
          <w:color w:val="000000" w:themeColor="text1"/>
          <w:sz w:val="24"/>
          <w:szCs w:val="24"/>
        </w:rPr>
        <w:t>)</w:t>
      </w:r>
      <w:r w:rsidRPr="00B45379">
        <w:rPr>
          <w:rFonts w:ascii="Arial" w:hAnsi="Arial" w:cs="Arial"/>
          <w:color w:val="000000" w:themeColor="text1"/>
          <w:sz w:val="24"/>
          <w:szCs w:val="24"/>
        </w:rPr>
        <w:t xml:space="preserve">  </w:t>
      </w:r>
      <w:r w:rsidR="00364991" w:rsidRPr="00B45379">
        <w:rPr>
          <w:rFonts w:ascii="Arial" w:hAnsi="Arial" w:cs="Arial"/>
          <w:color w:val="000000" w:themeColor="text1"/>
          <w:sz w:val="24"/>
          <w:szCs w:val="24"/>
        </w:rPr>
        <w:t xml:space="preserve">0,07% (sete centésimos por cento) do valor do Contrato por dia útil de atraso na apresentação da garantia (seja para reforço ou por ocasião de prorrogação), observado o máximo de 2% (dois por cento). O atraso superior a 25 (vinte e cinco) </w:t>
      </w:r>
      <w:r w:rsidR="00364991" w:rsidRPr="00B45379">
        <w:rPr>
          <w:rFonts w:ascii="Arial" w:hAnsi="Arial" w:cs="Arial"/>
          <w:color w:val="000000" w:themeColor="text1"/>
          <w:sz w:val="24"/>
          <w:szCs w:val="24"/>
        </w:rPr>
        <w:lastRenderedPageBreak/>
        <w:t>dias úteis autorizará o CONTRATANTE</w:t>
      </w:r>
      <w:r w:rsidR="0035355B" w:rsidRPr="00B45379">
        <w:rPr>
          <w:rFonts w:ascii="Arial" w:hAnsi="Arial" w:cs="Arial"/>
          <w:color w:val="000000" w:themeColor="text1"/>
          <w:sz w:val="24"/>
          <w:szCs w:val="24"/>
        </w:rPr>
        <w:t xml:space="preserve"> a</w:t>
      </w:r>
      <w:r w:rsidR="00364991" w:rsidRPr="00B45379">
        <w:rPr>
          <w:rFonts w:ascii="Arial" w:hAnsi="Arial" w:cs="Arial"/>
          <w:color w:val="000000" w:themeColor="text1"/>
          <w:sz w:val="24"/>
          <w:szCs w:val="24"/>
        </w:rPr>
        <w:t xml:space="preserve"> </w:t>
      </w:r>
      <w:r w:rsidR="0035355B" w:rsidRPr="00B45379">
        <w:rPr>
          <w:rFonts w:ascii="Arial" w:hAnsi="Arial" w:cs="Arial"/>
          <w:color w:val="000000" w:themeColor="text1"/>
          <w:sz w:val="24"/>
          <w:szCs w:val="24"/>
        </w:rPr>
        <w:t>promover a extinção do Contrato e aplicar multa de 0,5% (meio por cento) até 20% (vinte por cento) sobre o valor do saldo do Contrato.</w:t>
      </w:r>
    </w:p>
    <w:p w14:paraId="72FEC341" w14:textId="77777777" w:rsidR="001E0C85" w:rsidRPr="00B45379"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2957EB6" w14:textId="4D6E6C69" w:rsidR="00364991" w:rsidRPr="0017352C" w:rsidRDefault="003649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gramStart"/>
      <w:r w:rsidRPr="00B45379">
        <w:rPr>
          <w:rFonts w:ascii="Arial" w:hAnsi="Arial" w:cs="Arial"/>
          <w:b/>
          <w:color w:val="000000" w:themeColor="text1"/>
          <w:sz w:val="24"/>
          <w:szCs w:val="24"/>
        </w:rPr>
        <w:t>6</w:t>
      </w:r>
      <w:proofErr w:type="gramEnd"/>
      <w:r w:rsidRPr="00B45379">
        <w:rPr>
          <w:rFonts w:ascii="Arial" w:hAnsi="Arial" w:cs="Arial"/>
          <w:b/>
          <w:color w:val="000000" w:themeColor="text1"/>
          <w:sz w:val="24"/>
          <w:szCs w:val="24"/>
        </w:rPr>
        <w:t>)</w:t>
      </w:r>
      <w:r w:rsidR="001E0C85" w:rsidRPr="00B45379">
        <w:rPr>
          <w:rFonts w:ascii="Arial" w:hAnsi="Arial" w:cs="Arial"/>
          <w:color w:val="000000" w:themeColor="text1"/>
          <w:sz w:val="24"/>
          <w:szCs w:val="24"/>
        </w:rPr>
        <w:t xml:space="preserve"> </w:t>
      </w:r>
      <w:r w:rsidR="00DD1241" w:rsidRPr="00B45379">
        <w:rPr>
          <w:rFonts w:ascii="Arial" w:hAnsi="Arial" w:cs="Arial"/>
          <w:color w:val="000000" w:themeColor="text1"/>
          <w:sz w:val="24"/>
          <w:szCs w:val="24"/>
        </w:rPr>
        <w:t xml:space="preserve"> </w:t>
      </w:r>
      <w:r w:rsidRPr="00B45379">
        <w:rPr>
          <w:rFonts w:ascii="Arial" w:hAnsi="Arial" w:cs="Arial"/>
          <w:color w:val="000000" w:themeColor="text1"/>
          <w:sz w:val="24"/>
          <w:szCs w:val="24"/>
        </w:rPr>
        <w:t>As penalidades de multa decorrentes</w:t>
      </w:r>
      <w:r w:rsidRPr="0017352C">
        <w:rPr>
          <w:rFonts w:ascii="Arial" w:hAnsi="Arial" w:cs="Arial"/>
          <w:color w:val="000000" w:themeColor="text1"/>
          <w:sz w:val="24"/>
          <w:szCs w:val="24"/>
        </w:rPr>
        <w:t xml:space="preserve"> de fatos diversos serão consideradas independentes entre si.</w:t>
      </w:r>
    </w:p>
    <w:p w14:paraId="2C2AEDC0" w14:textId="77777777" w:rsidR="001E0C85" w:rsidRPr="0017352C"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A27A8C8" w14:textId="35EA2BD4" w:rsidR="007A493B" w:rsidRPr="00097762" w:rsidRDefault="001E0C8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roofErr w:type="gramStart"/>
      <w:r w:rsidRPr="0017352C">
        <w:rPr>
          <w:rFonts w:ascii="Arial" w:hAnsi="Arial" w:cs="Arial"/>
          <w:b/>
          <w:color w:val="000000" w:themeColor="text1"/>
          <w:sz w:val="24"/>
          <w:szCs w:val="24"/>
        </w:rPr>
        <w:t>7</w:t>
      </w:r>
      <w:proofErr w:type="gramEnd"/>
      <w:r w:rsidRPr="0017352C">
        <w:rPr>
          <w:rFonts w:ascii="Arial" w:hAnsi="Arial" w:cs="Arial"/>
          <w:b/>
          <w:color w:val="000000" w:themeColor="text1"/>
          <w:sz w:val="24"/>
          <w:szCs w:val="24"/>
        </w:rPr>
        <w:t>)</w:t>
      </w:r>
      <w:r w:rsidR="00DD1241">
        <w:rPr>
          <w:rFonts w:ascii="Arial" w:hAnsi="Arial" w:cs="Arial"/>
          <w:b/>
          <w:color w:val="000000" w:themeColor="text1"/>
          <w:sz w:val="24"/>
          <w:szCs w:val="24"/>
        </w:rPr>
        <w:t xml:space="preserve"> </w:t>
      </w:r>
      <w:r w:rsidRPr="0017352C">
        <w:rPr>
          <w:rFonts w:ascii="Arial" w:hAnsi="Arial" w:cs="Arial"/>
          <w:color w:val="000000" w:themeColor="text1"/>
          <w:sz w:val="24"/>
          <w:szCs w:val="24"/>
        </w:rPr>
        <w:t xml:space="preserve"> </w:t>
      </w:r>
      <w:r w:rsidR="00364991" w:rsidRPr="0017352C">
        <w:rPr>
          <w:rFonts w:ascii="Arial" w:hAnsi="Arial" w:cs="Arial"/>
          <w:color w:val="000000" w:themeColor="text1"/>
          <w:sz w:val="24"/>
          <w:szCs w:val="24"/>
        </w:rPr>
        <w:t xml:space="preserve">Para efeito de aplicação de multas, às infrações são atribuídos graus, </w:t>
      </w:r>
      <w:r w:rsidR="00097762">
        <w:rPr>
          <w:rFonts w:ascii="Arial" w:hAnsi="Arial" w:cs="Arial"/>
          <w:color w:val="000000" w:themeColor="text1"/>
          <w:sz w:val="24"/>
          <w:szCs w:val="24"/>
        </w:rPr>
        <w:t>de acordo com as tabelas 1 e 2</w:t>
      </w:r>
      <w:r w:rsidR="005D20EC">
        <w:rPr>
          <w:rFonts w:ascii="Arial" w:hAnsi="Arial" w:cs="Arial"/>
          <w:color w:val="000000" w:themeColor="text1"/>
          <w:sz w:val="24"/>
          <w:szCs w:val="24"/>
        </w:rPr>
        <w:t>:</w:t>
      </w:r>
    </w:p>
    <w:p w14:paraId="3FE20AD5" w14:textId="77777777" w:rsidR="007A493B" w:rsidRDefault="007A493B" w:rsidP="006A4510">
      <w:pPr>
        <w:pStyle w:val="PargrafodaLista"/>
        <w:tabs>
          <w:tab w:val="right" w:pos="-142"/>
          <w:tab w:val="left" w:pos="851"/>
          <w:tab w:val="left" w:pos="3686"/>
          <w:tab w:val="left" w:pos="7938"/>
        </w:tabs>
        <w:spacing w:after="5" w:line="271" w:lineRule="auto"/>
        <w:ind w:left="0" w:right="-1"/>
        <w:rPr>
          <w:rFonts w:ascii="Arial" w:hAnsi="Arial" w:cs="Arial"/>
          <w:b/>
          <w:color w:val="000000" w:themeColor="text1"/>
          <w:sz w:val="24"/>
          <w:szCs w:val="24"/>
        </w:rPr>
      </w:pPr>
    </w:p>
    <w:p w14:paraId="129AB67A" w14:textId="7A737EC5" w:rsidR="002B7944" w:rsidRPr="0017352C" w:rsidRDefault="008336D0" w:rsidP="006A4510">
      <w:pPr>
        <w:pStyle w:val="PargrafodaLista"/>
        <w:tabs>
          <w:tab w:val="right" w:pos="-142"/>
          <w:tab w:val="left" w:pos="851"/>
          <w:tab w:val="left" w:pos="3686"/>
          <w:tab w:val="left" w:pos="7938"/>
        </w:tabs>
        <w:spacing w:after="5" w:line="271" w:lineRule="auto"/>
        <w:ind w:left="0" w:right="-1"/>
        <w:jc w:val="center"/>
        <w:rPr>
          <w:rFonts w:ascii="Arial" w:hAnsi="Arial" w:cs="Arial"/>
          <w:b/>
          <w:color w:val="000000" w:themeColor="text1"/>
          <w:sz w:val="24"/>
          <w:szCs w:val="24"/>
        </w:rPr>
      </w:pPr>
      <w:r w:rsidRPr="0017352C">
        <w:rPr>
          <w:rFonts w:ascii="Arial" w:hAnsi="Arial" w:cs="Arial"/>
          <w:b/>
          <w:color w:val="000000" w:themeColor="text1"/>
          <w:sz w:val="24"/>
          <w:szCs w:val="24"/>
        </w:rPr>
        <w:t>TABELA 1</w:t>
      </w:r>
    </w:p>
    <w:p w14:paraId="54571D18" w14:textId="77777777" w:rsidR="00EC3881" w:rsidRPr="0017352C" w:rsidRDefault="00EC3881" w:rsidP="006A4510">
      <w:pPr>
        <w:pStyle w:val="PargrafodaLista"/>
        <w:tabs>
          <w:tab w:val="right" w:pos="-142"/>
          <w:tab w:val="left" w:pos="851"/>
          <w:tab w:val="left" w:pos="7938"/>
        </w:tabs>
        <w:spacing w:after="5" w:line="271" w:lineRule="auto"/>
        <w:ind w:left="0" w:right="-1"/>
        <w:jc w:val="center"/>
        <w:rPr>
          <w:rFonts w:ascii="Arial" w:hAnsi="Arial" w:cs="Arial"/>
          <w:b/>
          <w:color w:val="000000" w:themeColor="text1"/>
          <w:sz w:val="24"/>
          <w:szCs w:val="24"/>
        </w:rPr>
      </w:pPr>
    </w:p>
    <w:tbl>
      <w:tblPr>
        <w:tblStyle w:val="TableNormal"/>
        <w:tblW w:w="0" w:type="auto"/>
        <w:tblInd w:w="6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5528"/>
      </w:tblGrid>
      <w:tr w:rsidR="008336D0" w:rsidRPr="0017352C" w14:paraId="6C49E581" w14:textId="77777777" w:rsidTr="002C0A59">
        <w:trPr>
          <w:trHeight w:val="373"/>
        </w:trPr>
        <w:tc>
          <w:tcPr>
            <w:tcW w:w="1418" w:type="dxa"/>
            <w:shd w:val="clear" w:color="auto" w:fill="DBE5F1" w:themeFill="accent1" w:themeFillTint="33"/>
            <w:vAlign w:val="center"/>
          </w:tcPr>
          <w:p w14:paraId="2D03F318" w14:textId="1954510A"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b/>
                <w:sz w:val="24"/>
                <w:szCs w:val="24"/>
                <w:lang w:val="pt-PT"/>
              </w:rPr>
            </w:pPr>
            <w:r w:rsidRPr="0017352C">
              <w:rPr>
                <w:rFonts w:ascii="Arial" w:eastAsia="Times New Roman" w:hAnsi="Arial" w:cs="Arial"/>
                <w:b/>
                <w:w w:val="105"/>
                <w:sz w:val="24"/>
                <w:szCs w:val="24"/>
                <w:lang w:val="pt-PT"/>
              </w:rPr>
              <w:t>GRAU</w:t>
            </w:r>
          </w:p>
        </w:tc>
        <w:tc>
          <w:tcPr>
            <w:tcW w:w="5528" w:type="dxa"/>
            <w:shd w:val="clear" w:color="auto" w:fill="DBE5F1" w:themeFill="accent1" w:themeFillTint="33"/>
            <w:vAlign w:val="center"/>
          </w:tcPr>
          <w:p w14:paraId="0B919D3D"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b/>
                <w:sz w:val="24"/>
                <w:szCs w:val="24"/>
                <w:lang w:val="pt-PT"/>
              </w:rPr>
            </w:pPr>
            <w:r w:rsidRPr="0017352C">
              <w:rPr>
                <w:rFonts w:ascii="Arial" w:eastAsia="Times New Roman" w:hAnsi="Arial" w:cs="Arial"/>
                <w:b/>
                <w:w w:val="105"/>
                <w:sz w:val="24"/>
                <w:szCs w:val="24"/>
                <w:lang w:val="pt-PT"/>
              </w:rPr>
              <w:t>CORRESPONDÊNCIA</w:t>
            </w:r>
          </w:p>
        </w:tc>
      </w:tr>
      <w:tr w:rsidR="008336D0" w:rsidRPr="0017352C" w14:paraId="4BDA33D5" w14:textId="77777777" w:rsidTr="002C0A59">
        <w:trPr>
          <w:trHeight w:val="391"/>
        </w:trPr>
        <w:tc>
          <w:tcPr>
            <w:tcW w:w="1418" w:type="dxa"/>
          </w:tcPr>
          <w:p w14:paraId="69F6767A"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1</w:t>
            </w:r>
            <w:proofErr w:type="gramEnd"/>
          </w:p>
        </w:tc>
        <w:tc>
          <w:tcPr>
            <w:tcW w:w="5528" w:type="dxa"/>
          </w:tcPr>
          <w:p w14:paraId="2F2C26D3" w14:textId="137BEEAC" w:rsidR="008336D0" w:rsidRPr="0017352C" w:rsidRDefault="008336D0" w:rsidP="006A4510">
            <w:pPr>
              <w:tabs>
                <w:tab w:val="right" w:pos="-142"/>
                <w:tab w:val="left" w:pos="7938"/>
              </w:tabs>
              <w:spacing w:after="5" w:line="271" w:lineRule="auto"/>
              <w:ind w:right="-1"/>
              <w:rPr>
                <w:rFonts w:ascii="Arial" w:eastAsia="Times New Roman" w:hAnsi="Arial" w:cs="Arial"/>
                <w:sz w:val="24"/>
                <w:szCs w:val="24"/>
                <w:lang w:val="pt-PT"/>
              </w:rPr>
            </w:pPr>
            <w:r w:rsidRPr="0017352C">
              <w:rPr>
                <w:rFonts w:ascii="Arial" w:eastAsia="Times New Roman" w:hAnsi="Arial" w:cs="Arial"/>
                <w:w w:val="105"/>
                <w:sz w:val="24"/>
                <w:szCs w:val="24"/>
                <w:lang w:val="pt-PT"/>
              </w:rPr>
              <w:t>0,2%</w:t>
            </w:r>
            <w:r w:rsidRPr="0017352C">
              <w:rPr>
                <w:rFonts w:ascii="Arial" w:eastAsia="Times New Roman" w:hAnsi="Arial" w:cs="Arial"/>
                <w:spacing w:val="-11"/>
                <w:w w:val="105"/>
                <w:sz w:val="24"/>
                <w:szCs w:val="24"/>
                <w:lang w:val="pt-PT"/>
              </w:rPr>
              <w:t xml:space="preserve"> </w:t>
            </w:r>
            <w:r w:rsidRPr="0017352C">
              <w:rPr>
                <w:rFonts w:ascii="Arial" w:eastAsia="Times New Roman" w:hAnsi="Arial" w:cs="Arial"/>
                <w:w w:val="105"/>
                <w:sz w:val="24"/>
                <w:szCs w:val="24"/>
                <w:lang w:val="pt-PT"/>
              </w:rPr>
              <w:t>ao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dia</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sobre</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valor</w:t>
            </w:r>
            <w:r w:rsidRPr="0017352C">
              <w:rPr>
                <w:rFonts w:ascii="Arial" w:eastAsia="Times New Roman" w:hAnsi="Arial" w:cs="Arial"/>
                <w:spacing w:val="-8"/>
                <w:w w:val="105"/>
                <w:sz w:val="24"/>
                <w:szCs w:val="24"/>
                <w:lang w:val="pt-PT"/>
              </w:rPr>
              <w:t xml:space="preserve"> </w:t>
            </w:r>
            <w:r w:rsidRPr="0017352C">
              <w:rPr>
                <w:rFonts w:ascii="Arial" w:eastAsia="Times New Roman" w:hAnsi="Arial" w:cs="Arial"/>
                <w:w w:val="105"/>
                <w:sz w:val="24"/>
                <w:szCs w:val="24"/>
                <w:lang w:val="pt-PT"/>
              </w:rPr>
              <w:t>mensal</w:t>
            </w:r>
            <w:r w:rsidRPr="0017352C">
              <w:rPr>
                <w:rFonts w:ascii="Arial" w:eastAsia="Times New Roman" w:hAnsi="Arial" w:cs="Arial"/>
                <w:spacing w:val="-8"/>
                <w:w w:val="105"/>
                <w:sz w:val="24"/>
                <w:szCs w:val="24"/>
                <w:lang w:val="pt-PT"/>
              </w:rPr>
              <w:t xml:space="preserve"> </w:t>
            </w:r>
            <w:r w:rsidRPr="0017352C">
              <w:rPr>
                <w:rFonts w:ascii="Arial" w:eastAsia="Times New Roman" w:hAnsi="Arial" w:cs="Arial"/>
                <w:w w:val="105"/>
                <w:sz w:val="24"/>
                <w:szCs w:val="24"/>
                <w:lang w:val="pt-PT"/>
              </w:rPr>
              <w:t>do</w:t>
            </w:r>
            <w:r w:rsidR="00FB5496">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contrato</w:t>
            </w:r>
          </w:p>
        </w:tc>
      </w:tr>
      <w:tr w:rsidR="008336D0" w:rsidRPr="0017352C" w14:paraId="25230993" w14:textId="77777777" w:rsidTr="002C0A59">
        <w:trPr>
          <w:trHeight w:val="368"/>
        </w:trPr>
        <w:tc>
          <w:tcPr>
            <w:tcW w:w="1418" w:type="dxa"/>
          </w:tcPr>
          <w:p w14:paraId="0D0361A7"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2</w:t>
            </w:r>
            <w:proofErr w:type="gramEnd"/>
          </w:p>
        </w:tc>
        <w:tc>
          <w:tcPr>
            <w:tcW w:w="5528" w:type="dxa"/>
          </w:tcPr>
          <w:p w14:paraId="55C5ED07" w14:textId="77777777" w:rsidR="008336D0" w:rsidRPr="0017352C" w:rsidRDefault="008336D0" w:rsidP="006A4510">
            <w:pPr>
              <w:tabs>
                <w:tab w:val="right" w:pos="-142"/>
                <w:tab w:val="left" w:pos="7938"/>
              </w:tabs>
              <w:spacing w:after="5" w:line="271" w:lineRule="auto"/>
              <w:ind w:right="-1"/>
              <w:rPr>
                <w:rFonts w:ascii="Arial" w:eastAsia="Times New Roman" w:hAnsi="Arial" w:cs="Arial"/>
                <w:sz w:val="24"/>
                <w:szCs w:val="24"/>
                <w:lang w:val="pt-PT"/>
              </w:rPr>
            </w:pPr>
            <w:r w:rsidRPr="0017352C">
              <w:rPr>
                <w:rFonts w:ascii="Arial" w:eastAsia="Times New Roman" w:hAnsi="Arial" w:cs="Arial"/>
                <w:w w:val="105"/>
                <w:sz w:val="24"/>
                <w:szCs w:val="24"/>
                <w:lang w:val="pt-PT"/>
              </w:rPr>
              <w:t>0,4%</w:t>
            </w:r>
            <w:r w:rsidRPr="0017352C">
              <w:rPr>
                <w:rFonts w:ascii="Arial" w:eastAsia="Times New Roman" w:hAnsi="Arial" w:cs="Arial"/>
                <w:spacing w:val="-11"/>
                <w:w w:val="105"/>
                <w:sz w:val="24"/>
                <w:szCs w:val="24"/>
                <w:lang w:val="pt-PT"/>
              </w:rPr>
              <w:t xml:space="preserve"> </w:t>
            </w:r>
            <w:r w:rsidRPr="0017352C">
              <w:rPr>
                <w:rFonts w:ascii="Arial" w:eastAsia="Times New Roman" w:hAnsi="Arial" w:cs="Arial"/>
                <w:w w:val="105"/>
                <w:sz w:val="24"/>
                <w:szCs w:val="24"/>
                <w:lang w:val="pt-PT"/>
              </w:rPr>
              <w:t>ao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dia</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sobre</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valor</w:t>
            </w:r>
            <w:r w:rsidRPr="0017352C">
              <w:rPr>
                <w:rFonts w:ascii="Arial" w:eastAsia="Times New Roman" w:hAnsi="Arial" w:cs="Arial"/>
                <w:spacing w:val="-8"/>
                <w:w w:val="105"/>
                <w:sz w:val="24"/>
                <w:szCs w:val="24"/>
                <w:lang w:val="pt-PT"/>
              </w:rPr>
              <w:t xml:space="preserve"> </w:t>
            </w:r>
            <w:r w:rsidRPr="0017352C">
              <w:rPr>
                <w:rFonts w:ascii="Arial" w:eastAsia="Times New Roman" w:hAnsi="Arial" w:cs="Arial"/>
                <w:w w:val="105"/>
                <w:sz w:val="24"/>
                <w:szCs w:val="24"/>
                <w:lang w:val="pt-PT"/>
              </w:rPr>
              <w:t>mensal</w:t>
            </w:r>
            <w:r w:rsidRPr="0017352C">
              <w:rPr>
                <w:rFonts w:ascii="Arial" w:eastAsia="Times New Roman" w:hAnsi="Arial" w:cs="Arial"/>
                <w:spacing w:val="-8"/>
                <w:w w:val="105"/>
                <w:sz w:val="24"/>
                <w:szCs w:val="24"/>
                <w:lang w:val="pt-PT"/>
              </w:rPr>
              <w:t xml:space="preserve"> </w:t>
            </w:r>
            <w:r w:rsidRPr="0017352C">
              <w:rPr>
                <w:rFonts w:ascii="Arial" w:eastAsia="Times New Roman" w:hAnsi="Arial" w:cs="Arial"/>
                <w:w w:val="105"/>
                <w:sz w:val="24"/>
                <w:szCs w:val="24"/>
                <w:lang w:val="pt-PT"/>
              </w:rPr>
              <w:t>do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contrato</w:t>
            </w:r>
          </w:p>
        </w:tc>
      </w:tr>
      <w:tr w:rsidR="008336D0" w:rsidRPr="0017352C" w14:paraId="3DB16417" w14:textId="77777777" w:rsidTr="002C0A59">
        <w:trPr>
          <w:trHeight w:val="373"/>
        </w:trPr>
        <w:tc>
          <w:tcPr>
            <w:tcW w:w="1418" w:type="dxa"/>
          </w:tcPr>
          <w:p w14:paraId="4C3312AF"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3</w:t>
            </w:r>
            <w:proofErr w:type="gramEnd"/>
          </w:p>
        </w:tc>
        <w:tc>
          <w:tcPr>
            <w:tcW w:w="5528" w:type="dxa"/>
          </w:tcPr>
          <w:p w14:paraId="5E60ABF3" w14:textId="77777777" w:rsidR="008336D0" w:rsidRPr="0017352C" w:rsidRDefault="008336D0" w:rsidP="006A4510">
            <w:pPr>
              <w:tabs>
                <w:tab w:val="right" w:pos="-142"/>
                <w:tab w:val="left" w:pos="7938"/>
              </w:tabs>
              <w:spacing w:after="5" w:line="271" w:lineRule="auto"/>
              <w:ind w:right="-1"/>
              <w:rPr>
                <w:rFonts w:ascii="Arial" w:eastAsia="Times New Roman" w:hAnsi="Arial" w:cs="Arial"/>
                <w:sz w:val="24"/>
                <w:szCs w:val="24"/>
                <w:lang w:val="pt-PT"/>
              </w:rPr>
            </w:pPr>
            <w:r w:rsidRPr="0017352C">
              <w:rPr>
                <w:rFonts w:ascii="Arial" w:eastAsia="Times New Roman" w:hAnsi="Arial" w:cs="Arial"/>
                <w:w w:val="105"/>
                <w:sz w:val="24"/>
                <w:szCs w:val="24"/>
                <w:lang w:val="pt-PT"/>
              </w:rPr>
              <w:t>0,8%</w:t>
            </w:r>
            <w:r w:rsidRPr="0017352C">
              <w:rPr>
                <w:rFonts w:ascii="Arial" w:eastAsia="Times New Roman" w:hAnsi="Arial" w:cs="Arial"/>
                <w:spacing w:val="-11"/>
                <w:w w:val="105"/>
                <w:sz w:val="24"/>
                <w:szCs w:val="24"/>
                <w:lang w:val="pt-PT"/>
              </w:rPr>
              <w:t xml:space="preserve"> </w:t>
            </w:r>
            <w:r w:rsidRPr="0017352C">
              <w:rPr>
                <w:rFonts w:ascii="Arial" w:eastAsia="Times New Roman" w:hAnsi="Arial" w:cs="Arial"/>
                <w:w w:val="105"/>
                <w:sz w:val="24"/>
                <w:szCs w:val="24"/>
                <w:lang w:val="pt-PT"/>
              </w:rPr>
              <w:t>ao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dia</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sobre</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valor</w:t>
            </w:r>
            <w:r w:rsidRPr="0017352C">
              <w:rPr>
                <w:rFonts w:ascii="Arial" w:eastAsia="Times New Roman" w:hAnsi="Arial" w:cs="Arial"/>
                <w:spacing w:val="-8"/>
                <w:w w:val="105"/>
                <w:sz w:val="24"/>
                <w:szCs w:val="24"/>
                <w:lang w:val="pt-PT"/>
              </w:rPr>
              <w:t xml:space="preserve"> </w:t>
            </w:r>
            <w:r w:rsidRPr="0017352C">
              <w:rPr>
                <w:rFonts w:ascii="Arial" w:eastAsia="Times New Roman" w:hAnsi="Arial" w:cs="Arial"/>
                <w:w w:val="105"/>
                <w:sz w:val="24"/>
                <w:szCs w:val="24"/>
                <w:lang w:val="pt-PT"/>
              </w:rPr>
              <w:t>mensal</w:t>
            </w:r>
            <w:r w:rsidRPr="0017352C">
              <w:rPr>
                <w:rFonts w:ascii="Arial" w:eastAsia="Times New Roman" w:hAnsi="Arial" w:cs="Arial"/>
                <w:spacing w:val="-8"/>
                <w:w w:val="105"/>
                <w:sz w:val="24"/>
                <w:szCs w:val="24"/>
                <w:lang w:val="pt-PT"/>
              </w:rPr>
              <w:t xml:space="preserve"> </w:t>
            </w:r>
            <w:r w:rsidRPr="0017352C">
              <w:rPr>
                <w:rFonts w:ascii="Arial" w:eastAsia="Times New Roman" w:hAnsi="Arial" w:cs="Arial"/>
                <w:w w:val="105"/>
                <w:sz w:val="24"/>
                <w:szCs w:val="24"/>
                <w:lang w:val="pt-PT"/>
              </w:rPr>
              <w:t>do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contrato</w:t>
            </w:r>
          </w:p>
        </w:tc>
      </w:tr>
      <w:tr w:rsidR="008336D0" w:rsidRPr="0017352C" w14:paraId="64ADADD2" w14:textId="77777777" w:rsidTr="002C0A59">
        <w:trPr>
          <w:trHeight w:val="373"/>
        </w:trPr>
        <w:tc>
          <w:tcPr>
            <w:tcW w:w="1418" w:type="dxa"/>
          </w:tcPr>
          <w:p w14:paraId="5959A5E3"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4</w:t>
            </w:r>
            <w:proofErr w:type="gramEnd"/>
          </w:p>
        </w:tc>
        <w:tc>
          <w:tcPr>
            <w:tcW w:w="5528" w:type="dxa"/>
          </w:tcPr>
          <w:p w14:paraId="5F3DE601" w14:textId="7CF1E2A6" w:rsidR="008336D0" w:rsidRPr="0017352C" w:rsidRDefault="008336D0" w:rsidP="006A4510">
            <w:pPr>
              <w:tabs>
                <w:tab w:val="right" w:pos="-142"/>
                <w:tab w:val="left" w:pos="7938"/>
              </w:tabs>
              <w:spacing w:after="5" w:line="271" w:lineRule="auto"/>
              <w:ind w:right="-1"/>
              <w:rPr>
                <w:rFonts w:ascii="Arial" w:eastAsia="Times New Roman" w:hAnsi="Arial" w:cs="Arial"/>
                <w:sz w:val="24"/>
                <w:szCs w:val="24"/>
                <w:lang w:val="pt-PT"/>
              </w:rPr>
            </w:pPr>
            <w:r w:rsidRPr="0017352C">
              <w:rPr>
                <w:rFonts w:ascii="Arial" w:eastAsia="Times New Roman" w:hAnsi="Arial" w:cs="Arial"/>
                <w:w w:val="105"/>
                <w:sz w:val="24"/>
                <w:szCs w:val="24"/>
                <w:lang w:val="pt-PT"/>
              </w:rPr>
              <w:t>1,6%</w:t>
            </w:r>
            <w:r w:rsidRPr="0017352C">
              <w:rPr>
                <w:rFonts w:ascii="Arial" w:eastAsia="Times New Roman" w:hAnsi="Arial" w:cs="Arial"/>
                <w:spacing w:val="-11"/>
                <w:w w:val="105"/>
                <w:sz w:val="24"/>
                <w:szCs w:val="24"/>
                <w:lang w:val="pt-PT"/>
              </w:rPr>
              <w:t xml:space="preserve"> </w:t>
            </w:r>
            <w:r w:rsidRPr="0017352C">
              <w:rPr>
                <w:rFonts w:ascii="Arial" w:eastAsia="Times New Roman" w:hAnsi="Arial" w:cs="Arial"/>
                <w:w w:val="105"/>
                <w:sz w:val="24"/>
                <w:szCs w:val="24"/>
                <w:lang w:val="pt-PT"/>
              </w:rPr>
              <w:t>ao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dia</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sobre</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valor</w:t>
            </w:r>
            <w:r w:rsidRPr="0017352C">
              <w:rPr>
                <w:rFonts w:ascii="Arial" w:eastAsia="Times New Roman" w:hAnsi="Arial" w:cs="Arial"/>
                <w:spacing w:val="-8"/>
                <w:w w:val="105"/>
                <w:sz w:val="24"/>
                <w:szCs w:val="24"/>
                <w:lang w:val="pt-PT"/>
              </w:rPr>
              <w:t xml:space="preserve"> </w:t>
            </w:r>
            <w:r w:rsidRPr="0017352C">
              <w:rPr>
                <w:rFonts w:ascii="Arial" w:eastAsia="Times New Roman" w:hAnsi="Arial" w:cs="Arial"/>
                <w:w w:val="105"/>
                <w:sz w:val="24"/>
                <w:szCs w:val="24"/>
                <w:lang w:val="pt-PT"/>
              </w:rPr>
              <w:t>mensal</w:t>
            </w:r>
            <w:r w:rsidRPr="0017352C">
              <w:rPr>
                <w:rFonts w:ascii="Arial" w:eastAsia="Times New Roman" w:hAnsi="Arial" w:cs="Arial"/>
                <w:spacing w:val="-8"/>
                <w:w w:val="105"/>
                <w:sz w:val="24"/>
                <w:szCs w:val="24"/>
                <w:lang w:val="pt-PT"/>
              </w:rPr>
              <w:t xml:space="preserve"> </w:t>
            </w:r>
            <w:r w:rsidRPr="0017352C">
              <w:rPr>
                <w:rFonts w:ascii="Arial" w:eastAsia="Times New Roman" w:hAnsi="Arial" w:cs="Arial"/>
                <w:w w:val="105"/>
                <w:sz w:val="24"/>
                <w:szCs w:val="24"/>
                <w:lang w:val="pt-PT"/>
              </w:rPr>
              <w:t>do</w:t>
            </w:r>
            <w:r w:rsidR="00FB5496">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contrato</w:t>
            </w:r>
          </w:p>
        </w:tc>
      </w:tr>
      <w:tr w:rsidR="008336D0" w:rsidRPr="0017352C" w14:paraId="7951D841" w14:textId="77777777" w:rsidTr="002C0A59">
        <w:trPr>
          <w:trHeight w:val="371"/>
        </w:trPr>
        <w:tc>
          <w:tcPr>
            <w:tcW w:w="1418" w:type="dxa"/>
          </w:tcPr>
          <w:p w14:paraId="75F23BFC"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5</w:t>
            </w:r>
            <w:proofErr w:type="gramEnd"/>
          </w:p>
        </w:tc>
        <w:tc>
          <w:tcPr>
            <w:tcW w:w="5528" w:type="dxa"/>
          </w:tcPr>
          <w:p w14:paraId="68F4258F" w14:textId="77777777" w:rsidR="008336D0" w:rsidRPr="0017352C" w:rsidRDefault="008336D0" w:rsidP="006A4510">
            <w:pPr>
              <w:tabs>
                <w:tab w:val="right" w:pos="-142"/>
                <w:tab w:val="left" w:pos="7938"/>
              </w:tabs>
              <w:spacing w:after="5" w:line="271" w:lineRule="auto"/>
              <w:ind w:right="-1"/>
              <w:rPr>
                <w:rFonts w:ascii="Arial" w:eastAsia="Times New Roman" w:hAnsi="Arial" w:cs="Arial"/>
                <w:sz w:val="24"/>
                <w:szCs w:val="24"/>
                <w:lang w:val="pt-PT"/>
              </w:rPr>
            </w:pPr>
            <w:r w:rsidRPr="0017352C">
              <w:rPr>
                <w:rFonts w:ascii="Arial" w:eastAsia="Times New Roman" w:hAnsi="Arial" w:cs="Arial"/>
                <w:w w:val="105"/>
                <w:sz w:val="24"/>
                <w:szCs w:val="24"/>
                <w:lang w:val="pt-PT"/>
              </w:rPr>
              <w:t>3,2%</w:t>
            </w:r>
            <w:r w:rsidRPr="0017352C">
              <w:rPr>
                <w:rFonts w:ascii="Arial" w:eastAsia="Times New Roman" w:hAnsi="Arial" w:cs="Arial"/>
                <w:spacing w:val="-11"/>
                <w:w w:val="105"/>
                <w:sz w:val="24"/>
                <w:szCs w:val="24"/>
                <w:lang w:val="pt-PT"/>
              </w:rPr>
              <w:t xml:space="preserve"> </w:t>
            </w:r>
            <w:r w:rsidRPr="0017352C">
              <w:rPr>
                <w:rFonts w:ascii="Arial" w:eastAsia="Times New Roman" w:hAnsi="Arial" w:cs="Arial"/>
                <w:w w:val="105"/>
                <w:sz w:val="24"/>
                <w:szCs w:val="24"/>
                <w:lang w:val="pt-PT"/>
              </w:rPr>
              <w:t>ao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dia</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sobre</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valor</w:t>
            </w:r>
            <w:r w:rsidRPr="0017352C">
              <w:rPr>
                <w:rFonts w:ascii="Arial" w:eastAsia="Times New Roman" w:hAnsi="Arial" w:cs="Arial"/>
                <w:spacing w:val="-8"/>
                <w:w w:val="105"/>
                <w:sz w:val="24"/>
                <w:szCs w:val="24"/>
                <w:lang w:val="pt-PT"/>
              </w:rPr>
              <w:t xml:space="preserve"> </w:t>
            </w:r>
            <w:r w:rsidRPr="0017352C">
              <w:rPr>
                <w:rFonts w:ascii="Arial" w:eastAsia="Times New Roman" w:hAnsi="Arial" w:cs="Arial"/>
                <w:w w:val="105"/>
                <w:sz w:val="24"/>
                <w:szCs w:val="24"/>
                <w:lang w:val="pt-PT"/>
              </w:rPr>
              <w:t>mensal</w:t>
            </w:r>
            <w:r w:rsidRPr="0017352C">
              <w:rPr>
                <w:rFonts w:ascii="Arial" w:eastAsia="Times New Roman" w:hAnsi="Arial" w:cs="Arial"/>
                <w:spacing w:val="-8"/>
                <w:w w:val="105"/>
                <w:sz w:val="24"/>
                <w:szCs w:val="24"/>
                <w:lang w:val="pt-PT"/>
              </w:rPr>
              <w:t xml:space="preserve"> </w:t>
            </w:r>
            <w:r w:rsidRPr="0017352C">
              <w:rPr>
                <w:rFonts w:ascii="Arial" w:eastAsia="Times New Roman" w:hAnsi="Arial" w:cs="Arial"/>
                <w:w w:val="105"/>
                <w:sz w:val="24"/>
                <w:szCs w:val="24"/>
                <w:lang w:val="pt-PT"/>
              </w:rPr>
              <w:t>do</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contrato</w:t>
            </w:r>
          </w:p>
        </w:tc>
      </w:tr>
    </w:tbl>
    <w:p w14:paraId="3918A71B" w14:textId="77777777" w:rsidR="002C0FC5" w:rsidRDefault="002C0FC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362C51F" w14:textId="77777777" w:rsidR="008336D0" w:rsidRPr="0017352C" w:rsidRDefault="008336D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TABELA 2</w:t>
      </w:r>
    </w:p>
    <w:tbl>
      <w:tblPr>
        <w:tblStyle w:val="TableNormal"/>
        <w:tblpPr w:leftFromText="141" w:rightFromText="141" w:vertAnchor="text" w:horzAnchor="margin" w:tblpX="171" w:tblpY="31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6"/>
        <w:gridCol w:w="4952"/>
        <w:gridCol w:w="10"/>
        <w:gridCol w:w="1271"/>
      </w:tblGrid>
      <w:tr w:rsidR="008336D0" w:rsidRPr="0017352C" w14:paraId="7B2EE57D" w14:textId="77777777" w:rsidTr="002C0A59">
        <w:trPr>
          <w:trHeight w:val="368"/>
        </w:trPr>
        <w:tc>
          <w:tcPr>
            <w:tcW w:w="7939" w:type="dxa"/>
            <w:gridSpan w:val="4"/>
            <w:shd w:val="clear" w:color="auto" w:fill="C6D9F1" w:themeFill="text2" w:themeFillTint="33"/>
            <w:vAlign w:val="center"/>
          </w:tcPr>
          <w:p w14:paraId="5F312395" w14:textId="40BFD498"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b/>
                <w:sz w:val="24"/>
                <w:szCs w:val="24"/>
                <w:lang w:val="pt-PT"/>
              </w:rPr>
            </w:pPr>
            <w:r w:rsidRPr="0017352C">
              <w:rPr>
                <w:rFonts w:ascii="Arial" w:eastAsia="Times New Roman" w:hAnsi="Arial" w:cs="Arial"/>
                <w:b/>
                <w:w w:val="105"/>
                <w:sz w:val="24"/>
                <w:szCs w:val="24"/>
                <w:lang w:val="pt-PT"/>
              </w:rPr>
              <w:t>INFRAÇÃO</w:t>
            </w:r>
          </w:p>
        </w:tc>
      </w:tr>
      <w:tr w:rsidR="008336D0" w:rsidRPr="0017352C" w14:paraId="076952A5" w14:textId="77777777" w:rsidTr="002C0A59">
        <w:trPr>
          <w:trHeight w:val="324"/>
        </w:trPr>
        <w:tc>
          <w:tcPr>
            <w:tcW w:w="1706" w:type="dxa"/>
            <w:shd w:val="clear" w:color="auto" w:fill="DBE5F1" w:themeFill="accent1" w:themeFillTint="33"/>
            <w:vAlign w:val="center"/>
          </w:tcPr>
          <w:p w14:paraId="5126EEDC" w14:textId="7ABC8AFD"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b/>
                <w:sz w:val="24"/>
                <w:szCs w:val="24"/>
                <w:lang w:val="pt-PT"/>
              </w:rPr>
            </w:pPr>
            <w:r w:rsidRPr="0017352C">
              <w:rPr>
                <w:rFonts w:ascii="Arial" w:eastAsia="Times New Roman" w:hAnsi="Arial" w:cs="Arial"/>
                <w:b/>
                <w:w w:val="105"/>
                <w:sz w:val="24"/>
                <w:szCs w:val="24"/>
                <w:lang w:val="pt-PT"/>
              </w:rPr>
              <w:t>ITEM</w:t>
            </w:r>
          </w:p>
        </w:tc>
        <w:tc>
          <w:tcPr>
            <w:tcW w:w="4952" w:type="dxa"/>
            <w:shd w:val="clear" w:color="auto" w:fill="DBE5F1" w:themeFill="accent1" w:themeFillTint="33"/>
            <w:vAlign w:val="center"/>
          </w:tcPr>
          <w:p w14:paraId="5DA650E7" w14:textId="2E2D054C"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b/>
                <w:sz w:val="24"/>
                <w:szCs w:val="24"/>
                <w:lang w:val="pt-PT"/>
              </w:rPr>
            </w:pPr>
            <w:r w:rsidRPr="0017352C">
              <w:rPr>
                <w:rFonts w:ascii="Arial" w:eastAsia="Times New Roman" w:hAnsi="Arial" w:cs="Arial"/>
                <w:b/>
                <w:w w:val="105"/>
                <w:sz w:val="24"/>
                <w:szCs w:val="24"/>
                <w:lang w:val="pt-PT"/>
              </w:rPr>
              <w:t>DESCRIÇÃO</w:t>
            </w:r>
          </w:p>
        </w:tc>
        <w:tc>
          <w:tcPr>
            <w:tcW w:w="1281" w:type="dxa"/>
            <w:gridSpan w:val="2"/>
            <w:shd w:val="clear" w:color="auto" w:fill="DBE5F1" w:themeFill="accent1" w:themeFillTint="33"/>
            <w:vAlign w:val="center"/>
          </w:tcPr>
          <w:p w14:paraId="507A85BC" w14:textId="1030F1FB" w:rsidR="008336D0" w:rsidRPr="0017352C" w:rsidRDefault="008336D0" w:rsidP="006A4510">
            <w:pPr>
              <w:tabs>
                <w:tab w:val="right" w:pos="-142"/>
                <w:tab w:val="left" w:pos="851"/>
                <w:tab w:val="left" w:pos="1565"/>
                <w:tab w:val="left" w:pos="7938"/>
              </w:tabs>
              <w:spacing w:after="5" w:line="271" w:lineRule="auto"/>
              <w:ind w:right="-1"/>
              <w:jc w:val="center"/>
              <w:rPr>
                <w:rFonts w:ascii="Arial" w:eastAsia="Times New Roman" w:hAnsi="Arial" w:cs="Arial"/>
                <w:b/>
                <w:sz w:val="24"/>
                <w:szCs w:val="24"/>
                <w:lang w:val="pt-PT"/>
              </w:rPr>
            </w:pPr>
            <w:r w:rsidRPr="0017352C">
              <w:rPr>
                <w:rFonts w:ascii="Arial" w:eastAsia="Times New Roman" w:hAnsi="Arial" w:cs="Arial"/>
                <w:b/>
                <w:w w:val="105"/>
                <w:sz w:val="24"/>
                <w:szCs w:val="24"/>
                <w:lang w:val="pt-PT"/>
              </w:rPr>
              <w:t>GRAU</w:t>
            </w:r>
          </w:p>
        </w:tc>
      </w:tr>
      <w:tr w:rsidR="008336D0" w:rsidRPr="0017352C" w14:paraId="3F93ED01" w14:textId="77777777" w:rsidTr="002C0A59">
        <w:trPr>
          <w:trHeight w:val="572"/>
        </w:trPr>
        <w:tc>
          <w:tcPr>
            <w:tcW w:w="1706" w:type="dxa"/>
          </w:tcPr>
          <w:p w14:paraId="6E943325"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1</w:t>
            </w:r>
            <w:proofErr w:type="gramEnd"/>
          </w:p>
        </w:tc>
        <w:tc>
          <w:tcPr>
            <w:tcW w:w="4952" w:type="dxa"/>
          </w:tcPr>
          <w:p w14:paraId="467AFCEA" w14:textId="77777777" w:rsidR="008336D0" w:rsidRPr="0081354E" w:rsidRDefault="008336D0" w:rsidP="006A4510">
            <w:pPr>
              <w:tabs>
                <w:tab w:val="right" w:pos="-142"/>
                <w:tab w:val="left" w:pos="7938"/>
              </w:tabs>
              <w:spacing w:after="5" w:line="271" w:lineRule="auto"/>
              <w:ind w:right="-1"/>
              <w:jc w:val="both"/>
              <w:rPr>
                <w:rFonts w:ascii="Arial" w:eastAsia="Times New Roman" w:hAnsi="Arial" w:cs="Arial"/>
                <w:lang w:val="pt-PT"/>
              </w:rPr>
            </w:pPr>
            <w:r w:rsidRPr="0081354E">
              <w:rPr>
                <w:rFonts w:ascii="Arial" w:eastAsia="Times New Roman" w:hAnsi="Arial" w:cs="Arial"/>
                <w:w w:val="105"/>
                <w:lang w:val="pt-PT"/>
              </w:rPr>
              <w:t>Permitir</w:t>
            </w:r>
            <w:r w:rsidRPr="0081354E">
              <w:rPr>
                <w:rFonts w:ascii="Arial" w:eastAsia="Times New Roman" w:hAnsi="Arial" w:cs="Arial"/>
                <w:spacing w:val="-13"/>
                <w:w w:val="105"/>
                <w:lang w:val="pt-PT"/>
              </w:rPr>
              <w:t xml:space="preserve"> </w:t>
            </w:r>
            <w:r w:rsidRPr="0081354E">
              <w:rPr>
                <w:rFonts w:ascii="Arial" w:eastAsia="Times New Roman" w:hAnsi="Arial" w:cs="Arial"/>
                <w:w w:val="105"/>
                <w:lang w:val="pt-PT"/>
              </w:rPr>
              <w:t>situação</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que</w:t>
            </w:r>
            <w:r w:rsidRPr="0081354E">
              <w:rPr>
                <w:rFonts w:ascii="Arial" w:eastAsia="Times New Roman" w:hAnsi="Arial" w:cs="Arial"/>
                <w:spacing w:val="-13"/>
                <w:w w:val="105"/>
                <w:lang w:val="pt-PT"/>
              </w:rPr>
              <w:t xml:space="preserve"> </w:t>
            </w:r>
            <w:r w:rsidRPr="0081354E">
              <w:rPr>
                <w:rFonts w:ascii="Arial" w:eastAsia="Times New Roman" w:hAnsi="Arial" w:cs="Arial"/>
                <w:w w:val="105"/>
                <w:lang w:val="pt-PT"/>
              </w:rPr>
              <w:t>crie</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a</w:t>
            </w:r>
            <w:r w:rsidRPr="0081354E">
              <w:rPr>
                <w:rFonts w:ascii="Arial" w:eastAsia="Times New Roman" w:hAnsi="Arial" w:cs="Arial"/>
                <w:spacing w:val="-13"/>
                <w:w w:val="105"/>
                <w:lang w:val="pt-PT"/>
              </w:rPr>
              <w:t xml:space="preserve"> </w:t>
            </w:r>
            <w:r w:rsidRPr="0081354E">
              <w:rPr>
                <w:rFonts w:ascii="Arial" w:eastAsia="Times New Roman" w:hAnsi="Arial" w:cs="Arial"/>
                <w:w w:val="105"/>
                <w:lang w:val="pt-PT"/>
              </w:rPr>
              <w:t>possibilidade</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de</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causar</w:t>
            </w:r>
            <w:r w:rsidRPr="0081354E">
              <w:rPr>
                <w:rFonts w:ascii="Arial" w:eastAsia="Times New Roman" w:hAnsi="Arial" w:cs="Arial"/>
                <w:spacing w:val="-13"/>
                <w:w w:val="105"/>
                <w:lang w:val="pt-PT"/>
              </w:rPr>
              <w:t xml:space="preserve"> </w:t>
            </w:r>
            <w:r w:rsidRPr="0081354E">
              <w:rPr>
                <w:rFonts w:ascii="Arial" w:eastAsia="Times New Roman" w:hAnsi="Arial" w:cs="Arial"/>
                <w:w w:val="105"/>
                <w:lang w:val="pt-PT"/>
              </w:rPr>
              <w:t>dano</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físico,</w:t>
            </w:r>
            <w:r w:rsidRPr="0081354E">
              <w:rPr>
                <w:rFonts w:ascii="Arial" w:eastAsia="Times New Roman" w:hAnsi="Arial" w:cs="Arial"/>
                <w:lang w:val="pt-PT"/>
              </w:rPr>
              <w:t xml:space="preserve"> </w:t>
            </w:r>
            <w:r w:rsidRPr="0081354E">
              <w:rPr>
                <w:rFonts w:ascii="Arial" w:eastAsia="Times New Roman" w:hAnsi="Arial" w:cs="Arial"/>
                <w:spacing w:val="-1"/>
                <w:w w:val="105"/>
                <w:lang w:val="pt-PT"/>
              </w:rPr>
              <w:t>lesão</w:t>
            </w:r>
            <w:r w:rsidRPr="0081354E">
              <w:rPr>
                <w:rFonts w:ascii="Arial" w:eastAsia="Times New Roman" w:hAnsi="Arial" w:cs="Arial"/>
                <w:spacing w:val="-13"/>
                <w:w w:val="105"/>
                <w:lang w:val="pt-PT"/>
              </w:rPr>
              <w:t xml:space="preserve"> </w:t>
            </w:r>
            <w:r w:rsidRPr="0081354E">
              <w:rPr>
                <w:rFonts w:ascii="Arial" w:eastAsia="Times New Roman" w:hAnsi="Arial" w:cs="Arial"/>
                <w:spacing w:val="-1"/>
                <w:w w:val="105"/>
                <w:lang w:val="pt-PT"/>
              </w:rPr>
              <w:t>corporal</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ou</w:t>
            </w:r>
            <w:r w:rsidRPr="0081354E">
              <w:rPr>
                <w:rFonts w:ascii="Arial" w:eastAsia="Times New Roman" w:hAnsi="Arial" w:cs="Arial"/>
                <w:spacing w:val="-13"/>
                <w:w w:val="105"/>
                <w:lang w:val="pt-PT"/>
              </w:rPr>
              <w:t xml:space="preserve"> </w:t>
            </w:r>
            <w:r w:rsidRPr="0081354E">
              <w:rPr>
                <w:rFonts w:ascii="Arial" w:eastAsia="Times New Roman" w:hAnsi="Arial" w:cs="Arial"/>
                <w:w w:val="105"/>
                <w:lang w:val="pt-PT"/>
              </w:rPr>
              <w:t>consequências</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letais,</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por</w:t>
            </w:r>
            <w:r w:rsidRPr="0081354E">
              <w:rPr>
                <w:rFonts w:ascii="Arial" w:eastAsia="Times New Roman" w:hAnsi="Arial" w:cs="Arial"/>
                <w:spacing w:val="-13"/>
                <w:w w:val="105"/>
                <w:lang w:val="pt-PT"/>
              </w:rPr>
              <w:t xml:space="preserve"> </w:t>
            </w:r>
            <w:r w:rsidRPr="0081354E">
              <w:rPr>
                <w:rFonts w:ascii="Arial" w:eastAsia="Times New Roman" w:hAnsi="Arial" w:cs="Arial"/>
                <w:w w:val="105"/>
                <w:lang w:val="pt-PT"/>
              </w:rPr>
              <w:t>ocorrência;</w:t>
            </w:r>
          </w:p>
        </w:tc>
        <w:tc>
          <w:tcPr>
            <w:tcW w:w="1281" w:type="dxa"/>
            <w:gridSpan w:val="2"/>
          </w:tcPr>
          <w:p w14:paraId="77457B31"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r w:rsidRPr="0017352C">
              <w:rPr>
                <w:rFonts w:ascii="Arial" w:eastAsia="Times New Roman" w:hAnsi="Arial" w:cs="Arial"/>
                <w:w w:val="105"/>
                <w:sz w:val="24"/>
                <w:szCs w:val="24"/>
                <w:lang w:val="pt-PT"/>
              </w:rPr>
              <w:t>05</w:t>
            </w:r>
          </w:p>
        </w:tc>
      </w:tr>
      <w:tr w:rsidR="008336D0" w:rsidRPr="0017352C" w14:paraId="139B807A" w14:textId="77777777" w:rsidTr="002C0A59">
        <w:trPr>
          <w:trHeight w:val="594"/>
        </w:trPr>
        <w:tc>
          <w:tcPr>
            <w:tcW w:w="1706" w:type="dxa"/>
          </w:tcPr>
          <w:p w14:paraId="28F80FEA"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2</w:t>
            </w:r>
            <w:proofErr w:type="gramEnd"/>
          </w:p>
        </w:tc>
        <w:tc>
          <w:tcPr>
            <w:tcW w:w="4952" w:type="dxa"/>
          </w:tcPr>
          <w:p w14:paraId="4F874199" w14:textId="52B5A85A" w:rsidR="008336D0" w:rsidRPr="0081354E" w:rsidRDefault="008336D0" w:rsidP="006A4510">
            <w:pPr>
              <w:tabs>
                <w:tab w:val="right" w:pos="-142"/>
                <w:tab w:val="left" w:pos="7938"/>
              </w:tabs>
              <w:spacing w:after="5" w:line="271" w:lineRule="auto"/>
              <w:ind w:right="-1"/>
              <w:jc w:val="both"/>
              <w:rPr>
                <w:rFonts w:ascii="Arial" w:eastAsia="Times New Roman" w:hAnsi="Arial" w:cs="Arial"/>
                <w:lang w:val="pt-PT"/>
              </w:rPr>
            </w:pPr>
            <w:r w:rsidRPr="0081354E">
              <w:rPr>
                <w:rFonts w:ascii="Arial" w:eastAsia="Times New Roman" w:hAnsi="Arial" w:cs="Arial"/>
                <w:w w:val="105"/>
                <w:lang w:val="pt-PT"/>
              </w:rPr>
              <w:t>Suspender</w:t>
            </w:r>
            <w:r w:rsidRPr="0081354E">
              <w:rPr>
                <w:rFonts w:ascii="Arial" w:eastAsia="Times New Roman" w:hAnsi="Arial" w:cs="Arial"/>
                <w:spacing w:val="-13"/>
                <w:w w:val="105"/>
                <w:lang w:val="pt-PT"/>
              </w:rPr>
              <w:t xml:space="preserve"> </w:t>
            </w:r>
            <w:r w:rsidRPr="0081354E">
              <w:rPr>
                <w:rFonts w:ascii="Arial" w:eastAsia="Times New Roman" w:hAnsi="Arial" w:cs="Arial"/>
                <w:w w:val="105"/>
                <w:lang w:val="pt-PT"/>
              </w:rPr>
              <w:t>ou</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interromper,</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salvo</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motivo</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de</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força</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maior</w:t>
            </w:r>
            <w:r w:rsidRPr="0081354E">
              <w:rPr>
                <w:rFonts w:ascii="Arial" w:eastAsia="Times New Roman" w:hAnsi="Arial" w:cs="Arial"/>
                <w:spacing w:val="-13"/>
                <w:w w:val="105"/>
                <w:lang w:val="pt-PT"/>
              </w:rPr>
              <w:t xml:space="preserve"> </w:t>
            </w:r>
            <w:r w:rsidRPr="0081354E">
              <w:rPr>
                <w:rFonts w:ascii="Arial" w:eastAsia="Times New Roman" w:hAnsi="Arial" w:cs="Arial"/>
                <w:w w:val="105"/>
                <w:lang w:val="pt-PT"/>
              </w:rPr>
              <w:t>ou</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caso</w:t>
            </w:r>
            <w:r w:rsidRPr="0081354E">
              <w:rPr>
                <w:rFonts w:ascii="Arial" w:eastAsia="Times New Roman" w:hAnsi="Arial" w:cs="Arial"/>
                <w:lang w:val="pt-PT"/>
              </w:rPr>
              <w:t xml:space="preserve"> </w:t>
            </w:r>
            <w:r w:rsidRPr="0081354E">
              <w:rPr>
                <w:rFonts w:ascii="Arial" w:eastAsia="Times New Roman" w:hAnsi="Arial" w:cs="Arial"/>
                <w:w w:val="105"/>
                <w:lang w:val="pt-PT"/>
              </w:rPr>
              <w:t>fortuito,</w:t>
            </w:r>
            <w:r w:rsidRPr="0081354E">
              <w:rPr>
                <w:rFonts w:ascii="Arial" w:eastAsia="Times New Roman" w:hAnsi="Arial" w:cs="Arial"/>
                <w:spacing w:val="-11"/>
                <w:w w:val="105"/>
                <w:lang w:val="pt-PT"/>
              </w:rPr>
              <w:t xml:space="preserve"> </w:t>
            </w:r>
            <w:r w:rsidR="00C91513" w:rsidRPr="0081354E">
              <w:rPr>
                <w:rFonts w:ascii="Arial" w:eastAsia="Times New Roman" w:hAnsi="Arial" w:cs="Arial"/>
                <w:w w:val="105"/>
                <w:lang w:val="pt-PT"/>
              </w:rPr>
              <w:t>a execução dos</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serviços</w:t>
            </w:r>
            <w:r w:rsidR="00C91513" w:rsidRPr="0081354E">
              <w:rPr>
                <w:rFonts w:ascii="Arial" w:eastAsia="Times New Roman" w:hAnsi="Arial" w:cs="Arial"/>
                <w:w w:val="105"/>
                <w:lang w:val="pt-PT"/>
              </w:rPr>
              <w:t>;</w:t>
            </w:r>
          </w:p>
        </w:tc>
        <w:tc>
          <w:tcPr>
            <w:tcW w:w="1281" w:type="dxa"/>
            <w:gridSpan w:val="2"/>
          </w:tcPr>
          <w:p w14:paraId="12EC7043"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r w:rsidRPr="0017352C">
              <w:rPr>
                <w:rFonts w:ascii="Arial" w:eastAsia="Times New Roman" w:hAnsi="Arial" w:cs="Arial"/>
                <w:w w:val="105"/>
                <w:sz w:val="24"/>
                <w:szCs w:val="24"/>
                <w:lang w:val="pt-PT"/>
              </w:rPr>
              <w:t>04</w:t>
            </w:r>
          </w:p>
        </w:tc>
      </w:tr>
      <w:tr w:rsidR="008336D0" w:rsidRPr="0017352C" w14:paraId="58798835" w14:textId="77777777" w:rsidTr="002C0A59">
        <w:trPr>
          <w:trHeight w:val="570"/>
        </w:trPr>
        <w:tc>
          <w:tcPr>
            <w:tcW w:w="1706" w:type="dxa"/>
          </w:tcPr>
          <w:p w14:paraId="4F9C7C65"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3</w:t>
            </w:r>
            <w:proofErr w:type="gramEnd"/>
          </w:p>
        </w:tc>
        <w:tc>
          <w:tcPr>
            <w:tcW w:w="4952" w:type="dxa"/>
          </w:tcPr>
          <w:p w14:paraId="415D11BF" w14:textId="77777777" w:rsidR="008336D0" w:rsidRPr="0081354E" w:rsidRDefault="008336D0" w:rsidP="006A4510">
            <w:pPr>
              <w:tabs>
                <w:tab w:val="right" w:pos="-142"/>
                <w:tab w:val="left" w:pos="7938"/>
              </w:tabs>
              <w:spacing w:after="5" w:line="271" w:lineRule="auto"/>
              <w:ind w:right="-1"/>
              <w:jc w:val="both"/>
              <w:rPr>
                <w:rFonts w:ascii="Arial" w:eastAsia="Times New Roman" w:hAnsi="Arial" w:cs="Arial"/>
                <w:lang w:val="pt-PT"/>
              </w:rPr>
            </w:pPr>
            <w:r w:rsidRPr="0081354E">
              <w:rPr>
                <w:rFonts w:ascii="Arial" w:eastAsia="Times New Roman" w:hAnsi="Arial" w:cs="Arial"/>
                <w:spacing w:val="-1"/>
                <w:w w:val="105"/>
                <w:lang w:val="pt-PT"/>
              </w:rPr>
              <w:t>Manter</w:t>
            </w:r>
            <w:r w:rsidRPr="0081354E">
              <w:rPr>
                <w:rFonts w:ascii="Arial" w:eastAsia="Times New Roman" w:hAnsi="Arial" w:cs="Arial"/>
                <w:spacing w:val="-12"/>
                <w:w w:val="105"/>
                <w:lang w:val="pt-PT"/>
              </w:rPr>
              <w:t xml:space="preserve"> </w:t>
            </w:r>
            <w:r w:rsidRPr="0081354E">
              <w:rPr>
                <w:rFonts w:ascii="Arial" w:eastAsia="Times New Roman" w:hAnsi="Arial" w:cs="Arial"/>
                <w:spacing w:val="-1"/>
                <w:w w:val="105"/>
                <w:lang w:val="pt-PT"/>
              </w:rPr>
              <w:t>funcionário</w:t>
            </w:r>
            <w:r w:rsidRPr="0081354E">
              <w:rPr>
                <w:rFonts w:ascii="Arial" w:eastAsia="Times New Roman" w:hAnsi="Arial" w:cs="Arial"/>
                <w:spacing w:val="-11"/>
                <w:w w:val="105"/>
                <w:lang w:val="pt-PT"/>
              </w:rPr>
              <w:t xml:space="preserve"> </w:t>
            </w:r>
            <w:r w:rsidRPr="0081354E">
              <w:rPr>
                <w:rFonts w:ascii="Arial" w:eastAsia="Times New Roman" w:hAnsi="Arial" w:cs="Arial"/>
                <w:spacing w:val="-1"/>
                <w:w w:val="105"/>
                <w:lang w:val="pt-PT"/>
              </w:rPr>
              <w:t>sem</w:t>
            </w:r>
            <w:r w:rsidRPr="0081354E">
              <w:rPr>
                <w:rFonts w:ascii="Arial" w:eastAsia="Times New Roman" w:hAnsi="Arial" w:cs="Arial"/>
                <w:spacing w:val="-8"/>
                <w:w w:val="105"/>
                <w:lang w:val="pt-PT"/>
              </w:rPr>
              <w:t xml:space="preserve"> </w:t>
            </w:r>
            <w:r w:rsidRPr="0081354E">
              <w:rPr>
                <w:rFonts w:ascii="Arial" w:eastAsia="Times New Roman" w:hAnsi="Arial" w:cs="Arial"/>
                <w:spacing w:val="-1"/>
                <w:w w:val="105"/>
                <w:lang w:val="pt-PT"/>
              </w:rPr>
              <w:t>qualificação</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para</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executar</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os</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serviços</w:t>
            </w:r>
            <w:r w:rsidR="00DE2E1A" w:rsidRPr="0081354E">
              <w:rPr>
                <w:rFonts w:ascii="Arial" w:eastAsia="Times New Roman" w:hAnsi="Arial" w:cs="Arial"/>
                <w:lang w:val="pt-PT"/>
              </w:rPr>
              <w:t xml:space="preserve"> </w:t>
            </w:r>
            <w:r w:rsidRPr="0081354E">
              <w:rPr>
                <w:rFonts w:ascii="Arial" w:eastAsia="Times New Roman" w:hAnsi="Arial" w:cs="Arial"/>
                <w:w w:val="105"/>
                <w:lang w:val="pt-PT"/>
              </w:rPr>
              <w:t>contratados,</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por</w:t>
            </w:r>
            <w:r w:rsidRPr="0081354E">
              <w:rPr>
                <w:rFonts w:ascii="Arial" w:eastAsia="Times New Roman" w:hAnsi="Arial" w:cs="Arial"/>
                <w:spacing w:val="-9"/>
                <w:w w:val="105"/>
                <w:lang w:val="pt-PT"/>
              </w:rPr>
              <w:t xml:space="preserve"> </w:t>
            </w:r>
            <w:r w:rsidRPr="0081354E">
              <w:rPr>
                <w:rFonts w:ascii="Arial" w:eastAsia="Times New Roman" w:hAnsi="Arial" w:cs="Arial"/>
                <w:w w:val="105"/>
                <w:lang w:val="pt-PT"/>
              </w:rPr>
              <w:t>empregado</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e</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por</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dia;</w:t>
            </w:r>
          </w:p>
        </w:tc>
        <w:tc>
          <w:tcPr>
            <w:tcW w:w="1281" w:type="dxa"/>
            <w:gridSpan w:val="2"/>
          </w:tcPr>
          <w:p w14:paraId="2A7EAB2C"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r w:rsidRPr="0017352C">
              <w:rPr>
                <w:rFonts w:ascii="Arial" w:eastAsia="Times New Roman" w:hAnsi="Arial" w:cs="Arial"/>
                <w:w w:val="105"/>
                <w:sz w:val="24"/>
                <w:szCs w:val="24"/>
                <w:lang w:val="pt-PT"/>
              </w:rPr>
              <w:t>03</w:t>
            </w:r>
          </w:p>
        </w:tc>
      </w:tr>
      <w:tr w:rsidR="008336D0" w:rsidRPr="0017352C" w14:paraId="1677B087" w14:textId="77777777" w:rsidTr="002C0A59">
        <w:trPr>
          <w:trHeight w:val="570"/>
        </w:trPr>
        <w:tc>
          <w:tcPr>
            <w:tcW w:w="1706" w:type="dxa"/>
          </w:tcPr>
          <w:p w14:paraId="496B2F32"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4</w:t>
            </w:r>
            <w:proofErr w:type="gramEnd"/>
          </w:p>
        </w:tc>
        <w:tc>
          <w:tcPr>
            <w:tcW w:w="4952" w:type="dxa"/>
          </w:tcPr>
          <w:p w14:paraId="2FFE781E" w14:textId="77777777" w:rsidR="008336D0" w:rsidRPr="0081354E" w:rsidRDefault="008336D0" w:rsidP="006A4510">
            <w:pPr>
              <w:tabs>
                <w:tab w:val="right" w:pos="-142"/>
                <w:tab w:val="left" w:pos="7938"/>
              </w:tabs>
              <w:spacing w:after="5" w:line="271" w:lineRule="auto"/>
              <w:ind w:right="-1"/>
              <w:jc w:val="both"/>
              <w:rPr>
                <w:rFonts w:ascii="Arial" w:eastAsia="Times New Roman" w:hAnsi="Arial" w:cs="Arial"/>
                <w:lang w:val="pt-PT"/>
              </w:rPr>
            </w:pPr>
            <w:r w:rsidRPr="0081354E">
              <w:rPr>
                <w:rFonts w:ascii="Arial" w:eastAsia="Times New Roman" w:hAnsi="Arial" w:cs="Arial"/>
                <w:spacing w:val="-1"/>
                <w:w w:val="105"/>
                <w:lang w:val="pt-PT"/>
              </w:rPr>
              <w:t>Recusar–se</w:t>
            </w:r>
            <w:r w:rsidRPr="0081354E">
              <w:rPr>
                <w:rFonts w:ascii="Arial" w:eastAsia="Times New Roman" w:hAnsi="Arial" w:cs="Arial"/>
                <w:spacing w:val="-11"/>
                <w:w w:val="105"/>
                <w:lang w:val="pt-PT"/>
              </w:rPr>
              <w:t xml:space="preserve"> </w:t>
            </w:r>
            <w:r w:rsidRPr="0081354E">
              <w:rPr>
                <w:rFonts w:ascii="Arial" w:eastAsia="Times New Roman" w:hAnsi="Arial" w:cs="Arial"/>
                <w:spacing w:val="-1"/>
                <w:w w:val="105"/>
                <w:lang w:val="pt-PT"/>
              </w:rPr>
              <w:t>a</w:t>
            </w:r>
            <w:r w:rsidRPr="0081354E">
              <w:rPr>
                <w:rFonts w:ascii="Arial" w:eastAsia="Times New Roman" w:hAnsi="Arial" w:cs="Arial"/>
                <w:spacing w:val="-13"/>
                <w:w w:val="105"/>
                <w:lang w:val="pt-PT"/>
              </w:rPr>
              <w:t xml:space="preserve"> </w:t>
            </w:r>
            <w:r w:rsidRPr="0081354E">
              <w:rPr>
                <w:rFonts w:ascii="Arial" w:eastAsia="Times New Roman" w:hAnsi="Arial" w:cs="Arial"/>
                <w:spacing w:val="-1"/>
                <w:w w:val="105"/>
                <w:lang w:val="pt-PT"/>
              </w:rPr>
              <w:t>executar</w:t>
            </w:r>
            <w:r w:rsidRPr="0081354E">
              <w:rPr>
                <w:rFonts w:ascii="Arial" w:eastAsia="Times New Roman" w:hAnsi="Arial" w:cs="Arial"/>
                <w:spacing w:val="-12"/>
                <w:w w:val="105"/>
                <w:lang w:val="pt-PT"/>
              </w:rPr>
              <w:t xml:space="preserve"> </w:t>
            </w:r>
            <w:r w:rsidRPr="0081354E">
              <w:rPr>
                <w:rFonts w:ascii="Arial" w:eastAsia="Times New Roman" w:hAnsi="Arial" w:cs="Arial"/>
                <w:spacing w:val="-1"/>
                <w:w w:val="105"/>
                <w:lang w:val="pt-PT"/>
              </w:rPr>
              <w:t>serviço</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determinado</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pela</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fiscalização,</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por</w:t>
            </w:r>
            <w:r w:rsidRPr="0081354E">
              <w:rPr>
                <w:rFonts w:ascii="Arial" w:eastAsia="Times New Roman" w:hAnsi="Arial" w:cs="Arial"/>
                <w:lang w:val="pt-PT"/>
              </w:rPr>
              <w:t xml:space="preserve"> </w:t>
            </w:r>
            <w:r w:rsidRPr="0081354E">
              <w:rPr>
                <w:rFonts w:ascii="Arial" w:eastAsia="Times New Roman" w:hAnsi="Arial" w:cs="Arial"/>
                <w:w w:val="105"/>
                <w:lang w:val="pt-PT"/>
              </w:rPr>
              <w:t>serviço</w:t>
            </w:r>
            <w:r w:rsidRPr="0081354E">
              <w:rPr>
                <w:rFonts w:ascii="Arial" w:eastAsia="Times New Roman" w:hAnsi="Arial" w:cs="Arial"/>
                <w:spacing w:val="-9"/>
                <w:w w:val="105"/>
                <w:lang w:val="pt-PT"/>
              </w:rPr>
              <w:t xml:space="preserve"> </w:t>
            </w:r>
            <w:r w:rsidRPr="0081354E">
              <w:rPr>
                <w:rFonts w:ascii="Arial" w:eastAsia="Times New Roman" w:hAnsi="Arial" w:cs="Arial"/>
                <w:w w:val="105"/>
                <w:lang w:val="pt-PT"/>
              </w:rPr>
              <w:t>e</w:t>
            </w:r>
            <w:r w:rsidRPr="0081354E">
              <w:rPr>
                <w:rFonts w:ascii="Arial" w:eastAsia="Times New Roman" w:hAnsi="Arial" w:cs="Arial"/>
                <w:spacing w:val="-9"/>
                <w:w w:val="105"/>
                <w:lang w:val="pt-PT"/>
              </w:rPr>
              <w:t xml:space="preserve"> </w:t>
            </w:r>
            <w:r w:rsidRPr="0081354E">
              <w:rPr>
                <w:rFonts w:ascii="Arial" w:eastAsia="Times New Roman" w:hAnsi="Arial" w:cs="Arial"/>
                <w:w w:val="105"/>
                <w:lang w:val="pt-PT"/>
              </w:rPr>
              <w:t>por</w:t>
            </w:r>
            <w:r w:rsidRPr="0081354E">
              <w:rPr>
                <w:rFonts w:ascii="Arial" w:eastAsia="Times New Roman" w:hAnsi="Arial" w:cs="Arial"/>
                <w:spacing w:val="-7"/>
                <w:w w:val="105"/>
                <w:lang w:val="pt-PT"/>
              </w:rPr>
              <w:t xml:space="preserve"> </w:t>
            </w:r>
            <w:r w:rsidRPr="0081354E">
              <w:rPr>
                <w:rFonts w:ascii="Arial" w:eastAsia="Times New Roman" w:hAnsi="Arial" w:cs="Arial"/>
                <w:w w:val="105"/>
                <w:lang w:val="pt-PT"/>
              </w:rPr>
              <w:t>dia;</w:t>
            </w:r>
          </w:p>
        </w:tc>
        <w:tc>
          <w:tcPr>
            <w:tcW w:w="1281" w:type="dxa"/>
            <w:gridSpan w:val="2"/>
          </w:tcPr>
          <w:p w14:paraId="5052E067"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r w:rsidRPr="0017352C">
              <w:rPr>
                <w:rFonts w:ascii="Arial" w:eastAsia="Times New Roman" w:hAnsi="Arial" w:cs="Arial"/>
                <w:w w:val="105"/>
                <w:sz w:val="24"/>
                <w:szCs w:val="24"/>
                <w:lang w:val="pt-PT"/>
              </w:rPr>
              <w:t>02</w:t>
            </w:r>
          </w:p>
        </w:tc>
      </w:tr>
      <w:tr w:rsidR="008336D0" w:rsidRPr="0017352C" w14:paraId="2CAA4B17" w14:textId="77777777" w:rsidTr="002C0A59">
        <w:trPr>
          <w:trHeight w:val="284"/>
        </w:trPr>
        <w:tc>
          <w:tcPr>
            <w:tcW w:w="7939" w:type="dxa"/>
            <w:gridSpan w:val="4"/>
            <w:shd w:val="clear" w:color="auto" w:fill="DBE5F1" w:themeFill="accent1" w:themeFillTint="33"/>
          </w:tcPr>
          <w:p w14:paraId="08BBEE1C"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r w:rsidRPr="0017352C">
              <w:rPr>
                <w:rFonts w:ascii="Arial" w:eastAsia="Times New Roman" w:hAnsi="Arial" w:cs="Arial"/>
                <w:w w:val="105"/>
                <w:sz w:val="24"/>
                <w:szCs w:val="24"/>
                <w:lang w:val="pt-PT"/>
              </w:rPr>
              <w:t>Para</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os</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itens</w:t>
            </w:r>
            <w:r w:rsidRPr="0017352C">
              <w:rPr>
                <w:rFonts w:ascii="Arial" w:eastAsia="Times New Roman" w:hAnsi="Arial" w:cs="Arial"/>
                <w:spacing w:val="-8"/>
                <w:w w:val="105"/>
                <w:sz w:val="24"/>
                <w:szCs w:val="24"/>
                <w:lang w:val="pt-PT"/>
              </w:rPr>
              <w:t xml:space="preserve"> </w:t>
            </w:r>
            <w:r w:rsidRPr="0017352C">
              <w:rPr>
                <w:rFonts w:ascii="Arial" w:eastAsia="Times New Roman" w:hAnsi="Arial" w:cs="Arial"/>
                <w:w w:val="105"/>
                <w:sz w:val="24"/>
                <w:szCs w:val="24"/>
                <w:lang w:val="pt-PT"/>
              </w:rPr>
              <w:t>a</w:t>
            </w:r>
            <w:r w:rsidRPr="0017352C">
              <w:rPr>
                <w:rFonts w:ascii="Arial" w:eastAsia="Times New Roman" w:hAnsi="Arial" w:cs="Arial"/>
                <w:spacing w:val="-10"/>
                <w:w w:val="105"/>
                <w:sz w:val="24"/>
                <w:szCs w:val="24"/>
                <w:lang w:val="pt-PT"/>
              </w:rPr>
              <w:t xml:space="preserve"> </w:t>
            </w:r>
            <w:r w:rsidRPr="0017352C">
              <w:rPr>
                <w:rFonts w:ascii="Arial" w:eastAsia="Times New Roman" w:hAnsi="Arial" w:cs="Arial"/>
                <w:w w:val="105"/>
                <w:sz w:val="24"/>
                <w:szCs w:val="24"/>
                <w:lang w:val="pt-PT"/>
              </w:rPr>
              <w:t>seguir,</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deixar</w:t>
            </w:r>
            <w:r w:rsidRPr="0017352C">
              <w:rPr>
                <w:rFonts w:ascii="Arial" w:eastAsia="Times New Roman" w:hAnsi="Arial" w:cs="Arial"/>
                <w:spacing w:val="-9"/>
                <w:w w:val="105"/>
                <w:sz w:val="24"/>
                <w:szCs w:val="24"/>
                <w:lang w:val="pt-PT"/>
              </w:rPr>
              <w:t xml:space="preserve"> </w:t>
            </w:r>
            <w:r w:rsidRPr="0017352C">
              <w:rPr>
                <w:rFonts w:ascii="Arial" w:eastAsia="Times New Roman" w:hAnsi="Arial" w:cs="Arial"/>
                <w:w w:val="105"/>
                <w:sz w:val="24"/>
                <w:szCs w:val="24"/>
                <w:lang w:val="pt-PT"/>
              </w:rPr>
              <w:t>de:</w:t>
            </w:r>
          </w:p>
        </w:tc>
      </w:tr>
      <w:tr w:rsidR="008336D0" w:rsidRPr="0017352C" w14:paraId="412EFEAC" w14:textId="77777777" w:rsidTr="002C0A59">
        <w:trPr>
          <w:trHeight w:val="572"/>
        </w:trPr>
        <w:tc>
          <w:tcPr>
            <w:tcW w:w="1706" w:type="dxa"/>
          </w:tcPr>
          <w:p w14:paraId="1C0F7D8F"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5</w:t>
            </w:r>
            <w:proofErr w:type="gramEnd"/>
          </w:p>
        </w:tc>
        <w:tc>
          <w:tcPr>
            <w:tcW w:w="4962" w:type="dxa"/>
            <w:gridSpan w:val="2"/>
          </w:tcPr>
          <w:p w14:paraId="1950A660" w14:textId="77777777" w:rsidR="008336D0" w:rsidRPr="0081354E" w:rsidRDefault="008336D0" w:rsidP="006A4510">
            <w:pPr>
              <w:tabs>
                <w:tab w:val="right" w:pos="-142"/>
                <w:tab w:val="left" w:pos="3685"/>
                <w:tab w:val="left" w:pos="7938"/>
              </w:tabs>
              <w:spacing w:after="5" w:line="271" w:lineRule="auto"/>
              <w:ind w:right="-1"/>
              <w:jc w:val="both"/>
              <w:rPr>
                <w:rFonts w:ascii="Arial" w:eastAsia="Times New Roman" w:hAnsi="Arial" w:cs="Arial"/>
                <w:lang w:val="pt-PT"/>
              </w:rPr>
            </w:pPr>
            <w:r w:rsidRPr="0081354E">
              <w:rPr>
                <w:rFonts w:ascii="Arial" w:eastAsia="Times New Roman" w:hAnsi="Arial" w:cs="Arial"/>
                <w:spacing w:val="-1"/>
                <w:w w:val="105"/>
                <w:lang w:val="pt-PT"/>
              </w:rPr>
              <w:t>Cumprir</w:t>
            </w:r>
            <w:r w:rsidRPr="0081354E">
              <w:rPr>
                <w:rFonts w:ascii="Arial" w:eastAsia="Times New Roman" w:hAnsi="Arial" w:cs="Arial"/>
                <w:spacing w:val="-12"/>
                <w:w w:val="105"/>
                <w:lang w:val="pt-PT"/>
              </w:rPr>
              <w:t xml:space="preserve"> </w:t>
            </w:r>
            <w:r w:rsidRPr="0081354E">
              <w:rPr>
                <w:rFonts w:ascii="Arial" w:eastAsia="Times New Roman" w:hAnsi="Arial" w:cs="Arial"/>
                <w:spacing w:val="-1"/>
                <w:w w:val="105"/>
                <w:lang w:val="pt-PT"/>
              </w:rPr>
              <w:t>determinação</w:t>
            </w:r>
            <w:r w:rsidRPr="0081354E">
              <w:rPr>
                <w:rFonts w:ascii="Arial" w:eastAsia="Times New Roman" w:hAnsi="Arial" w:cs="Arial"/>
                <w:spacing w:val="-11"/>
                <w:w w:val="105"/>
                <w:lang w:val="pt-PT"/>
              </w:rPr>
              <w:t xml:space="preserve"> </w:t>
            </w:r>
            <w:r w:rsidRPr="0081354E">
              <w:rPr>
                <w:rFonts w:ascii="Arial" w:eastAsia="Times New Roman" w:hAnsi="Arial" w:cs="Arial"/>
                <w:spacing w:val="-1"/>
                <w:w w:val="105"/>
                <w:lang w:val="pt-PT"/>
              </w:rPr>
              <w:t>formal</w:t>
            </w:r>
            <w:r w:rsidRPr="0081354E">
              <w:rPr>
                <w:rFonts w:ascii="Arial" w:eastAsia="Times New Roman" w:hAnsi="Arial" w:cs="Arial"/>
                <w:spacing w:val="-10"/>
                <w:w w:val="105"/>
                <w:lang w:val="pt-PT"/>
              </w:rPr>
              <w:t xml:space="preserve"> </w:t>
            </w:r>
            <w:r w:rsidRPr="0081354E">
              <w:rPr>
                <w:rFonts w:ascii="Arial" w:eastAsia="Times New Roman" w:hAnsi="Arial" w:cs="Arial"/>
                <w:spacing w:val="-1"/>
                <w:w w:val="105"/>
                <w:lang w:val="pt-PT"/>
              </w:rPr>
              <w:t>ou</w:t>
            </w:r>
            <w:r w:rsidRPr="0081354E">
              <w:rPr>
                <w:rFonts w:ascii="Arial" w:eastAsia="Times New Roman" w:hAnsi="Arial" w:cs="Arial"/>
                <w:spacing w:val="-11"/>
                <w:w w:val="105"/>
                <w:lang w:val="pt-PT"/>
              </w:rPr>
              <w:t xml:space="preserve"> </w:t>
            </w:r>
            <w:r w:rsidRPr="0081354E">
              <w:rPr>
                <w:rFonts w:ascii="Arial" w:eastAsia="Times New Roman" w:hAnsi="Arial" w:cs="Arial"/>
                <w:spacing w:val="-1"/>
                <w:w w:val="105"/>
                <w:lang w:val="pt-PT"/>
              </w:rPr>
              <w:t>instrução</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complementar</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do</w:t>
            </w:r>
            <w:r w:rsidRPr="0081354E">
              <w:rPr>
                <w:rFonts w:ascii="Arial" w:eastAsia="Times New Roman" w:hAnsi="Arial" w:cs="Arial"/>
                <w:lang w:val="pt-PT"/>
              </w:rPr>
              <w:t xml:space="preserve"> </w:t>
            </w:r>
            <w:r w:rsidRPr="0081354E">
              <w:rPr>
                <w:rFonts w:ascii="Arial" w:eastAsia="Times New Roman" w:hAnsi="Arial" w:cs="Arial"/>
                <w:spacing w:val="-1"/>
                <w:w w:val="105"/>
                <w:lang w:val="pt-PT"/>
              </w:rPr>
              <w:t>órgão</w:t>
            </w:r>
            <w:r w:rsidRPr="0081354E">
              <w:rPr>
                <w:rFonts w:ascii="Arial" w:eastAsia="Times New Roman" w:hAnsi="Arial" w:cs="Arial"/>
                <w:spacing w:val="-12"/>
                <w:w w:val="105"/>
                <w:lang w:val="pt-PT"/>
              </w:rPr>
              <w:t xml:space="preserve"> </w:t>
            </w:r>
            <w:r w:rsidRPr="0081354E">
              <w:rPr>
                <w:rFonts w:ascii="Arial" w:eastAsia="Times New Roman" w:hAnsi="Arial" w:cs="Arial"/>
                <w:spacing w:val="-1"/>
                <w:w w:val="105"/>
                <w:lang w:val="pt-PT"/>
              </w:rPr>
              <w:t>fiscalizador,</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por</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ocorrência;</w:t>
            </w:r>
          </w:p>
        </w:tc>
        <w:tc>
          <w:tcPr>
            <w:tcW w:w="1271" w:type="dxa"/>
          </w:tcPr>
          <w:p w14:paraId="460B7908"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r w:rsidRPr="0017352C">
              <w:rPr>
                <w:rFonts w:ascii="Arial" w:eastAsia="Times New Roman" w:hAnsi="Arial" w:cs="Arial"/>
                <w:w w:val="105"/>
                <w:sz w:val="24"/>
                <w:szCs w:val="24"/>
                <w:lang w:val="pt-PT"/>
              </w:rPr>
              <w:t>02</w:t>
            </w:r>
          </w:p>
        </w:tc>
      </w:tr>
      <w:tr w:rsidR="008336D0" w:rsidRPr="0017352C" w14:paraId="31061681" w14:textId="77777777" w:rsidTr="002C0A59">
        <w:trPr>
          <w:trHeight w:val="572"/>
        </w:trPr>
        <w:tc>
          <w:tcPr>
            <w:tcW w:w="1706" w:type="dxa"/>
          </w:tcPr>
          <w:p w14:paraId="42ECF35C"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6</w:t>
            </w:r>
            <w:proofErr w:type="gramEnd"/>
          </w:p>
        </w:tc>
        <w:tc>
          <w:tcPr>
            <w:tcW w:w="4962" w:type="dxa"/>
            <w:gridSpan w:val="2"/>
          </w:tcPr>
          <w:p w14:paraId="1740F953" w14:textId="77777777" w:rsidR="008336D0" w:rsidRPr="0081354E" w:rsidRDefault="008336D0" w:rsidP="006A4510">
            <w:pPr>
              <w:tabs>
                <w:tab w:val="right" w:pos="-142"/>
                <w:tab w:val="left" w:pos="3685"/>
                <w:tab w:val="left" w:pos="7938"/>
              </w:tabs>
              <w:spacing w:after="5" w:line="271" w:lineRule="auto"/>
              <w:ind w:right="-1"/>
              <w:jc w:val="both"/>
              <w:rPr>
                <w:rFonts w:ascii="Arial" w:eastAsia="Times New Roman" w:hAnsi="Arial" w:cs="Arial"/>
                <w:lang w:val="pt-PT"/>
              </w:rPr>
            </w:pPr>
            <w:r w:rsidRPr="0081354E">
              <w:rPr>
                <w:rFonts w:ascii="Arial" w:eastAsia="Times New Roman" w:hAnsi="Arial" w:cs="Arial"/>
                <w:spacing w:val="-1"/>
                <w:w w:val="105"/>
                <w:lang w:val="pt-PT"/>
              </w:rPr>
              <w:t>Substituir</w:t>
            </w:r>
            <w:r w:rsidRPr="0081354E">
              <w:rPr>
                <w:rFonts w:ascii="Arial" w:eastAsia="Times New Roman" w:hAnsi="Arial" w:cs="Arial"/>
                <w:spacing w:val="-13"/>
                <w:w w:val="105"/>
                <w:lang w:val="pt-PT"/>
              </w:rPr>
              <w:t xml:space="preserve"> </w:t>
            </w:r>
            <w:r w:rsidRPr="0081354E">
              <w:rPr>
                <w:rFonts w:ascii="Arial" w:eastAsia="Times New Roman" w:hAnsi="Arial" w:cs="Arial"/>
                <w:spacing w:val="-1"/>
                <w:w w:val="105"/>
                <w:lang w:val="pt-PT"/>
              </w:rPr>
              <w:t>empregado</w:t>
            </w:r>
            <w:r w:rsidRPr="0081354E">
              <w:rPr>
                <w:rFonts w:ascii="Arial" w:eastAsia="Times New Roman" w:hAnsi="Arial" w:cs="Arial"/>
                <w:spacing w:val="-9"/>
                <w:w w:val="105"/>
                <w:lang w:val="pt-PT"/>
              </w:rPr>
              <w:t xml:space="preserve"> </w:t>
            </w:r>
            <w:r w:rsidRPr="0081354E">
              <w:rPr>
                <w:rFonts w:ascii="Arial" w:eastAsia="Times New Roman" w:hAnsi="Arial" w:cs="Arial"/>
                <w:w w:val="105"/>
                <w:lang w:val="pt-PT"/>
              </w:rPr>
              <w:t>alocado</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que</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não</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atenda</w:t>
            </w:r>
            <w:r w:rsidRPr="0081354E">
              <w:rPr>
                <w:rFonts w:ascii="Arial" w:eastAsia="Times New Roman" w:hAnsi="Arial" w:cs="Arial"/>
                <w:spacing w:val="-13"/>
                <w:w w:val="105"/>
                <w:lang w:val="pt-PT"/>
              </w:rPr>
              <w:t xml:space="preserve"> </w:t>
            </w:r>
            <w:r w:rsidRPr="0081354E">
              <w:rPr>
                <w:rFonts w:ascii="Arial" w:eastAsia="Times New Roman" w:hAnsi="Arial" w:cs="Arial"/>
                <w:w w:val="105"/>
                <w:lang w:val="pt-PT"/>
              </w:rPr>
              <w:t>às</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necessidades</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do</w:t>
            </w:r>
            <w:r w:rsidRPr="0081354E">
              <w:rPr>
                <w:rFonts w:ascii="Arial" w:eastAsia="Times New Roman" w:hAnsi="Arial" w:cs="Arial"/>
                <w:lang w:val="pt-PT"/>
              </w:rPr>
              <w:t xml:space="preserve"> </w:t>
            </w:r>
            <w:r w:rsidRPr="0081354E">
              <w:rPr>
                <w:rFonts w:ascii="Arial" w:eastAsia="Times New Roman" w:hAnsi="Arial" w:cs="Arial"/>
                <w:w w:val="105"/>
                <w:lang w:val="pt-PT"/>
              </w:rPr>
              <w:t>serviço,</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por</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funcionário</w:t>
            </w:r>
            <w:r w:rsidRPr="0081354E">
              <w:rPr>
                <w:rFonts w:ascii="Arial" w:eastAsia="Times New Roman" w:hAnsi="Arial" w:cs="Arial"/>
                <w:spacing w:val="-9"/>
                <w:w w:val="105"/>
                <w:lang w:val="pt-PT"/>
              </w:rPr>
              <w:t xml:space="preserve"> </w:t>
            </w:r>
            <w:r w:rsidRPr="0081354E">
              <w:rPr>
                <w:rFonts w:ascii="Arial" w:eastAsia="Times New Roman" w:hAnsi="Arial" w:cs="Arial"/>
                <w:w w:val="105"/>
                <w:lang w:val="pt-PT"/>
              </w:rPr>
              <w:t>e</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por</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dia;</w:t>
            </w:r>
          </w:p>
        </w:tc>
        <w:tc>
          <w:tcPr>
            <w:tcW w:w="1271" w:type="dxa"/>
          </w:tcPr>
          <w:p w14:paraId="32A9A405"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r w:rsidRPr="0017352C">
              <w:rPr>
                <w:rFonts w:ascii="Arial" w:eastAsia="Times New Roman" w:hAnsi="Arial" w:cs="Arial"/>
                <w:w w:val="105"/>
                <w:sz w:val="24"/>
                <w:szCs w:val="24"/>
                <w:lang w:val="pt-PT"/>
              </w:rPr>
              <w:t>01</w:t>
            </w:r>
          </w:p>
        </w:tc>
      </w:tr>
      <w:tr w:rsidR="008336D0" w:rsidRPr="0017352C" w14:paraId="6B9A37D5" w14:textId="77777777" w:rsidTr="002C0A59">
        <w:trPr>
          <w:trHeight w:val="858"/>
        </w:trPr>
        <w:tc>
          <w:tcPr>
            <w:tcW w:w="1706" w:type="dxa"/>
          </w:tcPr>
          <w:p w14:paraId="519A1FAA"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lastRenderedPageBreak/>
              <w:t>7</w:t>
            </w:r>
            <w:proofErr w:type="gramEnd"/>
          </w:p>
        </w:tc>
        <w:tc>
          <w:tcPr>
            <w:tcW w:w="4962" w:type="dxa"/>
            <w:gridSpan w:val="2"/>
          </w:tcPr>
          <w:p w14:paraId="20BD9D91" w14:textId="77777777" w:rsidR="008336D0" w:rsidRPr="0081354E" w:rsidRDefault="008336D0" w:rsidP="006A4510">
            <w:pPr>
              <w:tabs>
                <w:tab w:val="right" w:pos="-142"/>
                <w:tab w:val="left" w:pos="3685"/>
                <w:tab w:val="left" w:pos="7938"/>
              </w:tabs>
              <w:spacing w:after="5" w:line="271" w:lineRule="auto"/>
              <w:ind w:right="-1"/>
              <w:jc w:val="both"/>
              <w:rPr>
                <w:rFonts w:ascii="Arial" w:eastAsia="Times New Roman" w:hAnsi="Arial" w:cs="Arial"/>
                <w:lang w:val="pt-PT"/>
              </w:rPr>
            </w:pPr>
            <w:r w:rsidRPr="0081354E">
              <w:rPr>
                <w:rFonts w:ascii="Arial" w:eastAsia="Times New Roman" w:hAnsi="Arial" w:cs="Arial"/>
                <w:w w:val="105"/>
                <w:lang w:val="pt-PT"/>
              </w:rPr>
              <w:t>Cumprir</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quaisquer</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dos</w:t>
            </w:r>
            <w:r w:rsidRPr="0081354E">
              <w:rPr>
                <w:rFonts w:ascii="Arial" w:eastAsia="Times New Roman" w:hAnsi="Arial" w:cs="Arial"/>
                <w:spacing w:val="-10"/>
                <w:w w:val="105"/>
                <w:lang w:val="pt-PT"/>
              </w:rPr>
              <w:t xml:space="preserve"> </w:t>
            </w:r>
            <w:r w:rsidRPr="0081354E">
              <w:rPr>
                <w:rFonts w:ascii="Arial" w:eastAsia="Times New Roman" w:hAnsi="Arial" w:cs="Arial"/>
                <w:w w:val="105"/>
                <w:lang w:val="pt-PT"/>
              </w:rPr>
              <w:t>itens</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do</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Contrato</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e</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seus</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Anexos</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não</w:t>
            </w:r>
            <w:r w:rsidRPr="0081354E">
              <w:rPr>
                <w:rFonts w:ascii="Arial" w:eastAsia="Times New Roman" w:hAnsi="Arial" w:cs="Arial"/>
                <w:lang w:val="pt-PT"/>
              </w:rPr>
              <w:t xml:space="preserve"> </w:t>
            </w:r>
            <w:r w:rsidRPr="0081354E">
              <w:rPr>
                <w:rFonts w:ascii="Arial" w:eastAsia="Times New Roman" w:hAnsi="Arial" w:cs="Arial"/>
                <w:spacing w:val="-1"/>
                <w:w w:val="105"/>
                <w:lang w:val="pt-PT"/>
              </w:rPr>
              <w:t>previstos</w:t>
            </w:r>
            <w:r w:rsidRPr="0081354E">
              <w:rPr>
                <w:rFonts w:ascii="Arial" w:eastAsia="Times New Roman" w:hAnsi="Arial" w:cs="Arial"/>
                <w:spacing w:val="-11"/>
                <w:w w:val="105"/>
                <w:lang w:val="pt-PT"/>
              </w:rPr>
              <w:t xml:space="preserve"> </w:t>
            </w:r>
            <w:r w:rsidRPr="0081354E">
              <w:rPr>
                <w:rFonts w:ascii="Arial" w:eastAsia="Times New Roman" w:hAnsi="Arial" w:cs="Arial"/>
                <w:spacing w:val="-1"/>
                <w:w w:val="105"/>
                <w:lang w:val="pt-PT"/>
              </w:rPr>
              <w:t>nesta</w:t>
            </w:r>
            <w:r w:rsidRPr="0081354E">
              <w:rPr>
                <w:rFonts w:ascii="Arial" w:eastAsia="Times New Roman" w:hAnsi="Arial" w:cs="Arial"/>
                <w:spacing w:val="-11"/>
                <w:w w:val="105"/>
                <w:lang w:val="pt-PT"/>
              </w:rPr>
              <w:t xml:space="preserve"> </w:t>
            </w:r>
            <w:r w:rsidRPr="0081354E">
              <w:rPr>
                <w:rFonts w:ascii="Arial" w:eastAsia="Times New Roman" w:hAnsi="Arial" w:cs="Arial"/>
                <w:spacing w:val="-1"/>
                <w:w w:val="105"/>
                <w:lang w:val="pt-PT"/>
              </w:rPr>
              <w:t>tabela</w:t>
            </w:r>
            <w:r w:rsidRPr="0081354E">
              <w:rPr>
                <w:rFonts w:ascii="Arial" w:eastAsia="Times New Roman" w:hAnsi="Arial" w:cs="Arial"/>
                <w:spacing w:val="-11"/>
                <w:w w:val="105"/>
                <w:lang w:val="pt-PT"/>
              </w:rPr>
              <w:t xml:space="preserve"> </w:t>
            </w:r>
            <w:r w:rsidRPr="0081354E">
              <w:rPr>
                <w:rFonts w:ascii="Arial" w:eastAsia="Times New Roman" w:hAnsi="Arial" w:cs="Arial"/>
                <w:spacing w:val="-1"/>
                <w:w w:val="105"/>
                <w:lang w:val="pt-PT"/>
              </w:rPr>
              <w:t>de</w:t>
            </w:r>
            <w:r w:rsidRPr="0081354E">
              <w:rPr>
                <w:rFonts w:ascii="Arial" w:eastAsia="Times New Roman" w:hAnsi="Arial" w:cs="Arial"/>
                <w:spacing w:val="-10"/>
                <w:w w:val="105"/>
                <w:lang w:val="pt-PT"/>
              </w:rPr>
              <w:t xml:space="preserve"> </w:t>
            </w:r>
            <w:r w:rsidRPr="0081354E">
              <w:rPr>
                <w:rFonts w:ascii="Arial" w:eastAsia="Times New Roman" w:hAnsi="Arial" w:cs="Arial"/>
                <w:spacing w:val="-1"/>
                <w:w w:val="105"/>
                <w:lang w:val="pt-PT"/>
              </w:rPr>
              <w:t>multas,</w:t>
            </w:r>
            <w:r w:rsidRPr="0081354E">
              <w:rPr>
                <w:rFonts w:ascii="Arial" w:eastAsia="Times New Roman" w:hAnsi="Arial" w:cs="Arial"/>
                <w:spacing w:val="-10"/>
                <w:w w:val="105"/>
                <w:lang w:val="pt-PT"/>
              </w:rPr>
              <w:t xml:space="preserve"> </w:t>
            </w:r>
            <w:r w:rsidRPr="0081354E">
              <w:rPr>
                <w:rFonts w:ascii="Arial" w:eastAsia="Times New Roman" w:hAnsi="Arial" w:cs="Arial"/>
                <w:spacing w:val="-1"/>
                <w:w w:val="105"/>
                <w:lang w:val="pt-PT"/>
              </w:rPr>
              <w:t>após</w:t>
            </w:r>
            <w:r w:rsidRPr="0081354E">
              <w:rPr>
                <w:rFonts w:ascii="Arial" w:eastAsia="Times New Roman" w:hAnsi="Arial" w:cs="Arial"/>
                <w:spacing w:val="-11"/>
                <w:w w:val="105"/>
                <w:lang w:val="pt-PT"/>
              </w:rPr>
              <w:t xml:space="preserve"> </w:t>
            </w:r>
            <w:r w:rsidRPr="0081354E">
              <w:rPr>
                <w:rFonts w:ascii="Arial" w:eastAsia="Times New Roman" w:hAnsi="Arial" w:cs="Arial"/>
                <w:spacing w:val="-1"/>
                <w:w w:val="105"/>
                <w:lang w:val="pt-PT"/>
              </w:rPr>
              <w:t>reincidência</w:t>
            </w:r>
            <w:r w:rsidRPr="0081354E">
              <w:rPr>
                <w:rFonts w:ascii="Arial" w:eastAsia="Times New Roman" w:hAnsi="Arial" w:cs="Arial"/>
                <w:spacing w:val="-9"/>
                <w:w w:val="105"/>
                <w:lang w:val="pt-PT"/>
              </w:rPr>
              <w:t xml:space="preserve"> </w:t>
            </w:r>
            <w:r w:rsidRPr="0081354E">
              <w:rPr>
                <w:rFonts w:ascii="Arial" w:eastAsia="Times New Roman" w:hAnsi="Arial" w:cs="Arial"/>
                <w:w w:val="105"/>
                <w:lang w:val="pt-PT"/>
              </w:rPr>
              <w:t>formalmente</w:t>
            </w:r>
            <w:r w:rsidRPr="0081354E">
              <w:rPr>
                <w:rFonts w:ascii="Arial" w:eastAsia="Times New Roman" w:hAnsi="Arial" w:cs="Arial"/>
                <w:spacing w:val="-52"/>
                <w:w w:val="105"/>
                <w:lang w:val="pt-PT"/>
              </w:rPr>
              <w:t xml:space="preserve"> </w:t>
            </w:r>
            <w:r w:rsidRPr="0081354E">
              <w:rPr>
                <w:rFonts w:ascii="Arial" w:eastAsia="Times New Roman" w:hAnsi="Arial" w:cs="Arial"/>
                <w:w w:val="105"/>
                <w:lang w:val="pt-PT"/>
              </w:rPr>
              <w:t>notificada</w:t>
            </w:r>
            <w:r w:rsidRPr="0081354E">
              <w:rPr>
                <w:rFonts w:ascii="Arial" w:eastAsia="Times New Roman" w:hAnsi="Arial" w:cs="Arial"/>
                <w:spacing w:val="-10"/>
                <w:w w:val="105"/>
                <w:lang w:val="pt-PT"/>
              </w:rPr>
              <w:t xml:space="preserve"> </w:t>
            </w:r>
            <w:r w:rsidRPr="0081354E">
              <w:rPr>
                <w:rFonts w:ascii="Arial" w:eastAsia="Times New Roman" w:hAnsi="Arial" w:cs="Arial"/>
                <w:w w:val="105"/>
                <w:lang w:val="pt-PT"/>
              </w:rPr>
              <w:t>pelo</w:t>
            </w:r>
            <w:r w:rsidRPr="0081354E">
              <w:rPr>
                <w:rFonts w:ascii="Arial" w:eastAsia="Times New Roman" w:hAnsi="Arial" w:cs="Arial"/>
                <w:spacing w:val="-10"/>
                <w:w w:val="105"/>
                <w:lang w:val="pt-PT"/>
              </w:rPr>
              <w:t xml:space="preserve"> </w:t>
            </w:r>
            <w:r w:rsidRPr="0081354E">
              <w:rPr>
                <w:rFonts w:ascii="Arial" w:eastAsia="Times New Roman" w:hAnsi="Arial" w:cs="Arial"/>
                <w:w w:val="105"/>
                <w:lang w:val="pt-PT"/>
              </w:rPr>
              <w:t>órgão</w:t>
            </w:r>
            <w:r w:rsidRPr="0081354E">
              <w:rPr>
                <w:rFonts w:ascii="Arial" w:eastAsia="Times New Roman" w:hAnsi="Arial" w:cs="Arial"/>
                <w:spacing w:val="-9"/>
                <w:w w:val="105"/>
                <w:lang w:val="pt-PT"/>
              </w:rPr>
              <w:t xml:space="preserve"> </w:t>
            </w:r>
            <w:r w:rsidRPr="0081354E">
              <w:rPr>
                <w:rFonts w:ascii="Arial" w:eastAsia="Times New Roman" w:hAnsi="Arial" w:cs="Arial"/>
                <w:w w:val="105"/>
                <w:lang w:val="pt-PT"/>
              </w:rPr>
              <w:t>fiscalizador,</w:t>
            </w:r>
            <w:r w:rsidRPr="0081354E">
              <w:rPr>
                <w:rFonts w:ascii="Arial" w:eastAsia="Times New Roman" w:hAnsi="Arial" w:cs="Arial"/>
                <w:spacing w:val="-9"/>
                <w:w w:val="105"/>
                <w:lang w:val="pt-PT"/>
              </w:rPr>
              <w:t xml:space="preserve"> </w:t>
            </w:r>
            <w:r w:rsidRPr="0081354E">
              <w:rPr>
                <w:rFonts w:ascii="Arial" w:eastAsia="Times New Roman" w:hAnsi="Arial" w:cs="Arial"/>
                <w:w w:val="105"/>
                <w:lang w:val="pt-PT"/>
              </w:rPr>
              <w:t>por</w:t>
            </w:r>
            <w:r w:rsidRPr="0081354E">
              <w:rPr>
                <w:rFonts w:ascii="Arial" w:eastAsia="Times New Roman" w:hAnsi="Arial" w:cs="Arial"/>
                <w:spacing w:val="-10"/>
                <w:w w:val="105"/>
                <w:lang w:val="pt-PT"/>
              </w:rPr>
              <w:t xml:space="preserve"> </w:t>
            </w:r>
            <w:r w:rsidRPr="0081354E">
              <w:rPr>
                <w:rFonts w:ascii="Arial" w:eastAsia="Times New Roman" w:hAnsi="Arial" w:cs="Arial"/>
                <w:w w:val="105"/>
                <w:lang w:val="pt-PT"/>
              </w:rPr>
              <w:t>item</w:t>
            </w:r>
            <w:r w:rsidRPr="0081354E">
              <w:rPr>
                <w:rFonts w:ascii="Arial" w:eastAsia="Times New Roman" w:hAnsi="Arial" w:cs="Arial"/>
                <w:spacing w:val="-8"/>
                <w:w w:val="105"/>
                <w:lang w:val="pt-PT"/>
              </w:rPr>
              <w:t xml:space="preserve"> </w:t>
            </w:r>
            <w:r w:rsidRPr="0081354E">
              <w:rPr>
                <w:rFonts w:ascii="Arial" w:eastAsia="Times New Roman" w:hAnsi="Arial" w:cs="Arial"/>
                <w:w w:val="105"/>
                <w:lang w:val="pt-PT"/>
              </w:rPr>
              <w:t>e</w:t>
            </w:r>
            <w:r w:rsidRPr="0081354E">
              <w:rPr>
                <w:rFonts w:ascii="Arial" w:eastAsia="Times New Roman" w:hAnsi="Arial" w:cs="Arial"/>
                <w:spacing w:val="-10"/>
                <w:w w:val="105"/>
                <w:lang w:val="pt-PT"/>
              </w:rPr>
              <w:t xml:space="preserve"> </w:t>
            </w:r>
            <w:r w:rsidRPr="0081354E">
              <w:rPr>
                <w:rFonts w:ascii="Arial" w:eastAsia="Times New Roman" w:hAnsi="Arial" w:cs="Arial"/>
                <w:w w:val="105"/>
                <w:lang w:val="pt-PT"/>
              </w:rPr>
              <w:t>por</w:t>
            </w:r>
            <w:r w:rsidRPr="0081354E">
              <w:rPr>
                <w:rFonts w:ascii="Arial" w:eastAsia="Times New Roman" w:hAnsi="Arial" w:cs="Arial"/>
                <w:spacing w:val="-10"/>
                <w:w w:val="105"/>
                <w:lang w:val="pt-PT"/>
              </w:rPr>
              <w:t xml:space="preserve"> </w:t>
            </w:r>
            <w:r w:rsidRPr="0081354E">
              <w:rPr>
                <w:rFonts w:ascii="Arial" w:eastAsia="Times New Roman" w:hAnsi="Arial" w:cs="Arial"/>
                <w:w w:val="105"/>
                <w:lang w:val="pt-PT"/>
              </w:rPr>
              <w:t>ocorrência;</w:t>
            </w:r>
          </w:p>
        </w:tc>
        <w:tc>
          <w:tcPr>
            <w:tcW w:w="1271" w:type="dxa"/>
          </w:tcPr>
          <w:p w14:paraId="2552913B"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r w:rsidRPr="0017352C">
              <w:rPr>
                <w:rFonts w:ascii="Arial" w:eastAsia="Times New Roman" w:hAnsi="Arial" w:cs="Arial"/>
                <w:w w:val="105"/>
                <w:sz w:val="24"/>
                <w:szCs w:val="24"/>
                <w:lang w:val="pt-PT"/>
              </w:rPr>
              <w:t>03</w:t>
            </w:r>
          </w:p>
        </w:tc>
      </w:tr>
      <w:tr w:rsidR="008336D0" w:rsidRPr="0017352C" w14:paraId="37004572" w14:textId="77777777" w:rsidTr="002C0A59">
        <w:trPr>
          <w:trHeight w:val="570"/>
        </w:trPr>
        <w:tc>
          <w:tcPr>
            <w:tcW w:w="1706" w:type="dxa"/>
          </w:tcPr>
          <w:p w14:paraId="165CD773"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proofErr w:type="gramStart"/>
            <w:r w:rsidRPr="0017352C">
              <w:rPr>
                <w:rFonts w:ascii="Arial" w:eastAsia="Times New Roman" w:hAnsi="Arial" w:cs="Arial"/>
                <w:w w:val="103"/>
                <w:sz w:val="24"/>
                <w:szCs w:val="24"/>
                <w:lang w:val="pt-PT"/>
              </w:rPr>
              <w:t>8</w:t>
            </w:r>
            <w:proofErr w:type="gramEnd"/>
          </w:p>
        </w:tc>
        <w:tc>
          <w:tcPr>
            <w:tcW w:w="4962" w:type="dxa"/>
            <w:gridSpan w:val="2"/>
          </w:tcPr>
          <w:p w14:paraId="02C20E01" w14:textId="77777777" w:rsidR="008336D0" w:rsidRPr="0081354E" w:rsidRDefault="008336D0" w:rsidP="006A4510">
            <w:pPr>
              <w:tabs>
                <w:tab w:val="right" w:pos="-142"/>
                <w:tab w:val="left" w:pos="3685"/>
                <w:tab w:val="left" w:pos="7938"/>
              </w:tabs>
              <w:spacing w:after="5" w:line="271" w:lineRule="auto"/>
              <w:ind w:right="-1"/>
              <w:jc w:val="both"/>
              <w:rPr>
                <w:rFonts w:ascii="Arial" w:eastAsia="Times New Roman" w:hAnsi="Arial" w:cs="Arial"/>
                <w:lang w:val="pt-PT"/>
              </w:rPr>
            </w:pPr>
            <w:r w:rsidRPr="0081354E">
              <w:rPr>
                <w:rFonts w:ascii="Arial" w:eastAsia="Times New Roman" w:hAnsi="Arial" w:cs="Arial"/>
                <w:w w:val="105"/>
                <w:lang w:val="pt-PT"/>
              </w:rPr>
              <w:t>Indicar</w:t>
            </w:r>
            <w:r w:rsidRPr="0081354E">
              <w:rPr>
                <w:rFonts w:ascii="Arial" w:eastAsia="Times New Roman" w:hAnsi="Arial" w:cs="Arial"/>
                <w:spacing w:val="-10"/>
                <w:w w:val="105"/>
                <w:lang w:val="pt-PT"/>
              </w:rPr>
              <w:t xml:space="preserve"> </w:t>
            </w:r>
            <w:r w:rsidRPr="0081354E">
              <w:rPr>
                <w:rFonts w:ascii="Arial" w:eastAsia="Times New Roman" w:hAnsi="Arial" w:cs="Arial"/>
                <w:w w:val="105"/>
                <w:lang w:val="pt-PT"/>
              </w:rPr>
              <w:t>e</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manter</w:t>
            </w:r>
            <w:r w:rsidRPr="0081354E">
              <w:rPr>
                <w:rFonts w:ascii="Arial" w:eastAsia="Times New Roman" w:hAnsi="Arial" w:cs="Arial"/>
                <w:spacing w:val="-13"/>
                <w:w w:val="105"/>
                <w:lang w:val="pt-PT"/>
              </w:rPr>
              <w:t xml:space="preserve"> </w:t>
            </w:r>
            <w:r w:rsidRPr="0081354E">
              <w:rPr>
                <w:rFonts w:ascii="Arial" w:eastAsia="Times New Roman" w:hAnsi="Arial" w:cs="Arial"/>
                <w:w w:val="105"/>
                <w:lang w:val="pt-PT"/>
              </w:rPr>
              <w:t>durante</w:t>
            </w:r>
            <w:r w:rsidRPr="0081354E">
              <w:rPr>
                <w:rFonts w:ascii="Arial" w:eastAsia="Times New Roman" w:hAnsi="Arial" w:cs="Arial"/>
                <w:spacing w:val="-10"/>
                <w:w w:val="105"/>
                <w:lang w:val="pt-PT"/>
              </w:rPr>
              <w:t xml:space="preserve"> </w:t>
            </w:r>
            <w:r w:rsidRPr="0081354E">
              <w:rPr>
                <w:rFonts w:ascii="Arial" w:eastAsia="Times New Roman" w:hAnsi="Arial" w:cs="Arial"/>
                <w:w w:val="105"/>
                <w:lang w:val="pt-PT"/>
              </w:rPr>
              <w:t>a</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execução</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do</w:t>
            </w:r>
            <w:r w:rsidRPr="0081354E">
              <w:rPr>
                <w:rFonts w:ascii="Arial" w:eastAsia="Times New Roman" w:hAnsi="Arial" w:cs="Arial"/>
                <w:spacing w:val="-9"/>
                <w:w w:val="105"/>
                <w:lang w:val="pt-PT"/>
              </w:rPr>
              <w:t xml:space="preserve"> </w:t>
            </w:r>
            <w:r w:rsidRPr="0081354E">
              <w:rPr>
                <w:rFonts w:ascii="Arial" w:eastAsia="Times New Roman" w:hAnsi="Arial" w:cs="Arial"/>
                <w:w w:val="105"/>
                <w:lang w:val="pt-PT"/>
              </w:rPr>
              <w:t>contrato</w:t>
            </w:r>
            <w:r w:rsidRPr="0081354E">
              <w:rPr>
                <w:rFonts w:ascii="Arial" w:eastAsia="Times New Roman" w:hAnsi="Arial" w:cs="Arial"/>
                <w:spacing w:val="-12"/>
                <w:w w:val="105"/>
                <w:lang w:val="pt-PT"/>
              </w:rPr>
              <w:t xml:space="preserve"> </w:t>
            </w:r>
            <w:r w:rsidRPr="0081354E">
              <w:rPr>
                <w:rFonts w:ascii="Arial" w:eastAsia="Times New Roman" w:hAnsi="Arial" w:cs="Arial"/>
                <w:w w:val="105"/>
                <w:lang w:val="pt-PT"/>
              </w:rPr>
              <w:t>os</w:t>
            </w:r>
            <w:r w:rsidRPr="0081354E">
              <w:rPr>
                <w:rFonts w:ascii="Arial" w:eastAsia="Times New Roman" w:hAnsi="Arial" w:cs="Arial"/>
                <w:spacing w:val="-11"/>
                <w:w w:val="105"/>
                <w:lang w:val="pt-PT"/>
              </w:rPr>
              <w:t xml:space="preserve"> </w:t>
            </w:r>
            <w:r w:rsidRPr="0081354E">
              <w:rPr>
                <w:rFonts w:ascii="Arial" w:eastAsia="Times New Roman" w:hAnsi="Arial" w:cs="Arial"/>
                <w:w w:val="105"/>
                <w:lang w:val="pt-PT"/>
              </w:rPr>
              <w:t>prepostos</w:t>
            </w:r>
            <w:r w:rsidRPr="0081354E">
              <w:rPr>
                <w:rFonts w:ascii="Arial" w:eastAsia="Times New Roman" w:hAnsi="Arial" w:cs="Arial"/>
                <w:lang w:val="pt-PT"/>
              </w:rPr>
              <w:t xml:space="preserve"> </w:t>
            </w:r>
            <w:r w:rsidRPr="0081354E">
              <w:rPr>
                <w:rFonts w:ascii="Arial" w:eastAsia="Times New Roman" w:hAnsi="Arial" w:cs="Arial"/>
                <w:w w:val="105"/>
                <w:lang w:val="pt-PT"/>
              </w:rPr>
              <w:t>previstos</w:t>
            </w:r>
            <w:r w:rsidRPr="0081354E">
              <w:rPr>
                <w:rFonts w:ascii="Arial" w:eastAsia="Times New Roman" w:hAnsi="Arial" w:cs="Arial"/>
                <w:spacing w:val="-14"/>
                <w:w w:val="105"/>
                <w:lang w:val="pt-PT"/>
              </w:rPr>
              <w:t xml:space="preserve"> </w:t>
            </w:r>
            <w:r w:rsidRPr="0081354E">
              <w:rPr>
                <w:rFonts w:ascii="Arial" w:eastAsia="Times New Roman" w:hAnsi="Arial" w:cs="Arial"/>
                <w:w w:val="105"/>
                <w:lang w:val="pt-PT"/>
              </w:rPr>
              <w:t>no</w:t>
            </w:r>
            <w:r w:rsidRPr="0081354E">
              <w:rPr>
                <w:rFonts w:ascii="Arial" w:eastAsia="Times New Roman" w:hAnsi="Arial" w:cs="Arial"/>
                <w:spacing w:val="-13"/>
                <w:w w:val="105"/>
                <w:lang w:val="pt-PT"/>
              </w:rPr>
              <w:t xml:space="preserve"> </w:t>
            </w:r>
            <w:r w:rsidRPr="0081354E">
              <w:rPr>
                <w:rFonts w:ascii="Arial" w:eastAsia="Times New Roman" w:hAnsi="Arial" w:cs="Arial"/>
                <w:w w:val="105"/>
                <w:lang w:val="pt-PT"/>
              </w:rPr>
              <w:t>Contrato;</w:t>
            </w:r>
          </w:p>
        </w:tc>
        <w:tc>
          <w:tcPr>
            <w:tcW w:w="1271" w:type="dxa"/>
          </w:tcPr>
          <w:p w14:paraId="699FEAD1" w14:textId="77777777" w:rsidR="008336D0" w:rsidRPr="0017352C" w:rsidRDefault="008336D0" w:rsidP="006A4510">
            <w:pPr>
              <w:tabs>
                <w:tab w:val="right" w:pos="-142"/>
                <w:tab w:val="left" w:pos="851"/>
                <w:tab w:val="left" w:pos="7938"/>
              </w:tabs>
              <w:spacing w:after="5" w:line="271" w:lineRule="auto"/>
              <w:ind w:right="-1"/>
              <w:jc w:val="center"/>
              <w:rPr>
                <w:rFonts w:ascii="Arial" w:eastAsia="Times New Roman" w:hAnsi="Arial" w:cs="Arial"/>
                <w:sz w:val="24"/>
                <w:szCs w:val="24"/>
                <w:lang w:val="pt-PT"/>
              </w:rPr>
            </w:pPr>
            <w:r w:rsidRPr="0017352C">
              <w:rPr>
                <w:rFonts w:ascii="Arial" w:eastAsia="Times New Roman" w:hAnsi="Arial" w:cs="Arial"/>
                <w:w w:val="105"/>
                <w:sz w:val="24"/>
                <w:szCs w:val="24"/>
                <w:lang w:val="pt-PT"/>
              </w:rPr>
              <w:t>01</w:t>
            </w:r>
          </w:p>
        </w:tc>
      </w:tr>
    </w:tbl>
    <w:p w14:paraId="2074F803" w14:textId="77777777" w:rsidR="008336D0" w:rsidRPr="0017352C" w:rsidRDefault="008336D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95C1777" w14:textId="77777777" w:rsidR="00B736A0" w:rsidRDefault="00B736A0"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16A6EDC7" w14:textId="77777777" w:rsidR="008331F4" w:rsidRDefault="008331F4"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8097377" w14:textId="77777777" w:rsidR="0035355B" w:rsidRDefault="0035355B"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7D7254D0" w14:textId="77777777" w:rsidR="0035355B" w:rsidRDefault="0035355B"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1D009120" w14:textId="77777777" w:rsidR="0035355B" w:rsidRDefault="0035355B"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51858490" w14:textId="77777777" w:rsidR="00C33AB6" w:rsidRDefault="00C33AB6"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61F3CF0" w14:textId="594C172A"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Segundo</w:t>
      </w:r>
      <w:r w:rsidRPr="0017352C">
        <w:rPr>
          <w:rFonts w:ascii="Arial" w:hAnsi="Arial" w:cs="Arial"/>
          <w:color w:val="000000" w:themeColor="text1"/>
          <w:sz w:val="24"/>
          <w:szCs w:val="24"/>
        </w:rPr>
        <w:t xml:space="preserve"> – As sanções somente serão aplicadas após o decurso do prazo para apresentação de defesa prévia do interessado no resp</w:t>
      </w:r>
      <w:r w:rsidR="008336D0" w:rsidRPr="0017352C">
        <w:rPr>
          <w:rFonts w:ascii="Arial" w:hAnsi="Arial" w:cs="Arial"/>
          <w:color w:val="000000" w:themeColor="text1"/>
          <w:sz w:val="24"/>
          <w:szCs w:val="24"/>
        </w:rPr>
        <w:t xml:space="preserve">ectivo processo, no prazo de 15 </w:t>
      </w:r>
      <w:r w:rsidRPr="0017352C">
        <w:rPr>
          <w:rFonts w:ascii="Arial" w:hAnsi="Arial" w:cs="Arial"/>
          <w:color w:val="000000" w:themeColor="text1"/>
          <w:sz w:val="24"/>
          <w:szCs w:val="24"/>
        </w:rPr>
        <w:t>(quinze) dias úteis, observadas as demais formalidades legais.</w:t>
      </w:r>
    </w:p>
    <w:p w14:paraId="44BE8DC4" w14:textId="77777777" w:rsidR="0081354E" w:rsidRPr="0017352C" w:rsidRDefault="0081354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7718E91" w14:textId="7777777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Terceiro</w:t>
      </w:r>
      <w:r w:rsidRPr="0017352C">
        <w:rPr>
          <w:rFonts w:ascii="Arial" w:hAnsi="Arial" w:cs="Arial"/>
          <w:color w:val="000000" w:themeColor="text1"/>
          <w:sz w:val="24"/>
          <w:szCs w:val="24"/>
        </w:rPr>
        <w:t xml:space="preserve"> – As sanções previstas nas alíneas “a”, “c” e “d” do caput desta Cláusula poderão ser aplicadas juntamente com aquela prevista nas alíneas “b”, e não excluem a possibilidade de rescisão unilateral do Contrato.</w:t>
      </w:r>
    </w:p>
    <w:p w14:paraId="1A77202D"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71A2D78" w14:textId="7777777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w:t>
      </w:r>
      <w:r w:rsidR="0039555C" w:rsidRPr="0017352C">
        <w:rPr>
          <w:rFonts w:ascii="Arial" w:hAnsi="Arial" w:cs="Arial"/>
          <w:b/>
          <w:color w:val="000000" w:themeColor="text1"/>
          <w:sz w:val="24"/>
          <w:szCs w:val="24"/>
        </w:rPr>
        <w:t>arto</w:t>
      </w:r>
      <w:r w:rsidRPr="0017352C">
        <w:rPr>
          <w:rFonts w:ascii="Arial" w:hAnsi="Arial" w:cs="Arial"/>
          <w:color w:val="000000" w:themeColor="text1"/>
          <w:sz w:val="24"/>
          <w:szCs w:val="24"/>
        </w:rPr>
        <w:t xml:space="preserve"> – As multas deverão ser recolhidas no prazo de 03 (três) dias úteis, contados da ciência da aplicação da penalidade ou da publicação no Diário Oficial do Município do Rio de Janeiro – D.O. RIO do ato que as impuser.</w:t>
      </w:r>
    </w:p>
    <w:p w14:paraId="724F4D9A"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760F432" w14:textId="49E63DBE" w:rsidR="006A7703" w:rsidRPr="00222C5B" w:rsidRDefault="006A7703" w:rsidP="006A4510">
      <w:pPr>
        <w:tabs>
          <w:tab w:val="right" w:pos="-142"/>
        </w:tabs>
        <w:autoSpaceDE w:val="0"/>
        <w:autoSpaceDN w:val="0"/>
        <w:adjustRightInd w:val="0"/>
        <w:spacing w:after="5" w:line="271" w:lineRule="auto"/>
        <w:ind w:right="-1"/>
        <w:jc w:val="both"/>
        <w:rPr>
          <w:rFonts w:ascii="Arial" w:hAnsi="Arial" w:cs="Arial"/>
          <w:sz w:val="24"/>
          <w:szCs w:val="24"/>
        </w:rPr>
      </w:pPr>
      <w:r w:rsidRPr="0017352C">
        <w:rPr>
          <w:rFonts w:ascii="Arial" w:hAnsi="Arial" w:cs="Arial"/>
          <w:b/>
          <w:color w:val="000000" w:themeColor="text1"/>
          <w:sz w:val="24"/>
          <w:szCs w:val="24"/>
        </w:rPr>
        <w:t xml:space="preserve">Parágrafo </w:t>
      </w:r>
      <w:r w:rsidR="0039555C" w:rsidRPr="0017352C">
        <w:rPr>
          <w:rFonts w:ascii="Arial" w:hAnsi="Arial" w:cs="Arial"/>
          <w:b/>
          <w:color w:val="000000" w:themeColor="text1"/>
          <w:sz w:val="24"/>
          <w:szCs w:val="24"/>
        </w:rPr>
        <w:t>Quinto</w:t>
      </w:r>
      <w:r w:rsidRPr="0017352C">
        <w:rPr>
          <w:rFonts w:ascii="Arial" w:hAnsi="Arial" w:cs="Arial"/>
          <w:color w:val="000000" w:themeColor="text1"/>
          <w:sz w:val="24"/>
          <w:szCs w:val="24"/>
        </w:rPr>
        <w:t xml:space="preserve"> – </w:t>
      </w:r>
      <w:r w:rsidR="00222C5B">
        <w:rPr>
          <w:rFonts w:ascii="Arial" w:hAnsi="Arial" w:cs="Arial"/>
          <w:sz w:val="24"/>
          <w:szCs w:val="24"/>
        </w:rPr>
        <w:t>O valor das multas vencidas e não pagas deverá ser compensado com as quantias devidas à CONTRATADA e/ou executada a garantia.</w:t>
      </w:r>
    </w:p>
    <w:p w14:paraId="0D8507B2"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384EFDC" w14:textId="34DEB89D" w:rsidR="006A7703" w:rsidRPr="00222C5B" w:rsidRDefault="006A7703" w:rsidP="006A4510">
      <w:pPr>
        <w:tabs>
          <w:tab w:val="right" w:pos="-142"/>
        </w:tabs>
        <w:autoSpaceDE w:val="0"/>
        <w:autoSpaceDN w:val="0"/>
        <w:adjustRightInd w:val="0"/>
        <w:spacing w:after="5" w:line="271" w:lineRule="auto"/>
        <w:ind w:right="-1"/>
        <w:jc w:val="both"/>
        <w:rPr>
          <w:rFonts w:ascii="Arial" w:hAnsi="Arial" w:cs="Arial"/>
          <w:sz w:val="24"/>
          <w:szCs w:val="24"/>
        </w:rPr>
      </w:pPr>
      <w:r w:rsidRPr="0017352C">
        <w:rPr>
          <w:rFonts w:ascii="Arial" w:hAnsi="Arial" w:cs="Arial"/>
          <w:b/>
          <w:color w:val="000000" w:themeColor="text1"/>
          <w:sz w:val="24"/>
          <w:szCs w:val="24"/>
        </w:rPr>
        <w:t>Parágrafo S</w:t>
      </w:r>
      <w:r w:rsidR="0039555C" w:rsidRPr="0017352C">
        <w:rPr>
          <w:rFonts w:ascii="Arial" w:hAnsi="Arial" w:cs="Arial"/>
          <w:b/>
          <w:color w:val="000000" w:themeColor="text1"/>
          <w:sz w:val="24"/>
          <w:szCs w:val="24"/>
        </w:rPr>
        <w:t>exto</w:t>
      </w:r>
      <w:r w:rsidRPr="0017352C">
        <w:rPr>
          <w:rFonts w:ascii="Arial" w:hAnsi="Arial" w:cs="Arial"/>
          <w:color w:val="000000" w:themeColor="text1"/>
          <w:sz w:val="24"/>
          <w:szCs w:val="24"/>
        </w:rPr>
        <w:t xml:space="preserve"> – </w:t>
      </w:r>
      <w:r w:rsidR="00222C5B" w:rsidRPr="00222C5B">
        <w:rPr>
          <w:rFonts w:ascii="Arial" w:hAnsi="Arial" w:cs="Arial"/>
          <w:color w:val="000000" w:themeColor="text1"/>
          <w:sz w:val="24"/>
          <w:szCs w:val="24"/>
        </w:rPr>
        <w:t>Quando do vencimento da penúltima e/ou da última fatura do contrato, o valor de eventual multa ainda pendente de recurso ou não vencida deverá ser retido das quantias devidas à CONTRATADA.</w:t>
      </w:r>
    </w:p>
    <w:p w14:paraId="67EF186E" w14:textId="77777777" w:rsidR="000F0C5D" w:rsidRPr="0017352C" w:rsidRDefault="000F0C5D"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1FACF40" w14:textId="488B335B" w:rsidR="006A7703" w:rsidRPr="00222C5B" w:rsidRDefault="006A7703" w:rsidP="006A4510">
      <w:pPr>
        <w:tabs>
          <w:tab w:val="right" w:pos="-142"/>
        </w:tabs>
        <w:autoSpaceDE w:val="0"/>
        <w:autoSpaceDN w:val="0"/>
        <w:adjustRightInd w:val="0"/>
        <w:spacing w:after="5" w:line="271" w:lineRule="auto"/>
        <w:ind w:right="-1"/>
        <w:jc w:val="both"/>
        <w:rPr>
          <w:rFonts w:ascii="Arial" w:hAnsi="Arial" w:cs="Arial"/>
          <w:color w:val="000000" w:themeColor="text1"/>
          <w:sz w:val="24"/>
          <w:szCs w:val="24"/>
        </w:rPr>
      </w:pPr>
      <w:r w:rsidRPr="00222C5B">
        <w:rPr>
          <w:rFonts w:ascii="Arial" w:hAnsi="Arial" w:cs="Arial"/>
          <w:b/>
          <w:color w:val="000000" w:themeColor="text1"/>
          <w:sz w:val="24"/>
          <w:szCs w:val="24"/>
        </w:rPr>
        <w:t xml:space="preserve">Parágrafo </w:t>
      </w:r>
      <w:r w:rsidR="0039555C" w:rsidRPr="00222C5B">
        <w:rPr>
          <w:rFonts w:ascii="Arial" w:hAnsi="Arial" w:cs="Arial"/>
          <w:b/>
          <w:color w:val="000000" w:themeColor="text1"/>
          <w:sz w:val="24"/>
          <w:szCs w:val="24"/>
        </w:rPr>
        <w:t>Sétimo</w:t>
      </w:r>
      <w:r w:rsidRPr="0017352C">
        <w:rPr>
          <w:rFonts w:ascii="Arial" w:hAnsi="Arial" w:cs="Arial"/>
          <w:color w:val="000000" w:themeColor="text1"/>
          <w:sz w:val="24"/>
          <w:szCs w:val="24"/>
        </w:rPr>
        <w:t xml:space="preserve"> – </w:t>
      </w:r>
      <w:r w:rsidR="00222C5B" w:rsidRPr="00222C5B">
        <w:rPr>
          <w:rFonts w:ascii="Arial" w:hAnsi="Arial" w:cs="Arial"/>
          <w:color w:val="000000" w:themeColor="text1"/>
          <w:sz w:val="24"/>
          <w:szCs w:val="24"/>
        </w:rPr>
        <w:t xml:space="preserve">Nos casos em que o valor da multa venha a ser descontado da garantia, o valor desta deverá ser recomposto em 48 (quarenta e oito) horas, </w:t>
      </w:r>
      <w:proofErr w:type="gramStart"/>
      <w:r w:rsidR="00222C5B" w:rsidRPr="00222C5B">
        <w:rPr>
          <w:rFonts w:ascii="Arial" w:hAnsi="Arial" w:cs="Arial"/>
          <w:color w:val="000000" w:themeColor="text1"/>
          <w:sz w:val="24"/>
          <w:szCs w:val="24"/>
        </w:rPr>
        <w:t>sob pena</w:t>
      </w:r>
      <w:proofErr w:type="gramEnd"/>
      <w:r w:rsidR="00222C5B" w:rsidRPr="00222C5B">
        <w:rPr>
          <w:rFonts w:ascii="Arial" w:hAnsi="Arial" w:cs="Arial"/>
          <w:color w:val="000000" w:themeColor="text1"/>
          <w:sz w:val="24"/>
          <w:szCs w:val="24"/>
        </w:rPr>
        <w:t xml:space="preserve"> de extinção administrativa do Contrato.</w:t>
      </w:r>
    </w:p>
    <w:p w14:paraId="4DEDB014"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288C356" w14:textId="09C4A349" w:rsidR="006A7703" w:rsidRPr="00222C5B" w:rsidRDefault="006A7703" w:rsidP="006A4510">
      <w:pPr>
        <w:tabs>
          <w:tab w:val="right" w:pos="-142"/>
        </w:tabs>
        <w:autoSpaceDE w:val="0"/>
        <w:autoSpaceDN w:val="0"/>
        <w:adjustRightInd w:val="0"/>
        <w:spacing w:after="5" w:line="271" w:lineRule="auto"/>
        <w:ind w:right="-1"/>
        <w:jc w:val="both"/>
        <w:rPr>
          <w:rFonts w:ascii="Arial" w:hAnsi="Arial" w:cs="Arial"/>
          <w:color w:val="000000" w:themeColor="text1"/>
          <w:sz w:val="24"/>
          <w:szCs w:val="24"/>
        </w:rPr>
      </w:pPr>
      <w:r w:rsidRPr="00222C5B">
        <w:rPr>
          <w:rFonts w:ascii="Arial" w:hAnsi="Arial" w:cs="Arial"/>
          <w:b/>
          <w:color w:val="000000" w:themeColor="text1"/>
          <w:sz w:val="24"/>
          <w:szCs w:val="24"/>
        </w:rPr>
        <w:t xml:space="preserve">Parágrafo </w:t>
      </w:r>
      <w:r w:rsidR="0039555C" w:rsidRPr="00222C5B">
        <w:rPr>
          <w:rFonts w:ascii="Arial" w:hAnsi="Arial" w:cs="Arial"/>
          <w:b/>
          <w:color w:val="000000" w:themeColor="text1"/>
          <w:sz w:val="24"/>
          <w:szCs w:val="24"/>
        </w:rPr>
        <w:t>Oitavo</w:t>
      </w:r>
      <w:r w:rsidRPr="0017352C">
        <w:rPr>
          <w:rFonts w:ascii="Arial" w:hAnsi="Arial" w:cs="Arial"/>
          <w:color w:val="000000" w:themeColor="text1"/>
          <w:sz w:val="24"/>
          <w:szCs w:val="24"/>
        </w:rPr>
        <w:t xml:space="preserve"> – </w:t>
      </w:r>
      <w:r w:rsidR="00222C5B" w:rsidRPr="00222C5B">
        <w:rPr>
          <w:rFonts w:ascii="Arial" w:hAnsi="Arial" w:cs="Arial"/>
          <w:color w:val="000000" w:themeColor="text1"/>
          <w:sz w:val="24"/>
          <w:szCs w:val="24"/>
        </w:rPr>
        <w:t>As multas eventualmente aplicadas com base na alínea "b" do caput desta Cláusula não possuem caráter compensatório, e, assim, o</w:t>
      </w:r>
      <w:r w:rsidR="00222C5B">
        <w:rPr>
          <w:rFonts w:ascii="Arial" w:hAnsi="Arial" w:cs="Arial"/>
          <w:color w:val="000000" w:themeColor="text1"/>
          <w:sz w:val="24"/>
          <w:szCs w:val="24"/>
        </w:rPr>
        <w:t xml:space="preserve"> </w:t>
      </w:r>
      <w:r w:rsidR="00222C5B" w:rsidRPr="00222C5B">
        <w:rPr>
          <w:rFonts w:ascii="Arial" w:hAnsi="Arial" w:cs="Arial"/>
          <w:color w:val="000000" w:themeColor="text1"/>
          <w:sz w:val="24"/>
          <w:szCs w:val="24"/>
        </w:rPr>
        <w:t>pagamento delas não eximirá a CONTRATADA de responsabilidade pelas perdas e danos decorrentes das infrações cometidas.</w:t>
      </w:r>
    </w:p>
    <w:p w14:paraId="43BA8C70" w14:textId="691E53AD"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5A63A3AC" w14:textId="33C12F52" w:rsidR="00222C5B" w:rsidRPr="00222C5B" w:rsidRDefault="006A7703" w:rsidP="006A4510">
      <w:pPr>
        <w:tabs>
          <w:tab w:val="right" w:pos="-142"/>
        </w:tabs>
        <w:autoSpaceDE w:val="0"/>
        <w:autoSpaceDN w:val="0"/>
        <w:adjustRightInd w:val="0"/>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Parágrafo </w:t>
      </w:r>
      <w:r w:rsidR="0039555C" w:rsidRPr="0017352C">
        <w:rPr>
          <w:rFonts w:ascii="Arial" w:hAnsi="Arial" w:cs="Arial"/>
          <w:b/>
          <w:color w:val="000000" w:themeColor="text1"/>
          <w:sz w:val="24"/>
          <w:szCs w:val="24"/>
        </w:rPr>
        <w:t>Non</w:t>
      </w:r>
      <w:r w:rsidRPr="0017352C">
        <w:rPr>
          <w:rFonts w:ascii="Arial" w:hAnsi="Arial" w:cs="Arial"/>
          <w:b/>
          <w:color w:val="000000" w:themeColor="text1"/>
          <w:sz w:val="24"/>
          <w:szCs w:val="24"/>
        </w:rPr>
        <w:t>o</w:t>
      </w:r>
      <w:r w:rsidRPr="0017352C">
        <w:rPr>
          <w:rFonts w:ascii="Arial" w:hAnsi="Arial" w:cs="Arial"/>
          <w:color w:val="000000" w:themeColor="text1"/>
          <w:sz w:val="24"/>
          <w:szCs w:val="24"/>
        </w:rPr>
        <w:t xml:space="preserve"> – </w:t>
      </w:r>
      <w:r w:rsidR="00222C5B" w:rsidRPr="00222C5B">
        <w:rPr>
          <w:rFonts w:ascii="Arial" w:hAnsi="Arial" w:cs="Arial"/>
          <w:color w:val="000000" w:themeColor="text1"/>
          <w:sz w:val="24"/>
          <w:szCs w:val="24"/>
        </w:rPr>
        <w:t xml:space="preserve">A aplicação das sanções estabelecidas nas alíneas "a", "b" e "c" do caput desta </w:t>
      </w:r>
      <w:r w:rsidR="00FF57CE">
        <w:rPr>
          <w:rFonts w:ascii="Arial" w:hAnsi="Arial" w:cs="Arial"/>
          <w:color w:val="000000" w:themeColor="text1"/>
          <w:sz w:val="24"/>
          <w:szCs w:val="24"/>
        </w:rPr>
        <w:t xml:space="preserve">Cláusula é da competência da </w:t>
      </w:r>
      <w:r w:rsidR="00FF57CE" w:rsidRPr="0017352C">
        <w:rPr>
          <w:rFonts w:ascii="Arial" w:hAnsi="Arial" w:cs="Arial"/>
          <w:color w:val="000000" w:themeColor="text1"/>
          <w:sz w:val="24"/>
          <w:szCs w:val="24"/>
        </w:rPr>
        <w:t>Secretaria Municipal de Conservação</w:t>
      </w:r>
      <w:r w:rsidR="00FF57CE">
        <w:rPr>
          <w:rFonts w:ascii="Arial" w:hAnsi="Arial" w:cs="Arial"/>
          <w:color w:val="000000" w:themeColor="text1"/>
          <w:sz w:val="24"/>
          <w:szCs w:val="24"/>
        </w:rPr>
        <w:t xml:space="preserve"> e Serviços Públicos</w:t>
      </w:r>
      <w:r w:rsidR="00FF57CE" w:rsidRPr="0017352C">
        <w:rPr>
          <w:rFonts w:ascii="Arial" w:hAnsi="Arial" w:cs="Arial"/>
          <w:color w:val="000000" w:themeColor="text1"/>
          <w:sz w:val="24"/>
          <w:szCs w:val="24"/>
        </w:rPr>
        <w:t xml:space="preserve"> – SECONSERVA</w:t>
      </w:r>
      <w:r w:rsidR="00FF57CE">
        <w:rPr>
          <w:rFonts w:ascii="Arial" w:hAnsi="Arial" w:cs="Arial"/>
          <w:color w:val="000000" w:themeColor="text1"/>
          <w:sz w:val="24"/>
          <w:szCs w:val="24"/>
        </w:rPr>
        <w:t xml:space="preserve"> </w:t>
      </w:r>
      <w:r w:rsidR="00222C5B" w:rsidRPr="00222C5B">
        <w:rPr>
          <w:rFonts w:ascii="Arial" w:hAnsi="Arial" w:cs="Arial"/>
          <w:color w:val="000000" w:themeColor="text1"/>
          <w:sz w:val="24"/>
          <w:szCs w:val="24"/>
        </w:rPr>
        <w:t xml:space="preserve">e a da alínea "d" </w:t>
      </w:r>
      <w:proofErr w:type="gramStart"/>
      <w:r w:rsidR="00222C5B" w:rsidRPr="00222C5B">
        <w:rPr>
          <w:rFonts w:ascii="Arial" w:hAnsi="Arial" w:cs="Arial"/>
          <w:color w:val="000000" w:themeColor="text1"/>
          <w:sz w:val="24"/>
          <w:szCs w:val="24"/>
        </w:rPr>
        <w:t>é</w:t>
      </w:r>
      <w:proofErr w:type="gramEnd"/>
      <w:r w:rsidR="00222C5B" w:rsidRPr="00222C5B">
        <w:rPr>
          <w:rFonts w:ascii="Arial" w:hAnsi="Arial" w:cs="Arial"/>
          <w:color w:val="000000" w:themeColor="text1"/>
          <w:sz w:val="24"/>
          <w:szCs w:val="24"/>
        </w:rPr>
        <w:t xml:space="preserve"> da competência exclusiva </w:t>
      </w:r>
      <w:r w:rsidR="004725C6">
        <w:rPr>
          <w:rFonts w:ascii="Arial" w:hAnsi="Arial" w:cs="Arial"/>
          <w:color w:val="000000" w:themeColor="text1"/>
          <w:sz w:val="24"/>
          <w:szCs w:val="24"/>
        </w:rPr>
        <w:t>do Secret</w:t>
      </w:r>
      <w:r w:rsidR="00260376">
        <w:rPr>
          <w:rFonts w:ascii="Arial" w:hAnsi="Arial" w:cs="Arial"/>
          <w:color w:val="000000" w:themeColor="text1"/>
          <w:sz w:val="24"/>
          <w:szCs w:val="24"/>
        </w:rPr>
        <w:t>á</w:t>
      </w:r>
      <w:r w:rsidR="004725C6">
        <w:rPr>
          <w:rFonts w:ascii="Arial" w:hAnsi="Arial" w:cs="Arial"/>
          <w:color w:val="000000" w:themeColor="text1"/>
          <w:sz w:val="24"/>
          <w:szCs w:val="24"/>
        </w:rPr>
        <w:t>rio Municipal de Conservação e Serviços Públicos – SECONSERVA.</w:t>
      </w:r>
    </w:p>
    <w:p w14:paraId="22E1A8B2" w14:textId="77777777" w:rsidR="00222C5B" w:rsidRPr="00222C5B" w:rsidRDefault="00222C5B"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3957ABB" w14:textId="0728F460" w:rsidR="00A475D6" w:rsidRPr="00222C5B" w:rsidRDefault="00222C5B"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222C5B">
        <w:rPr>
          <w:rFonts w:ascii="Arial" w:hAnsi="Arial" w:cs="Arial"/>
          <w:b/>
          <w:color w:val="000000" w:themeColor="text1"/>
          <w:sz w:val="24"/>
          <w:szCs w:val="24"/>
        </w:rPr>
        <w:lastRenderedPageBreak/>
        <w:t xml:space="preserve">Parágrafo Décimo </w:t>
      </w:r>
      <w:r w:rsidRPr="00222C5B">
        <w:rPr>
          <w:rFonts w:ascii="Arial" w:hAnsi="Arial" w:cs="Arial"/>
          <w:color w:val="000000" w:themeColor="text1"/>
          <w:sz w:val="24"/>
          <w:szCs w:val="24"/>
        </w:rPr>
        <w:t>- A aplicação das sanções previstas nesta cláusula não exclui, em hipótese alguma, a obrigação de reparação integral do dano causado à Administração Pública.</w:t>
      </w:r>
    </w:p>
    <w:p w14:paraId="6CFA6CCB" w14:textId="77777777" w:rsidR="0035355B" w:rsidRPr="00222C5B" w:rsidRDefault="0035355B"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C911DB1" w14:textId="23D01E53" w:rsidR="00636D3E" w:rsidRPr="00E55965"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 xml:space="preserve">Parágrafo Décimo </w:t>
      </w:r>
      <w:r w:rsidR="0039555C" w:rsidRPr="0017352C">
        <w:rPr>
          <w:rFonts w:ascii="Arial" w:hAnsi="Arial" w:cs="Arial"/>
          <w:b/>
          <w:color w:val="000000" w:themeColor="text1"/>
          <w:sz w:val="24"/>
          <w:szCs w:val="24"/>
        </w:rPr>
        <w:t>Primeiro</w:t>
      </w:r>
      <w:r w:rsidR="0039555C" w:rsidRPr="00222C5B">
        <w:rPr>
          <w:rFonts w:ascii="Arial" w:hAnsi="Arial" w:cs="Arial"/>
          <w:b/>
          <w:color w:val="000000" w:themeColor="text1"/>
          <w:sz w:val="24"/>
          <w:szCs w:val="24"/>
        </w:rPr>
        <w:t xml:space="preserve"> </w:t>
      </w:r>
      <w:r w:rsidRPr="00222C5B">
        <w:rPr>
          <w:rFonts w:ascii="Arial" w:hAnsi="Arial" w:cs="Arial"/>
          <w:b/>
          <w:color w:val="000000" w:themeColor="text1"/>
          <w:sz w:val="24"/>
          <w:szCs w:val="24"/>
        </w:rPr>
        <w:t xml:space="preserve">– </w:t>
      </w:r>
      <w:r w:rsidR="00222C5B" w:rsidRPr="00222C5B">
        <w:rPr>
          <w:rFonts w:ascii="Arial" w:hAnsi="Arial" w:cs="Arial"/>
          <w:color w:val="000000" w:themeColor="text1"/>
          <w:sz w:val="24"/>
          <w:szCs w:val="24"/>
        </w:rP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21931290" w14:textId="77777777" w:rsidR="002C0B3F" w:rsidRDefault="002C0B3F"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16A3170" w14:textId="6653953C"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w:t>
      </w:r>
      <w:r w:rsidR="00630CEF" w:rsidRPr="0017352C">
        <w:rPr>
          <w:rFonts w:ascii="Arial" w:hAnsi="Arial" w:cs="Arial"/>
          <w:b/>
          <w:color w:val="000000" w:themeColor="text1"/>
          <w:sz w:val="24"/>
          <w:szCs w:val="24"/>
        </w:rPr>
        <w:t xml:space="preserve">VIGÉSIMA </w:t>
      </w:r>
      <w:r w:rsidR="00F2134D">
        <w:rPr>
          <w:rFonts w:ascii="Arial" w:hAnsi="Arial" w:cs="Arial"/>
          <w:b/>
          <w:color w:val="000000" w:themeColor="text1"/>
          <w:sz w:val="24"/>
          <w:szCs w:val="24"/>
        </w:rPr>
        <w:t>SEGUNDA</w:t>
      </w:r>
      <w:r w:rsidRPr="0017352C">
        <w:rPr>
          <w:rFonts w:ascii="Arial" w:hAnsi="Arial" w:cs="Arial"/>
          <w:b/>
          <w:color w:val="000000" w:themeColor="text1"/>
          <w:sz w:val="24"/>
          <w:szCs w:val="24"/>
        </w:rPr>
        <w:t xml:space="preserve"> – RECURSOS</w:t>
      </w:r>
    </w:p>
    <w:p w14:paraId="4CFBF5C1" w14:textId="77777777" w:rsidR="00FE2B91" w:rsidRDefault="00FE2B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BF1D63F" w14:textId="223BD84F" w:rsidR="00FE2B91"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 CONTRATADA poderá apresentar:</w:t>
      </w:r>
    </w:p>
    <w:p w14:paraId="07B52FEB" w14:textId="77777777" w:rsidR="00FE2B91" w:rsidRPr="0017352C" w:rsidRDefault="00FE2B9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F6D5A08" w14:textId="77777777" w:rsidR="006A7703" w:rsidRDefault="006A7703" w:rsidP="006A4510">
      <w:pPr>
        <w:pStyle w:val="PargrafodaLista"/>
        <w:numPr>
          <w:ilvl w:val="0"/>
          <w:numId w:val="3"/>
        </w:numPr>
        <w:tabs>
          <w:tab w:val="right" w:pos="-142"/>
          <w:tab w:val="left" w:pos="284"/>
          <w:tab w:val="left" w:pos="1134"/>
          <w:tab w:val="left" w:pos="7938"/>
        </w:tabs>
        <w:spacing w:after="5" w:line="271" w:lineRule="auto"/>
        <w:ind w:left="0" w:right="-1" w:firstLine="0"/>
        <w:jc w:val="both"/>
        <w:rPr>
          <w:rFonts w:ascii="Arial" w:hAnsi="Arial" w:cs="Arial"/>
          <w:color w:val="000000" w:themeColor="text1"/>
          <w:sz w:val="24"/>
          <w:szCs w:val="24"/>
        </w:rPr>
      </w:pPr>
      <w:proofErr w:type="gramStart"/>
      <w:r w:rsidRPr="0017352C">
        <w:rPr>
          <w:rFonts w:ascii="Arial" w:hAnsi="Arial" w:cs="Arial"/>
          <w:b/>
          <w:color w:val="000000" w:themeColor="text1"/>
          <w:sz w:val="24"/>
          <w:szCs w:val="24"/>
          <w:u w:val="single"/>
        </w:rPr>
        <w:t>Recurso</w:t>
      </w:r>
      <w:r w:rsidRPr="0017352C">
        <w:rPr>
          <w:rFonts w:ascii="Arial" w:hAnsi="Arial" w:cs="Arial"/>
          <w:color w:val="000000" w:themeColor="text1"/>
          <w:sz w:val="24"/>
          <w:szCs w:val="24"/>
        </w:rPr>
        <w:t xml:space="preserve"> a ser interposto perante a autoridade que tiver proferido a decisão recorrida, no prazo de </w:t>
      </w:r>
      <w:r w:rsidRPr="0017352C">
        <w:rPr>
          <w:rFonts w:ascii="Arial" w:hAnsi="Arial" w:cs="Arial"/>
          <w:b/>
          <w:color w:val="000000" w:themeColor="text1"/>
          <w:sz w:val="24"/>
          <w:szCs w:val="24"/>
          <w:u w:val="single"/>
        </w:rPr>
        <w:t>15 (quinze) dias úteis)</w:t>
      </w:r>
      <w:proofErr w:type="gramEnd"/>
      <w:r w:rsidRPr="0017352C">
        <w:rPr>
          <w:rFonts w:ascii="Arial" w:hAnsi="Arial" w:cs="Arial"/>
          <w:color w:val="000000" w:themeColor="text1"/>
          <w:sz w:val="24"/>
          <w:szCs w:val="24"/>
        </w:rPr>
        <w:t xml:space="preserve"> contados da intimação da aplicação das penalidades estabelecidas nas alíneas “a”, “b”, “c” e “d” do caput da Cláusula anterior;</w:t>
      </w:r>
    </w:p>
    <w:p w14:paraId="3123B262"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17F2C66" w14:textId="6F508A33" w:rsidR="006A7703" w:rsidRPr="00A475D6" w:rsidRDefault="006A7703" w:rsidP="006A4510">
      <w:pPr>
        <w:pStyle w:val="PargrafodaLista"/>
        <w:numPr>
          <w:ilvl w:val="0"/>
          <w:numId w:val="3"/>
        </w:numPr>
        <w:tabs>
          <w:tab w:val="right" w:pos="-142"/>
          <w:tab w:val="left" w:pos="284"/>
          <w:tab w:val="left" w:pos="7938"/>
        </w:tabs>
        <w:spacing w:after="5" w:line="271" w:lineRule="auto"/>
        <w:ind w:left="0" w:right="-1" w:firstLine="0"/>
        <w:jc w:val="both"/>
        <w:rPr>
          <w:rFonts w:ascii="Arial" w:hAnsi="Arial" w:cs="Arial"/>
          <w:color w:val="000000" w:themeColor="text1"/>
          <w:sz w:val="24"/>
          <w:szCs w:val="24"/>
        </w:rPr>
      </w:pPr>
      <w:r w:rsidRPr="00A475D6">
        <w:rPr>
          <w:rFonts w:ascii="Arial" w:hAnsi="Arial" w:cs="Arial"/>
          <w:b/>
          <w:color w:val="000000" w:themeColor="text1"/>
          <w:sz w:val="24"/>
          <w:szCs w:val="24"/>
        </w:rPr>
        <w:t>Recurso</w:t>
      </w:r>
      <w:r w:rsidRPr="00A475D6">
        <w:rPr>
          <w:rFonts w:ascii="Arial" w:hAnsi="Arial" w:cs="Arial"/>
          <w:color w:val="000000" w:themeColor="text1"/>
          <w:sz w:val="24"/>
          <w:szCs w:val="24"/>
        </w:rPr>
        <w:t xml:space="preserve"> a ser interposto perante a autoridade que tiver proferido a decisão recorrida, no prazo de </w:t>
      </w:r>
      <w:proofErr w:type="gramStart"/>
      <w:r w:rsidRPr="00A475D6">
        <w:rPr>
          <w:rFonts w:ascii="Arial" w:hAnsi="Arial" w:cs="Arial"/>
          <w:b/>
          <w:color w:val="000000" w:themeColor="text1"/>
          <w:sz w:val="24"/>
          <w:szCs w:val="24"/>
          <w:u w:val="single"/>
        </w:rPr>
        <w:t>3</w:t>
      </w:r>
      <w:proofErr w:type="gramEnd"/>
      <w:r w:rsidRPr="00A475D6">
        <w:rPr>
          <w:rFonts w:ascii="Arial" w:hAnsi="Arial" w:cs="Arial"/>
          <w:b/>
          <w:color w:val="000000" w:themeColor="text1"/>
          <w:sz w:val="24"/>
          <w:szCs w:val="24"/>
          <w:u w:val="single"/>
        </w:rPr>
        <w:t xml:space="preserve"> (três) dias úteis)</w:t>
      </w:r>
      <w:r w:rsidRPr="00A475D6">
        <w:rPr>
          <w:rFonts w:ascii="Arial" w:hAnsi="Arial" w:cs="Arial"/>
          <w:color w:val="000000" w:themeColor="text1"/>
          <w:sz w:val="24"/>
          <w:szCs w:val="24"/>
        </w:rPr>
        <w:t xml:space="preserve"> contados da intimação da extinção do contrato quando promovido por ato unilateral e escrito da Administração;</w:t>
      </w:r>
    </w:p>
    <w:p w14:paraId="46D713E1" w14:textId="77777777" w:rsidR="00BD4AE1" w:rsidRPr="0017352C" w:rsidRDefault="00BD4AE1" w:rsidP="006A4510">
      <w:pPr>
        <w:tabs>
          <w:tab w:val="right" w:pos="-142"/>
          <w:tab w:val="left" w:pos="284"/>
          <w:tab w:val="left" w:pos="851"/>
          <w:tab w:val="left" w:pos="7938"/>
        </w:tabs>
        <w:spacing w:after="5" w:line="271" w:lineRule="auto"/>
        <w:ind w:right="-1"/>
        <w:jc w:val="both"/>
        <w:rPr>
          <w:rFonts w:ascii="Arial" w:hAnsi="Arial" w:cs="Arial"/>
          <w:color w:val="000000" w:themeColor="text1"/>
          <w:sz w:val="24"/>
          <w:szCs w:val="24"/>
        </w:rPr>
      </w:pPr>
    </w:p>
    <w:p w14:paraId="44227BE0" w14:textId="76E06B85" w:rsidR="006A7703" w:rsidRDefault="006A7703" w:rsidP="006A4510">
      <w:pPr>
        <w:pStyle w:val="PargrafodaLista"/>
        <w:numPr>
          <w:ilvl w:val="0"/>
          <w:numId w:val="3"/>
        </w:numPr>
        <w:tabs>
          <w:tab w:val="right" w:pos="-142"/>
          <w:tab w:val="left" w:pos="284"/>
          <w:tab w:val="left" w:pos="7938"/>
        </w:tabs>
        <w:spacing w:after="5" w:line="271" w:lineRule="auto"/>
        <w:ind w:left="0" w:right="-1" w:firstLine="0"/>
        <w:jc w:val="both"/>
        <w:rPr>
          <w:rFonts w:ascii="Arial" w:hAnsi="Arial" w:cs="Arial"/>
          <w:color w:val="000000" w:themeColor="text1"/>
          <w:sz w:val="24"/>
          <w:szCs w:val="24"/>
        </w:rPr>
      </w:pPr>
      <w:r w:rsidRPr="0017352C">
        <w:rPr>
          <w:rFonts w:ascii="Arial" w:hAnsi="Arial" w:cs="Arial"/>
          <w:b/>
          <w:color w:val="000000" w:themeColor="text1"/>
          <w:sz w:val="24"/>
          <w:szCs w:val="24"/>
          <w:u w:val="single"/>
        </w:rPr>
        <w:t>Pedido de Reconsideração</w:t>
      </w:r>
      <w:r w:rsidRPr="0017352C">
        <w:rPr>
          <w:rFonts w:ascii="Arial" w:hAnsi="Arial" w:cs="Arial"/>
          <w:color w:val="000000" w:themeColor="text1"/>
          <w:sz w:val="24"/>
          <w:szCs w:val="24"/>
        </w:rPr>
        <w:t xml:space="preserve"> no prazo de </w:t>
      </w:r>
      <w:r w:rsidRPr="0017352C">
        <w:rPr>
          <w:rFonts w:ascii="Arial" w:hAnsi="Arial" w:cs="Arial"/>
          <w:b/>
          <w:color w:val="000000" w:themeColor="text1"/>
          <w:sz w:val="24"/>
          <w:szCs w:val="24"/>
          <w:u w:val="single"/>
        </w:rPr>
        <w:t>15 (quinze) dias úteis</w:t>
      </w:r>
      <w:r w:rsidRPr="0017352C">
        <w:rPr>
          <w:rFonts w:ascii="Arial" w:hAnsi="Arial" w:cs="Arial"/>
          <w:color w:val="000000" w:themeColor="text1"/>
          <w:sz w:val="24"/>
          <w:szCs w:val="24"/>
        </w:rPr>
        <w:t xml:space="preserve"> contados da ciência da aplicação da penalidade estabelecida na alínea “e” do caput da Cláusula anterior;</w:t>
      </w:r>
    </w:p>
    <w:p w14:paraId="79F711BE"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670B045" w14:textId="7777777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Único</w:t>
      </w:r>
      <w:r w:rsidRPr="0017352C">
        <w:rPr>
          <w:rFonts w:ascii="Arial" w:hAnsi="Arial" w:cs="Arial"/>
          <w:color w:val="000000" w:themeColor="text1"/>
          <w:sz w:val="24"/>
          <w:szCs w:val="24"/>
        </w:rPr>
        <w:t xml:space="preserve"> – Os recursos a que aludem </w:t>
      </w:r>
      <w:proofErr w:type="gramStart"/>
      <w:r w:rsidRPr="0017352C">
        <w:rPr>
          <w:rFonts w:ascii="Arial" w:hAnsi="Arial" w:cs="Arial"/>
          <w:color w:val="000000" w:themeColor="text1"/>
          <w:sz w:val="24"/>
          <w:szCs w:val="24"/>
        </w:rPr>
        <w:t>as</w:t>
      </w:r>
      <w:proofErr w:type="gramEnd"/>
      <w:r w:rsidRPr="0017352C">
        <w:rPr>
          <w:rFonts w:ascii="Arial" w:hAnsi="Arial" w:cs="Arial"/>
          <w:color w:val="000000" w:themeColor="text1"/>
          <w:sz w:val="24"/>
          <w:szCs w:val="24"/>
        </w:rPr>
        <w:t xml:space="preserve"> </w:t>
      </w:r>
      <w:r w:rsidRPr="0017352C">
        <w:rPr>
          <w:rFonts w:ascii="Arial" w:hAnsi="Arial" w:cs="Arial"/>
          <w:b/>
          <w:color w:val="000000" w:themeColor="text1"/>
          <w:sz w:val="24"/>
          <w:szCs w:val="24"/>
        </w:rPr>
        <w:t>alíneas “a” e “b”</w:t>
      </w:r>
      <w:r w:rsidRPr="0017352C">
        <w:rPr>
          <w:rFonts w:ascii="Arial" w:hAnsi="Arial" w:cs="Arial"/>
          <w:color w:val="000000" w:themeColor="text1"/>
          <w:sz w:val="24"/>
          <w:szCs w:val="24"/>
        </w:rPr>
        <w:t xml:space="preserve"> do caput da presente Cláusula serão dirigidos à autoridade que tiver proferido a decisão recorrida, que, se não reconsiderar a decisão recorrida, encaminhará o recurso com sua motivação à autoridade superior para decisão.</w:t>
      </w:r>
    </w:p>
    <w:p w14:paraId="78F36EC9" w14:textId="77777777" w:rsidR="00836C76" w:rsidRPr="0017352C" w:rsidRDefault="00836C76"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A442FCC" w14:textId="42A41345" w:rsidR="00BD4AE1"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w:t>
      </w:r>
      <w:r w:rsidR="00630CEF" w:rsidRPr="0017352C">
        <w:rPr>
          <w:rFonts w:ascii="Arial" w:hAnsi="Arial" w:cs="Arial"/>
          <w:b/>
          <w:color w:val="000000" w:themeColor="text1"/>
          <w:sz w:val="24"/>
          <w:szCs w:val="24"/>
        </w:rPr>
        <w:t xml:space="preserve">VIGÉSIMA </w:t>
      </w:r>
      <w:r w:rsidR="00F2134D">
        <w:rPr>
          <w:rFonts w:ascii="Arial" w:hAnsi="Arial" w:cs="Arial"/>
          <w:b/>
          <w:color w:val="000000" w:themeColor="text1"/>
          <w:sz w:val="24"/>
          <w:szCs w:val="24"/>
        </w:rPr>
        <w:t>TERCEIRA</w:t>
      </w:r>
      <w:r w:rsidRPr="0017352C">
        <w:rPr>
          <w:rFonts w:ascii="Arial" w:hAnsi="Arial" w:cs="Arial"/>
          <w:b/>
          <w:color w:val="000000" w:themeColor="text1"/>
          <w:sz w:val="24"/>
          <w:szCs w:val="24"/>
        </w:rPr>
        <w:t>– EXTINÇÃO</w:t>
      </w:r>
    </w:p>
    <w:p w14:paraId="1A89CBA6" w14:textId="77777777" w:rsidR="00A475D6" w:rsidRDefault="00A475D6"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4EA65C7"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O CONTRATANTE poderá extinguir administrativamente o Contrato, por ato unilateral, na ocorrência das hipóteses previstas no art. 529, do RGCAF, e no art. 137, incisos I a IX, da Lei Federal nº 14.133/2021, mediante </w:t>
      </w:r>
      <w:proofErr w:type="gramStart"/>
      <w:r w:rsidRPr="0017352C">
        <w:rPr>
          <w:rFonts w:ascii="Arial" w:hAnsi="Arial" w:cs="Arial"/>
          <w:color w:val="000000" w:themeColor="text1"/>
          <w:sz w:val="24"/>
          <w:szCs w:val="24"/>
        </w:rPr>
        <w:t xml:space="preserve">decisão </w:t>
      </w:r>
      <w:r w:rsidRPr="0017352C">
        <w:rPr>
          <w:rFonts w:ascii="Arial" w:hAnsi="Arial" w:cs="Arial"/>
          <w:color w:val="000000" w:themeColor="text1"/>
          <w:sz w:val="24"/>
          <w:szCs w:val="24"/>
        </w:rPr>
        <w:lastRenderedPageBreak/>
        <w:t>fundamentada, assegurado</w:t>
      </w:r>
      <w:proofErr w:type="gramEnd"/>
      <w:r w:rsidRPr="0017352C">
        <w:rPr>
          <w:rFonts w:ascii="Arial" w:hAnsi="Arial" w:cs="Arial"/>
          <w:color w:val="000000" w:themeColor="text1"/>
          <w:sz w:val="24"/>
          <w:szCs w:val="24"/>
        </w:rPr>
        <w:t xml:space="preserve"> o contraditório e a ampla defesa, e observado o art. 138, § 2º, da Lei Federal nº 14.133/2021.</w:t>
      </w:r>
    </w:p>
    <w:p w14:paraId="33565C5F" w14:textId="77777777" w:rsidR="00A475D6" w:rsidRDefault="00A475D6"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240F4A4B" w14:textId="022828A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Primeiro</w:t>
      </w:r>
      <w:r w:rsidRPr="0017352C">
        <w:rPr>
          <w:rFonts w:ascii="Arial" w:hAnsi="Arial" w:cs="Arial"/>
          <w:color w:val="000000" w:themeColor="text1"/>
          <w:sz w:val="24"/>
          <w:szCs w:val="24"/>
        </w:rPr>
        <w:t xml:space="preserve"> – A extinção operará seus efeitos a partir da publicação do ato administrativo no Portal Nacional de Contratações Públicas (PNCP).</w:t>
      </w:r>
    </w:p>
    <w:p w14:paraId="716D2A6D" w14:textId="77777777" w:rsidR="00C30A46" w:rsidRPr="0017352C" w:rsidRDefault="00C30A46"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9A1EBF8"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Segundo</w:t>
      </w:r>
      <w:r w:rsidRPr="0017352C">
        <w:rPr>
          <w:rFonts w:ascii="Arial" w:hAnsi="Arial" w:cs="Arial"/>
          <w:color w:val="000000" w:themeColor="text1"/>
          <w:sz w:val="24"/>
          <w:szCs w:val="24"/>
        </w:rPr>
        <w:t xml:space="preserve"> – Extinto o Contrato, a CONTRATANTE assumirá imediatamente o seu objeto no local e no estado em que a sua execução se encontrar.</w:t>
      </w:r>
    </w:p>
    <w:p w14:paraId="132283C7" w14:textId="77777777" w:rsidR="00A475D6" w:rsidRDefault="00A475D6"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E2DFA5B"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Terceiro</w:t>
      </w:r>
      <w:r w:rsidRPr="0017352C">
        <w:rPr>
          <w:rFonts w:ascii="Arial" w:hAnsi="Arial" w:cs="Arial"/>
          <w:color w:val="000000" w:themeColor="text1"/>
          <w:sz w:val="24"/>
          <w:szCs w:val="24"/>
        </w:rPr>
        <w:t xml:space="preserve"> – Na hipótese de extinção por culpa da contratada, a CONTRATADA, além das demais sanções cabíveis, ficará sujeita à </w:t>
      </w:r>
      <w:r w:rsidRPr="0017352C">
        <w:rPr>
          <w:rFonts w:ascii="Arial" w:hAnsi="Arial" w:cs="Arial"/>
          <w:b/>
          <w:color w:val="000000" w:themeColor="text1"/>
          <w:sz w:val="24"/>
          <w:szCs w:val="24"/>
        </w:rPr>
        <w:t>multa</w:t>
      </w:r>
      <w:r w:rsidRPr="0017352C">
        <w:rPr>
          <w:rFonts w:ascii="Arial" w:hAnsi="Arial" w:cs="Arial"/>
          <w:color w:val="000000" w:themeColor="text1"/>
          <w:sz w:val="24"/>
          <w:szCs w:val="24"/>
        </w:rPr>
        <w:t xml:space="preserve"> de até 20% (vinte por cento) calculada sobre o saldo reajustado do Contrato, ou, ainda, sobre o valor do Contrato, conforme o caso, na forma da Cláusula Terceira e da Cláusula Décima Sexta, caput, alínea “c”, deste Contrato.</w:t>
      </w:r>
    </w:p>
    <w:p w14:paraId="2E2625E9" w14:textId="77777777" w:rsidR="00A475D6" w:rsidRDefault="00A475D6"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3CDBB3FA"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Quarto</w:t>
      </w:r>
      <w:r w:rsidRPr="0017352C">
        <w:rPr>
          <w:rFonts w:ascii="Arial" w:hAnsi="Arial" w:cs="Arial"/>
          <w:color w:val="000000" w:themeColor="text1"/>
          <w:sz w:val="24"/>
          <w:szCs w:val="24"/>
        </w:rPr>
        <w:t xml:space="preserve"> – A </w:t>
      </w:r>
      <w:r w:rsidRPr="0017352C">
        <w:rPr>
          <w:rFonts w:ascii="Arial" w:hAnsi="Arial" w:cs="Arial"/>
          <w:b/>
          <w:color w:val="000000" w:themeColor="text1"/>
          <w:sz w:val="24"/>
          <w:szCs w:val="24"/>
        </w:rPr>
        <w:t>multa</w:t>
      </w:r>
      <w:r w:rsidRPr="0017352C">
        <w:rPr>
          <w:rFonts w:ascii="Arial" w:hAnsi="Arial" w:cs="Arial"/>
          <w:color w:val="000000" w:themeColor="text1"/>
          <w:sz w:val="24"/>
          <w:szCs w:val="24"/>
        </w:rPr>
        <w:t xml:space="preserve"> referida no parágrafo anterior não tem caráter compensatório e será descontada do valor da garantia. Se a garantia for insuficiente, o débito remanescente, inclusive o decorrente de penalidades anteriormente aplicadas, poderá ser compensado com eventuais créditos devidos pelo CONTRATANTE.</w:t>
      </w:r>
    </w:p>
    <w:p w14:paraId="08893377" w14:textId="77777777" w:rsidR="00A475D6" w:rsidRDefault="00A475D6"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59C67393" w14:textId="5CCB14CD" w:rsidR="00BD4AE1"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Quinto</w:t>
      </w:r>
      <w:r w:rsidRPr="0017352C">
        <w:rPr>
          <w:rFonts w:ascii="Arial" w:hAnsi="Arial" w:cs="Arial"/>
          <w:color w:val="000000" w:themeColor="text1"/>
          <w:sz w:val="24"/>
          <w:szCs w:val="24"/>
        </w:rPr>
        <w:t xml:space="preserve"> – Nos casos de extinção com culpa exclusiva da CONTRATANTE, deverão ser promovidos:</w:t>
      </w:r>
    </w:p>
    <w:p w14:paraId="636DD144" w14:textId="77777777" w:rsidR="00C616E6" w:rsidRPr="0017352C" w:rsidRDefault="00C616E6"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D4CA4F2" w14:textId="694A9834" w:rsidR="00BD4AE1" w:rsidRPr="0017352C" w:rsidRDefault="0081354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(a) </w:t>
      </w:r>
      <w:r w:rsidR="007D5E67" w:rsidRPr="0017352C">
        <w:rPr>
          <w:rFonts w:ascii="Arial" w:hAnsi="Arial" w:cs="Arial"/>
          <w:color w:val="000000" w:themeColor="text1"/>
          <w:sz w:val="24"/>
          <w:szCs w:val="24"/>
        </w:rPr>
        <w:t>a devolução da garantia;</w:t>
      </w:r>
    </w:p>
    <w:p w14:paraId="7060A9E2" w14:textId="1179EE2E" w:rsidR="00BD4AE1" w:rsidRPr="0017352C" w:rsidRDefault="0081354E" w:rsidP="006A4510">
      <w:pPr>
        <w:tabs>
          <w:tab w:val="right" w:pos="-142"/>
          <w:tab w:val="left" w:pos="851"/>
          <w:tab w:val="left" w:pos="993"/>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(b) </w:t>
      </w:r>
      <w:r w:rsidR="006A7703" w:rsidRPr="0017352C">
        <w:rPr>
          <w:rFonts w:ascii="Arial" w:hAnsi="Arial" w:cs="Arial"/>
          <w:color w:val="000000" w:themeColor="text1"/>
          <w:sz w:val="24"/>
          <w:szCs w:val="24"/>
        </w:rPr>
        <w:t>os pagamentos devidos pela execução do C</w:t>
      </w:r>
      <w:r w:rsidR="007D5E67" w:rsidRPr="0017352C">
        <w:rPr>
          <w:rFonts w:ascii="Arial" w:hAnsi="Arial" w:cs="Arial"/>
          <w:color w:val="000000" w:themeColor="text1"/>
          <w:sz w:val="24"/>
          <w:szCs w:val="24"/>
        </w:rPr>
        <w:t>ontrato até a data da extinção;</w:t>
      </w:r>
    </w:p>
    <w:p w14:paraId="4762385D" w14:textId="3EA3344D" w:rsidR="00BD4AE1" w:rsidRPr="0017352C" w:rsidRDefault="0081354E" w:rsidP="006A4510">
      <w:pPr>
        <w:tabs>
          <w:tab w:val="right" w:pos="-142"/>
          <w:tab w:val="left" w:pos="851"/>
          <w:tab w:val="left" w:pos="993"/>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(c) </w:t>
      </w:r>
      <w:r w:rsidR="006A7703" w:rsidRPr="0017352C">
        <w:rPr>
          <w:rFonts w:ascii="Arial" w:hAnsi="Arial" w:cs="Arial"/>
          <w:color w:val="000000" w:themeColor="text1"/>
          <w:sz w:val="24"/>
          <w:szCs w:val="24"/>
        </w:rPr>
        <w:t>o pagamento do cust</w:t>
      </w:r>
      <w:r w:rsidR="007D5E67" w:rsidRPr="0017352C">
        <w:rPr>
          <w:rFonts w:ascii="Arial" w:hAnsi="Arial" w:cs="Arial"/>
          <w:color w:val="000000" w:themeColor="text1"/>
          <w:sz w:val="24"/>
          <w:szCs w:val="24"/>
        </w:rPr>
        <w:t>o de desmobilização, caso haja;</w:t>
      </w:r>
    </w:p>
    <w:p w14:paraId="1E192BF7" w14:textId="19E0FCD2" w:rsidR="006A7703" w:rsidRPr="0017352C" w:rsidRDefault="0081354E" w:rsidP="006A4510">
      <w:pPr>
        <w:tabs>
          <w:tab w:val="right" w:pos="-142"/>
          <w:tab w:val="left" w:pos="851"/>
          <w:tab w:val="left" w:pos="993"/>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 xml:space="preserve">(d) </w:t>
      </w:r>
      <w:r w:rsidR="006A7703" w:rsidRPr="0017352C">
        <w:rPr>
          <w:rFonts w:ascii="Arial" w:hAnsi="Arial" w:cs="Arial"/>
          <w:color w:val="000000" w:themeColor="text1"/>
          <w:sz w:val="24"/>
          <w:szCs w:val="24"/>
        </w:rPr>
        <w:t>o ressarcimento dos prejuízos comprovadamente sofridos.</w:t>
      </w:r>
    </w:p>
    <w:p w14:paraId="12880B37" w14:textId="77777777" w:rsidR="00A475D6" w:rsidRDefault="00A475D6"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2DB8286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Sexto</w:t>
      </w:r>
      <w:r w:rsidRPr="0017352C">
        <w:rPr>
          <w:rFonts w:ascii="Arial" w:hAnsi="Arial" w:cs="Arial"/>
          <w:color w:val="000000" w:themeColor="text1"/>
          <w:sz w:val="24"/>
          <w:szCs w:val="24"/>
        </w:rPr>
        <w:t xml:space="preserve"> – Na hipótese de extinção do Contrato por culpa da CONTRATADA, esta somente terá direito ao valor das faturas relativas às parcelas do objeto efetivamente adimplidas até a data da rescisão do Contrato, após a compensação prevista no parágrafo quarto desta Cláusula.</w:t>
      </w:r>
    </w:p>
    <w:p w14:paraId="0822EC30" w14:textId="77777777" w:rsidR="00A475D6" w:rsidRDefault="00A475D6"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3ECBB18C" w14:textId="027329C3" w:rsidR="00A475D6" w:rsidRPr="00486A1E"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Sétimo</w:t>
      </w:r>
      <w:r w:rsidRPr="0017352C">
        <w:rPr>
          <w:rFonts w:ascii="Arial" w:hAnsi="Arial" w:cs="Arial"/>
          <w:color w:val="000000" w:themeColor="text1"/>
          <w:sz w:val="24"/>
          <w:szCs w:val="24"/>
        </w:rPr>
        <w:t xml:space="preserve"> – No caso de extinção amigável, esta será reduzida a termo, tendo a CONTRATADA direito aos pagamentos devidos pela execução do Contrato, conforme atestado em laudo da comissão especial designada para esse fim e à devolução da garantia.</w:t>
      </w:r>
    </w:p>
    <w:p w14:paraId="2DEE1AB1" w14:textId="77777777" w:rsidR="00836C76" w:rsidRDefault="00836C76"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58E8E62F" w14:textId="2BBF594B"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w:t>
      </w:r>
      <w:r w:rsidR="00630CEF" w:rsidRPr="0017352C">
        <w:rPr>
          <w:rFonts w:ascii="Arial" w:hAnsi="Arial" w:cs="Arial"/>
          <w:b/>
          <w:color w:val="000000" w:themeColor="text1"/>
          <w:sz w:val="24"/>
          <w:szCs w:val="24"/>
        </w:rPr>
        <w:t xml:space="preserve">VIGÉSIMA </w:t>
      </w:r>
      <w:r w:rsidR="00F2134D">
        <w:rPr>
          <w:rFonts w:ascii="Arial" w:hAnsi="Arial" w:cs="Arial"/>
          <w:b/>
          <w:color w:val="000000" w:themeColor="text1"/>
          <w:sz w:val="24"/>
          <w:szCs w:val="24"/>
        </w:rPr>
        <w:t>QUARTA</w:t>
      </w:r>
      <w:r w:rsidRPr="0017352C">
        <w:rPr>
          <w:rFonts w:ascii="Arial" w:hAnsi="Arial" w:cs="Arial"/>
          <w:b/>
          <w:color w:val="000000" w:themeColor="text1"/>
          <w:sz w:val="24"/>
          <w:szCs w:val="24"/>
        </w:rPr>
        <w:t>– SUBCONTRATAÇÃO</w:t>
      </w:r>
    </w:p>
    <w:p w14:paraId="79D386EA"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2EBCA26"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A CONTRATADA não poderá subcontratar, nem ceder sem a prévia e expressa anuência do CONTRATANTE e sempre mediante instrumento próprio, a ser publicado na imprensa oficial.</w:t>
      </w:r>
    </w:p>
    <w:p w14:paraId="276725F9" w14:textId="159FC91E" w:rsidR="00A475D6" w:rsidRPr="00FF4C00"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088DD02F" w14:textId="7777777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b/>
          <w:color w:val="000000" w:themeColor="text1"/>
          <w:sz w:val="24"/>
          <w:szCs w:val="24"/>
        </w:rPr>
        <w:t>Parágrafo Único</w:t>
      </w:r>
      <w:r w:rsidRPr="0017352C">
        <w:rPr>
          <w:rFonts w:ascii="Arial" w:hAnsi="Arial" w:cs="Arial"/>
          <w:color w:val="000000" w:themeColor="text1"/>
          <w:sz w:val="24"/>
          <w:szCs w:val="24"/>
        </w:rPr>
        <w:t xml:space="preserve"> – A SUBCONTRATADA será s</w:t>
      </w:r>
      <w:r w:rsidR="00BD4AE1" w:rsidRPr="0017352C">
        <w:rPr>
          <w:rFonts w:ascii="Arial" w:hAnsi="Arial" w:cs="Arial"/>
          <w:color w:val="000000" w:themeColor="text1"/>
          <w:sz w:val="24"/>
          <w:szCs w:val="24"/>
        </w:rPr>
        <w:t xml:space="preserve">olidariamente responsável com a </w:t>
      </w:r>
      <w:r w:rsidRPr="0017352C">
        <w:rPr>
          <w:rFonts w:ascii="Arial" w:hAnsi="Arial" w:cs="Arial"/>
          <w:color w:val="000000" w:themeColor="text1"/>
          <w:sz w:val="24"/>
          <w:szCs w:val="24"/>
        </w:rPr>
        <w:t>CONTRATADA por todas as obrigações legais e contratuais decorrentes do objeto do Contrato, nos limites da subcontratação, inclusive as de natureza trabalhista e previdenciária.</w:t>
      </w:r>
    </w:p>
    <w:p w14:paraId="3B287A54" w14:textId="77777777" w:rsidR="00A475D6" w:rsidRDefault="00A475D6"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798147DB" w14:textId="1F17B7C5"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CLÁUSULA VISÉGIMA</w:t>
      </w:r>
      <w:r w:rsidR="00F2134D">
        <w:rPr>
          <w:rFonts w:ascii="Arial" w:hAnsi="Arial" w:cs="Arial"/>
          <w:b/>
          <w:color w:val="000000" w:themeColor="text1"/>
          <w:sz w:val="24"/>
          <w:szCs w:val="24"/>
        </w:rPr>
        <w:t xml:space="preserve"> QUINTA</w:t>
      </w:r>
      <w:r w:rsidRPr="0017352C">
        <w:rPr>
          <w:rFonts w:ascii="Arial" w:hAnsi="Arial" w:cs="Arial"/>
          <w:b/>
          <w:color w:val="000000" w:themeColor="text1"/>
          <w:sz w:val="24"/>
          <w:szCs w:val="24"/>
        </w:rPr>
        <w:t xml:space="preserve"> – DOTAÇÃO ORÇAMENTÁRIA</w:t>
      </w:r>
    </w:p>
    <w:p w14:paraId="6FAEA1B4"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197E6E0E" w14:textId="3465566D"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Os recursos necessários à execução dos serviços ora contratados correrão à c</w:t>
      </w:r>
      <w:r w:rsidR="00DE3EB3" w:rsidRPr="0017352C">
        <w:rPr>
          <w:rFonts w:ascii="Arial" w:hAnsi="Arial" w:cs="Arial"/>
          <w:color w:val="000000" w:themeColor="text1"/>
          <w:sz w:val="24"/>
          <w:szCs w:val="24"/>
        </w:rPr>
        <w:t>onta do Programa de Trabalho</w:t>
      </w:r>
      <w:r w:rsidR="002615DB">
        <w:rPr>
          <w:rFonts w:ascii="Arial" w:hAnsi="Arial" w:cs="Arial"/>
          <w:color w:val="000000" w:themeColor="text1"/>
          <w:sz w:val="24"/>
          <w:szCs w:val="24"/>
        </w:rPr>
        <w:t xml:space="preserve"> </w:t>
      </w:r>
      <w:r w:rsidR="00FA72D6">
        <w:rPr>
          <w:rFonts w:ascii="Arial" w:hAnsi="Arial" w:cs="Arial"/>
          <w:color w:val="000000" w:themeColor="text1"/>
          <w:sz w:val="24"/>
          <w:szCs w:val="24"/>
        </w:rPr>
        <w:t>43</w:t>
      </w:r>
      <w:r w:rsidR="00204668">
        <w:rPr>
          <w:rFonts w:ascii="Arial" w:hAnsi="Arial" w:cs="Arial"/>
          <w:color w:val="000000" w:themeColor="text1"/>
          <w:sz w:val="24"/>
          <w:szCs w:val="24"/>
        </w:rPr>
        <w:t>.</w:t>
      </w:r>
      <w:r w:rsidR="000B3EBC">
        <w:rPr>
          <w:rFonts w:ascii="Arial" w:hAnsi="Arial" w:cs="Arial"/>
          <w:color w:val="000000" w:themeColor="text1"/>
          <w:sz w:val="24"/>
          <w:szCs w:val="24"/>
        </w:rPr>
        <w:t>0</w:t>
      </w:r>
      <w:r w:rsidR="00C30A46">
        <w:rPr>
          <w:rFonts w:ascii="Arial" w:hAnsi="Arial" w:cs="Arial"/>
          <w:color w:val="000000" w:themeColor="text1"/>
          <w:sz w:val="24"/>
          <w:szCs w:val="24"/>
        </w:rPr>
        <w:t>01.15.452.0071.</w:t>
      </w:r>
      <w:r w:rsidR="000D4269">
        <w:rPr>
          <w:rFonts w:ascii="Arial" w:hAnsi="Arial" w:cs="Arial"/>
          <w:color w:val="000000" w:themeColor="text1"/>
          <w:sz w:val="24"/>
          <w:szCs w:val="24"/>
        </w:rPr>
        <w:t>2778</w:t>
      </w:r>
      <w:r w:rsidR="00DE3EB3" w:rsidRPr="0017352C">
        <w:rPr>
          <w:rFonts w:ascii="Arial" w:hAnsi="Arial" w:cs="Arial"/>
          <w:color w:val="000000" w:themeColor="text1"/>
          <w:sz w:val="24"/>
          <w:szCs w:val="24"/>
        </w:rPr>
        <w:t xml:space="preserve">, </w:t>
      </w:r>
      <w:r w:rsidRPr="0017352C">
        <w:rPr>
          <w:rFonts w:ascii="Arial" w:hAnsi="Arial" w:cs="Arial"/>
          <w:color w:val="000000" w:themeColor="text1"/>
          <w:sz w:val="24"/>
          <w:szCs w:val="24"/>
        </w:rPr>
        <w:t>Có</w:t>
      </w:r>
      <w:r w:rsidR="00DE3EB3" w:rsidRPr="0017352C">
        <w:rPr>
          <w:rFonts w:ascii="Arial" w:hAnsi="Arial" w:cs="Arial"/>
          <w:color w:val="000000" w:themeColor="text1"/>
          <w:sz w:val="24"/>
          <w:szCs w:val="24"/>
        </w:rPr>
        <w:t>digo de Despesa</w:t>
      </w:r>
      <w:r w:rsidR="00371824">
        <w:rPr>
          <w:rFonts w:ascii="Arial" w:hAnsi="Arial" w:cs="Arial"/>
          <w:color w:val="000000" w:themeColor="text1"/>
          <w:sz w:val="24"/>
          <w:szCs w:val="24"/>
        </w:rPr>
        <w:t xml:space="preserve"> </w:t>
      </w:r>
      <w:r w:rsidR="000D4269">
        <w:rPr>
          <w:rFonts w:ascii="Arial" w:hAnsi="Arial" w:cs="Arial"/>
          <w:color w:val="000000" w:themeColor="text1"/>
          <w:sz w:val="24"/>
          <w:szCs w:val="24"/>
        </w:rPr>
        <w:t>3.3.90.39</w:t>
      </w:r>
      <w:r w:rsidR="00DE3EB3" w:rsidRPr="00FF4BB1">
        <w:rPr>
          <w:rFonts w:ascii="Arial" w:hAnsi="Arial" w:cs="Arial"/>
          <w:color w:val="000000" w:themeColor="text1"/>
          <w:sz w:val="24"/>
          <w:szCs w:val="24"/>
        </w:rPr>
        <w:t>,</w:t>
      </w:r>
      <w:r w:rsidR="00DE3EB3" w:rsidRPr="0017352C">
        <w:rPr>
          <w:rFonts w:ascii="Arial" w:hAnsi="Arial" w:cs="Arial"/>
          <w:color w:val="000000" w:themeColor="text1"/>
          <w:sz w:val="24"/>
          <w:szCs w:val="24"/>
        </w:rPr>
        <w:t xml:space="preserve"> tendo sido empenhada </w:t>
      </w:r>
      <w:r w:rsidR="00BD4AE1" w:rsidRPr="0017352C">
        <w:rPr>
          <w:rFonts w:ascii="Arial" w:hAnsi="Arial" w:cs="Arial"/>
          <w:color w:val="000000" w:themeColor="text1"/>
          <w:sz w:val="24"/>
          <w:szCs w:val="24"/>
        </w:rPr>
        <w:t xml:space="preserve">a </w:t>
      </w:r>
      <w:r w:rsidRPr="0017352C">
        <w:rPr>
          <w:rFonts w:ascii="Arial" w:hAnsi="Arial" w:cs="Arial"/>
          <w:color w:val="000000" w:themeColor="text1"/>
          <w:sz w:val="24"/>
          <w:szCs w:val="24"/>
        </w:rPr>
        <w:t>importância de R$</w:t>
      </w:r>
      <w:r w:rsidR="00B736A0">
        <w:rPr>
          <w:rFonts w:ascii="Arial" w:hAnsi="Arial" w:cs="Arial"/>
          <w:color w:val="000000" w:themeColor="text1"/>
          <w:sz w:val="24"/>
          <w:szCs w:val="24"/>
        </w:rPr>
        <w:t>____________</w:t>
      </w:r>
      <w:r w:rsidR="00DE3EB3" w:rsidRPr="0017352C">
        <w:rPr>
          <w:rFonts w:ascii="Arial" w:hAnsi="Arial" w:cs="Arial"/>
          <w:color w:val="000000" w:themeColor="text1"/>
          <w:sz w:val="24"/>
          <w:szCs w:val="24"/>
        </w:rPr>
        <w:t>, por meio da Nota de Empenho</w:t>
      </w:r>
      <w:r w:rsidRPr="0017352C">
        <w:rPr>
          <w:rFonts w:ascii="Arial" w:hAnsi="Arial" w:cs="Arial"/>
          <w:color w:val="000000" w:themeColor="text1"/>
          <w:sz w:val="24"/>
          <w:szCs w:val="24"/>
        </w:rPr>
        <w:t xml:space="preserve"> nº</w:t>
      </w:r>
      <w:r w:rsidR="00DE3EB3" w:rsidRPr="0017352C">
        <w:rPr>
          <w:rFonts w:ascii="Arial" w:hAnsi="Arial" w:cs="Arial"/>
          <w:color w:val="000000" w:themeColor="text1"/>
          <w:sz w:val="24"/>
          <w:szCs w:val="24"/>
        </w:rPr>
        <w:t>_________, ficando o restante a ser empenhado à conta do orçamento do próximo exercício.</w:t>
      </w:r>
      <w:r w:rsidR="00BD4AE1" w:rsidRPr="0017352C">
        <w:rPr>
          <w:rFonts w:ascii="Arial" w:hAnsi="Arial" w:cs="Arial"/>
          <w:color w:val="000000" w:themeColor="text1"/>
          <w:sz w:val="24"/>
          <w:szCs w:val="24"/>
        </w:rPr>
        <w:t xml:space="preserve"> </w:t>
      </w:r>
    </w:p>
    <w:p w14:paraId="10097DA6" w14:textId="77777777" w:rsidR="00836C76" w:rsidRPr="0017352C" w:rsidRDefault="00836C76"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FBD9A8E" w14:textId="4897E108"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VIGÉSIMA </w:t>
      </w:r>
      <w:r w:rsidR="00F2134D">
        <w:rPr>
          <w:rFonts w:ascii="Arial" w:hAnsi="Arial" w:cs="Arial"/>
          <w:b/>
          <w:color w:val="000000" w:themeColor="text1"/>
          <w:sz w:val="24"/>
          <w:szCs w:val="24"/>
        </w:rPr>
        <w:t>SEXTA</w:t>
      </w:r>
      <w:r w:rsidRPr="0017352C">
        <w:rPr>
          <w:rFonts w:ascii="Arial" w:hAnsi="Arial" w:cs="Arial"/>
          <w:b/>
          <w:color w:val="000000" w:themeColor="text1"/>
          <w:sz w:val="24"/>
          <w:szCs w:val="24"/>
        </w:rPr>
        <w:t>– FORO</w:t>
      </w:r>
    </w:p>
    <w:p w14:paraId="77DEFF57"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0F6B0EE" w14:textId="7777777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Fica eleito o Foro Central da Comarca da Capital do Estado do Rio de Janeiro para dirimir quaisquer dúvidas oriundas do presente Contrato, renunciando as partes desde já a qualquer outro, por mais especial ou privilegiado que seja.</w:t>
      </w:r>
    </w:p>
    <w:p w14:paraId="52EE6BE8"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FAE8E22" w14:textId="5D1E03D6" w:rsidR="006A7703" w:rsidRPr="0017352C" w:rsidRDefault="00F2134D"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Pr>
          <w:rFonts w:ascii="Arial" w:hAnsi="Arial" w:cs="Arial"/>
          <w:b/>
          <w:color w:val="000000" w:themeColor="text1"/>
          <w:sz w:val="24"/>
          <w:szCs w:val="24"/>
        </w:rPr>
        <w:t xml:space="preserve">CLÁUSULA VIGÉSIMA SÉTIMA </w:t>
      </w:r>
      <w:r w:rsidR="006A7703" w:rsidRPr="0017352C">
        <w:rPr>
          <w:rFonts w:ascii="Arial" w:hAnsi="Arial" w:cs="Arial"/>
          <w:b/>
          <w:color w:val="000000" w:themeColor="text1"/>
          <w:sz w:val="24"/>
          <w:szCs w:val="24"/>
        </w:rPr>
        <w:t>– PUBLICAÇÃO</w:t>
      </w:r>
    </w:p>
    <w:p w14:paraId="068F6295"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45C59265"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O CONTRATANTE promoverá a publicação do extrato deste instrumento no Diário Oficial do Município no prazo estabelecido no art. 441 do RGCAF, além da divulgação no Portal Nacional de Contratações Públicas (PNCP), nos termos do art. 94 da</w:t>
      </w:r>
      <w:r w:rsidR="006D4BD0" w:rsidRPr="0017352C">
        <w:rPr>
          <w:rFonts w:ascii="Arial" w:hAnsi="Arial" w:cs="Arial"/>
          <w:color w:val="000000" w:themeColor="text1"/>
          <w:sz w:val="24"/>
          <w:szCs w:val="24"/>
        </w:rPr>
        <w:t xml:space="preserve"> Lei Federal nº 14.133/2021, </w:t>
      </w:r>
      <w:proofErr w:type="gramStart"/>
      <w:r w:rsidR="006D4BD0" w:rsidRPr="0017352C">
        <w:rPr>
          <w:rFonts w:ascii="Arial" w:hAnsi="Arial" w:cs="Arial"/>
          <w:color w:val="000000" w:themeColor="text1"/>
          <w:sz w:val="24"/>
          <w:szCs w:val="24"/>
        </w:rPr>
        <w:t xml:space="preserve">às </w:t>
      </w:r>
      <w:r w:rsidRPr="0017352C">
        <w:rPr>
          <w:rFonts w:ascii="Arial" w:hAnsi="Arial" w:cs="Arial"/>
          <w:color w:val="000000" w:themeColor="text1"/>
          <w:sz w:val="24"/>
          <w:szCs w:val="24"/>
        </w:rPr>
        <w:t>expensas da</w:t>
      </w:r>
      <w:proofErr w:type="gramEnd"/>
      <w:r w:rsidRPr="0017352C">
        <w:rPr>
          <w:rFonts w:ascii="Arial" w:hAnsi="Arial" w:cs="Arial"/>
          <w:color w:val="000000" w:themeColor="text1"/>
          <w:sz w:val="24"/>
          <w:szCs w:val="24"/>
        </w:rPr>
        <w:t xml:space="preserve"> CONTRATADA.</w:t>
      </w:r>
    </w:p>
    <w:p w14:paraId="478E033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E1EE6C5" w14:textId="59A260D4"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VIGÉSIMA </w:t>
      </w:r>
      <w:r w:rsidR="00F2134D">
        <w:rPr>
          <w:rFonts w:ascii="Arial" w:hAnsi="Arial" w:cs="Arial"/>
          <w:b/>
          <w:color w:val="000000" w:themeColor="text1"/>
          <w:sz w:val="24"/>
          <w:szCs w:val="24"/>
        </w:rPr>
        <w:t>OITAVA</w:t>
      </w:r>
      <w:r w:rsidRPr="0017352C">
        <w:rPr>
          <w:rFonts w:ascii="Arial" w:hAnsi="Arial" w:cs="Arial"/>
          <w:b/>
          <w:color w:val="000000" w:themeColor="text1"/>
          <w:sz w:val="24"/>
          <w:szCs w:val="24"/>
        </w:rPr>
        <w:t xml:space="preserve"> – FISCALIZAÇÃO FINANCEIRA E ORÇAMENTÁRIA</w:t>
      </w:r>
    </w:p>
    <w:p w14:paraId="7287E277"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p>
    <w:p w14:paraId="6207D355" w14:textId="7777777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O CONTRATANTE providenciará a remessa de cópias autênticas do presente instrumento ao Tribunal de Contas do Município na forma da legislação aplicável.</w:t>
      </w:r>
    </w:p>
    <w:p w14:paraId="6143577E"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F806106" w14:textId="7A82361F" w:rsidR="006A7703" w:rsidRPr="0017352C" w:rsidRDefault="006A7703" w:rsidP="006A4510">
      <w:pPr>
        <w:tabs>
          <w:tab w:val="right" w:pos="-142"/>
          <w:tab w:val="left" w:pos="851"/>
          <w:tab w:val="left" w:pos="7938"/>
        </w:tabs>
        <w:spacing w:after="5" w:line="271" w:lineRule="auto"/>
        <w:ind w:right="-1"/>
        <w:jc w:val="both"/>
        <w:rPr>
          <w:rFonts w:ascii="Arial" w:hAnsi="Arial" w:cs="Arial"/>
          <w:b/>
          <w:color w:val="000000" w:themeColor="text1"/>
          <w:sz w:val="24"/>
          <w:szCs w:val="24"/>
        </w:rPr>
      </w:pPr>
      <w:r w:rsidRPr="0017352C">
        <w:rPr>
          <w:rFonts w:ascii="Arial" w:hAnsi="Arial" w:cs="Arial"/>
          <w:b/>
          <w:color w:val="000000" w:themeColor="text1"/>
          <w:sz w:val="24"/>
          <w:szCs w:val="24"/>
        </w:rPr>
        <w:t xml:space="preserve">CLÁUSULA VIGÉSIMA </w:t>
      </w:r>
      <w:r w:rsidR="00F2134D">
        <w:rPr>
          <w:rFonts w:ascii="Arial" w:hAnsi="Arial" w:cs="Arial"/>
          <w:b/>
          <w:color w:val="000000" w:themeColor="text1"/>
          <w:sz w:val="24"/>
          <w:szCs w:val="24"/>
        </w:rPr>
        <w:t>NONA</w:t>
      </w:r>
      <w:r w:rsidRPr="0017352C">
        <w:rPr>
          <w:rFonts w:ascii="Arial" w:hAnsi="Arial" w:cs="Arial"/>
          <w:b/>
          <w:color w:val="000000" w:themeColor="text1"/>
          <w:sz w:val="24"/>
          <w:szCs w:val="24"/>
        </w:rPr>
        <w:t xml:space="preserve"> – DISPOSIÇÕES FINAIS</w:t>
      </w:r>
    </w:p>
    <w:p w14:paraId="2B1724BB" w14:textId="77777777" w:rsidR="00BD4AE1" w:rsidRDefault="00BD4AE1" w:rsidP="006A4510">
      <w:pPr>
        <w:tabs>
          <w:tab w:val="right" w:pos="-142"/>
          <w:tab w:val="left" w:pos="426"/>
          <w:tab w:val="left" w:pos="851"/>
        </w:tabs>
        <w:spacing w:after="5" w:line="271" w:lineRule="auto"/>
        <w:ind w:right="-1"/>
        <w:jc w:val="both"/>
        <w:rPr>
          <w:rFonts w:ascii="Arial" w:hAnsi="Arial" w:cs="Arial"/>
          <w:b/>
          <w:color w:val="000000" w:themeColor="text1"/>
          <w:sz w:val="24"/>
          <w:szCs w:val="24"/>
        </w:rPr>
      </w:pPr>
    </w:p>
    <w:p w14:paraId="1AC49A6B" w14:textId="57ACA8FB" w:rsidR="006942DE" w:rsidRPr="006942DE" w:rsidRDefault="006942DE" w:rsidP="006A4510">
      <w:pPr>
        <w:tabs>
          <w:tab w:val="right" w:pos="-142"/>
          <w:tab w:val="left" w:pos="426"/>
          <w:tab w:val="left" w:pos="851"/>
        </w:tabs>
        <w:spacing w:after="5" w:line="271" w:lineRule="auto"/>
        <w:ind w:right="-1"/>
        <w:jc w:val="both"/>
        <w:rPr>
          <w:rFonts w:ascii="Arial" w:hAnsi="Arial" w:cs="Arial"/>
          <w:bCs/>
          <w:color w:val="000000" w:themeColor="text1"/>
          <w:sz w:val="24"/>
          <w:szCs w:val="24"/>
        </w:rPr>
      </w:pPr>
      <w:r w:rsidRPr="00B45379">
        <w:rPr>
          <w:rFonts w:ascii="Arial" w:hAnsi="Arial" w:cs="Arial"/>
          <w:bCs/>
          <w:color w:val="000000" w:themeColor="text1"/>
          <w:sz w:val="24"/>
          <w:szCs w:val="24"/>
        </w:rPr>
        <w:t xml:space="preserve">a) A CONTRATADA se obriga a manter, durante todo o período de execução do Contrato, as condições de habilitação jurídica, qualificação técnica, qualificação </w:t>
      </w:r>
      <w:r w:rsidRPr="00B45379">
        <w:rPr>
          <w:rFonts w:ascii="Arial" w:hAnsi="Arial" w:cs="Arial"/>
          <w:bCs/>
          <w:color w:val="000000" w:themeColor="text1"/>
          <w:sz w:val="24"/>
          <w:szCs w:val="24"/>
        </w:rPr>
        <w:lastRenderedPageBreak/>
        <w:t xml:space="preserve">econômico-financeira, regularidade fiscal e regularidade trabalhista exigidas no Edital por meio do qual foi licitada a aquisição objeto do presente instrumento e o teor da sua proposta de preço, </w:t>
      </w:r>
      <w:proofErr w:type="gramStart"/>
      <w:r w:rsidRPr="00B45379">
        <w:rPr>
          <w:rFonts w:ascii="Arial" w:hAnsi="Arial" w:cs="Arial"/>
          <w:bCs/>
          <w:color w:val="000000" w:themeColor="text1"/>
          <w:sz w:val="24"/>
          <w:szCs w:val="24"/>
        </w:rPr>
        <w:t>sob pena</w:t>
      </w:r>
      <w:proofErr w:type="gramEnd"/>
      <w:r w:rsidRPr="00B45379">
        <w:rPr>
          <w:rFonts w:ascii="Arial" w:hAnsi="Arial" w:cs="Arial"/>
          <w:bCs/>
          <w:color w:val="000000" w:themeColor="text1"/>
          <w:sz w:val="24"/>
          <w:szCs w:val="24"/>
        </w:rPr>
        <w:t xml:space="preserve"> de extinção do Contrato;</w:t>
      </w:r>
    </w:p>
    <w:p w14:paraId="4984125D" w14:textId="77777777" w:rsidR="006942DE" w:rsidRPr="0017352C" w:rsidRDefault="006942DE" w:rsidP="006A4510">
      <w:pPr>
        <w:tabs>
          <w:tab w:val="right" w:pos="-142"/>
          <w:tab w:val="left" w:pos="426"/>
          <w:tab w:val="left" w:pos="851"/>
        </w:tabs>
        <w:spacing w:after="5" w:line="271" w:lineRule="auto"/>
        <w:ind w:right="-1"/>
        <w:jc w:val="both"/>
        <w:rPr>
          <w:rFonts w:ascii="Arial" w:hAnsi="Arial" w:cs="Arial"/>
          <w:b/>
          <w:color w:val="000000" w:themeColor="text1"/>
          <w:sz w:val="24"/>
          <w:szCs w:val="24"/>
        </w:rPr>
      </w:pPr>
    </w:p>
    <w:p w14:paraId="31E8F606" w14:textId="0B309517" w:rsidR="006A7703" w:rsidRPr="0017352C" w:rsidRDefault="006A7703" w:rsidP="006A4510">
      <w:pPr>
        <w:pStyle w:val="PargrafodaLista"/>
        <w:numPr>
          <w:ilvl w:val="0"/>
          <w:numId w:val="13"/>
        </w:numPr>
        <w:tabs>
          <w:tab w:val="right" w:pos="-142"/>
          <w:tab w:val="left" w:pos="426"/>
        </w:tabs>
        <w:spacing w:after="5" w:line="271" w:lineRule="auto"/>
        <w:ind w:left="0" w:right="-1" w:firstLine="0"/>
        <w:jc w:val="both"/>
        <w:rPr>
          <w:rFonts w:ascii="Arial" w:hAnsi="Arial" w:cs="Arial"/>
          <w:color w:val="000000" w:themeColor="text1"/>
          <w:sz w:val="24"/>
          <w:szCs w:val="24"/>
        </w:rPr>
      </w:pPr>
      <w:r w:rsidRPr="0017352C">
        <w:rPr>
          <w:rFonts w:ascii="Arial" w:hAnsi="Arial" w:cs="Arial"/>
          <w:color w:val="000000" w:themeColor="text1"/>
          <w:sz w:val="24"/>
          <w:szCs w:val="24"/>
        </w:rPr>
        <w:t>Fazem parte do presente contrato as prerrogativas constantes do art. 104 da Lei Federal nº 14.133/2021.</w:t>
      </w:r>
    </w:p>
    <w:p w14:paraId="513300B9" w14:textId="77777777" w:rsidR="00BD4AE1" w:rsidRPr="0017352C" w:rsidRDefault="00BD4AE1" w:rsidP="006A4510">
      <w:pPr>
        <w:tabs>
          <w:tab w:val="right" w:pos="-142"/>
          <w:tab w:val="left" w:pos="426"/>
        </w:tabs>
        <w:spacing w:after="5" w:line="271" w:lineRule="auto"/>
        <w:ind w:right="-1"/>
        <w:jc w:val="both"/>
        <w:rPr>
          <w:rFonts w:ascii="Arial" w:hAnsi="Arial" w:cs="Arial"/>
          <w:color w:val="000000" w:themeColor="text1"/>
          <w:sz w:val="24"/>
          <w:szCs w:val="24"/>
        </w:rPr>
      </w:pPr>
    </w:p>
    <w:p w14:paraId="2CAF8A0E" w14:textId="77777777" w:rsidR="006A7703" w:rsidRPr="0017352C" w:rsidRDefault="006A7703" w:rsidP="006A4510">
      <w:pPr>
        <w:pStyle w:val="PargrafodaLista"/>
        <w:numPr>
          <w:ilvl w:val="0"/>
          <w:numId w:val="13"/>
        </w:numPr>
        <w:tabs>
          <w:tab w:val="right" w:pos="-142"/>
          <w:tab w:val="left" w:pos="426"/>
        </w:tabs>
        <w:spacing w:after="5" w:line="271" w:lineRule="auto"/>
        <w:ind w:left="0" w:right="-1" w:firstLine="0"/>
        <w:jc w:val="both"/>
        <w:rPr>
          <w:rFonts w:ascii="Arial" w:hAnsi="Arial" w:cs="Arial"/>
          <w:color w:val="000000" w:themeColor="text1"/>
          <w:sz w:val="24"/>
          <w:szCs w:val="24"/>
        </w:rPr>
      </w:pPr>
      <w:r w:rsidRPr="0017352C">
        <w:rPr>
          <w:rFonts w:ascii="Arial" w:hAnsi="Arial" w:cs="Arial"/>
          <w:color w:val="000000" w:themeColor="text1"/>
          <w:sz w:val="24"/>
          <w:szCs w:val="24"/>
        </w:rPr>
        <w:t>Na contagem dos prazos, é excluído o dia de início e incluído o do vencimento, e considerar–se–</w:t>
      </w:r>
      <w:proofErr w:type="spellStart"/>
      <w:r w:rsidRPr="0017352C">
        <w:rPr>
          <w:rFonts w:ascii="Arial" w:hAnsi="Arial" w:cs="Arial"/>
          <w:color w:val="000000" w:themeColor="text1"/>
          <w:sz w:val="24"/>
          <w:szCs w:val="24"/>
        </w:rPr>
        <w:t>ão</w:t>
      </w:r>
      <w:proofErr w:type="spellEnd"/>
      <w:r w:rsidRPr="0017352C">
        <w:rPr>
          <w:rFonts w:ascii="Arial" w:hAnsi="Arial" w:cs="Arial"/>
          <w:color w:val="000000" w:themeColor="text1"/>
          <w:sz w:val="24"/>
          <w:szCs w:val="24"/>
        </w:rPr>
        <w:t xml:space="preserve"> os dias consecutivos, salvo disposição em contrário. Os prazos somente se iniciam e vencem em dias de expediente no CONTRATANTE.</w:t>
      </w:r>
    </w:p>
    <w:p w14:paraId="6550148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B99D399" w14:textId="1CFCB014" w:rsidR="00575251"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 por estarem justos e acordados, assinam o presente em</w:t>
      </w:r>
      <w:r w:rsidR="00AA5C67" w:rsidRPr="0017352C">
        <w:rPr>
          <w:rFonts w:ascii="Arial" w:hAnsi="Arial" w:cs="Arial"/>
          <w:color w:val="000000" w:themeColor="text1"/>
          <w:sz w:val="24"/>
          <w:szCs w:val="24"/>
        </w:rPr>
        <w:t xml:space="preserve"> 05 </w:t>
      </w:r>
      <w:r w:rsidRPr="0017352C">
        <w:rPr>
          <w:rFonts w:ascii="Arial" w:hAnsi="Arial" w:cs="Arial"/>
          <w:color w:val="000000" w:themeColor="text1"/>
          <w:sz w:val="24"/>
          <w:szCs w:val="24"/>
        </w:rPr>
        <w:t>(</w:t>
      </w:r>
      <w:r w:rsidR="00AA5C67" w:rsidRPr="0017352C">
        <w:rPr>
          <w:rFonts w:ascii="Arial" w:hAnsi="Arial" w:cs="Arial"/>
          <w:color w:val="000000" w:themeColor="text1"/>
          <w:sz w:val="24"/>
          <w:szCs w:val="24"/>
        </w:rPr>
        <w:t>cinco</w:t>
      </w:r>
      <w:r w:rsidRPr="0017352C">
        <w:rPr>
          <w:rFonts w:ascii="Arial" w:hAnsi="Arial" w:cs="Arial"/>
          <w:color w:val="000000" w:themeColor="text1"/>
          <w:sz w:val="24"/>
          <w:szCs w:val="24"/>
        </w:rPr>
        <w:t>) vias de igual teor e forma, na presença de duas testemunhas, que també</w:t>
      </w:r>
      <w:r w:rsidR="008F4218">
        <w:rPr>
          <w:rFonts w:ascii="Arial" w:hAnsi="Arial" w:cs="Arial"/>
          <w:color w:val="000000" w:themeColor="text1"/>
          <w:sz w:val="24"/>
          <w:szCs w:val="24"/>
        </w:rPr>
        <w:t>m o assinam.</w:t>
      </w:r>
    </w:p>
    <w:p w14:paraId="5064CA86" w14:textId="77777777" w:rsidR="006D1013" w:rsidRPr="0017352C" w:rsidRDefault="006D101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153C5D2" w14:textId="2B167D67" w:rsidR="00A6541A" w:rsidRPr="0017352C" w:rsidRDefault="005457ED" w:rsidP="00C33AB6">
      <w:pPr>
        <w:tabs>
          <w:tab w:val="right" w:pos="-142"/>
          <w:tab w:val="left" w:pos="851"/>
          <w:tab w:val="left" w:pos="7938"/>
        </w:tabs>
        <w:spacing w:after="5" w:line="271" w:lineRule="auto"/>
        <w:ind w:right="-1"/>
        <w:jc w:val="center"/>
        <w:rPr>
          <w:rFonts w:ascii="Arial" w:hAnsi="Arial" w:cs="Arial"/>
          <w:color w:val="000000" w:themeColor="text1"/>
          <w:sz w:val="24"/>
          <w:szCs w:val="24"/>
        </w:rPr>
      </w:pPr>
      <w:r>
        <w:rPr>
          <w:rFonts w:ascii="Arial" w:hAnsi="Arial" w:cs="Arial"/>
          <w:color w:val="000000" w:themeColor="text1"/>
          <w:sz w:val="24"/>
          <w:szCs w:val="24"/>
        </w:rPr>
        <w:t>Rio de Janeiro, na data da última assinatura eletrônica.</w:t>
      </w:r>
    </w:p>
    <w:p w14:paraId="5C4C25E4" w14:textId="50CB3138" w:rsidR="006A7703" w:rsidRPr="0017352C" w:rsidRDefault="008F4218"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Pr>
          <w:rFonts w:ascii="Arial" w:hAnsi="Arial" w:cs="Arial"/>
          <w:color w:val="000000" w:themeColor="text1"/>
          <w:sz w:val="24"/>
          <w:szCs w:val="24"/>
        </w:rPr>
        <w:t>_____________</w:t>
      </w:r>
      <w:r w:rsidR="00BD4AE1" w:rsidRPr="0017352C">
        <w:rPr>
          <w:rFonts w:ascii="Arial" w:hAnsi="Arial" w:cs="Arial"/>
          <w:color w:val="000000" w:themeColor="text1"/>
          <w:sz w:val="24"/>
          <w:szCs w:val="24"/>
        </w:rPr>
        <w:t>____________________________________</w:t>
      </w:r>
    </w:p>
    <w:p w14:paraId="6025CBC2" w14:textId="77777777" w:rsidR="00204BFC" w:rsidRPr="00204BFC" w:rsidRDefault="00204BFC" w:rsidP="006A4510">
      <w:pPr>
        <w:tabs>
          <w:tab w:val="right" w:pos="-142"/>
          <w:tab w:val="left" w:pos="851"/>
          <w:tab w:val="left" w:pos="7938"/>
        </w:tabs>
        <w:autoSpaceDE w:val="0"/>
        <w:autoSpaceDN w:val="0"/>
        <w:adjustRightInd w:val="0"/>
        <w:spacing w:after="5" w:line="271" w:lineRule="auto"/>
        <w:ind w:right="-1"/>
        <w:jc w:val="center"/>
        <w:rPr>
          <w:rFonts w:ascii="Arial" w:hAnsi="Arial" w:cs="Arial"/>
          <w:b/>
          <w:color w:val="000000" w:themeColor="text1"/>
          <w:sz w:val="24"/>
          <w:szCs w:val="24"/>
        </w:rPr>
      </w:pPr>
      <w:r w:rsidRPr="00204BFC">
        <w:rPr>
          <w:rFonts w:ascii="Arial" w:hAnsi="Arial" w:cs="Arial"/>
          <w:b/>
          <w:color w:val="000000" w:themeColor="text1"/>
          <w:sz w:val="24"/>
          <w:szCs w:val="24"/>
        </w:rPr>
        <w:t xml:space="preserve">Agente Público competente do órgão ou entidade contratante </w:t>
      </w:r>
    </w:p>
    <w:p w14:paraId="45CDD158" w14:textId="4C1EC563" w:rsidR="00367F32" w:rsidRPr="00C33AB6" w:rsidRDefault="00204BFC" w:rsidP="00416A9D">
      <w:pPr>
        <w:tabs>
          <w:tab w:val="right" w:pos="-142"/>
          <w:tab w:val="left" w:pos="851"/>
          <w:tab w:val="left" w:pos="7938"/>
        </w:tabs>
        <w:autoSpaceDE w:val="0"/>
        <w:autoSpaceDN w:val="0"/>
        <w:adjustRightInd w:val="0"/>
        <w:spacing w:after="5" w:line="271" w:lineRule="auto"/>
        <w:ind w:right="-1"/>
        <w:jc w:val="center"/>
        <w:rPr>
          <w:rFonts w:ascii="Arial" w:hAnsi="Arial" w:cs="Arial"/>
          <w:color w:val="000000" w:themeColor="text1"/>
        </w:rPr>
      </w:pPr>
      <w:r w:rsidRPr="00C33AB6">
        <w:rPr>
          <w:rFonts w:ascii="Arial" w:hAnsi="Arial" w:cs="Arial"/>
          <w:color w:val="000000" w:themeColor="text1"/>
        </w:rPr>
        <w:t>(Nome, cargo, matrícula e lotação</w:t>
      </w:r>
      <w:proofErr w:type="gramStart"/>
      <w:r w:rsidRPr="00C33AB6">
        <w:rPr>
          <w:rFonts w:ascii="Arial" w:hAnsi="Arial" w:cs="Arial"/>
          <w:color w:val="000000" w:themeColor="text1"/>
        </w:rPr>
        <w:t>)</w:t>
      </w:r>
      <w:proofErr w:type="gramEnd"/>
    </w:p>
    <w:p w14:paraId="7CF02089" w14:textId="21378E30" w:rsidR="006A7703" w:rsidRPr="0017352C" w:rsidRDefault="00BD4AE1"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w:t>
      </w:r>
      <w:r w:rsidR="0020613F" w:rsidRPr="0017352C">
        <w:rPr>
          <w:rFonts w:ascii="Arial" w:hAnsi="Arial" w:cs="Arial"/>
          <w:color w:val="000000" w:themeColor="text1"/>
          <w:sz w:val="24"/>
          <w:szCs w:val="24"/>
        </w:rPr>
        <w:t>_____________</w:t>
      </w:r>
    </w:p>
    <w:p w14:paraId="231D134B"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Representante Legal da Empresa contratada</w:t>
      </w:r>
    </w:p>
    <w:p w14:paraId="09FC113D" w14:textId="3C15CAEB" w:rsidR="00C33AB6" w:rsidRPr="00C33AB6" w:rsidRDefault="006A7703" w:rsidP="00C33AB6">
      <w:pPr>
        <w:tabs>
          <w:tab w:val="right" w:pos="-142"/>
          <w:tab w:val="left" w:pos="851"/>
          <w:tab w:val="left" w:pos="7938"/>
        </w:tabs>
        <w:spacing w:after="5" w:line="271" w:lineRule="auto"/>
        <w:ind w:right="-1"/>
        <w:jc w:val="center"/>
        <w:rPr>
          <w:rFonts w:ascii="Arial" w:hAnsi="Arial" w:cs="Arial"/>
          <w:color w:val="000000" w:themeColor="text1"/>
        </w:rPr>
      </w:pPr>
      <w:r w:rsidRPr="00C33AB6">
        <w:rPr>
          <w:rFonts w:ascii="Arial" w:hAnsi="Arial" w:cs="Arial"/>
          <w:color w:val="000000" w:themeColor="text1"/>
        </w:rPr>
        <w:t>(No</w:t>
      </w:r>
      <w:r w:rsidR="002A4AF6" w:rsidRPr="00C33AB6">
        <w:rPr>
          <w:rFonts w:ascii="Arial" w:hAnsi="Arial" w:cs="Arial"/>
          <w:color w:val="000000" w:themeColor="text1"/>
        </w:rPr>
        <w:t>me, cargo e carimbo da empresa</w:t>
      </w:r>
      <w:proofErr w:type="gramStart"/>
      <w:r w:rsidR="002A4AF6" w:rsidRPr="00C33AB6">
        <w:rPr>
          <w:rFonts w:ascii="Arial" w:hAnsi="Arial" w:cs="Arial"/>
          <w:color w:val="000000" w:themeColor="text1"/>
        </w:rPr>
        <w:t>)</w:t>
      </w:r>
      <w:proofErr w:type="gramEnd"/>
    </w:p>
    <w:p w14:paraId="4B347D64" w14:textId="5B6490D9" w:rsidR="006A7703" w:rsidRPr="0017352C" w:rsidRDefault="00C33AB6"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Pr>
          <w:rFonts w:ascii="Arial" w:hAnsi="Arial" w:cs="Arial"/>
          <w:color w:val="000000" w:themeColor="text1"/>
          <w:sz w:val="24"/>
          <w:szCs w:val="24"/>
        </w:rPr>
        <w:t>______</w:t>
      </w:r>
      <w:r w:rsidR="00BD4AE1" w:rsidRPr="0017352C">
        <w:rPr>
          <w:rFonts w:ascii="Arial" w:hAnsi="Arial" w:cs="Arial"/>
          <w:color w:val="000000" w:themeColor="text1"/>
          <w:sz w:val="24"/>
          <w:szCs w:val="24"/>
        </w:rPr>
        <w:t>_________________</w:t>
      </w:r>
    </w:p>
    <w:p w14:paraId="37BB3E58"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Testemunha</w:t>
      </w:r>
    </w:p>
    <w:p w14:paraId="0CA52E1E" w14:textId="53874839" w:rsidR="00640FAB" w:rsidRPr="00C33AB6" w:rsidRDefault="006A7703" w:rsidP="00416A9D">
      <w:pPr>
        <w:tabs>
          <w:tab w:val="right" w:pos="-142"/>
          <w:tab w:val="left" w:pos="851"/>
          <w:tab w:val="left" w:pos="7938"/>
        </w:tabs>
        <w:spacing w:after="5" w:line="271" w:lineRule="auto"/>
        <w:ind w:right="-1"/>
        <w:jc w:val="center"/>
        <w:rPr>
          <w:rFonts w:ascii="Arial" w:hAnsi="Arial" w:cs="Arial"/>
          <w:color w:val="000000" w:themeColor="text1"/>
        </w:rPr>
      </w:pPr>
      <w:r w:rsidRPr="00C33AB6">
        <w:rPr>
          <w:rFonts w:ascii="Arial" w:hAnsi="Arial" w:cs="Arial"/>
          <w:color w:val="000000" w:themeColor="text1"/>
        </w:rPr>
        <w:t>(No</w:t>
      </w:r>
      <w:r w:rsidR="00495548" w:rsidRPr="00C33AB6">
        <w:rPr>
          <w:rFonts w:ascii="Arial" w:hAnsi="Arial" w:cs="Arial"/>
          <w:color w:val="000000" w:themeColor="text1"/>
        </w:rPr>
        <w:t>me, cargo, matrícula e lotação</w:t>
      </w:r>
      <w:proofErr w:type="gramStart"/>
      <w:r w:rsidR="00495548" w:rsidRPr="00C33AB6">
        <w:rPr>
          <w:rFonts w:ascii="Arial" w:hAnsi="Arial" w:cs="Arial"/>
          <w:color w:val="000000" w:themeColor="text1"/>
        </w:rPr>
        <w:t>)</w:t>
      </w:r>
      <w:proofErr w:type="gramEnd"/>
    </w:p>
    <w:p w14:paraId="3093ECBF" w14:textId="72E362EF" w:rsidR="006A7703" w:rsidRPr="0017352C" w:rsidRDefault="00BD4AE1"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w:t>
      </w:r>
      <w:r w:rsidR="00742B85">
        <w:rPr>
          <w:rFonts w:ascii="Arial" w:hAnsi="Arial" w:cs="Arial"/>
          <w:color w:val="000000" w:themeColor="text1"/>
          <w:sz w:val="24"/>
          <w:szCs w:val="24"/>
        </w:rPr>
        <w:t>____</w:t>
      </w:r>
    </w:p>
    <w:p w14:paraId="35EE23D8"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Testemunha</w:t>
      </w:r>
    </w:p>
    <w:p w14:paraId="4EE13122" w14:textId="18D59EB4" w:rsidR="00C33AB6" w:rsidRPr="00C33AB6" w:rsidRDefault="006A7703" w:rsidP="00C33AB6">
      <w:pPr>
        <w:tabs>
          <w:tab w:val="right" w:pos="-142"/>
          <w:tab w:val="left" w:pos="851"/>
          <w:tab w:val="left" w:pos="7938"/>
        </w:tabs>
        <w:spacing w:after="5" w:line="271" w:lineRule="auto"/>
        <w:ind w:right="-1"/>
        <w:jc w:val="center"/>
        <w:rPr>
          <w:rFonts w:ascii="Arial" w:hAnsi="Arial" w:cs="Arial"/>
          <w:color w:val="000000" w:themeColor="text1"/>
        </w:rPr>
      </w:pPr>
      <w:r w:rsidRPr="00C33AB6">
        <w:rPr>
          <w:rFonts w:ascii="Arial" w:hAnsi="Arial" w:cs="Arial"/>
          <w:color w:val="000000" w:themeColor="text1"/>
        </w:rPr>
        <w:t>(Nome, cargo, matrícula e lotação</w:t>
      </w:r>
      <w:proofErr w:type="gramStart"/>
      <w:r w:rsidRPr="00C33AB6">
        <w:rPr>
          <w:rFonts w:ascii="Arial" w:hAnsi="Arial" w:cs="Arial"/>
          <w:color w:val="000000" w:themeColor="text1"/>
        </w:rPr>
        <w:t>)</w:t>
      </w:r>
      <w:proofErr w:type="gramEnd"/>
    </w:p>
    <w:p w14:paraId="0E42BE40" w14:textId="77777777" w:rsidR="00C33AB6" w:rsidRDefault="00C33AB6"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2EB1577C" w14:textId="77777777" w:rsidR="000D4269" w:rsidRDefault="000D4269"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15BCA80A" w14:textId="3D61B49A" w:rsidR="00996831" w:rsidRDefault="002E09E7" w:rsidP="00416A9D">
      <w:pPr>
        <w:tabs>
          <w:tab w:val="right" w:pos="-142"/>
          <w:tab w:val="left" w:pos="851"/>
          <w:tab w:val="left" w:pos="7938"/>
        </w:tabs>
        <w:spacing w:after="5" w:line="271" w:lineRule="auto"/>
        <w:ind w:right="-1"/>
        <w:rPr>
          <w:rFonts w:ascii="Arial" w:hAnsi="Arial" w:cs="Arial"/>
          <w:b/>
          <w:color w:val="000000" w:themeColor="text1"/>
          <w:sz w:val="24"/>
          <w:szCs w:val="24"/>
        </w:rPr>
      </w:pPr>
      <w:r>
        <w:rPr>
          <w:rFonts w:ascii="Arial" w:hAnsi="Arial" w:cs="Arial"/>
          <w:b/>
          <w:color w:val="000000" w:themeColor="text1"/>
          <w:sz w:val="24"/>
          <w:szCs w:val="24"/>
        </w:rPr>
        <w:t xml:space="preserve">                         </w:t>
      </w:r>
      <w:r w:rsidR="00416A9D">
        <w:rPr>
          <w:rFonts w:ascii="Arial" w:hAnsi="Arial" w:cs="Arial"/>
          <w:b/>
          <w:color w:val="000000" w:themeColor="text1"/>
          <w:sz w:val="24"/>
          <w:szCs w:val="24"/>
        </w:rPr>
        <w:t xml:space="preserve">         </w:t>
      </w:r>
    </w:p>
    <w:p w14:paraId="1D0F4968"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E7FD4D9"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9158045"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8E69F3A"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277247A"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FBF1CD4"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1C20047"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A918905"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C426DDD"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B7DAA73"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F00DEA9"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F6ACDEA" w14:textId="77777777" w:rsidR="0042475D" w:rsidRDefault="004247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242FDAE" w14:textId="63ABA0A9" w:rsidR="005948D7" w:rsidRPr="0017352C" w:rsidRDefault="005948D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ANEXO IV</w:t>
      </w:r>
    </w:p>
    <w:p w14:paraId="1F0AE1D2" w14:textId="77777777" w:rsidR="005948D7" w:rsidRPr="0017352C" w:rsidRDefault="005948D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F85E517" w14:textId="77777777" w:rsidR="005948D7" w:rsidRDefault="005948D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C484DEC" w14:textId="4848A864" w:rsidR="00632205" w:rsidRDefault="005948D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 xml:space="preserve">CRONOGRAMA FÍSICO/FINANCEIRO </w:t>
      </w:r>
    </w:p>
    <w:p w14:paraId="60411AEC" w14:textId="77777777" w:rsidR="00434FE2" w:rsidRDefault="00434FE2" w:rsidP="002C0B3F">
      <w:pPr>
        <w:tabs>
          <w:tab w:val="right" w:pos="-142"/>
          <w:tab w:val="left" w:pos="851"/>
          <w:tab w:val="left" w:pos="7938"/>
        </w:tabs>
        <w:spacing w:after="5" w:line="271" w:lineRule="auto"/>
        <w:ind w:right="-1"/>
        <w:rPr>
          <w:rFonts w:ascii="Arial" w:hAnsi="Arial" w:cs="Arial"/>
          <w:b/>
          <w:color w:val="000000" w:themeColor="text1"/>
          <w:sz w:val="24"/>
          <w:szCs w:val="24"/>
        </w:rPr>
      </w:pPr>
    </w:p>
    <w:p w14:paraId="0B19DFC0" w14:textId="77777777" w:rsidR="00434FE2" w:rsidRDefault="00434FE2" w:rsidP="002C0B3F">
      <w:pPr>
        <w:tabs>
          <w:tab w:val="right" w:pos="-142"/>
          <w:tab w:val="left" w:pos="851"/>
          <w:tab w:val="left" w:pos="7938"/>
        </w:tabs>
        <w:spacing w:after="5" w:line="271" w:lineRule="auto"/>
        <w:ind w:right="-1"/>
        <w:rPr>
          <w:rFonts w:ascii="Arial" w:hAnsi="Arial" w:cs="Arial"/>
          <w:b/>
          <w:color w:val="000000" w:themeColor="text1"/>
          <w:sz w:val="24"/>
          <w:szCs w:val="24"/>
        </w:rPr>
      </w:pPr>
    </w:p>
    <w:p w14:paraId="7AA97D7F" w14:textId="3EEB54A3" w:rsidR="00434FE2" w:rsidRDefault="00CE472E" w:rsidP="002C0B3F">
      <w:pPr>
        <w:tabs>
          <w:tab w:val="right" w:pos="-142"/>
          <w:tab w:val="left" w:pos="851"/>
          <w:tab w:val="left" w:pos="7938"/>
        </w:tabs>
        <w:spacing w:after="5" w:line="271" w:lineRule="auto"/>
        <w:ind w:right="-1"/>
        <w:rPr>
          <w:rFonts w:ascii="Arial" w:hAnsi="Arial" w:cs="Arial"/>
          <w:b/>
          <w:color w:val="000000" w:themeColor="text1"/>
          <w:sz w:val="24"/>
          <w:szCs w:val="24"/>
        </w:rPr>
      </w:pPr>
      <w:r>
        <w:rPr>
          <w:rFonts w:ascii="Arial" w:hAnsi="Arial" w:cs="Arial"/>
          <w:noProof/>
          <w:color w:val="000000" w:themeColor="text1"/>
          <w:sz w:val="24"/>
          <w:szCs w:val="24"/>
          <w:lang w:eastAsia="pt-BR"/>
        </w:rPr>
        <w:drawing>
          <wp:inline distT="0" distB="0" distL="0" distR="0" wp14:anchorId="651ACCDA" wp14:editId="4ABAE7FC">
            <wp:extent cx="5670550" cy="4009390"/>
            <wp:effectExtent l="0" t="0" r="6350" b="0"/>
            <wp:docPr id="260" name="Imagem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camento_-_Demolicoes_CGOE_assinado_page-0014.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670550" cy="4009390"/>
                    </a:xfrm>
                    <a:prstGeom prst="rect">
                      <a:avLst/>
                    </a:prstGeom>
                  </pic:spPr>
                </pic:pic>
              </a:graphicData>
            </a:graphic>
          </wp:inline>
        </w:drawing>
      </w:r>
    </w:p>
    <w:p w14:paraId="53406C8B" w14:textId="720D3D38" w:rsidR="00434FE2" w:rsidRDefault="00434FE2" w:rsidP="002C0B3F">
      <w:pPr>
        <w:tabs>
          <w:tab w:val="right" w:pos="-142"/>
          <w:tab w:val="left" w:pos="851"/>
          <w:tab w:val="left" w:pos="7938"/>
        </w:tabs>
        <w:spacing w:after="5" w:line="271" w:lineRule="auto"/>
        <w:ind w:right="-1"/>
        <w:rPr>
          <w:rFonts w:ascii="Arial" w:hAnsi="Arial" w:cs="Arial"/>
          <w:b/>
          <w:color w:val="000000" w:themeColor="text1"/>
          <w:sz w:val="24"/>
          <w:szCs w:val="24"/>
        </w:rPr>
      </w:pPr>
    </w:p>
    <w:p w14:paraId="3713E304" w14:textId="77777777" w:rsidR="00FE2B91" w:rsidRDefault="00FE2B9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8DCC32E" w14:textId="77777777" w:rsidR="00181892" w:rsidRDefault="00181892"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8386466" w14:textId="77777777" w:rsidR="00181892" w:rsidRDefault="00181892"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67068BB" w14:textId="77777777" w:rsidR="00181892" w:rsidRDefault="00181892"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16EB94E" w14:textId="77777777" w:rsidR="00181892" w:rsidRDefault="00181892"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FC7CA56" w14:textId="77777777" w:rsidR="00181892" w:rsidRDefault="00181892"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EAA3FC0" w14:textId="77777777" w:rsidR="00181892" w:rsidRDefault="00181892"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45C81FD" w14:textId="77777777" w:rsidR="00181892" w:rsidRDefault="00181892"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D57A78B" w14:textId="77777777" w:rsidR="00181892" w:rsidRDefault="00181892" w:rsidP="00835416">
      <w:pPr>
        <w:tabs>
          <w:tab w:val="right" w:pos="-142"/>
          <w:tab w:val="left" w:pos="851"/>
          <w:tab w:val="left" w:pos="7938"/>
        </w:tabs>
        <w:spacing w:after="5" w:line="271" w:lineRule="auto"/>
        <w:ind w:right="-1"/>
        <w:rPr>
          <w:rFonts w:ascii="Arial" w:hAnsi="Arial" w:cs="Arial"/>
          <w:b/>
          <w:color w:val="000000" w:themeColor="text1"/>
          <w:sz w:val="24"/>
          <w:szCs w:val="24"/>
        </w:rPr>
      </w:pPr>
    </w:p>
    <w:p w14:paraId="5266EBFE" w14:textId="77777777" w:rsidR="00B05111" w:rsidRDefault="00B05111" w:rsidP="00835416">
      <w:pPr>
        <w:tabs>
          <w:tab w:val="right" w:pos="-142"/>
          <w:tab w:val="left" w:pos="851"/>
          <w:tab w:val="left" w:pos="7938"/>
        </w:tabs>
        <w:spacing w:after="5" w:line="271" w:lineRule="auto"/>
        <w:ind w:right="-1"/>
        <w:rPr>
          <w:rFonts w:ascii="Arial" w:hAnsi="Arial" w:cs="Arial"/>
          <w:b/>
          <w:color w:val="000000" w:themeColor="text1"/>
          <w:sz w:val="24"/>
          <w:szCs w:val="24"/>
        </w:rPr>
      </w:pPr>
    </w:p>
    <w:p w14:paraId="647604C0" w14:textId="77777777" w:rsidR="000D4269" w:rsidRDefault="000D426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EA133FF" w14:textId="77777777" w:rsidR="000D4269" w:rsidRDefault="000D426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954918F" w14:textId="77777777" w:rsidR="000D4269" w:rsidRDefault="000D426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C60DF36" w14:textId="77777777" w:rsidR="000D4269" w:rsidRDefault="000D426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B3758F7" w14:textId="6DCCDCB5" w:rsidR="00586A6F"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 xml:space="preserve">ANEXO </w:t>
      </w:r>
      <w:r w:rsidR="00586A6F" w:rsidRPr="0017352C">
        <w:rPr>
          <w:rFonts w:ascii="Arial" w:hAnsi="Arial" w:cs="Arial"/>
          <w:b/>
          <w:color w:val="000000" w:themeColor="text1"/>
          <w:sz w:val="24"/>
          <w:szCs w:val="24"/>
        </w:rPr>
        <w:t>V</w:t>
      </w:r>
    </w:p>
    <w:p w14:paraId="155CFABD" w14:textId="77777777" w:rsidR="00BD4AE1" w:rsidRPr="0017352C" w:rsidRDefault="00BD4AE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B0BD3A4"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DECLARAÇÃO DE RESPONSABILIZAÇÃO CIVIL E ADMINISTRATIVA</w:t>
      </w:r>
    </w:p>
    <w:p w14:paraId="7FC31025"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94F45E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Para a execução deste instrumento jurídico, as partes declaram conhecer a Lei Federal nº 12.846/2013, se comprometem a atuar de forma ética, íntegra, legal e transparente, e estão cientes de que não poderão </w:t>
      </w:r>
      <w:proofErr w:type="gramStart"/>
      <w:r w:rsidRPr="0017352C">
        <w:rPr>
          <w:rFonts w:ascii="Arial" w:hAnsi="Arial" w:cs="Arial"/>
          <w:color w:val="000000" w:themeColor="text1"/>
          <w:sz w:val="24"/>
          <w:szCs w:val="24"/>
        </w:rPr>
        <w:t>oferecer,</w:t>
      </w:r>
      <w:proofErr w:type="gramEnd"/>
      <w:r w:rsidRPr="0017352C">
        <w:rPr>
          <w:rFonts w:ascii="Arial" w:hAnsi="Arial" w:cs="Arial"/>
          <w:color w:val="000000" w:themeColor="text1"/>
          <w:sz w:val="24"/>
          <w:szCs w:val="24"/>
        </w:rPr>
        <w:t xml:space="preserve">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deste contrato, ou de outra forma a ele não relacionada.</w:t>
      </w:r>
    </w:p>
    <w:p w14:paraId="713A0031"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9263E14"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Parágrafo primeiro – A responsabilização da pessoa jurídica subsiste nas hipóteses de alteração contratual, transformação, incorporação, fusão ou cisão </w:t>
      </w:r>
      <w:proofErr w:type="gramStart"/>
      <w:r w:rsidRPr="0017352C">
        <w:rPr>
          <w:rFonts w:ascii="Arial" w:hAnsi="Arial" w:cs="Arial"/>
          <w:color w:val="000000" w:themeColor="text1"/>
          <w:sz w:val="24"/>
          <w:szCs w:val="24"/>
        </w:rPr>
        <w:t>societária, ressalvados</w:t>
      </w:r>
      <w:proofErr w:type="gramEnd"/>
      <w:r w:rsidRPr="0017352C">
        <w:rPr>
          <w:rFonts w:ascii="Arial" w:hAnsi="Arial" w:cs="Arial"/>
          <w:color w:val="000000" w:themeColor="text1"/>
          <w:sz w:val="24"/>
          <w:szCs w:val="24"/>
        </w:rPr>
        <w:t xml:space="preserve"> os atos lesivos ocorridos antes da data da fusão ou incorporação, quando a responsabilidade da sucessora será restrita à obrigação de pagamento de multa e reparação integral do dano causado, até o limite do patrimônio transferido.</w:t>
      </w:r>
    </w:p>
    <w:p w14:paraId="2B285CD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6A2BF5B" w14:textId="645BE3CC"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Parágrafo segundo – As sociedades controladoras, controladas, coligadas ou, no âmbito do respectivo contrato, as consorciadas serão solidariamente responsáveis pela prática dos atos previstos nesta Lei, restringindo–se tal responsabilidade à obrigação de pagamento de multa e repa</w:t>
      </w:r>
      <w:r w:rsidR="00083AD8">
        <w:rPr>
          <w:rFonts w:ascii="Arial" w:hAnsi="Arial" w:cs="Arial"/>
          <w:color w:val="000000" w:themeColor="text1"/>
          <w:sz w:val="24"/>
          <w:szCs w:val="24"/>
        </w:rPr>
        <w:t>ração integral do dano causado.</w:t>
      </w:r>
    </w:p>
    <w:p w14:paraId="67E02EB2" w14:textId="77777777" w:rsidR="00B736A0" w:rsidRPr="0017352C" w:rsidRDefault="00B736A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0A59D1F" w14:textId="337F0F53" w:rsidR="006A7703"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Rio de Janeiro,</w:t>
      </w:r>
      <w:r w:rsidR="00BD4AE1" w:rsidRPr="0017352C">
        <w:rPr>
          <w:rFonts w:ascii="Arial" w:hAnsi="Arial" w:cs="Arial"/>
          <w:color w:val="000000" w:themeColor="text1"/>
          <w:sz w:val="24"/>
          <w:szCs w:val="24"/>
        </w:rPr>
        <w:t xml:space="preserve"> ___</w:t>
      </w:r>
      <w:r w:rsidRPr="0017352C">
        <w:rPr>
          <w:rFonts w:ascii="Arial" w:hAnsi="Arial" w:cs="Arial"/>
          <w:color w:val="000000" w:themeColor="text1"/>
          <w:sz w:val="24"/>
          <w:szCs w:val="24"/>
        </w:rPr>
        <w:t>de</w:t>
      </w:r>
      <w:r w:rsidR="00BD4AE1" w:rsidRPr="0017352C">
        <w:rPr>
          <w:rFonts w:ascii="Arial" w:hAnsi="Arial" w:cs="Arial"/>
          <w:color w:val="000000" w:themeColor="text1"/>
          <w:sz w:val="24"/>
          <w:szCs w:val="24"/>
        </w:rPr>
        <w:t xml:space="preserve"> __________</w:t>
      </w:r>
      <w:r w:rsidRPr="0017352C">
        <w:rPr>
          <w:rFonts w:ascii="Arial" w:hAnsi="Arial" w:cs="Arial"/>
          <w:color w:val="000000" w:themeColor="text1"/>
          <w:sz w:val="24"/>
          <w:szCs w:val="24"/>
        </w:rPr>
        <w:t>de</w:t>
      </w:r>
      <w:r w:rsidR="00BD4AE1" w:rsidRPr="0017352C">
        <w:rPr>
          <w:rFonts w:ascii="Arial" w:hAnsi="Arial" w:cs="Arial"/>
          <w:color w:val="000000" w:themeColor="text1"/>
          <w:sz w:val="24"/>
          <w:szCs w:val="24"/>
        </w:rPr>
        <w:t xml:space="preserve"> 202</w:t>
      </w:r>
      <w:r w:rsidR="002C0FC5">
        <w:rPr>
          <w:rFonts w:ascii="Arial" w:hAnsi="Arial" w:cs="Arial"/>
          <w:color w:val="000000" w:themeColor="text1"/>
          <w:sz w:val="24"/>
          <w:szCs w:val="24"/>
        </w:rPr>
        <w:t>6</w:t>
      </w:r>
      <w:r w:rsidR="007F3C86">
        <w:rPr>
          <w:rFonts w:ascii="Arial" w:hAnsi="Arial" w:cs="Arial"/>
          <w:color w:val="000000" w:themeColor="text1"/>
          <w:sz w:val="24"/>
          <w:szCs w:val="24"/>
        </w:rPr>
        <w:t>.</w:t>
      </w:r>
    </w:p>
    <w:p w14:paraId="343F0857" w14:textId="77777777" w:rsidR="00083AD8" w:rsidRDefault="00083AD8"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3DCF1F31" w14:textId="77777777" w:rsidR="00B736A0" w:rsidRPr="0017352C" w:rsidRDefault="00B736A0"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5C8975D1" w14:textId="77777777" w:rsidR="006A7703" w:rsidRPr="0017352C" w:rsidRDefault="00BD4AE1"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___________________________________</w:t>
      </w:r>
    </w:p>
    <w:p w14:paraId="653375C8" w14:textId="77777777" w:rsidR="009637A3" w:rsidRPr="009637A3" w:rsidRDefault="009637A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9637A3">
        <w:rPr>
          <w:rFonts w:ascii="Arial" w:hAnsi="Arial" w:cs="Arial"/>
          <w:color w:val="000000" w:themeColor="text1"/>
          <w:sz w:val="24"/>
          <w:szCs w:val="24"/>
        </w:rPr>
        <w:t>AGENTE PÚBLICO</w:t>
      </w:r>
    </w:p>
    <w:p w14:paraId="2AD50B04" w14:textId="023A566C" w:rsidR="00C91691" w:rsidRDefault="009637A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9637A3">
        <w:rPr>
          <w:rFonts w:ascii="Arial" w:hAnsi="Arial" w:cs="Arial"/>
          <w:color w:val="000000" w:themeColor="text1"/>
          <w:sz w:val="24"/>
          <w:szCs w:val="24"/>
        </w:rPr>
        <w:t>(Nome, cargo, matrícula e lotação</w:t>
      </w:r>
      <w:proofErr w:type="gramStart"/>
      <w:r w:rsidRPr="009637A3">
        <w:rPr>
          <w:rFonts w:ascii="Arial" w:hAnsi="Arial" w:cs="Arial"/>
          <w:color w:val="000000" w:themeColor="text1"/>
          <w:sz w:val="24"/>
          <w:szCs w:val="24"/>
        </w:rPr>
        <w:t>)</w:t>
      </w:r>
      <w:proofErr w:type="gramEnd"/>
    </w:p>
    <w:p w14:paraId="06DDDA13" w14:textId="77777777" w:rsidR="009637A3" w:rsidRPr="0017352C" w:rsidRDefault="009637A3" w:rsidP="006A4510">
      <w:pPr>
        <w:tabs>
          <w:tab w:val="right" w:pos="-142"/>
          <w:tab w:val="left" w:pos="851"/>
          <w:tab w:val="left" w:pos="7938"/>
        </w:tabs>
        <w:spacing w:after="5" w:line="271" w:lineRule="auto"/>
        <w:ind w:right="-1"/>
        <w:rPr>
          <w:rFonts w:ascii="Arial" w:hAnsi="Arial" w:cs="Arial"/>
          <w:color w:val="000000" w:themeColor="text1"/>
          <w:sz w:val="24"/>
          <w:szCs w:val="24"/>
        </w:rPr>
      </w:pPr>
    </w:p>
    <w:p w14:paraId="11914D1A" w14:textId="77777777" w:rsidR="006A7703" w:rsidRPr="0017352C" w:rsidRDefault="00BD4AE1"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w:t>
      </w:r>
    </w:p>
    <w:p w14:paraId="0E478C4E"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REPRESENTANTE LEGAL DA EMPRESA</w:t>
      </w:r>
    </w:p>
    <w:p w14:paraId="7787D0AA" w14:textId="2FAF49B8" w:rsidR="00F36474" w:rsidRPr="00F17158"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 cargo e carimbo da empresa</w:t>
      </w:r>
      <w:proofErr w:type="gramStart"/>
      <w:r w:rsidRPr="0017352C">
        <w:rPr>
          <w:rFonts w:ascii="Arial" w:hAnsi="Arial" w:cs="Arial"/>
          <w:color w:val="000000" w:themeColor="text1"/>
          <w:sz w:val="24"/>
          <w:szCs w:val="24"/>
        </w:rPr>
        <w:t>)</w:t>
      </w:r>
      <w:proofErr w:type="gramEnd"/>
    </w:p>
    <w:p w14:paraId="3F4C6703" w14:textId="77777777" w:rsidR="00A94240" w:rsidRDefault="00A94240"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677B8292" w14:textId="77777777" w:rsidR="00C76136" w:rsidRDefault="00C76136"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7DF3B90" w14:textId="77777777" w:rsidR="004C0AEA" w:rsidRDefault="004C0AEA" w:rsidP="004C0AEA">
      <w:pPr>
        <w:tabs>
          <w:tab w:val="right" w:pos="-142"/>
          <w:tab w:val="left" w:pos="7938"/>
        </w:tabs>
        <w:autoSpaceDE w:val="0"/>
        <w:autoSpaceDN w:val="0"/>
        <w:adjustRightInd w:val="0"/>
        <w:spacing w:after="5" w:line="266" w:lineRule="auto"/>
        <w:ind w:right="-1"/>
        <w:rPr>
          <w:rFonts w:ascii="Arial" w:hAnsi="Arial" w:cs="Arial"/>
          <w:b/>
          <w:bCs/>
          <w:i/>
          <w:sz w:val="24"/>
          <w:szCs w:val="24"/>
          <w:highlight w:val="green"/>
        </w:rPr>
      </w:pPr>
      <w:r>
        <w:rPr>
          <w:rFonts w:ascii="Arial" w:hAnsi="Arial" w:cs="Arial"/>
          <w:b/>
          <w:bCs/>
          <w:i/>
          <w:sz w:val="24"/>
          <w:szCs w:val="24"/>
        </w:rPr>
        <w:t>Obs.: Este Anexo pertence ao Contrato.</w:t>
      </w:r>
    </w:p>
    <w:p w14:paraId="57B35546" w14:textId="77777777" w:rsidR="00367F32" w:rsidRDefault="00367F32"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3070EF5" w14:textId="77777777" w:rsidR="002C0FC5" w:rsidRDefault="002C0FC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5DB3054" w14:textId="77777777" w:rsidR="00367F32" w:rsidRDefault="00367F32"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6D94BB1" w14:textId="77777777" w:rsidR="006A7703" w:rsidRPr="0017352C" w:rsidRDefault="0079575E"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roofErr w:type="gramStart"/>
      <w:r w:rsidRPr="0017352C">
        <w:rPr>
          <w:rFonts w:ascii="Arial" w:hAnsi="Arial" w:cs="Arial"/>
          <w:b/>
          <w:color w:val="000000" w:themeColor="text1"/>
          <w:sz w:val="24"/>
          <w:szCs w:val="24"/>
        </w:rPr>
        <w:t>ANEXO V</w:t>
      </w:r>
      <w:r w:rsidR="001B3A80" w:rsidRPr="0017352C">
        <w:rPr>
          <w:rFonts w:ascii="Arial" w:hAnsi="Arial" w:cs="Arial"/>
          <w:b/>
          <w:color w:val="000000" w:themeColor="text1"/>
          <w:sz w:val="24"/>
          <w:szCs w:val="24"/>
        </w:rPr>
        <w:t>I</w:t>
      </w:r>
      <w:proofErr w:type="gramEnd"/>
    </w:p>
    <w:p w14:paraId="0939C282" w14:textId="77777777" w:rsidR="00BD4AE1" w:rsidRPr="0017352C" w:rsidRDefault="00BD4AE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7E7BCC9"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DECLARAÇÃO DE INEXISTÊNCIA DE NEPOTISMO</w:t>
      </w:r>
    </w:p>
    <w:p w14:paraId="60423067"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647C0E6"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Para a execução deste instrumento jurídico, a CONTRATADA, por meio de seu representante, declara não pos</w:t>
      </w:r>
      <w:r w:rsidR="0003348C" w:rsidRPr="0017352C">
        <w:rPr>
          <w:rFonts w:ascii="Arial" w:hAnsi="Arial" w:cs="Arial"/>
          <w:color w:val="000000" w:themeColor="text1"/>
          <w:sz w:val="24"/>
          <w:szCs w:val="24"/>
        </w:rPr>
        <w:t>s</w:t>
      </w:r>
      <w:r w:rsidRPr="0017352C">
        <w:rPr>
          <w:rFonts w:ascii="Arial" w:hAnsi="Arial" w:cs="Arial"/>
          <w:color w:val="000000" w:themeColor="text1"/>
          <w:sz w:val="24"/>
          <w:szCs w:val="24"/>
        </w:rPr>
        <w:t>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14:paraId="69C01D74"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C4B546C" w14:textId="77777777" w:rsidR="00F36474" w:rsidRDefault="00F36474"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70F2BF59" w14:textId="77777777" w:rsidR="00F36474" w:rsidRDefault="00F36474"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0A36EC8C" w14:textId="2DD80365"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Rio de Janeiro,</w:t>
      </w:r>
      <w:r w:rsidR="00BD4AE1" w:rsidRPr="0017352C">
        <w:rPr>
          <w:rFonts w:ascii="Arial" w:hAnsi="Arial" w:cs="Arial"/>
          <w:color w:val="000000" w:themeColor="text1"/>
          <w:sz w:val="24"/>
          <w:szCs w:val="24"/>
        </w:rPr>
        <w:t xml:space="preserve"> ____ </w:t>
      </w:r>
      <w:r w:rsidRPr="0017352C">
        <w:rPr>
          <w:rFonts w:ascii="Arial" w:hAnsi="Arial" w:cs="Arial"/>
          <w:color w:val="000000" w:themeColor="text1"/>
          <w:sz w:val="24"/>
          <w:szCs w:val="24"/>
        </w:rPr>
        <w:t>de</w:t>
      </w:r>
      <w:r w:rsidR="00BD4AE1" w:rsidRPr="0017352C">
        <w:rPr>
          <w:rFonts w:ascii="Arial" w:hAnsi="Arial" w:cs="Arial"/>
          <w:color w:val="000000" w:themeColor="text1"/>
          <w:sz w:val="24"/>
          <w:szCs w:val="24"/>
        </w:rPr>
        <w:t xml:space="preserve"> __________</w:t>
      </w:r>
      <w:r w:rsidRPr="0017352C">
        <w:rPr>
          <w:rFonts w:ascii="Arial" w:hAnsi="Arial" w:cs="Arial"/>
          <w:color w:val="000000" w:themeColor="text1"/>
          <w:sz w:val="24"/>
          <w:szCs w:val="24"/>
        </w:rPr>
        <w:t>de</w:t>
      </w:r>
      <w:r w:rsidR="00BD4AE1" w:rsidRPr="0017352C">
        <w:rPr>
          <w:rFonts w:ascii="Arial" w:hAnsi="Arial" w:cs="Arial"/>
          <w:color w:val="000000" w:themeColor="text1"/>
          <w:sz w:val="24"/>
          <w:szCs w:val="24"/>
        </w:rPr>
        <w:t xml:space="preserve"> 202</w:t>
      </w:r>
      <w:r w:rsidR="002C0FC5">
        <w:rPr>
          <w:rFonts w:ascii="Arial" w:hAnsi="Arial" w:cs="Arial"/>
          <w:color w:val="000000" w:themeColor="text1"/>
          <w:sz w:val="24"/>
          <w:szCs w:val="24"/>
        </w:rPr>
        <w:t>6</w:t>
      </w:r>
      <w:r w:rsidRPr="0017352C">
        <w:rPr>
          <w:rFonts w:ascii="Arial" w:hAnsi="Arial" w:cs="Arial"/>
          <w:color w:val="000000" w:themeColor="text1"/>
          <w:sz w:val="24"/>
          <w:szCs w:val="24"/>
        </w:rPr>
        <w:t>.</w:t>
      </w:r>
    </w:p>
    <w:p w14:paraId="781D5E91"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9C1EB3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F6997A3"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0EB2F51" w14:textId="77777777" w:rsidR="006A7703" w:rsidRPr="0017352C" w:rsidRDefault="00BD4AE1"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_______________________________________________</w:t>
      </w:r>
    </w:p>
    <w:p w14:paraId="69830DDD" w14:textId="77777777" w:rsidR="00EB45EF"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CONTRATADA</w:t>
      </w:r>
    </w:p>
    <w:p w14:paraId="63B7D683"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 xml:space="preserve"> REPRESENTANTE LEGAL DA EMPRESA</w:t>
      </w:r>
    </w:p>
    <w:p w14:paraId="1EAD49C4"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 cargo e carimbo da empresa</w:t>
      </w:r>
      <w:proofErr w:type="gramStart"/>
      <w:r w:rsidRPr="0017352C">
        <w:rPr>
          <w:rFonts w:ascii="Arial" w:hAnsi="Arial" w:cs="Arial"/>
          <w:color w:val="000000" w:themeColor="text1"/>
          <w:sz w:val="24"/>
          <w:szCs w:val="24"/>
        </w:rPr>
        <w:t>)</w:t>
      </w:r>
      <w:proofErr w:type="gramEnd"/>
    </w:p>
    <w:p w14:paraId="78F3A670"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36450668"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1139708"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795B9D1"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6064B57"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A84F5DD"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9D8EE0A"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230A570"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F478F2F"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74CBB37"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5B70F36"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ACF697A" w14:textId="77777777" w:rsidR="00BD4AE1"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BF59247" w14:textId="77777777" w:rsidR="002C0FC5" w:rsidRPr="0017352C" w:rsidRDefault="002C0FC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20E4583"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88D846A"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35470AA" w14:textId="77777777" w:rsidR="0098140C" w:rsidRDefault="0098140C" w:rsidP="006A4510">
      <w:pPr>
        <w:tabs>
          <w:tab w:val="right" w:pos="-142"/>
          <w:tab w:val="left" w:pos="851"/>
          <w:tab w:val="left" w:pos="7938"/>
        </w:tabs>
        <w:spacing w:after="5" w:line="271" w:lineRule="auto"/>
        <w:ind w:right="-1"/>
        <w:rPr>
          <w:rFonts w:ascii="Arial" w:hAnsi="Arial" w:cs="Arial"/>
          <w:color w:val="000000" w:themeColor="text1"/>
          <w:sz w:val="24"/>
          <w:szCs w:val="24"/>
        </w:rPr>
      </w:pPr>
    </w:p>
    <w:p w14:paraId="1A4B9DB8" w14:textId="77777777" w:rsidR="002C0A59" w:rsidRDefault="002C0A59"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084D140D" w14:textId="77777777" w:rsidR="00C76136" w:rsidRDefault="00C76136"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91ACFB6" w14:textId="77777777" w:rsidR="00367F32" w:rsidRDefault="00367F32"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0BD81A4D"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ANEXO V</w:t>
      </w:r>
      <w:r w:rsidR="0079575E" w:rsidRPr="0017352C">
        <w:rPr>
          <w:rFonts w:ascii="Arial" w:hAnsi="Arial" w:cs="Arial"/>
          <w:b/>
          <w:color w:val="000000" w:themeColor="text1"/>
          <w:sz w:val="24"/>
          <w:szCs w:val="24"/>
        </w:rPr>
        <w:t>I</w:t>
      </w:r>
      <w:r w:rsidR="00586A6F" w:rsidRPr="0017352C">
        <w:rPr>
          <w:rFonts w:ascii="Arial" w:hAnsi="Arial" w:cs="Arial"/>
          <w:b/>
          <w:color w:val="000000" w:themeColor="text1"/>
          <w:sz w:val="24"/>
          <w:szCs w:val="24"/>
        </w:rPr>
        <w:t>I</w:t>
      </w:r>
    </w:p>
    <w:p w14:paraId="7C75AC4C" w14:textId="77777777" w:rsidR="005D0389" w:rsidRPr="0017352C" w:rsidRDefault="005D0389"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495FE5E1" w14:textId="77777777" w:rsidR="005D0389" w:rsidRPr="0017352C" w:rsidRDefault="005D038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DECLARAÇÃO PARA FINS DE HABILITAÇÃO</w:t>
      </w:r>
    </w:p>
    <w:p w14:paraId="7F02D5C1" w14:textId="77777777" w:rsidR="005D0389" w:rsidRPr="0017352C" w:rsidRDefault="005D038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ART. 63, inciso I e § 1º, DA LEI FEDERAL Nº 14.133/</w:t>
      </w:r>
      <w:proofErr w:type="gramStart"/>
      <w:r w:rsidRPr="0017352C">
        <w:rPr>
          <w:rFonts w:ascii="Arial" w:hAnsi="Arial" w:cs="Arial"/>
          <w:b/>
          <w:color w:val="000000" w:themeColor="text1"/>
          <w:sz w:val="24"/>
          <w:szCs w:val="24"/>
        </w:rPr>
        <w:t>2021</w:t>
      </w:r>
      <w:proofErr w:type="gramEnd"/>
    </w:p>
    <w:p w14:paraId="2ACF5855" w14:textId="77777777" w:rsidR="005D0389" w:rsidRPr="0017352C" w:rsidRDefault="005D0389"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6F7C7B3C" w14:textId="77777777" w:rsidR="005D0389" w:rsidRPr="0017352C" w:rsidRDefault="005D0389" w:rsidP="006A4510">
      <w:pPr>
        <w:tabs>
          <w:tab w:val="right" w:pos="-142"/>
          <w:tab w:val="left" w:pos="851"/>
          <w:tab w:val="left" w:pos="7938"/>
        </w:tabs>
        <w:spacing w:after="5" w:line="271" w:lineRule="auto"/>
        <w:ind w:right="-1"/>
        <w:rPr>
          <w:rFonts w:ascii="Arial" w:hAnsi="Arial" w:cs="Arial"/>
          <w:sz w:val="24"/>
          <w:szCs w:val="24"/>
        </w:rPr>
      </w:pPr>
      <w:r w:rsidRPr="0017352C">
        <w:rPr>
          <w:rFonts w:ascii="Arial" w:hAnsi="Arial" w:cs="Arial"/>
          <w:sz w:val="24"/>
          <w:szCs w:val="24"/>
        </w:rPr>
        <w:t>(em papel timbrado da empresa)</w:t>
      </w:r>
    </w:p>
    <w:p w14:paraId="15909C25" w14:textId="77777777" w:rsidR="005D0389" w:rsidRPr="0017352C" w:rsidRDefault="005D0389" w:rsidP="006A4510">
      <w:pPr>
        <w:tabs>
          <w:tab w:val="right" w:pos="-142"/>
          <w:tab w:val="left" w:pos="851"/>
          <w:tab w:val="left" w:pos="7938"/>
        </w:tabs>
        <w:spacing w:after="5" w:line="271" w:lineRule="auto"/>
        <w:ind w:right="-1"/>
        <w:rPr>
          <w:rFonts w:ascii="Arial" w:hAnsi="Arial" w:cs="Arial"/>
          <w:sz w:val="24"/>
          <w:szCs w:val="24"/>
        </w:rPr>
      </w:pPr>
    </w:p>
    <w:p w14:paraId="67C2E7EB" w14:textId="77777777" w:rsidR="005D0389" w:rsidRPr="0017352C" w:rsidRDefault="005D0389" w:rsidP="006A4510">
      <w:pPr>
        <w:tabs>
          <w:tab w:val="right" w:pos="-142"/>
          <w:tab w:val="left" w:pos="851"/>
          <w:tab w:val="left" w:pos="7938"/>
        </w:tabs>
        <w:spacing w:after="5" w:line="271" w:lineRule="auto"/>
        <w:ind w:right="-1"/>
        <w:rPr>
          <w:rFonts w:ascii="Arial" w:hAnsi="Arial" w:cs="Arial"/>
          <w:color w:val="000000" w:themeColor="text1"/>
          <w:sz w:val="24"/>
          <w:szCs w:val="24"/>
        </w:rPr>
      </w:pPr>
      <w:r w:rsidRPr="0017352C">
        <w:rPr>
          <w:rFonts w:ascii="Arial" w:hAnsi="Arial" w:cs="Arial"/>
          <w:color w:val="000000" w:themeColor="text1"/>
          <w:sz w:val="24"/>
          <w:szCs w:val="24"/>
        </w:rPr>
        <w:t>[denominação/razão social da sociedade empresarial]</w:t>
      </w:r>
    </w:p>
    <w:p w14:paraId="3B481037" w14:textId="77777777" w:rsidR="005D0389" w:rsidRPr="0017352C" w:rsidRDefault="005D0389" w:rsidP="006A4510">
      <w:pPr>
        <w:tabs>
          <w:tab w:val="right" w:pos="-142"/>
          <w:tab w:val="left" w:pos="851"/>
          <w:tab w:val="left" w:pos="7938"/>
        </w:tabs>
        <w:spacing w:after="5" w:line="271" w:lineRule="auto"/>
        <w:ind w:right="-1"/>
        <w:rPr>
          <w:rFonts w:ascii="Arial" w:hAnsi="Arial" w:cs="Arial"/>
          <w:color w:val="000000" w:themeColor="text1"/>
          <w:sz w:val="24"/>
          <w:szCs w:val="24"/>
        </w:rPr>
      </w:pPr>
      <w:r w:rsidRPr="0017352C">
        <w:rPr>
          <w:rFonts w:ascii="Arial" w:hAnsi="Arial" w:cs="Arial"/>
          <w:color w:val="000000" w:themeColor="text1"/>
          <w:sz w:val="24"/>
          <w:szCs w:val="24"/>
        </w:rPr>
        <w:t>Cadastro Nacional de Pessoas Jurídicas - CNPJ n°___________________.</w:t>
      </w:r>
    </w:p>
    <w:p w14:paraId="56A2F2C2" w14:textId="77777777" w:rsidR="005D0389" w:rsidRPr="0017352C" w:rsidRDefault="005D0389" w:rsidP="006A4510">
      <w:pPr>
        <w:tabs>
          <w:tab w:val="right" w:pos="-142"/>
          <w:tab w:val="left" w:pos="851"/>
          <w:tab w:val="left" w:pos="7938"/>
        </w:tabs>
        <w:spacing w:after="5" w:line="271" w:lineRule="auto"/>
        <w:ind w:right="-1"/>
        <w:rPr>
          <w:rFonts w:ascii="Arial" w:hAnsi="Arial" w:cs="Arial"/>
          <w:color w:val="000000" w:themeColor="text1"/>
          <w:sz w:val="24"/>
          <w:szCs w:val="24"/>
        </w:rPr>
      </w:pPr>
      <w:r w:rsidRPr="0017352C">
        <w:rPr>
          <w:rFonts w:ascii="Arial" w:hAnsi="Arial" w:cs="Arial"/>
          <w:color w:val="000000" w:themeColor="text1"/>
          <w:sz w:val="24"/>
          <w:szCs w:val="24"/>
        </w:rPr>
        <w:t>[endereço da sociedade empresarial]</w:t>
      </w:r>
    </w:p>
    <w:p w14:paraId="4447E214" w14:textId="77777777" w:rsidR="005D0389" w:rsidRPr="0017352C" w:rsidRDefault="005D0389" w:rsidP="006A4510">
      <w:pPr>
        <w:tabs>
          <w:tab w:val="right" w:pos="-142"/>
          <w:tab w:val="left" w:pos="851"/>
          <w:tab w:val="left" w:pos="7938"/>
        </w:tabs>
        <w:spacing w:after="5" w:line="271" w:lineRule="auto"/>
        <w:ind w:right="-1"/>
        <w:rPr>
          <w:rFonts w:ascii="Arial" w:hAnsi="Arial" w:cs="Arial"/>
          <w:color w:val="000000" w:themeColor="text1"/>
          <w:sz w:val="24"/>
          <w:szCs w:val="24"/>
        </w:rPr>
      </w:pPr>
    </w:p>
    <w:p w14:paraId="14B8FECC" w14:textId="77777777" w:rsidR="005D0389" w:rsidRPr="0017352C" w:rsidRDefault="005D0389" w:rsidP="006A4510">
      <w:pPr>
        <w:tabs>
          <w:tab w:val="right" w:pos="-142"/>
          <w:tab w:val="left" w:pos="851"/>
          <w:tab w:val="left" w:pos="7938"/>
        </w:tabs>
        <w:spacing w:after="5" w:line="271" w:lineRule="auto"/>
        <w:ind w:right="-1"/>
        <w:jc w:val="both"/>
        <w:rPr>
          <w:rFonts w:ascii="Arial" w:hAnsi="Arial" w:cs="Arial"/>
          <w:sz w:val="24"/>
          <w:szCs w:val="24"/>
        </w:rPr>
      </w:pPr>
      <w:r w:rsidRPr="0017352C">
        <w:rPr>
          <w:rFonts w:ascii="Arial" w:hAnsi="Arial" w:cs="Arial"/>
          <w:sz w:val="24"/>
          <w:szCs w:val="24"/>
        </w:rPr>
        <w:t>Considerando o inciso I do art. 63 da Lei Federal nº 14.133/2021, DECLARAMOS que atendemos aos requisitos de habilitação, respondendo pela veracidade das informações prestadas, na forma da lei.</w:t>
      </w:r>
    </w:p>
    <w:p w14:paraId="1813904F" w14:textId="77777777" w:rsidR="005D0389" w:rsidRPr="0017352C" w:rsidRDefault="005D0389" w:rsidP="006A4510">
      <w:pPr>
        <w:tabs>
          <w:tab w:val="right" w:pos="-142"/>
          <w:tab w:val="left" w:pos="851"/>
          <w:tab w:val="left" w:pos="7938"/>
        </w:tabs>
        <w:spacing w:after="5" w:line="271" w:lineRule="auto"/>
        <w:ind w:right="-1"/>
        <w:jc w:val="both"/>
        <w:rPr>
          <w:rFonts w:ascii="Arial" w:hAnsi="Arial" w:cs="Arial"/>
          <w:sz w:val="24"/>
          <w:szCs w:val="24"/>
        </w:rPr>
      </w:pPr>
    </w:p>
    <w:p w14:paraId="4193E304" w14:textId="77777777" w:rsidR="005D0389" w:rsidRPr="0017352C" w:rsidRDefault="005D0389"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Considerando o disposto no § 1º do art. 63 da Lei Federal nº 14.133/2021, DECLARAMOS, </w:t>
      </w:r>
      <w:proofErr w:type="gramStart"/>
      <w:r w:rsidRPr="0017352C">
        <w:rPr>
          <w:rFonts w:ascii="Arial" w:hAnsi="Arial" w:cs="Arial"/>
          <w:color w:val="000000" w:themeColor="text1"/>
          <w:sz w:val="24"/>
          <w:szCs w:val="24"/>
        </w:rPr>
        <w:t>sob pena</w:t>
      </w:r>
      <w:proofErr w:type="gramEnd"/>
      <w:r w:rsidRPr="0017352C">
        <w:rPr>
          <w:rFonts w:ascii="Arial" w:hAnsi="Arial" w:cs="Arial"/>
          <w:color w:val="000000" w:themeColor="text1"/>
          <w:sz w:val="24"/>
          <w:szCs w:val="24"/>
        </w:rPr>
        <w:t xml:space="preserve"> de desclassificação, que nossa proposta econômica compreende a integralidade dos custos para atendimento dos direitos trabalhistas assegurados na Constituição Federal, nas leis trabalhistas, nas normas </w:t>
      </w:r>
      <w:proofErr w:type="spellStart"/>
      <w:r w:rsidRPr="0017352C">
        <w:rPr>
          <w:rFonts w:ascii="Arial" w:hAnsi="Arial" w:cs="Arial"/>
          <w:color w:val="000000" w:themeColor="text1"/>
          <w:sz w:val="24"/>
          <w:szCs w:val="24"/>
        </w:rPr>
        <w:t>infralegais</w:t>
      </w:r>
      <w:proofErr w:type="spellEnd"/>
      <w:r w:rsidRPr="0017352C">
        <w:rPr>
          <w:rFonts w:ascii="Arial" w:hAnsi="Arial" w:cs="Arial"/>
          <w:color w:val="000000" w:themeColor="text1"/>
          <w:sz w:val="24"/>
          <w:szCs w:val="24"/>
        </w:rPr>
        <w:t>, nas convenções coletivas de trabalho e nos termos de ajustamento de conduta vigentes na data de entrega das propostas.</w:t>
      </w:r>
      <w:r w:rsidRPr="0017352C">
        <w:rPr>
          <w:rFonts w:ascii="Arial" w:hAnsi="Arial" w:cs="Arial"/>
          <w:color w:val="000000" w:themeColor="text1"/>
          <w:sz w:val="24"/>
          <w:szCs w:val="24"/>
        </w:rPr>
        <w:cr/>
      </w:r>
    </w:p>
    <w:p w14:paraId="4BE67C4C" w14:textId="77777777" w:rsidR="00A24EE5" w:rsidRPr="0017352C" w:rsidRDefault="00A24EE5" w:rsidP="006A4510">
      <w:pPr>
        <w:tabs>
          <w:tab w:val="right" w:pos="-142"/>
          <w:tab w:val="left" w:pos="851"/>
          <w:tab w:val="left" w:pos="7938"/>
        </w:tabs>
        <w:spacing w:after="5" w:line="271" w:lineRule="auto"/>
        <w:ind w:right="-1"/>
        <w:jc w:val="center"/>
        <w:rPr>
          <w:rFonts w:ascii="Arial" w:hAnsi="Arial" w:cs="Arial"/>
          <w:sz w:val="24"/>
          <w:szCs w:val="24"/>
        </w:rPr>
      </w:pPr>
    </w:p>
    <w:p w14:paraId="6178F2C2" w14:textId="64632DF2" w:rsidR="005D0389" w:rsidRPr="0017352C" w:rsidRDefault="005D0389" w:rsidP="006A4510">
      <w:pPr>
        <w:tabs>
          <w:tab w:val="right" w:pos="-142"/>
          <w:tab w:val="left" w:pos="851"/>
          <w:tab w:val="left" w:pos="7938"/>
        </w:tabs>
        <w:spacing w:after="5" w:line="271" w:lineRule="auto"/>
        <w:ind w:right="-1"/>
        <w:jc w:val="center"/>
        <w:rPr>
          <w:rFonts w:ascii="Arial" w:hAnsi="Arial" w:cs="Arial"/>
          <w:sz w:val="24"/>
          <w:szCs w:val="24"/>
        </w:rPr>
      </w:pPr>
      <w:r w:rsidRPr="0017352C">
        <w:rPr>
          <w:rFonts w:ascii="Arial" w:hAnsi="Arial" w:cs="Arial"/>
          <w:sz w:val="24"/>
          <w:szCs w:val="24"/>
        </w:rPr>
        <w:t>Rio de Janeiro, _____ de ___________________de _______.</w:t>
      </w:r>
    </w:p>
    <w:p w14:paraId="7805E24D" w14:textId="77777777" w:rsidR="005D0389" w:rsidRPr="0017352C" w:rsidRDefault="005D0389" w:rsidP="006A4510">
      <w:pPr>
        <w:tabs>
          <w:tab w:val="right" w:pos="-142"/>
          <w:tab w:val="left" w:pos="851"/>
          <w:tab w:val="left" w:pos="7938"/>
        </w:tabs>
        <w:spacing w:after="5" w:line="271" w:lineRule="auto"/>
        <w:ind w:right="-1"/>
        <w:jc w:val="center"/>
        <w:rPr>
          <w:rFonts w:ascii="Arial" w:hAnsi="Arial" w:cs="Arial"/>
          <w:sz w:val="24"/>
          <w:szCs w:val="24"/>
        </w:rPr>
      </w:pPr>
    </w:p>
    <w:p w14:paraId="14C79E69" w14:textId="77777777" w:rsidR="005D0389" w:rsidRPr="0017352C" w:rsidRDefault="005D0389" w:rsidP="006A4510">
      <w:pPr>
        <w:tabs>
          <w:tab w:val="right" w:pos="-142"/>
          <w:tab w:val="left" w:pos="851"/>
          <w:tab w:val="left" w:pos="7938"/>
        </w:tabs>
        <w:spacing w:after="5" w:line="271" w:lineRule="auto"/>
        <w:ind w:right="-1"/>
        <w:jc w:val="center"/>
        <w:rPr>
          <w:rFonts w:ascii="Arial" w:hAnsi="Arial" w:cs="Arial"/>
          <w:sz w:val="24"/>
          <w:szCs w:val="24"/>
        </w:rPr>
      </w:pPr>
    </w:p>
    <w:p w14:paraId="4914CE21" w14:textId="77777777" w:rsidR="005D0389" w:rsidRPr="0017352C" w:rsidRDefault="005D0389" w:rsidP="006A4510">
      <w:pPr>
        <w:tabs>
          <w:tab w:val="right" w:pos="-142"/>
          <w:tab w:val="left" w:pos="851"/>
          <w:tab w:val="left" w:pos="7938"/>
        </w:tabs>
        <w:spacing w:after="5" w:line="271" w:lineRule="auto"/>
        <w:ind w:right="-1"/>
        <w:jc w:val="center"/>
        <w:rPr>
          <w:rFonts w:ascii="Arial" w:hAnsi="Arial" w:cs="Arial"/>
          <w:sz w:val="24"/>
          <w:szCs w:val="24"/>
        </w:rPr>
      </w:pPr>
    </w:p>
    <w:p w14:paraId="3E34935E" w14:textId="77777777" w:rsidR="005D0389" w:rsidRPr="0017352C" w:rsidRDefault="005D0389"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______________________________________________________</w:t>
      </w:r>
    </w:p>
    <w:p w14:paraId="02064CA7" w14:textId="77777777" w:rsidR="00EB45EF" w:rsidRPr="0017352C" w:rsidRDefault="00EB45EF"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CONTRATADA</w:t>
      </w:r>
    </w:p>
    <w:p w14:paraId="46B74B6E" w14:textId="77777777" w:rsidR="005D0389" w:rsidRPr="0017352C" w:rsidRDefault="005D0389"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REPRESENTANTE LEGAL DA EMPRESA</w:t>
      </w:r>
    </w:p>
    <w:p w14:paraId="00D58D9D" w14:textId="77777777" w:rsidR="005D0389" w:rsidRPr="0017352C" w:rsidRDefault="005D0389"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 cargo e carimbo da empresa</w:t>
      </w:r>
      <w:proofErr w:type="gramStart"/>
      <w:r w:rsidRPr="0017352C">
        <w:rPr>
          <w:rFonts w:ascii="Arial" w:hAnsi="Arial" w:cs="Arial"/>
          <w:color w:val="000000" w:themeColor="text1"/>
          <w:sz w:val="24"/>
          <w:szCs w:val="24"/>
        </w:rPr>
        <w:t>)</w:t>
      </w:r>
      <w:proofErr w:type="gramEnd"/>
    </w:p>
    <w:p w14:paraId="1BA67191" w14:textId="77777777" w:rsidR="005D0389" w:rsidRPr="0017352C" w:rsidRDefault="005D038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B5F7DA0" w14:textId="77777777" w:rsidR="005D0389" w:rsidRPr="0017352C" w:rsidRDefault="005D038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9634012" w14:textId="77777777" w:rsidR="005D0389" w:rsidRPr="0017352C" w:rsidRDefault="005D0389"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1ED5BB4" w14:textId="77777777" w:rsidR="00A6541A" w:rsidRDefault="00A6541A"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1E2A859" w14:textId="77777777" w:rsidR="00A6541A" w:rsidRDefault="00A6541A"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74801C3A" w14:textId="77777777" w:rsidR="00294E00" w:rsidRDefault="00294E00"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71C7D328" w14:textId="77777777" w:rsidR="00294E00" w:rsidRDefault="00294E00"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19FC8990" w14:textId="77777777" w:rsidR="00294E00" w:rsidRDefault="00294E00"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08361FAD" w14:textId="77777777" w:rsidR="00294E00" w:rsidRDefault="00294E00"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1C66B9E0" w14:textId="77777777" w:rsidR="002C0FC5" w:rsidRDefault="002C0FC5"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43E0C1F8" w14:textId="6E40A4D3"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ANEXO VIII</w:t>
      </w:r>
    </w:p>
    <w:p w14:paraId="60D9643F" w14:textId="77777777" w:rsidR="000F0C5D" w:rsidRPr="0017352C" w:rsidRDefault="000F0C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EEC9F4F" w14:textId="1CD3546E" w:rsidR="00C55F5E" w:rsidRPr="005D20E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DECLARAÇÃO DE CUMPRIMENTO DAS NORMAS D</w:t>
      </w:r>
      <w:r w:rsidR="005D20EC">
        <w:rPr>
          <w:rFonts w:ascii="Arial" w:hAnsi="Arial" w:cs="Arial"/>
          <w:b/>
          <w:color w:val="000000" w:themeColor="text1"/>
          <w:sz w:val="24"/>
          <w:szCs w:val="24"/>
        </w:rPr>
        <w:t>E SAÚDE E SEGURANÇA DO TRABALHO</w:t>
      </w:r>
    </w:p>
    <w:p w14:paraId="36A87590" w14:textId="77777777" w:rsidR="00C55F5E" w:rsidRDefault="00C55F5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4FB3B18" w14:textId="3189C24E" w:rsidR="001B3A80" w:rsidRPr="0017352C" w:rsidRDefault="001B3A8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DECLARO, sob a penas da lei e para os devidos fins de comprovação junto</w:t>
      </w:r>
      <w:r w:rsidR="00F36474">
        <w:rPr>
          <w:rFonts w:ascii="Arial" w:hAnsi="Arial" w:cs="Arial"/>
          <w:color w:val="000000" w:themeColor="text1"/>
          <w:sz w:val="24"/>
          <w:szCs w:val="24"/>
        </w:rPr>
        <w:t xml:space="preserve"> </w:t>
      </w:r>
      <w:proofErr w:type="gramStart"/>
      <w:r w:rsidR="00F36474">
        <w:rPr>
          <w:rFonts w:ascii="Arial" w:hAnsi="Arial" w:cs="Arial"/>
          <w:color w:val="000000" w:themeColor="text1"/>
          <w:sz w:val="24"/>
          <w:szCs w:val="24"/>
        </w:rPr>
        <w:t>ao(</w:t>
      </w:r>
      <w:proofErr w:type="gramEnd"/>
      <w:r w:rsidR="00F36474">
        <w:rPr>
          <w:rFonts w:ascii="Arial" w:hAnsi="Arial" w:cs="Arial"/>
          <w:color w:val="000000" w:themeColor="text1"/>
          <w:sz w:val="24"/>
          <w:szCs w:val="24"/>
        </w:rPr>
        <w:t>à) ______________________</w:t>
      </w:r>
      <w:r w:rsidRPr="0017352C">
        <w:rPr>
          <w:rFonts w:ascii="Arial" w:hAnsi="Arial" w:cs="Arial"/>
          <w:color w:val="000000" w:themeColor="text1"/>
          <w:sz w:val="24"/>
          <w:szCs w:val="24"/>
        </w:rPr>
        <w:t xml:space="preserve"> [órgão ou entidade CONTRATANTE], que, na execução do presente contrato, são devidamente observadas as normas de saúde e segurança do trabalho pertinentes.</w:t>
      </w:r>
    </w:p>
    <w:p w14:paraId="3516ABD6" w14:textId="77777777" w:rsidR="001B3A80" w:rsidRPr="0017352C" w:rsidRDefault="001B3A8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1CAF959" w14:textId="77777777" w:rsidR="001B3A80" w:rsidRPr="0017352C" w:rsidRDefault="001B3A8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2CCA58C" w14:textId="7D8CC4CC" w:rsidR="001B3A80" w:rsidRPr="0017352C" w:rsidRDefault="001B3A80"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Rio de</w:t>
      </w:r>
      <w:r w:rsidR="007F3C86">
        <w:rPr>
          <w:rFonts w:ascii="Arial" w:hAnsi="Arial" w:cs="Arial"/>
          <w:color w:val="000000" w:themeColor="text1"/>
          <w:sz w:val="24"/>
          <w:szCs w:val="24"/>
        </w:rPr>
        <w:t xml:space="preserve"> Janeiro,____ de________ </w:t>
      </w:r>
      <w:proofErr w:type="spellStart"/>
      <w:r w:rsidR="007F3C86">
        <w:rPr>
          <w:rFonts w:ascii="Arial" w:hAnsi="Arial" w:cs="Arial"/>
          <w:color w:val="000000" w:themeColor="text1"/>
          <w:sz w:val="24"/>
          <w:szCs w:val="24"/>
        </w:rPr>
        <w:t>de</w:t>
      </w:r>
      <w:proofErr w:type="spellEnd"/>
      <w:r w:rsidR="007F3C86">
        <w:rPr>
          <w:rFonts w:ascii="Arial" w:hAnsi="Arial" w:cs="Arial"/>
          <w:color w:val="000000" w:themeColor="text1"/>
          <w:sz w:val="24"/>
          <w:szCs w:val="24"/>
        </w:rPr>
        <w:t xml:space="preserve"> 202</w:t>
      </w:r>
      <w:r w:rsidR="002C0FC5">
        <w:rPr>
          <w:rFonts w:ascii="Arial" w:hAnsi="Arial" w:cs="Arial"/>
          <w:color w:val="000000" w:themeColor="text1"/>
          <w:sz w:val="24"/>
          <w:szCs w:val="24"/>
        </w:rPr>
        <w:t>6</w:t>
      </w:r>
      <w:r w:rsidRPr="0017352C">
        <w:rPr>
          <w:rFonts w:ascii="Arial" w:hAnsi="Arial" w:cs="Arial"/>
          <w:color w:val="000000" w:themeColor="text1"/>
          <w:sz w:val="24"/>
          <w:szCs w:val="24"/>
        </w:rPr>
        <w:t>.</w:t>
      </w:r>
    </w:p>
    <w:p w14:paraId="1FF7BA03" w14:textId="77777777" w:rsidR="001B3A80" w:rsidRPr="0017352C" w:rsidRDefault="001B3A8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8075D25" w14:textId="77777777" w:rsidR="001B3A80" w:rsidRPr="0017352C" w:rsidRDefault="001B3A8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D8D1435"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_____________________________________________</w:t>
      </w:r>
    </w:p>
    <w:p w14:paraId="784CFED5"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 xml:space="preserve">CONTRATADA </w:t>
      </w:r>
    </w:p>
    <w:p w14:paraId="3CD91974"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REPRESENTANTE LEGAL DA EMPRESA</w:t>
      </w:r>
    </w:p>
    <w:p w14:paraId="6FB25C84"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 cargo e carimbo da empresa</w:t>
      </w:r>
      <w:proofErr w:type="gramStart"/>
      <w:r w:rsidRPr="0017352C">
        <w:rPr>
          <w:rFonts w:ascii="Arial" w:hAnsi="Arial" w:cs="Arial"/>
          <w:color w:val="000000" w:themeColor="text1"/>
          <w:sz w:val="24"/>
          <w:szCs w:val="24"/>
        </w:rPr>
        <w:t>)</w:t>
      </w:r>
      <w:proofErr w:type="gramEnd"/>
    </w:p>
    <w:p w14:paraId="28942AF1" w14:textId="77777777" w:rsidR="001B3A80" w:rsidRPr="0017352C" w:rsidRDefault="001B3A8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5740241C"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2B627BA"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11EF771"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C0780F9"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6EB788C"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27C4D27"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5A8B725"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486E873"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6904DBC"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902E37C"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EDE031C"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9A23D04" w14:textId="77777777" w:rsidR="00AC1B85" w:rsidRDefault="00AC1B8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6F5438B" w14:textId="77777777" w:rsidR="00F17158" w:rsidRDefault="00F17158"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F61461C" w14:textId="77777777" w:rsidR="00A6541A" w:rsidRDefault="00A6541A"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1CB699A" w14:textId="77777777" w:rsidR="00A6541A" w:rsidRDefault="00A6541A"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A2CF812" w14:textId="77777777" w:rsidR="00F17158" w:rsidRDefault="00F17158"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5C8B4E7" w14:textId="77777777" w:rsidR="005D20EC" w:rsidRDefault="005D20EC" w:rsidP="002C0B3F">
      <w:pPr>
        <w:tabs>
          <w:tab w:val="right" w:pos="-142"/>
          <w:tab w:val="left" w:pos="851"/>
          <w:tab w:val="left" w:pos="7938"/>
        </w:tabs>
        <w:spacing w:after="5" w:line="271" w:lineRule="auto"/>
        <w:ind w:right="-1"/>
        <w:rPr>
          <w:rFonts w:ascii="Arial" w:hAnsi="Arial" w:cs="Arial"/>
          <w:b/>
          <w:color w:val="000000" w:themeColor="text1"/>
          <w:sz w:val="24"/>
          <w:szCs w:val="24"/>
        </w:rPr>
      </w:pPr>
    </w:p>
    <w:p w14:paraId="6FD0C234" w14:textId="77777777" w:rsidR="005D20EC" w:rsidRDefault="005D20EC"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533211F" w14:textId="77777777" w:rsidR="005D20EC" w:rsidRDefault="005D20EC"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1F557E15" w14:textId="77777777" w:rsidR="002E25FA" w:rsidRDefault="002E25FA"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2DD2B97B" w14:textId="77777777" w:rsidR="002E25FA" w:rsidRDefault="002E25FA"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082272F6" w14:textId="77777777" w:rsidR="002E25FA" w:rsidRDefault="002E25FA"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22A017E5" w14:textId="1F60D6D5" w:rsidR="005D0389"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ANEXO IX</w:t>
      </w:r>
    </w:p>
    <w:p w14:paraId="0EE7A519" w14:textId="77777777" w:rsidR="000F0C5D" w:rsidRPr="0017352C" w:rsidRDefault="000F0C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45F7CAB"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DECLARAÇÃO REF. ARTIGO 2º, PARÁGRAFO ÚNICO, DO DECRETO RIO Nº 19.381/2001 E ART. 9º, § 1º, DA LEI FEDERAL Nº 14.133/</w:t>
      </w:r>
      <w:proofErr w:type="gramStart"/>
      <w:r w:rsidRPr="0017352C">
        <w:rPr>
          <w:rFonts w:ascii="Arial" w:hAnsi="Arial" w:cs="Arial"/>
          <w:b/>
          <w:color w:val="000000" w:themeColor="text1"/>
          <w:sz w:val="24"/>
          <w:szCs w:val="24"/>
        </w:rPr>
        <w:t>2021</w:t>
      </w:r>
      <w:proofErr w:type="gramEnd"/>
    </w:p>
    <w:p w14:paraId="5E3E6DAF"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C02A9F1" w14:textId="77777777" w:rsidR="006A7703" w:rsidRPr="0017352C"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(em papel timbrado da empresa)</w:t>
      </w:r>
    </w:p>
    <w:p w14:paraId="2D3E5473"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[denominação/razão s</w:t>
      </w:r>
      <w:r w:rsidR="00BD4AE1" w:rsidRPr="0017352C">
        <w:rPr>
          <w:rFonts w:ascii="Arial" w:hAnsi="Arial" w:cs="Arial"/>
          <w:color w:val="000000" w:themeColor="text1"/>
          <w:sz w:val="24"/>
          <w:szCs w:val="24"/>
        </w:rPr>
        <w:t>ocial da sociedade empresarial]</w:t>
      </w:r>
    </w:p>
    <w:p w14:paraId="4B3A87B5"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F7512FB"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Cadastro Nacional d</w:t>
      </w:r>
      <w:r w:rsidR="00BD4AE1" w:rsidRPr="0017352C">
        <w:rPr>
          <w:rFonts w:ascii="Arial" w:hAnsi="Arial" w:cs="Arial"/>
          <w:color w:val="000000" w:themeColor="text1"/>
          <w:sz w:val="24"/>
          <w:szCs w:val="24"/>
        </w:rPr>
        <w:t>e Pessoas Jurídicas – CNPJ n°</w:t>
      </w:r>
      <w:r w:rsidR="0010072A" w:rsidRPr="0017352C">
        <w:rPr>
          <w:rFonts w:ascii="Arial" w:hAnsi="Arial" w:cs="Arial"/>
          <w:color w:val="000000" w:themeColor="text1"/>
          <w:sz w:val="24"/>
          <w:szCs w:val="24"/>
        </w:rPr>
        <w:t xml:space="preserve"> ________________</w:t>
      </w:r>
      <w:r w:rsidR="00BD4AE1" w:rsidRPr="0017352C">
        <w:rPr>
          <w:rFonts w:ascii="Arial" w:hAnsi="Arial" w:cs="Arial"/>
          <w:color w:val="000000" w:themeColor="text1"/>
          <w:sz w:val="24"/>
          <w:szCs w:val="24"/>
        </w:rPr>
        <w:tab/>
        <w:t>.</w:t>
      </w:r>
    </w:p>
    <w:p w14:paraId="6965F40F"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[endereço da sociedade empresarial]</w:t>
      </w:r>
    </w:p>
    <w:p w14:paraId="0750CB3B"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1913980"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DECLARAMOS, sob as penalidades cabíveis, que não participam dos nossos quadros </w:t>
      </w:r>
      <w:proofErr w:type="gramStart"/>
      <w:r w:rsidRPr="0017352C">
        <w:rPr>
          <w:rFonts w:ascii="Arial" w:hAnsi="Arial" w:cs="Arial"/>
          <w:color w:val="000000" w:themeColor="text1"/>
          <w:sz w:val="24"/>
          <w:szCs w:val="24"/>
        </w:rPr>
        <w:t>funcionais profissional</w:t>
      </w:r>
      <w:proofErr w:type="gramEnd"/>
      <w:r w:rsidRPr="0017352C">
        <w:rPr>
          <w:rFonts w:ascii="Arial" w:hAnsi="Arial" w:cs="Arial"/>
          <w:color w:val="000000" w:themeColor="text1"/>
          <w:sz w:val="24"/>
          <w:szCs w:val="24"/>
        </w:rPr>
        <w:t xml:space="preserve"> que tenha ocupado cargo integrante dos 1º e 2º escalões da Administração Direta ou Indireta do Município, nos últimos 12 (doze) meses, nos termos do parágrafo único do artigo 2º do Decreto Rio nº 19.381/01.</w:t>
      </w:r>
    </w:p>
    <w:p w14:paraId="7B57BDA3" w14:textId="77777777" w:rsidR="00BD4AE1" w:rsidRPr="0017352C" w:rsidRDefault="00BD4AE1"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01303C2"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14:paraId="248418E6" w14:textId="77777777" w:rsidR="00F11F87" w:rsidRPr="0017352C" w:rsidRDefault="00F11F87"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ABBE6E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DECLARAMOS, ainda, que não participam de nossos quadros funcionais agente público de órgão ou entidade licitante ou </w:t>
      </w:r>
      <w:proofErr w:type="gramStart"/>
      <w:r w:rsidRPr="0017352C">
        <w:rPr>
          <w:rFonts w:ascii="Arial" w:hAnsi="Arial" w:cs="Arial"/>
          <w:color w:val="000000" w:themeColor="text1"/>
          <w:sz w:val="24"/>
          <w:szCs w:val="24"/>
        </w:rPr>
        <w:t>contratante, observadas</w:t>
      </w:r>
      <w:proofErr w:type="gramEnd"/>
      <w:r w:rsidRPr="0017352C">
        <w:rPr>
          <w:rFonts w:ascii="Arial" w:hAnsi="Arial" w:cs="Arial"/>
          <w:color w:val="000000" w:themeColor="text1"/>
          <w:sz w:val="24"/>
          <w:szCs w:val="24"/>
        </w:rPr>
        <w:t xml:space="preserve"> as situações que possam configurar conflito de interesses no exercício ou após o exercício do cargo ou emprego, nos termos da legislação que disciplina a matéria.</w:t>
      </w:r>
    </w:p>
    <w:p w14:paraId="1596F4DB"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B3C389E" w14:textId="2B079C6A"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Rio de Janeiro,</w:t>
      </w:r>
      <w:r w:rsidR="00BD4AE1" w:rsidRPr="0017352C">
        <w:rPr>
          <w:rFonts w:ascii="Arial" w:hAnsi="Arial" w:cs="Arial"/>
          <w:color w:val="000000" w:themeColor="text1"/>
          <w:sz w:val="24"/>
          <w:szCs w:val="24"/>
        </w:rPr>
        <w:t xml:space="preserve"> ____ </w:t>
      </w:r>
      <w:r w:rsidRPr="0017352C">
        <w:rPr>
          <w:rFonts w:ascii="Arial" w:hAnsi="Arial" w:cs="Arial"/>
          <w:color w:val="000000" w:themeColor="text1"/>
          <w:sz w:val="24"/>
          <w:szCs w:val="24"/>
        </w:rPr>
        <w:t>de</w:t>
      </w:r>
      <w:r w:rsidR="00BD4AE1" w:rsidRPr="0017352C">
        <w:rPr>
          <w:rFonts w:ascii="Arial" w:hAnsi="Arial" w:cs="Arial"/>
          <w:color w:val="000000" w:themeColor="text1"/>
          <w:sz w:val="24"/>
          <w:szCs w:val="24"/>
        </w:rPr>
        <w:t xml:space="preserve"> __________</w:t>
      </w:r>
      <w:r w:rsidRPr="0017352C">
        <w:rPr>
          <w:rFonts w:ascii="Arial" w:hAnsi="Arial" w:cs="Arial"/>
          <w:color w:val="000000" w:themeColor="text1"/>
          <w:sz w:val="24"/>
          <w:szCs w:val="24"/>
        </w:rPr>
        <w:t>de</w:t>
      </w:r>
      <w:r w:rsidR="00BD4AE1" w:rsidRPr="0017352C">
        <w:rPr>
          <w:rFonts w:ascii="Arial" w:hAnsi="Arial" w:cs="Arial"/>
          <w:color w:val="000000" w:themeColor="text1"/>
          <w:sz w:val="24"/>
          <w:szCs w:val="24"/>
        </w:rPr>
        <w:t xml:space="preserve"> 202</w:t>
      </w:r>
      <w:r w:rsidR="002C0FC5">
        <w:rPr>
          <w:rFonts w:ascii="Arial" w:hAnsi="Arial" w:cs="Arial"/>
          <w:color w:val="000000" w:themeColor="text1"/>
          <w:sz w:val="24"/>
          <w:szCs w:val="24"/>
        </w:rPr>
        <w:t>6</w:t>
      </w:r>
      <w:r w:rsidRPr="0017352C">
        <w:rPr>
          <w:rFonts w:ascii="Arial" w:hAnsi="Arial" w:cs="Arial"/>
          <w:color w:val="000000" w:themeColor="text1"/>
          <w:sz w:val="24"/>
          <w:szCs w:val="24"/>
        </w:rPr>
        <w:t>.</w:t>
      </w:r>
    </w:p>
    <w:p w14:paraId="3054F50B" w14:textId="77777777" w:rsidR="006A7703" w:rsidRPr="0017352C" w:rsidRDefault="00DC26E0"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46497333" w14:textId="77777777" w:rsidR="0010072A" w:rsidRPr="0017352C" w:rsidRDefault="0010072A"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AD53AF4" w14:textId="77777777" w:rsidR="00D92CC5" w:rsidRPr="0017352C" w:rsidRDefault="00D92CC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1436ACC" w14:textId="77777777" w:rsidR="006A7703" w:rsidRPr="0017352C" w:rsidRDefault="00BD4AE1"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_______________________________________________</w:t>
      </w:r>
    </w:p>
    <w:p w14:paraId="0264EAE1" w14:textId="77777777" w:rsidR="00EB45EF" w:rsidRPr="0017352C" w:rsidRDefault="00EB45EF"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CONTRATADA</w:t>
      </w:r>
    </w:p>
    <w:p w14:paraId="74937A40"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REPRESENTANTE LEGAL DA EMPRESA</w:t>
      </w:r>
    </w:p>
    <w:p w14:paraId="58C5D227"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 cargo e carimbo da empresa</w:t>
      </w:r>
      <w:proofErr w:type="gramStart"/>
      <w:r w:rsidRPr="0017352C">
        <w:rPr>
          <w:rFonts w:ascii="Arial" w:hAnsi="Arial" w:cs="Arial"/>
          <w:color w:val="000000" w:themeColor="text1"/>
          <w:sz w:val="24"/>
          <w:szCs w:val="24"/>
        </w:rPr>
        <w:t>)</w:t>
      </w:r>
      <w:proofErr w:type="gramEnd"/>
    </w:p>
    <w:p w14:paraId="381BF81D"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FA28E2D" w14:textId="77777777" w:rsidR="00B91873" w:rsidRDefault="00B9187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FF6F052" w14:textId="77777777" w:rsidR="00C12655" w:rsidRDefault="00C1265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8ABFA2C" w14:textId="77777777" w:rsidR="00A6541A" w:rsidRDefault="00A6541A"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CA10197" w14:textId="77777777" w:rsidR="002E25FA" w:rsidRDefault="002E25FA"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552C849" w14:textId="77777777" w:rsidR="00FF3B91" w:rsidRDefault="00FF3B91"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68261C47" w14:textId="666F7D1F" w:rsidR="006A7703"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 xml:space="preserve">ANEXO </w:t>
      </w:r>
      <w:r w:rsidR="00586A6F" w:rsidRPr="0017352C">
        <w:rPr>
          <w:rFonts w:ascii="Arial" w:hAnsi="Arial" w:cs="Arial"/>
          <w:b/>
          <w:color w:val="000000" w:themeColor="text1"/>
          <w:sz w:val="24"/>
          <w:szCs w:val="24"/>
        </w:rPr>
        <w:t>X</w:t>
      </w:r>
    </w:p>
    <w:p w14:paraId="67B56C3F" w14:textId="77777777" w:rsidR="000F0C5D" w:rsidRPr="0017352C" w:rsidRDefault="000F0C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F6B5424"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DECLARAÇÃO REF. AO DECRETO RIO Nº 23.445/</w:t>
      </w:r>
      <w:proofErr w:type="gramStart"/>
      <w:r w:rsidRPr="0017352C">
        <w:rPr>
          <w:rFonts w:ascii="Arial" w:hAnsi="Arial" w:cs="Arial"/>
          <w:b/>
          <w:color w:val="000000" w:themeColor="text1"/>
          <w:sz w:val="24"/>
          <w:szCs w:val="24"/>
        </w:rPr>
        <w:t>2003</w:t>
      </w:r>
      <w:proofErr w:type="gramEnd"/>
    </w:p>
    <w:p w14:paraId="1387B416"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8145CA6"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(em papel timbrado da empresa)</w:t>
      </w:r>
    </w:p>
    <w:p w14:paraId="7908318D" w14:textId="77777777" w:rsidR="00F36474" w:rsidRDefault="00F36474"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9C12978" w14:textId="0569376E" w:rsidR="00F36474" w:rsidRPr="0017352C" w:rsidRDefault="006942DE"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Pr>
          <w:rFonts w:ascii="Arial" w:hAnsi="Arial" w:cs="Arial"/>
          <w:color w:val="000000" w:themeColor="text1"/>
          <w:sz w:val="24"/>
          <w:szCs w:val="24"/>
        </w:rPr>
        <w:t>______________________________________</w:t>
      </w:r>
      <w:proofErr w:type="gramStart"/>
      <w:r w:rsidR="00F36474" w:rsidRPr="0017352C">
        <w:rPr>
          <w:rFonts w:ascii="Arial" w:hAnsi="Arial" w:cs="Arial"/>
          <w:color w:val="000000" w:themeColor="text1"/>
          <w:sz w:val="24"/>
          <w:szCs w:val="24"/>
        </w:rPr>
        <w:t>[</w:t>
      </w:r>
      <w:proofErr w:type="gramEnd"/>
      <w:r w:rsidR="00F36474" w:rsidRPr="0017352C">
        <w:rPr>
          <w:rFonts w:ascii="Arial" w:hAnsi="Arial" w:cs="Arial"/>
          <w:color w:val="000000" w:themeColor="text1"/>
          <w:sz w:val="24"/>
          <w:szCs w:val="24"/>
        </w:rPr>
        <w:t>órgão ou entidade licitante] Ref. Licitação n° _____/____ [denominação/razão social da sociedade empresarial], inscrita no Cadastro Nacional de Pessoas Jurídicas – CNPJ sob o n°</w:t>
      </w:r>
      <w:r w:rsidR="00F36474" w:rsidRPr="0017352C">
        <w:rPr>
          <w:rFonts w:ascii="Arial" w:hAnsi="Arial" w:cs="Arial"/>
          <w:color w:val="000000" w:themeColor="text1"/>
          <w:sz w:val="24"/>
          <w:szCs w:val="24"/>
        </w:rPr>
        <w:tab/>
        <w:t>____________, por intermédio do seu(sua) representante legal o(a) Sr.(a)___________________, portador(a) da  carteira de identidade n°_____________ e  inscrito(a)  no  Cadastro  de  Pessoas  Físicas  –  CPF  sob  o  n°_____________, DECLARA, para fins do disposto no inciso VI, do art. 68, da Lei Federal n° 14.133/2021, que não emprega menor de dezoito anos em trabalho noturno, perigoso ou insalubre e não emprega menor de dezesseis anos.</w:t>
      </w:r>
    </w:p>
    <w:p w14:paraId="6C106A7D"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CD23D16"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Ressalva: </w:t>
      </w:r>
      <w:proofErr w:type="gramStart"/>
      <w:r w:rsidRPr="0017352C">
        <w:rPr>
          <w:rFonts w:ascii="Arial" w:hAnsi="Arial" w:cs="Arial"/>
          <w:color w:val="000000" w:themeColor="text1"/>
          <w:sz w:val="24"/>
          <w:szCs w:val="24"/>
        </w:rPr>
        <w:t xml:space="preserve">( </w:t>
      </w:r>
      <w:proofErr w:type="gramEnd"/>
      <w:r w:rsidRPr="0017352C">
        <w:rPr>
          <w:rFonts w:ascii="Arial" w:hAnsi="Arial" w:cs="Arial"/>
          <w:color w:val="000000" w:themeColor="text1"/>
          <w:sz w:val="24"/>
          <w:szCs w:val="24"/>
        </w:rPr>
        <w:t>) Emprega menor, a partir de quatorze anos, na condição de aprendiz.</w:t>
      </w:r>
    </w:p>
    <w:p w14:paraId="387E629D"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399F0E8"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3BBE640" w14:textId="49720076"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Rio de</w:t>
      </w:r>
      <w:r w:rsidR="00BD4AE1" w:rsidRPr="0017352C">
        <w:rPr>
          <w:rFonts w:ascii="Arial" w:hAnsi="Arial" w:cs="Arial"/>
          <w:color w:val="000000" w:themeColor="text1"/>
          <w:sz w:val="24"/>
          <w:szCs w:val="24"/>
        </w:rPr>
        <w:t xml:space="preserve"> Janeiro ___</w:t>
      </w:r>
      <w:r w:rsidRPr="0017352C">
        <w:rPr>
          <w:rFonts w:ascii="Arial" w:hAnsi="Arial" w:cs="Arial"/>
          <w:color w:val="000000" w:themeColor="text1"/>
          <w:sz w:val="24"/>
          <w:szCs w:val="24"/>
        </w:rPr>
        <w:t>de</w:t>
      </w:r>
      <w:r w:rsidR="00BD4AE1" w:rsidRPr="0017352C">
        <w:rPr>
          <w:rFonts w:ascii="Arial" w:hAnsi="Arial" w:cs="Arial"/>
          <w:color w:val="000000" w:themeColor="text1"/>
          <w:sz w:val="24"/>
          <w:szCs w:val="24"/>
        </w:rPr>
        <w:t xml:space="preserve"> ________________</w:t>
      </w:r>
      <w:r w:rsidR="00E805F3" w:rsidRPr="0017352C">
        <w:rPr>
          <w:rFonts w:ascii="Arial" w:hAnsi="Arial" w:cs="Arial"/>
          <w:color w:val="000000" w:themeColor="text1"/>
          <w:sz w:val="24"/>
          <w:szCs w:val="24"/>
        </w:rPr>
        <w:t xml:space="preserve"> </w:t>
      </w:r>
      <w:proofErr w:type="spellStart"/>
      <w:r w:rsidRPr="0017352C">
        <w:rPr>
          <w:rFonts w:ascii="Arial" w:hAnsi="Arial" w:cs="Arial"/>
          <w:color w:val="000000" w:themeColor="text1"/>
          <w:sz w:val="24"/>
          <w:szCs w:val="24"/>
        </w:rPr>
        <w:t>de</w:t>
      </w:r>
      <w:proofErr w:type="spellEnd"/>
      <w:r w:rsidR="00BD4AE1" w:rsidRPr="0017352C">
        <w:rPr>
          <w:rFonts w:ascii="Arial" w:hAnsi="Arial" w:cs="Arial"/>
          <w:color w:val="000000" w:themeColor="text1"/>
          <w:sz w:val="24"/>
          <w:szCs w:val="24"/>
        </w:rPr>
        <w:t xml:space="preserve"> 202</w:t>
      </w:r>
      <w:r w:rsidR="002C0FC5">
        <w:rPr>
          <w:rFonts w:ascii="Arial" w:hAnsi="Arial" w:cs="Arial"/>
          <w:color w:val="000000" w:themeColor="text1"/>
          <w:sz w:val="24"/>
          <w:szCs w:val="24"/>
        </w:rPr>
        <w:t>6</w:t>
      </w:r>
      <w:r w:rsidRPr="0017352C">
        <w:rPr>
          <w:rFonts w:ascii="Arial" w:hAnsi="Arial" w:cs="Arial"/>
          <w:color w:val="000000" w:themeColor="text1"/>
          <w:sz w:val="24"/>
          <w:szCs w:val="24"/>
        </w:rPr>
        <w:t>.</w:t>
      </w:r>
    </w:p>
    <w:p w14:paraId="7A7CE34A" w14:textId="77777777" w:rsidR="00E805F3" w:rsidRPr="0017352C" w:rsidRDefault="00E805F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24287702" w14:textId="77777777" w:rsidR="00E805F3" w:rsidRPr="0017352C" w:rsidRDefault="00E805F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3F6A5B92" w14:textId="77777777" w:rsidR="00E805F3" w:rsidRPr="0017352C" w:rsidRDefault="00E805F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6E47D3B1"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54911D78" w14:textId="77777777" w:rsidR="006A7703" w:rsidRPr="0017352C" w:rsidRDefault="00E805F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______________________________________________________</w:t>
      </w:r>
    </w:p>
    <w:p w14:paraId="5E245B49" w14:textId="77777777" w:rsidR="00EB45EF"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CONTRATADA</w:t>
      </w:r>
    </w:p>
    <w:p w14:paraId="33CEDF6E"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REPRESENTANTE LEGAL DA EMPRESA</w:t>
      </w:r>
    </w:p>
    <w:p w14:paraId="225E459F"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 cargo e carimbo da empresa</w:t>
      </w:r>
      <w:proofErr w:type="gramStart"/>
      <w:r w:rsidRPr="0017352C">
        <w:rPr>
          <w:rFonts w:ascii="Arial" w:hAnsi="Arial" w:cs="Arial"/>
          <w:color w:val="000000" w:themeColor="text1"/>
          <w:sz w:val="24"/>
          <w:szCs w:val="24"/>
        </w:rPr>
        <w:t>)</w:t>
      </w:r>
      <w:proofErr w:type="gramEnd"/>
    </w:p>
    <w:p w14:paraId="15A1A341"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7500BAD1"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80BEBB2"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C5DEA9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9FDCEBD"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8F11CBA"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4E7CCFB"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BAFA8F9" w14:textId="77777777" w:rsidR="006A7703"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5E7C137" w14:textId="77777777" w:rsidR="00A6541A" w:rsidRDefault="00A6541A"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6EC4A79" w14:textId="77777777" w:rsidR="00A6541A" w:rsidRDefault="00A6541A"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1F1E896" w14:textId="77777777" w:rsidR="00A6541A" w:rsidRDefault="00A6541A"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351BF0B" w14:textId="77777777" w:rsidR="002C0FC5" w:rsidRDefault="002C0FC5"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8749A28" w14:textId="77777777" w:rsidR="00A6541A" w:rsidRPr="0017352C" w:rsidRDefault="00A6541A"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C6B2D47"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8C0B147" w14:textId="79F178F5" w:rsidR="006A7703"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ANEXO</w:t>
      </w:r>
      <w:r w:rsidR="00586A6F" w:rsidRPr="0017352C">
        <w:rPr>
          <w:rFonts w:ascii="Arial" w:hAnsi="Arial" w:cs="Arial"/>
          <w:b/>
          <w:color w:val="000000" w:themeColor="text1"/>
          <w:sz w:val="24"/>
          <w:szCs w:val="24"/>
        </w:rPr>
        <w:t xml:space="preserve"> </w:t>
      </w:r>
      <w:r w:rsidR="0079575E" w:rsidRPr="0017352C">
        <w:rPr>
          <w:rFonts w:ascii="Arial" w:hAnsi="Arial" w:cs="Arial"/>
          <w:b/>
          <w:color w:val="000000" w:themeColor="text1"/>
          <w:sz w:val="24"/>
          <w:szCs w:val="24"/>
        </w:rPr>
        <w:t>X</w:t>
      </w:r>
      <w:r w:rsidR="00B61C25" w:rsidRPr="0017352C">
        <w:rPr>
          <w:rFonts w:ascii="Arial" w:hAnsi="Arial" w:cs="Arial"/>
          <w:b/>
          <w:color w:val="000000" w:themeColor="text1"/>
          <w:sz w:val="24"/>
          <w:szCs w:val="24"/>
        </w:rPr>
        <w:t>I</w:t>
      </w:r>
    </w:p>
    <w:p w14:paraId="7D889CAD"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05927AE" w14:textId="77777777" w:rsidR="009B0821" w:rsidRDefault="009B0821" w:rsidP="009B0821">
      <w:pPr>
        <w:tabs>
          <w:tab w:val="right" w:pos="-142"/>
          <w:tab w:val="left" w:pos="851"/>
          <w:tab w:val="left" w:pos="7938"/>
        </w:tabs>
        <w:spacing w:after="5" w:line="271" w:lineRule="auto"/>
        <w:ind w:right="-1"/>
        <w:rPr>
          <w:rFonts w:ascii="Arial" w:hAnsi="Arial" w:cs="Arial"/>
          <w:b/>
          <w:color w:val="000000" w:themeColor="text1"/>
          <w:sz w:val="24"/>
          <w:szCs w:val="24"/>
        </w:rPr>
      </w:pPr>
    </w:p>
    <w:p w14:paraId="4753FC2D"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7774A32" w14:textId="77777777" w:rsidR="009B0821" w:rsidRPr="0017352C" w:rsidRDefault="009B0821" w:rsidP="009B0821">
      <w:pPr>
        <w:tabs>
          <w:tab w:val="left" w:pos="142"/>
          <w:tab w:val="left" w:pos="851"/>
          <w:tab w:val="decimal" w:pos="8789"/>
        </w:tabs>
        <w:spacing w:before="5" w:after="5" w:line="271" w:lineRule="auto"/>
        <w:ind w:right="-1"/>
        <w:jc w:val="center"/>
        <w:rPr>
          <w:rFonts w:ascii="Arial" w:hAnsi="Arial" w:cs="Arial"/>
          <w:b/>
          <w:sz w:val="24"/>
          <w:szCs w:val="24"/>
        </w:rPr>
      </w:pPr>
      <w:r w:rsidRPr="0017352C">
        <w:rPr>
          <w:rFonts w:ascii="Arial" w:hAnsi="Arial" w:cs="Arial"/>
          <w:b/>
          <w:sz w:val="24"/>
          <w:szCs w:val="24"/>
        </w:rPr>
        <w:t>DECLARAÇÃO DE REGULARIDADE TRABALHISTA</w:t>
      </w:r>
    </w:p>
    <w:p w14:paraId="46663FB3" w14:textId="77777777" w:rsidR="009B0821" w:rsidRPr="0017352C" w:rsidRDefault="009B0821" w:rsidP="009B0821">
      <w:pPr>
        <w:tabs>
          <w:tab w:val="left" w:pos="142"/>
          <w:tab w:val="left" w:pos="851"/>
          <w:tab w:val="decimal" w:pos="8789"/>
        </w:tabs>
        <w:spacing w:before="5" w:after="5" w:line="271" w:lineRule="auto"/>
        <w:ind w:right="-1"/>
        <w:jc w:val="center"/>
        <w:rPr>
          <w:rFonts w:ascii="Arial" w:hAnsi="Arial" w:cs="Arial"/>
          <w:sz w:val="24"/>
          <w:szCs w:val="24"/>
        </w:rPr>
      </w:pPr>
      <w:r w:rsidRPr="0017352C">
        <w:rPr>
          <w:rFonts w:ascii="Arial" w:hAnsi="Arial" w:cs="Arial"/>
          <w:sz w:val="24"/>
          <w:szCs w:val="24"/>
        </w:rPr>
        <w:t>(em papel timbrado da empresa)</w:t>
      </w:r>
    </w:p>
    <w:p w14:paraId="5BA68034" w14:textId="77777777" w:rsidR="009B0821" w:rsidRPr="0017352C" w:rsidRDefault="009B0821" w:rsidP="009B0821">
      <w:pPr>
        <w:tabs>
          <w:tab w:val="left" w:pos="142"/>
          <w:tab w:val="left" w:pos="851"/>
          <w:tab w:val="decimal" w:pos="8789"/>
        </w:tabs>
        <w:spacing w:before="5" w:after="5" w:line="271" w:lineRule="auto"/>
        <w:ind w:right="-1"/>
        <w:jc w:val="center"/>
        <w:rPr>
          <w:rFonts w:ascii="Arial" w:hAnsi="Arial" w:cs="Arial"/>
          <w:b/>
          <w:sz w:val="24"/>
          <w:szCs w:val="24"/>
        </w:rPr>
      </w:pPr>
    </w:p>
    <w:p w14:paraId="1D91445A" w14:textId="77777777" w:rsidR="009B0821" w:rsidRPr="0017352C" w:rsidRDefault="009B0821" w:rsidP="009B0821">
      <w:pPr>
        <w:tabs>
          <w:tab w:val="left" w:pos="142"/>
          <w:tab w:val="left" w:pos="851"/>
          <w:tab w:val="decimal" w:pos="8789"/>
        </w:tabs>
        <w:spacing w:before="5" w:after="5" w:line="271" w:lineRule="auto"/>
        <w:ind w:right="-1"/>
        <w:jc w:val="both"/>
        <w:rPr>
          <w:rFonts w:ascii="Arial" w:hAnsi="Arial" w:cs="Arial"/>
          <w:sz w:val="24"/>
          <w:szCs w:val="24"/>
        </w:rPr>
      </w:pPr>
    </w:p>
    <w:p w14:paraId="68F7F507" w14:textId="77777777" w:rsidR="009B0821" w:rsidRPr="0017352C" w:rsidRDefault="009B0821" w:rsidP="009B0821">
      <w:pPr>
        <w:tabs>
          <w:tab w:val="left" w:pos="142"/>
          <w:tab w:val="left" w:pos="851"/>
          <w:tab w:val="decimal" w:pos="8789"/>
        </w:tabs>
        <w:spacing w:before="5" w:after="5" w:line="271" w:lineRule="auto"/>
        <w:ind w:right="-1"/>
        <w:jc w:val="both"/>
        <w:rPr>
          <w:rFonts w:ascii="Arial" w:hAnsi="Arial" w:cs="Arial"/>
          <w:sz w:val="24"/>
          <w:szCs w:val="24"/>
        </w:rPr>
      </w:pPr>
      <w:r w:rsidRPr="0017352C">
        <w:rPr>
          <w:rFonts w:ascii="Arial" w:hAnsi="Arial" w:cs="Arial"/>
          <w:sz w:val="24"/>
          <w:szCs w:val="24"/>
        </w:rPr>
        <w:t xml:space="preserve">DECLARO, sob a penas da lei e para os devidos fins de comprovação junto </w:t>
      </w:r>
      <w:proofErr w:type="gramStart"/>
      <w:r w:rsidRPr="0017352C">
        <w:rPr>
          <w:rFonts w:ascii="Arial" w:hAnsi="Arial" w:cs="Arial"/>
          <w:sz w:val="24"/>
          <w:szCs w:val="24"/>
        </w:rPr>
        <w:t>ao(</w:t>
      </w:r>
      <w:proofErr w:type="gramEnd"/>
      <w:r w:rsidRPr="0017352C">
        <w:rPr>
          <w:rFonts w:ascii="Arial" w:hAnsi="Arial" w:cs="Arial"/>
          <w:sz w:val="24"/>
          <w:szCs w:val="24"/>
        </w:rPr>
        <w:t xml:space="preserve">à) ________________ [órgão ou entidade licitante], que o pagamento dos salários e dos respectivos encargos sociais, trabalhistas, previdenciários e securitários (competência __mês__/__ano__) referentes aos empregados vinculados à execução do objeto contratado por meio da(o) ________________ [modalidade licitatória] n° ___/____ encontram-se regularmente quitados. Conforme previsto no subitem _____ do edital de [modalidade licitatória] n° ___/____, encaminho em anexo o comprovante de pagamento das guias de FGTS e INSS relativas ao mês de __mês__/__ano__. </w:t>
      </w:r>
    </w:p>
    <w:p w14:paraId="0B800090" w14:textId="77777777" w:rsidR="009B0821" w:rsidRPr="0017352C" w:rsidRDefault="009B0821" w:rsidP="009B0821">
      <w:pPr>
        <w:tabs>
          <w:tab w:val="left" w:pos="142"/>
          <w:tab w:val="left" w:pos="851"/>
          <w:tab w:val="decimal" w:pos="8789"/>
        </w:tabs>
        <w:spacing w:before="5" w:after="5" w:line="271" w:lineRule="auto"/>
        <w:ind w:right="-1"/>
        <w:jc w:val="both"/>
        <w:rPr>
          <w:rFonts w:ascii="Arial" w:hAnsi="Arial" w:cs="Arial"/>
          <w:sz w:val="24"/>
          <w:szCs w:val="24"/>
        </w:rPr>
      </w:pPr>
    </w:p>
    <w:p w14:paraId="7BFE2C80" w14:textId="77777777" w:rsidR="009B0821" w:rsidRPr="0017352C"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35DA2B2" w14:textId="77777777" w:rsidR="00E805F3" w:rsidRPr="0017352C" w:rsidRDefault="00E805F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8A240D2"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39D8E16"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E6094A5"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A334FAF"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D84F34C"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07674DE"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B6E1C5A"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A4268E9"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0BF7FAC"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D91B8D5"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A6CAAEF"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5E64781"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E51C793"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2623695"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CD4C66D"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3BD19D6" w14:textId="77777777" w:rsidR="004C0AEA" w:rsidRDefault="004C0AEA" w:rsidP="004C0AEA">
      <w:pPr>
        <w:tabs>
          <w:tab w:val="right" w:pos="-142"/>
          <w:tab w:val="left" w:pos="7938"/>
        </w:tabs>
        <w:autoSpaceDE w:val="0"/>
        <w:autoSpaceDN w:val="0"/>
        <w:adjustRightInd w:val="0"/>
        <w:spacing w:after="5" w:line="266" w:lineRule="auto"/>
        <w:ind w:right="-1"/>
        <w:rPr>
          <w:rFonts w:ascii="Arial" w:hAnsi="Arial" w:cs="Arial"/>
          <w:b/>
          <w:bCs/>
          <w:i/>
          <w:sz w:val="24"/>
          <w:szCs w:val="24"/>
          <w:highlight w:val="green"/>
        </w:rPr>
      </w:pPr>
      <w:r>
        <w:rPr>
          <w:rFonts w:ascii="Arial" w:hAnsi="Arial" w:cs="Arial"/>
          <w:b/>
          <w:bCs/>
          <w:i/>
          <w:sz w:val="24"/>
          <w:szCs w:val="24"/>
        </w:rPr>
        <w:t>Obs.: Este Anexo pertence ao Contrato.</w:t>
      </w:r>
    </w:p>
    <w:p w14:paraId="29CD0456"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92C2EAF"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F07C870"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CF91DF9" w14:textId="77777777" w:rsidR="00315902" w:rsidRPr="00F87F77" w:rsidRDefault="00315902" w:rsidP="00315902">
      <w:pPr>
        <w:tabs>
          <w:tab w:val="right" w:pos="-142"/>
          <w:tab w:val="left" w:pos="7938"/>
        </w:tabs>
        <w:autoSpaceDE w:val="0"/>
        <w:autoSpaceDN w:val="0"/>
        <w:adjustRightInd w:val="0"/>
        <w:spacing w:after="5" w:line="271" w:lineRule="auto"/>
        <w:ind w:right="-1"/>
        <w:rPr>
          <w:rFonts w:ascii="Arial" w:hAnsi="Arial" w:cs="Arial"/>
          <w:b/>
          <w:bCs/>
          <w:i/>
          <w:highlight w:val="green"/>
        </w:rPr>
      </w:pPr>
      <w:r>
        <w:rPr>
          <w:rFonts w:ascii="Arial" w:hAnsi="Arial" w:cs="Arial"/>
          <w:b/>
          <w:bCs/>
          <w:i/>
        </w:rPr>
        <w:t xml:space="preserve">Obs.: </w:t>
      </w:r>
      <w:r w:rsidRPr="000010C0">
        <w:rPr>
          <w:rFonts w:ascii="Arial" w:hAnsi="Arial" w:cs="Arial"/>
          <w:b/>
          <w:bCs/>
          <w:i/>
        </w:rPr>
        <w:t>Este Anexo pertence ao Contrato</w:t>
      </w:r>
      <w:r>
        <w:rPr>
          <w:rFonts w:ascii="Arial" w:hAnsi="Arial" w:cs="Arial"/>
          <w:b/>
          <w:bCs/>
          <w:i/>
        </w:rPr>
        <w:t>.</w:t>
      </w:r>
    </w:p>
    <w:p w14:paraId="18A15ADD"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127929A"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B98B52C" w14:textId="66B4E3E4" w:rsidR="009B0821" w:rsidRPr="0017352C" w:rsidRDefault="009B0821" w:rsidP="009B0821">
      <w:pPr>
        <w:tabs>
          <w:tab w:val="left" w:pos="142"/>
          <w:tab w:val="left" w:pos="851"/>
          <w:tab w:val="decimal" w:pos="8789"/>
        </w:tabs>
        <w:spacing w:before="5"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ANEXO XI</w:t>
      </w:r>
      <w:r>
        <w:rPr>
          <w:rFonts w:ascii="Arial" w:hAnsi="Arial" w:cs="Arial"/>
          <w:b/>
          <w:color w:val="000000" w:themeColor="text1"/>
          <w:sz w:val="24"/>
          <w:szCs w:val="24"/>
        </w:rPr>
        <w:t>I</w:t>
      </w:r>
    </w:p>
    <w:p w14:paraId="662FC7E7"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214DE55" w14:textId="77777777" w:rsidR="009B0821" w:rsidRDefault="009B082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A375F75"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DECLARAÇÃO R</w:t>
      </w:r>
      <w:r w:rsidR="00E805F3" w:rsidRPr="0017352C">
        <w:rPr>
          <w:rFonts w:ascii="Arial" w:hAnsi="Arial" w:cs="Arial"/>
          <w:b/>
          <w:color w:val="000000" w:themeColor="text1"/>
          <w:sz w:val="24"/>
          <w:szCs w:val="24"/>
        </w:rPr>
        <w:t>EF. AO DECRETO RIO Nº 27.715/</w:t>
      </w:r>
      <w:proofErr w:type="gramStart"/>
      <w:r w:rsidR="00E805F3" w:rsidRPr="0017352C">
        <w:rPr>
          <w:rFonts w:ascii="Arial" w:hAnsi="Arial" w:cs="Arial"/>
          <w:b/>
          <w:color w:val="000000" w:themeColor="text1"/>
          <w:sz w:val="24"/>
          <w:szCs w:val="24"/>
        </w:rPr>
        <w:t>07</w:t>
      </w:r>
      <w:proofErr w:type="gramEnd"/>
      <w:r w:rsidR="005D0389" w:rsidRPr="0017352C">
        <w:rPr>
          <w:rFonts w:ascii="Arial" w:hAnsi="Arial" w:cs="Arial"/>
          <w:b/>
          <w:color w:val="000000" w:themeColor="text1"/>
          <w:sz w:val="24"/>
          <w:szCs w:val="24"/>
        </w:rPr>
        <w:t xml:space="preserve"> </w:t>
      </w:r>
    </w:p>
    <w:p w14:paraId="5955C858"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AF3C4B0" w14:textId="77777777" w:rsidR="006A7703" w:rsidRPr="0017352C" w:rsidRDefault="00E805F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(em papel timbrado da empresa)</w:t>
      </w:r>
    </w:p>
    <w:p w14:paraId="04CD834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[denominação/razão social da sociedade empresarial]</w:t>
      </w:r>
    </w:p>
    <w:p w14:paraId="5B3237D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0955FBE"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Cadastro Nacional d</w:t>
      </w:r>
      <w:r w:rsidR="00E805F3" w:rsidRPr="0017352C">
        <w:rPr>
          <w:rFonts w:ascii="Arial" w:hAnsi="Arial" w:cs="Arial"/>
          <w:color w:val="000000" w:themeColor="text1"/>
          <w:sz w:val="24"/>
          <w:szCs w:val="24"/>
        </w:rPr>
        <w:t>e Pessoas Jurídicas – CNPJ n°</w:t>
      </w:r>
      <w:r w:rsidR="00C20799" w:rsidRPr="0017352C">
        <w:rPr>
          <w:rFonts w:ascii="Arial" w:hAnsi="Arial" w:cs="Arial"/>
          <w:color w:val="000000" w:themeColor="text1"/>
          <w:sz w:val="24"/>
          <w:szCs w:val="24"/>
        </w:rPr>
        <w:t>________________</w:t>
      </w:r>
      <w:r w:rsidR="00E805F3" w:rsidRPr="0017352C">
        <w:rPr>
          <w:rFonts w:ascii="Arial" w:hAnsi="Arial" w:cs="Arial"/>
          <w:color w:val="000000" w:themeColor="text1"/>
          <w:sz w:val="24"/>
          <w:szCs w:val="24"/>
        </w:rPr>
        <w:tab/>
        <w:t>.</w:t>
      </w:r>
    </w:p>
    <w:p w14:paraId="6D86C2AE"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[endereço da sociedade empresarial]</w:t>
      </w:r>
    </w:p>
    <w:p w14:paraId="65E77210"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B0FBC88"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Em conformidade com o disposto no Decreto Rio nº 27.715/2007, DECLARAMOS, sob as penalidades cabíveis, que, para a execução do objeto deste Contrato, somente serão utilizados produtos e subprodutos de madeira que tenham procedência legal.</w:t>
      </w:r>
    </w:p>
    <w:p w14:paraId="25C09CC0"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94A4897"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1CFB6B3" w14:textId="11F6C78A"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Rio de Janeiro,</w:t>
      </w:r>
      <w:r w:rsidR="00E805F3" w:rsidRPr="0017352C">
        <w:rPr>
          <w:rFonts w:ascii="Arial" w:hAnsi="Arial" w:cs="Arial"/>
          <w:color w:val="000000" w:themeColor="text1"/>
          <w:sz w:val="24"/>
          <w:szCs w:val="24"/>
        </w:rPr>
        <w:t xml:space="preserve">_____ </w:t>
      </w:r>
      <w:r w:rsidRPr="0017352C">
        <w:rPr>
          <w:rFonts w:ascii="Arial" w:hAnsi="Arial" w:cs="Arial"/>
          <w:color w:val="000000" w:themeColor="text1"/>
          <w:sz w:val="24"/>
          <w:szCs w:val="24"/>
        </w:rPr>
        <w:t>de</w:t>
      </w:r>
      <w:r w:rsidR="00E805F3" w:rsidRPr="0017352C">
        <w:rPr>
          <w:rFonts w:ascii="Arial" w:hAnsi="Arial" w:cs="Arial"/>
          <w:color w:val="000000" w:themeColor="text1"/>
          <w:sz w:val="24"/>
          <w:szCs w:val="24"/>
        </w:rPr>
        <w:t xml:space="preserve"> ________</w:t>
      </w:r>
      <w:r w:rsidRPr="0017352C">
        <w:rPr>
          <w:rFonts w:ascii="Arial" w:hAnsi="Arial" w:cs="Arial"/>
          <w:color w:val="000000" w:themeColor="text1"/>
          <w:sz w:val="24"/>
          <w:szCs w:val="24"/>
        </w:rPr>
        <w:t>de</w:t>
      </w:r>
      <w:r w:rsidR="00E805F3" w:rsidRPr="0017352C">
        <w:rPr>
          <w:rFonts w:ascii="Arial" w:hAnsi="Arial" w:cs="Arial"/>
          <w:color w:val="000000" w:themeColor="text1"/>
          <w:sz w:val="24"/>
          <w:szCs w:val="24"/>
        </w:rPr>
        <w:t xml:space="preserve"> 202</w:t>
      </w:r>
      <w:r w:rsidR="002C0FC5">
        <w:rPr>
          <w:rFonts w:ascii="Arial" w:hAnsi="Arial" w:cs="Arial"/>
          <w:color w:val="000000" w:themeColor="text1"/>
          <w:sz w:val="24"/>
          <w:szCs w:val="24"/>
        </w:rPr>
        <w:t>6</w:t>
      </w:r>
      <w:r w:rsidRPr="0017352C">
        <w:rPr>
          <w:rFonts w:ascii="Arial" w:hAnsi="Arial" w:cs="Arial"/>
          <w:color w:val="000000" w:themeColor="text1"/>
          <w:sz w:val="24"/>
          <w:szCs w:val="24"/>
        </w:rPr>
        <w:t>.</w:t>
      </w:r>
    </w:p>
    <w:p w14:paraId="78A0D5CE"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D372570"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7A41F37"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E4E5F8A"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FB413D1" w14:textId="77777777" w:rsidR="006A7703" w:rsidRPr="0017352C" w:rsidRDefault="00E805F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_______________________________________________</w:t>
      </w:r>
    </w:p>
    <w:p w14:paraId="2A68F4DF" w14:textId="77777777" w:rsidR="00EB45EF"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 xml:space="preserve">CONTRATADA </w:t>
      </w:r>
    </w:p>
    <w:p w14:paraId="1786CE7B"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REPRESENTANTE LEGAL DA EMPRESA</w:t>
      </w:r>
    </w:p>
    <w:p w14:paraId="29ABF264"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 cargo e carimbo da empresa</w:t>
      </w:r>
      <w:proofErr w:type="gramStart"/>
      <w:r w:rsidRPr="0017352C">
        <w:rPr>
          <w:rFonts w:ascii="Arial" w:hAnsi="Arial" w:cs="Arial"/>
          <w:color w:val="000000" w:themeColor="text1"/>
          <w:sz w:val="24"/>
          <w:szCs w:val="24"/>
        </w:rPr>
        <w:t>)</w:t>
      </w:r>
      <w:proofErr w:type="gramEnd"/>
    </w:p>
    <w:p w14:paraId="447EB886"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4C79D07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83FFCC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9D19FC2"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9EAAF52"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B54881A"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4F6007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C7CF02F"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17CD79C" w14:textId="77777777" w:rsidR="00B45379" w:rsidRDefault="00FB3AEF" w:rsidP="006A4510">
      <w:pPr>
        <w:tabs>
          <w:tab w:val="right" w:pos="-142"/>
          <w:tab w:val="left" w:pos="851"/>
          <w:tab w:val="left" w:pos="7938"/>
        </w:tabs>
        <w:spacing w:after="5" w:line="271" w:lineRule="auto"/>
        <w:ind w:right="-1"/>
        <w:jc w:val="center"/>
        <w:rPr>
          <w:rFonts w:ascii="Arial" w:eastAsia="Calibri" w:hAnsi="Arial" w:cs="Arial"/>
          <w:b/>
          <w:color w:val="00000A"/>
          <w:sz w:val="24"/>
          <w:szCs w:val="24"/>
          <w:lang w:eastAsia="zh-CN" w:bidi="hi-IN"/>
        </w:rPr>
      </w:pPr>
      <w:r w:rsidRPr="0017352C">
        <w:rPr>
          <w:rFonts w:ascii="Arial" w:eastAsia="Calibri" w:hAnsi="Arial" w:cs="Arial"/>
          <w:b/>
          <w:color w:val="00000A"/>
          <w:sz w:val="24"/>
          <w:szCs w:val="24"/>
          <w:lang w:eastAsia="zh-CN" w:bidi="hi-IN"/>
        </w:rPr>
        <w:br w:type="page"/>
      </w:r>
    </w:p>
    <w:p w14:paraId="107E1B23" w14:textId="77777777" w:rsidR="00B45379" w:rsidRDefault="00B45379" w:rsidP="006A4510">
      <w:pPr>
        <w:tabs>
          <w:tab w:val="right" w:pos="-142"/>
          <w:tab w:val="left" w:pos="851"/>
          <w:tab w:val="left" w:pos="7938"/>
        </w:tabs>
        <w:spacing w:after="5" w:line="271" w:lineRule="auto"/>
        <w:ind w:right="-1"/>
        <w:jc w:val="center"/>
        <w:rPr>
          <w:rFonts w:ascii="Arial" w:eastAsia="Calibri" w:hAnsi="Arial" w:cs="Arial"/>
          <w:b/>
          <w:color w:val="00000A"/>
          <w:sz w:val="24"/>
          <w:szCs w:val="24"/>
          <w:lang w:eastAsia="zh-CN" w:bidi="hi-IN"/>
        </w:rPr>
      </w:pPr>
    </w:p>
    <w:p w14:paraId="16BD9E9A" w14:textId="44979FA2" w:rsidR="00B61C25" w:rsidRPr="0017352C" w:rsidRDefault="003E7BD2" w:rsidP="006A4510">
      <w:pPr>
        <w:tabs>
          <w:tab w:val="right" w:pos="-142"/>
          <w:tab w:val="left" w:pos="851"/>
          <w:tab w:val="left" w:pos="7938"/>
        </w:tabs>
        <w:spacing w:after="5" w:line="271" w:lineRule="auto"/>
        <w:ind w:right="-1"/>
        <w:jc w:val="center"/>
        <w:rPr>
          <w:rFonts w:ascii="Arial" w:eastAsia="Calibri" w:hAnsi="Arial" w:cs="Arial"/>
          <w:b/>
          <w:color w:val="00000A"/>
          <w:sz w:val="24"/>
          <w:szCs w:val="24"/>
          <w:lang w:eastAsia="zh-CN" w:bidi="hi-IN"/>
        </w:rPr>
      </w:pPr>
      <w:r>
        <w:rPr>
          <w:rFonts w:ascii="Arial" w:eastAsia="Calibri" w:hAnsi="Arial" w:cs="Arial"/>
          <w:b/>
          <w:color w:val="00000A"/>
          <w:sz w:val="24"/>
          <w:szCs w:val="24"/>
          <w:lang w:eastAsia="zh-CN" w:bidi="hi-IN"/>
        </w:rPr>
        <w:t>ANEXO XII</w:t>
      </w:r>
      <w:r w:rsidR="009B0821">
        <w:rPr>
          <w:rFonts w:ascii="Arial" w:eastAsia="Calibri" w:hAnsi="Arial" w:cs="Arial"/>
          <w:b/>
          <w:color w:val="00000A"/>
          <w:sz w:val="24"/>
          <w:szCs w:val="24"/>
          <w:lang w:eastAsia="zh-CN" w:bidi="hi-IN"/>
        </w:rPr>
        <w:t>I</w:t>
      </w:r>
    </w:p>
    <w:p w14:paraId="037A3CB6" w14:textId="77777777" w:rsidR="00B61C25" w:rsidRPr="0017352C" w:rsidRDefault="00B61C25" w:rsidP="006A4510">
      <w:pPr>
        <w:tabs>
          <w:tab w:val="right" w:pos="-142"/>
          <w:tab w:val="left" w:pos="851"/>
          <w:tab w:val="left" w:pos="7938"/>
        </w:tabs>
        <w:spacing w:after="5" w:line="271" w:lineRule="auto"/>
        <w:ind w:right="-1"/>
        <w:jc w:val="center"/>
        <w:rPr>
          <w:rFonts w:ascii="Arial" w:eastAsia="SimSun" w:hAnsi="Arial" w:cs="Arial"/>
          <w:b/>
          <w:color w:val="00000A"/>
          <w:sz w:val="24"/>
          <w:szCs w:val="24"/>
          <w:lang w:eastAsia="zh-CN" w:bidi="hi-IN"/>
        </w:rPr>
      </w:pPr>
    </w:p>
    <w:p w14:paraId="0377BF87" w14:textId="77777777" w:rsidR="00B61C25" w:rsidRPr="0017352C" w:rsidRDefault="00B61C25" w:rsidP="006A4510">
      <w:pPr>
        <w:tabs>
          <w:tab w:val="right" w:pos="-142"/>
          <w:tab w:val="left" w:pos="851"/>
          <w:tab w:val="left" w:pos="7938"/>
        </w:tabs>
        <w:spacing w:after="5" w:line="271" w:lineRule="auto"/>
        <w:ind w:right="-1"/>
        <w:jc w:val="center"/>
        <w:rPr>
          <w:rFonts w:ascii="Arial" w:eastAsia="Calibri" w:hAnsi="Arial" w:cs="Arial"/>
          <w:b/>
          <w:color w:val="00000A"/>
          <w:sz w:val="24"/>
          <w:szCs w:val="24"/>
          <w:lang w:eastAsia="zh-CN" w:bidi="hi-IN"/>
        </w:rPr>
      </w:pPr>
      <w:r w:rsidRPr="0017352C">
        <w:rPr>
          <w:rFonts w:ascii="Arial" w:eastAsia="Calibri" w:hAnsi="Arial" w:cs="Arial"/>
          <w:b/>
          <w:color w:val="00000A"/>
          <w:sz w:val="24"/>
          <w:szCs w:val="24"/>
          <w:lang w:eastAsia="zh-CN" w:bidi="hi-IN"/>
        </w:rPr>
        <w:t xml:space="preserve">DECLARAÇÃO REF. AOS DECRETOS </w:t>
      </w:r>
      <w:proofErr w:type="gramStart"/>
      <w:r w:rsidRPr="0017352C">
        <w:rPr>
          <w:rFonts w:ascii="Arial" w:eastAsia="Calibri" w:hAnsi="Arial" w:cs="Arial"/>
          <w:b/>
          <w:color w:val="00000A"/>
          <w:sz w:val="24"/>
          <w:szCs w:val="24"/>
          <w:lang w:eastAsia="zh-CN" w:bidi="hi-IN"/>
        </w:rPr>
        <w:t>MUNICIPAIS</w:t>
      </w:r>
      <w:proofErr w:type="gramEnd"/>
    </w:p>
    <w:p w14:paraId="23FB545E" w14:textId="77777777" w:rsidR="00B61C25" w:rsidRPr="0017352C" w:rsidRDefault="00B61C25" w:rsidP="006A4510">
      <w:pPr>
        <w:tabs>
          <w:tab w:val="right" w:pos="-142"/>
          <w:tab w:val="left" w:pos="851"/>
          <w:tab w:val="left" w:pos="7938"/>
        </w:tabs>
        <w:spacing w:after="5" w:line="271" w:lineRule="auto"/>
        <w:ind w:right="-1"/>
        <w:jc w:val="center"/>
        <w:rPr>
          <w:rFonts w:ascii="Arial" w:eastAsia="SimSun" w:hAnsi="Arial" w:cs="Arial"/>
          <w:b/>
          <w:color w:val="00000A"/>
          <w:sz w:val="24"/>
          <w:szCs w:val="24"/>
          <w:lang w:eastAsia="zh-CN" w:bidi="hi-IN"/>
        </w:rPr>
      </w:pPr>
      <w:r w:rsidRPr="0017352C">
        <w:rPr>
          <w:rFonts w:ascii="Arial" w:eastAsia="Calibri" w:hAnsi="Arial" w:cs="Arial"/>
          <w:b/>
          <w:color w:val="00000A"/>
          <w:sz w:val="24"/>
          <w:szCs w:val="24"/>
          <w:lang w:eastAsia="zh-CN" w:bidi="hi-IN"/>
        </w:rPr>
        <w:t>Nº 27.078/06 E Nº 33.971/11</w:t>
      </w:r>
    </w:p>
    <w:p w14:paraId="4BB8A2FA" w14:textId="77777777" w:rsidR="00B61C25" w:rsidRPr="0017352C" w:rsidRDefault="00B61C25" w:rsidP="006A4510">
      <w:pPr>
        <w:tabs>
          <w:tab w:val="right" w:pos="-142"/>
          <w:tab w:val="left" w:pos="851"/>
          <w:tab w:val="left" w:pos="7938"/>
        </w:tabs>
        <w:spacing w:after="5" w:line="271" w:lineRule="auto"/>
        <w:ind w:right="-1"/>
        <w:jc w:val="both"/>
        <w:rPr>
          <w:rFonts w:ascii="Arial" w:eastAsia="Calibri" w:hAnsi="Arial" w:cs="Arial"/>
          <w:b/>
          <w:color w:val="00000A"/>
          <w:sz w:val="24"/>
          <w:szCs w:val="24"/>
          <w:lang w:eastAsia="zh-CN" w:bidi="hi-IN"/>
        </w:rPr>
      </w:pPr>
    </w:p>
    <w:p w14:paraId="05513740" w14:textId="77777777" w:rsidR="00B61C25" w:rsidRPr="0017352C" w:rsidRDefault="00B61C25" w:rsidP="006A4510">
      <w:pPr>
        <w:tabs>
          <w:tab w:val="right" w:pos="-142"/>
          <w:tab w:val="left" w:pos="851"/>
          <w:tab w:val="left" w:pos="7938"/>
        </w:tabs>
        <w:spacing w:after="5" w:line="271" w:lineRule="auto"/>
        <w:ind w:right="-1"/>
        <w:jc w:val="both"/>
        <w:rPr>
          <w:rFonts w:ascii="Arial" w:eastAsia="SimSun" w:hAnsi="Arial" w:cs="Arial"/>
          <w:color w:val="00000A"/>
          <w:sz w:val="24"/>
          <w:szCs w:val="24"/>
          <w:lang w:eastAsia="zh-CN" w:bidi="hi-IN"/>
        </w:rPr>
      </w:pPr>
      <w:r w:rsidRPr="0017352C">
        <w:rPr>
          <w:rFonts w:ascii="Arial" w:eastAsia="Calibri" w:hAnsi="Arial" w:cs="Arial"/>
          <w:color w:val="00000A"/>
          <w:sz w:val="24"/>
          <w:szCs w:val="24"/>
          <w:lang w:eastAsia="zh-CN" w:bidi="hi-IN"/>
        </w:rPr>
        <w:t>A_______________________ inscrita no</w:t>
      </w:r>
      <w:r w:rsidRPr="0017352C">
        <w:rPr>
          <w:rFonts w:ascii="Arial" w:eastAsia="Calibri" w:hAnsi="Arial" w:cs="Arial"/>
          <w:i/>
          <w:color w:val="00000A"/>
          <w:sz w:val="24"/>
          <w:szCs w:val="24"/>
          <w:lang w:eastAsia="zh-CN" w:bidi="hi-IN"/>
        </w:rPr>
        <w:t xml:space="preserve"> </w:t>
      </w:r>
      <w:r w:rsidRPr="0017352C">
        <w:rPr>
          <w:rFonts w:ascii="Arial" w:eastAsia="Calibri" w:hAnsi="Arial" w:cs="Arial"/>
          <w:color w:val="00000A"/>
          <w:sz w:val="24"/>
          <w:szCs w:val="24"/>
          <w:lang w:eastAsia="zh-CN" w:bidi="hi-IN"/>
        </w:rPr>
        <w:t>Cadastro Nacional de Pessoas Jurídicas – CNPJ n° _________.</w:t>
      </w:r>
    </w:p>
    <w:p w14:paraId="17C15158" w14:textId="77777777" w:rsidR="00B61C25" w:rsidRPr="0017352C" w:rsidRDefault="00B61C25" w:rsidP="006A4510">
      <w:pPr>
        <w:tabs>
          <w:tab w:val="right" w:pos="-142"/>
          <w:tab w:val="left" w:pos="851"/>
          <w:tab w:val="left" w:pos="7938"/>
        </w:tabs>
        <w:spacing w:after="5" w:line="271" w:lineRule="auto"/>
        <w:ind w:right="-1"/>
        <w:jc w:val="both"/>
        <w:rPr>
          <w:rFonts w:ascii="Arial" w:eastAsia="Calibri" w:hAnsi="Arial" w:cs="Arial"/>
          <w:i/>
          <w:color w:val="00000A"/>
          <w:sz w:val="24"/>
          <w:szCs w:val="24"/>
          <w:lang w:eastAsia="zh-CN" w:bidi="hi-IN"/>
        </w:rPr>
      </w:pPr>
      <w:r w:rsidRPr="0017352C">
        <w:rPr>
          <w:rFonts w:ascii="Arial" w:eastAsia="Calibri" w:hAnsi="Arial" w:cs="Arial"/>
          <w:i/>
          <w:color w:val="00000A"/>
          <w:sz w:val="24"/>
          <w:szCs w:val="24"/>
          <w:lang w:eastAsia="zh-CN" w:bidi="hi-IN"/>
        </w:rPr>
        <w:t>[endereço da sociedade empresarial]</w:t>
      </w:r>
    </w:p>
    <w:p w14:paraId="6E5A4E32" w14:textId="77777777" w:rsidR="00B61C25" w:rsidRPr="0017352C" w:rsidRDefault="00B61C25" w:rsidP="006A4510">
      <w:pPr>
        <w:tabs>
          <w:tab w:val="right" w:pos="-142"/>
          <w:tab w:val="left" w:pos="851"/>
          <w:tab w:val="left" w:pos="7938"/>
        </w:tabs>
        <w:spacing w:after="5" w:line="271" w:lineRule="auto"/>
        <w:ind w:right="-1"/>
        <w:jc w:val="both"/>
        <w:rPr>
          <w:rFonts w:ascii="Arial" w:eastAsia="Calibri" w:hAnsi="Arial" w:cs="Arial"/>
          <w:color w:val="00000A"/>
          <w:sz w:val="24"/>
          <w:szCs w:val="24"/>
          <w:lang w:eastAsia="zh-CN" w:bidi="hi-IN"/>
        </w:rPr>
      </w:pPr>
    </w:p>
    <w:p w14:paraId="1976BAF8" w14:textId="77777777" w:rsidR="00B61C25" w:rsidRPr="0017352C" w:rsidRDefault="00B61C25" w:rsidP="006A4510">
      <w:pPr>
        <w:tabs>
          <w:tab w:val="right" w:pos="-142"/>
          <w:tab w:val="left" w:pos="851"/>
          <w:tab w:val="left" w:pos="7938"/>
        </w:tabs>
        <w:spacing w:after="5" w:line="271" w:lineRule="auto"/>
        <w:ind w:right="-1"/>
        <w:jc w:val="both"/>
        <w:rPr>
          <w:rFonts w:ascii="Arial" w:eastAsia="Calibri" w:hAnsi="Arial" w:cs="Arial"/>
          <w:color w:val="00000A"/>
          <w:sz w:val="24"/>
          <w:szCs w:val="24"/>
          <w:lang w:eastAsia="zh-CN" w:bidi="hi-IN"/>
        </w:rPr>
      </w:pPr>
      <w:r w:rsidRPr="0017352C">
        <w:rPr>
          <w:rFonts w:ascii="Arial" w:eastAsia="Calibri" w:hAnsi="Arial" w:cs="Arial"/>
          <w:color w:val="00000A"/>
          <w:sz w:val="24"/>
          <w:szCs w:val="24"/>
          <w:lang w:eastAsia="zh-CN" w:bidi="hi-IN"/>
        </w:rPr>
        <w:t xml:space="preserve">Em conformidade com o disposto nos Decretos Municipais nº 27.078/06 e nº 33.971/11, </w:t>
      </w:r>
      <w:proofErr w:type="gramStart"/>
      <w:r w:rsidRPr="0017352C">
        <w:rPr>
          <w:rFonts w:ascii="Arial" w:eastAsia="Calibri" w:hAnsi="Arial" w:cs="Arial"/>
          <w:color w:val="00000A"/>
          <w:sz w:val="24"/>
          <w:szCs w:val="24"/>
          <w:lang w:eastAsia="zh-CN" w:bidi="hi-IN"/>
        </w:rPr>
        <w:t>DECLARAMOS</w:t>
      </w:r>
      <w:proofErr w:type="gramEnd"/>
      <w:r w:rsidRPr="0017352C">
        <w:rPr>
          <w:rFonts w:ascii="Arial" w:eastAsia="Calibri" w:hAnsi="Arial" w:cs="Arial"/>
          <w:color w:val="00000A"/>
          <w:sz w:val="24"/>
          <w:szCs w:val="24"/>
          <w:lang w:eastAsia="zh-CN" w:bidi="hi-IN"/>
        </w:rPr>
        <w:t>, sob as penalidades cabíveis, que a execução do contrato objeto desta licitação observará as disposições da política municipal de gestão sustentável de resíduos da construção civil.</w:t>
      </w:r>
    </w:p>
    <w:p w14:paraId="7AEF77A9" w14:textId="77777777" w:rsidR="00B61C25" w:rsidRPr="0017352C" w:rsidRDefault="00B61C25" w:rsidP="006A4510">
      <w:pPr>
        <w:tabs>
          <w:tab w:val="right" w:pos="-142"/>
          <w:tab w:val="left" w:pos="851"/>
          <w:tab w:val="left" w:pos="7938"/>
        </w:tabs>
        <w:spacing w:after="5" w:line="271" w:lineRule="auto"/>
        <w:ind w:right="-1"/>
        <w:jc w:val="both"/>
        <w:rPr>
          <w:rFonts w:ascii="Arial" w:eastAsia="Calibri" w:hAnsi="Arial" w:cs="Arial"/>
          <w:color w:val="00000A"/>
          <w:sz w:val="24"/>
          <w:szCs w:val="24"/>
          <w:lang w:eastAsia="zh-CN" w:bidi="hi-IN"/>
        </w:rPr>
      </w:pPr>
    </w:p>
    <w:p w14:paraId="4FCE77BE" w14:textId="77777777" w:rsidR="00B61C25" w:rsidRPr="0017352C" w:rsidRDefault="00B61C25" w:rsidP="006A4510">
      <w:pPr>
        <w:tabs>
          <w:tab w:val="right" w:pos="-142"/>
          <w:tab w:val="left" w:pos="851"/>
          <w:tab w:val="left" w:pos="7938"/>
        </w:tabs>
        <w:spacing w:after="5" w:line="271" w:lineRule="auto"/>
        <w:ind w:right="-1"/>
        <w:jc w:val="both"/>
        <w:rPr>
          <w:rFonts w:ascii="Arial" w:eastAsia="Calibri" w:hAnsi="Arial" w:cs="Arial"/>
          <w:color w:val="00000A"/>
          <w:sz w:val="24"/>
          <w:szCs w:val="24"/>
          <w:lang w:eastAsia="zh-CN" w:bidi="hi-IN"/>
        </w:rPr>
      </w:pPr>
    </w:p>
    <w:p w14:paraId="3ED49CD9" w14:textId="77777777" w:rsidR="00B61C25" w:rsidRPr="0017352C" w:rsidRDefault="00B61C25" w:rsidP="006A4510">
      <w:pPr>
        <w:tabs>
          <w:tab w:val="right" w:pos="-142"/>
          <w:tab w:val="left" w:pos="851"/>
          <w:tab w:val="left" w:pos="7938"/>
        </w:tabs>
        <w:spacing w:after="5" w:line="271" w:lineRule="auto"/>
        <w:ind w:right="-1"/>
        <w:jc w:val="center"/>
        <w:rPr>
          <w:rFonts w:ascii="Arial" w:eastAsia="Calibri" w:hAnsi="Arial" w:cs="Arial"/>
          <w:color w:val="00000A"/>
          <w:sz w:val="24"/>
          <w:szCs w:val="24"/>
          <w:lang w:eastAsia="zh-CN" w:bidi="hi-IN"/>
        </w:rPr>
      </w:pPr>
    </w:p>
    <w:p w14:paraId="7D920F17" w14:textId="77777777" w:rsidR="001B3A80" w:rsidRPr="0017352C" w:rsidRDefault="00B61C2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eastAsia="Calibri" w:hAnsi="Arial" w:cs="Arial"/>
          <w:color w:val="00000A"/>
          <w:sz w:val="24"/>
          <w:szCs w:val="24"/>
          <w:lang w:eastAsia="zh-CN" w:bidi="hi-IN"/>
        </w:rPr>
        <w:t xml:space="preserve">Rio de Janeiro, _____ de _____________ </w:t>
      </w:r>
      <w:proofErr w:type="spellStart"/>
      <w:r w:rsidRPr="0017352C">
        <w:rPr>
          <w:rFonts w:ascii="Arial" w:eastAsia="Calibri" w:hAnsi="Arial" w:cs="Arial"/>
          <w:color w:val="00000A"/>
          <w:sz w:val="24"/>
          <w:szCs w:val="24"/>
          <w:lang w:eastAsia="zh-CN" w:bidi="hi-IN"/>
        </w:rPr>
        <w:t>de</w:t>
      </w:r>
      <w:proofErr w:type="spellEnd"/>
      <w:r w:rsidRPr="0017352C">
        <w:rPr>
          <w:rFonts w:ascii="Arial" w:eastAsia="Calibri" w:hAnsi="Arial" w:cs="Arial"/>
          <w:color w:val="00000A"/>
          <w:sz w:val="24"/>
          <w:szCs w:val="24"/>
          <w:lang w:eastAsia="zh-CN" w:bidi="hi-IN"/>
        </w:rPr>
        <w:t xml:space="preserve"> ____.</w:t>
      </w:r>
    </w:p>
    <w:p w14:paraId="6759D286"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BEE518B"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0BB2CCC" w14:textId="77777777" w:rsidR="001B3A80" w:rsidRPr="0017352C" w:rsidRDefault="001B3A80"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27B245C8"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D2BE1EB" w14:textId="77777777" w:rsidR="00B61C25" w:rsidRPr="0017352C" w:rsidRDefault="00B61C25"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_______________________________________________</w:t>
      </w:r>
    </w:p>
    <w:p w14:paraId="1786FF07" w14:textId="77777777" w:rsidR="00B61C25" w:rsidRPr="0017352C" w:rsidRDefault="00B61C25"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 xml:space="preserve">CONTRATADA </w:t>
      </w:r>
    </w:p>
    <w:p w14:paraId="30F27B26" w14:textId="77777777" w:rsidR="00B61C25" w:rsidRPr="0017352C" w:rsidRDefault="00B61C25"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REPRESENTANTE LEGAL DA EMPRESA</w:t>
      </w:r>
    </w:p>
    <w:p w14:paraId="616B1ED8" w14:textId="77777777" w:rsidR="00B61C25" w:rsidRPr="0017352C" w:rsidRDefault="00B61C25"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 cargo e carimbo da empresa</w:t>
      </w:r>
      <w:proofErr w:type="gramStart"/>
      <w:r w:rsidRPr="0017352C">
        <w:rPr>
          <w:rFonts w:ascii="Arial" w:hAnsi="Arial" w:cs="Arial"/>
          <w:color w:val="000000" w:themeColor="text1"/>
          <w:sz w:val="24"/>
          <w:szCs w:val="24"/>
        </w:rPr>
        <w:t>)</w:t>
      </w:r>
      <w:proofErr w:type="gramEnd"/>
    </w:p>
    <w:p w14:paraId="658B2D97"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760F3FE"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D7D0D99"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17F7482" w14:textId="77777777" w:rsidR="001B3A80" w:rsidRPr="0017352C" w:rsidRDefault="001B3A80"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BA5E4D4" w14:textId="519791BC" w:rsidR="00644604" w:rsidRPr="003E7BD2" w:rsidRDefault="00644604"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5135C2B4" w14:textId="77777777" w:rsidR="00413B4B" w:rsidRPr="0017352C" w:rsidRDefault="00413B4B"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167B649C" w14:textId="77777777" w:rsidR="00413B4B" w:rsidRPr="0017352C" w:rsidRDefault="00413B4B"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16CF79C2" w14:textId="77777777" w:rsidR="00413B4B" w:rsidRPr="0017352C" w:rsidRDefault="00413B4B"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07ECD16"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0B8E9505"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77F793FD"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FF5536F"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B10ACE0" w14:textId="77777777" w:rsidR="00495548" w:rsidRPr="0017352C" w:rsidRDefault="00495548" w:rsidP="006A4510">
      <w:pPr>
        <w:tabs>
          <w:tab w:val="right" w:pos="-142"/>
          <w:tab w:val="left" w:pos="851"/>
          <w:tab w:val="left" w:pos="7938"/>
        </w:tabs>
        <w:spacing w:after="5" w:line="271" w:lineRule="auto"/>
        <w:ind w:right="-1"/>
        <w:rPr>
          <w:rFonts w:ascii="Arial" w:hAnsi="Arial" w:cs="Arial"/>
          <w:color w:val="000000" w:themeColor="text1"/>
          <w:sz w:val="24"/>
          <w:szCs w:val="24"/>
        </w:rPr>
      </w:pPr>
    </w:p>
    <w:p w14:paraId="218D00E4" w14:textId="77777777" w:rsidR="005D20EC" w:rsidRDefault="005D20EC"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3967FE86" w14:textId="77777777" w:rsidR="005D20EC" w:rsidRDefault="005D20EC"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EC21EDD" w14:textId="5562796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lastRenderedPageBreak/>
        <w:t>ANEXO X</w:t>
      </w:r>
      <w:r w:rsidR="009B0821">
        <w:rPr>
          <w:rFonts w:ascii="Arial" w:hAnsi="Arial" w:cs="Arial"/>
          <w:b/>
          <w:color w:val="000000" w:themeColor="text1"/>
          <w:sz w:val="24"/>
          <w:szCs w:val="24"/>
        </w:rPr>
        <w:t>IV</w:t>
      </w:r>
    </w:p>
    <w:p w14:paraId="0826E0AD" w14:textId="77777777" w:rsidR="00E805F3" w:rsidRPr="0017352C" w:rsidRDefault="00E805F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685FEE6"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DECLARAÇÃO DE VISITA</w:t>
      </w:r>
    </w:p>
    <w:p w14:paraId="6D90A447"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0FB391E" w14:textId="77777777" w:rsidR="006A7703" w:rsidRDefault="00E805F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(em papel timbrado da empresa)</w:t>
      </w:r>
    </w:p>
    <w:p w14:paraId="15EB6760" w14:textId="77777777" w:rsidR="00931FF8" w:rsidRPr="0017352C" w:rsidRDefault="00931FF8"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BD1BB31" w14:textId="55AF0D5D"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[denominação/razão s</w:t>
      </w:r>
      <w:r w:rsidR="00931FF8">
        <w:rPr>
          <w:rFonts w:ascii="Arial" w:hAnsi="Arial" w:cs="Arial"/>
          <w:color w:val="000000" w:themeColor="text1"/>
          <w:sz w:val="24"/>
          <w:szCs w:val="24"/>
        </w:rPr>
        <w:t>ocial da sociedade empresarial]</w:t>
      </w:r>
    </w:p>
    <w:p w14:paraId="28071268" w14:textId="2421D868"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Cadastro Nacional d</w:t>
      </w:r>
      <w:r w:rsidR="00931FF8">
        <w:rPr>
          <w:rFonts w:ascii="Arial" w:hAnsi="Arial" w:cs="Arial"/>
          <w:color w:val="000000" w:themeColor="text1"/>
          <w:sz w:val="24"/>
          <w:szCs w:val="24"/>
        </w:rPr>
        <w:t>e Pessoas Jurídicas – CNPJ n°</w:t>
      </w:r>
      <w:r w:rsidR="00C20799" w:rsidRPr="0017352C">
        <w:rPr>
          <w:rFonts w:ascii="Arial" w:hAnsi="Arial" w:cs="Arial"/>
          <w:color w:val="000000" w:themeColor="text1"/>
          <w:sz w:val="24"/>
          <w:szCs w:val="24"/>
        </w:rPr>
        <w:t>_________________</w:t>
      </w:r>
      <w:r w:rsidR="00E805F3" w:rsidRPr="0017352C">
        <w:rPr>
          <w:rFonts w:ascii="Arial" w:hAnsi="Arial" w:cs="Arial"/>
          <w:color w:val="000000" w:themeColor="text1"/>
          <w:sz w:val="24"/>
          <w:szCs w:val="24"/>
        </w:rPr>
        <w:t>.</w:t>
      </w:r>
    </w:p>
    <w:p w14:paraId="3259DDD3"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[endereço da sociedade empresarial]</w:t>
      </w:r>
    </w:p>
    <w:p w14:paraId="3C9FAA6A"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54597847" w14:textId="63694B31"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Em atendimento à previsão legal contida no art. 67, VI</w:t>
      </w:r>
      <w:r w:rsidR="00E805F3" w:rsidRPr="0017352C">
        <w:rPr>
          <w:rFonts w:ascii="Arial" w:hAnsi="Arial" w:cs="Arial"/>
          <w:color w:val="000000" w:themeColor="text1"/>
          <w:sz w:val="24"/>
          <w:szCs w:val="24"/>
        </w:rPr>
        <w:t xml:space="preserve"> da Lei Federal nº 14.133/2021,</w:t>
      </w:r>
      <w:r w:rsidR="00BA1C27">
        <w:rPr>
          <w:rFonts w:ascii="Arial" w:hAnsi="Arial" w:cs="Arial"/>
          <w:color w:val="000000" w:themeColor="text1"/>
          <w:sz w:val="24"/>
          <w:szCs w:val="24"/>
        </w:rPr>
        <w:t xml:space="preserve"> </w:t>
      </w:r>
      <w:r w:rsidR="00355C4B">
        <w:rPr>
          <w:rFonts w:ascii="Arial" w:hAnsi="Arial" w:cs="Arial"/>
          <w:color w:val="000000" w:themeColor="text1"/>
          <w:sz w:val="24"/>
          <w:szCs w:val="24"/>
        </w:rPr>
        <w:t>___________________</w:t>
      </w:r>
      <w:r w:rsidRPr="0017352C">
        <w:rPr>
          <w:rFonts w:ascii="Arial" w:hAnsi="Arial" w:cs="Arial"/>
          <w:color w:val="000000" w:themeColor="text1"/>
          <w:sz w:val="24"/>
          <w:szCs w:val="24"/>
        </w:rPr>
        <w:t xml:space="preserve"> [nome completo do representante legal da empre</w:t>
      </w:r>
      <w:r w:rsidR="00E805F3" w:rsidRPr="0017352C">
        <w:rPr>
          <w:rFonts w:ascii="Arial" w:hAnsi="Arial" w:cs="Arial"/>
          <w:color w:val="000000" w:themeColor="text1"/>
          <w:sz w:val="24"/>
          <w:szCs w:val="24"/>
        </w:rPr>
        <w:t xml:space="preserve">sa], DECLARO que </w:t>
      </w:r>
      <w:proofErr w:type="gramStart"/>
      <w:r w:rsidR="00E805F3" w:rsidRPr="0017352C">
        <w:rPr>
          <w:rFonts w:ascii="Arial" w:hAnsi="Arial" w:cs="Arial"/>
          <w:color w:val="000000" w:themeColor="text1"/>
          <w:sz w:val="24"/>
          <w:szCs w:val="24"/>
        </w:rPr>
        <w:t>o(</w:t>
      </w:r>
      <w:proofErr w:type="gramEnd"/>
      <w:r w:rsidR="00E805F3" w:rsidRPr="0017352C">
        <w:rPr>
          <w:rFonts w:ascii="Arial" w:hAnsi="Arial" w:cs="Arial"/>
          <w:color w:val="000000" w:themeColor="text1"/>
          <w:sz w:val="24"/>
          <w:szCs w:val="24"/>
        </w:rPr>
        <w:t xml:space="preserve">a) </w:t>
      </w:r>
      <w:proofErr w:type="spellStart"/>
      <w:r w:rsidR="00E805F3" w:rsidRPr="0017352C">
        <w:rPr>
          <w:rFonts w:ascii="Arial" w:hAnsi="Arial" w:cs="Arial"/>
          <w:color w:val="000000" w:themeColor="text1"/>
          <w:sz w:val="24"/>
          <w:szCs w:val="24"/>
        </w:rPr>
        <w:t>Sr</w:t>
      </w:r>
      <w:proofErr w:type="spellEnd"/>
      <w:r w:rsidR="00E805F3" w:rsidRPr="0017352C">
        <w:rPr>
          <w:rFonts w:ascii="Arial" w:hAnsi="Arial" w:cs="Arial"/>
          <w:color w:val="000000" w:themeColor="text1"/>
          <w:sz w:val="24"/>
          <w:szCs w:val="24"/>
        </w:rPr>
        <w:t xml:space="preserve">(a). </w:t>
      </w:r>
      <w:r w:rsidR="0010072A" w:rsidRPr="0017352C">
        <w:rPr>
          <w:rFonts w:ascii="Arial" w:hAnsi="Arial" w:cs="Arial"/>
          <w:color w:val="000000" w:themeColor="text1"/>
          <w:sz w:val="24"/>
          <w:szCs w:val="24"/>
        </w:rPr>
        <w:t>_______________________________</w:t>
      </w:r>
      <w:r w:rsidRPr="0017352C">
        <w:rPr>
          <w:rFonts w:ascii="Arial" w:hAnsi="Arial" w:cs="Arial"/>
          <w:color w:val="000000" w:themeColor="text1"/>
          <w:sz w:val="24"/>
          <w:szCs w:val="24"/>
        </w:rPr>
        <w:t>profissional indicado por essa empresa, realizou visita p</w:t>
      </w:r>
      <w:r w:rsidR="00E805F3" w:rsidRPr="0017352C">
        <w:rPr>
          <w:rFonts w:ascii="Arial" w:hAnsi="Arial" w:cs="Arial"/>
          <w:color w:val="000000" w:themeColor="text1"/>
          <w:sz w:val="24"/>
          <w:szCs w:val="24"/>
        </w:rPr>
        <w:t>ara fins de vistoria técnica ao</w:t>
      </w:r>
      <w:r w:rsidR="0010072A" w:rsidRPr="0017352C">
        <w:rPr>
          <w:rFonts w:ascii="Arial" w:hAnsi="Arial" w:cs="Arial"/>
          <w:color w:val="000000" w:themeColor="text1"/>
          <w:sz w:val="24"/>
          <w:szCs w:val="24"/>
        </w:rPr>
        <w:t xml:space="preserve"> _______________________</w:t>
      </w:r>
      <w:r w:rsidRPr="0017352C">
        <w:rPr>
          <w:rFonts w:ascii="Arial" w:hAnsi="Arial" w:cs="Arial"/>
          <w:color w:val="000000" w:themeColor="text1"/>
          <w:sz w:val="24"/>
          <w:szCs w:val="24"/>
        </w:rPr>
        <w:t>,</w:t>
      </w:r>
      <w:r w:rsidRPr="0017352C">
        <w:rPr>
          <w:rFonts w:ascii="Arial" w:hAnsi="Arial" w:cs="Arial"/>
          <w:color w:val="FF0000"/>
          <w:sz w:val="24"/>
          <w:szCs w:val="24"/>
        </w:rPr>
        <w:t xml:space="preserve"> </w:t>
      </w:r>
      <w:r w:rsidRPr="0017352C">
        <w:rPr>
          <w:rFonts w:ascii="Arial" w:hAnsi="Arial" w:cs="Arial"/>
          <w:color w:val="000000" w:themeColor="text1"/>
          <w:sz w:val="24"/>
          <w:szCs w:val="24"/>
        </w:rPr>
        <w:t>acompanhado do respectivo responsável, tendo tomado ciência de todas as condições locais para o cumprimento das obrigações inerentes ao ob</w:t>
      </w:r>
      <w:r w:rsidR="00E805F3" w:rsidRPr="0017352C">
        <w:rPr>
          <w:rFonts w:ascii="Arial" w:hAnsi="Arial" w:cs="Arial"/>
          <w:color w:val="000000" w:themeColor="text1"/>
          <w:sz w:val="24"/>
          <w:szCs w:val="24"/>
        </w:rPr>
        <w:t>jeto da licitação na modalidade</w:t>
      </w:r>
      <w:r w:rsidR="000F2A24" w:rsidRPr="0017352C">
        <w:rPr>
          <w:rFonts w:ascii="Arial" w:hAnsi="Arial" w:cs="Arial"/>
          <w:color w:val="000000" w:themeColor="text1"/>
          <w:sz w:val="24"/>
          <w:szCs w:val="24"/>
        </w:rPr>
        <w:t xml:space="preserve"> Pregão Eletrônico</w:t>
      </w:r>
      <w:r w:rsidR="0010072A" w:rsidRPr="0017352C">
        <w:rPr>
          <w:rFonts w:ascii="Arial" w:hAnsi="Arial" w:cs="Arial"/>
          <w:color w:val="000000" w:themeColor="text1"/>
          <w:sz w:val="24"/>
          <w:szCs w:val="24"/>
        </w:rPr>
        <w:t>, n°</w:t>
      </w:r>
      <w:r w:rsidR="00E805F3" w:rsidRPr="0017352C">
        <w:rPr>
          <w:rFonts w:ascii="Arial" w:hAnsi="Arial" w:cs="Arial"/>
          <w:color w:val="000000" w:themeColor="text1"/>
          <w:sz w:val="24"/>
          <w:szCs w:val="24"/>
        </w:rPr>
        <w:t>______/______</w:t>
      </w:r>
      <w:r w:rsidRPr="0017352C">
        <w:rPr>
          <w:rFonts w:ascii="Arial" w:hAnsi="Arial" w:cs="Arial"/>
          <w:color w:val="000000" w:themeColor="text1"/>
          <w:sz w:val="24"/>
          <w:szCs w:val="24"/>
        </w:rPr>
        <w:t>, as quais serão consideradas quando da elaboração da proposta que vier a ser apresentada.</w:t>
      </w:r>
    </w:p>
    <w:p w14:paraId="0768187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F7FF49C"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AD7DAEA" w14:textId="69F88E9F"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 xml:space="preserve">Rio de </w:t>
      </w:r>
      <w:r w:rsidR="00E805F3" w:rsidRPr="0017352C">
        <w:rPr>
          <w:rFonts w:ascii="Arial" w:hAnsi="Arial" w:cs="Arial"/>
          <w:color w:val="000000" w:themeColor="text1"/>
          <w:sz w:val="24"/>
          <w:szCs w:val="24"/>
        </w:rPr>
        <w:t xml:space="preserve">Janeiro,_____ de__________ </w:t>
      </w:r>
      <w:proofErr w:type="spellStart"/>
      <w:r w:rsidR="00E805F3" w:rsidRPr="0017352C">
        <w:rPr>
          <w:rFonts w:ascii="Arial" w:hAnsi="Arial" w:cs="Arial"/>
          <w:color w:val="000000" w:themeColor="text1"/>
          <w:sz w:val="24"/>
          <w:szCs w:val="24"/>
        </w:rPr>
        <w:t>de</w:t>
      </w:r>
      <w:proofErr w:type="spellEnd"/>
      <w:r w:rsidR="00E805F3" w:rsidRPr="0017352C">
        <w:rPr>
          <w:rFonts w:ascii="Arial" w:hAnsi="Arial" w:cs="Arial"/>
          <w:color w:val="000000" w:themeColor="text1"/>
          <w:sz w:val="24"/>
          <w:szCs w:val="24"/>
        </w:rPr>
        <w:t xml:space="preserve"> 202</w:t>
      </w:r>
      <w:r w:rsidR="002C0FC5">
        <w:rPr>
          <w:rFonts w:ascii="Arial" w:hAnsi="Arial" w:cs="Arial"/>
          <w:color w:val="000000" w:themeColor="text1"/>
          <w:sz w:val="24"/>
          <w:szCs w:val="24"/>
        </w:rPr>
        <w:t>6</w:t>
      </w:r>
      <w:r w:rsidRPr="0017352C">
        <w:rPr>
          <w:rFonts w:ascii="Arial" w:hAnsi="Arial" w:cs="Arial"/>
          <w:color w:val="000000" w:themeColor="text1"/>
          <w:sz w:val="24"/>
          <w:szCs w:val="24"/>
        </w:rPr>
        <w:t>.</w:t>
      </w:r>
    </w:p>
    <w:p w14:paraId="35F61F78"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E221DFA" w14:textId="77777777" w:rsidR="00AC44C7" w:rsidRPr="0017352C" w:rsidRDefault="00AC44C7"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3DE4E26D" w14:textId="77777777" w:rsidR="006A7703" w:rsidRPr="0017352C" w:rsidRDefault="00E805F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w:t>
      </w:r>
    </w:p>
    <w:p w14:paraId="10CF4AF0"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Agente Público</w:t>
      </w:r>
    </w:p>
    <w:p w14:paraId="7B7A9CC5"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 cargo, matrícula e lotação</w:t>
      </w:r>
      <w:proofErr w:type="gramStart"/>
      <w:r w:rsidRPr="0017352C">
        <w:rPr>
          <w:rFonts w:ascii="Arial" w:hAnsi="Arial" w:cs="Arial"/>
          <w:color w:val="000000" w:themeColor="text1"/>
          <w:sz w:val="24"/>
          <w:szCs w:val="24"/>
        </w:rPr>
        <w:t>)</w:t>
      </w:r>
      <w:proofErr w:type="gramEnd"/>
    </w:p>
    <w:p w14:paraId="29DD2BA0" w14:textId="77777777" w:rsidR="00F11F87" w:rsidRPr="0017352C" w:rsidRDefault="00E805F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 xml:space="preserve"> </w:t>
      </w:r>
    </w:p>
    <w:p w14:paraId="24DF6EEB" w14:textId="77777777" w:rsidR="006A7703" w:rsidRPr="0017352C" w:rsidRDefault="00E805F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____________________________________</w:t>
      </w:r>
    </w:p>
    <w:p w14:paraId="2AAF0663" w14:textId="77777777" w:rsidR="00E805F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Profissional indicado pela Empresa</w:t>
      </w:r>
    </w:p>
    <w:p w14:paraId="1794D5B7" w14:textId="77777777" w:rsidR="00F11F87"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w:t>
      </w:r>
      <w:r w:rsidR="00DC26E0" w:rsidRPr="0017352C">
        <w:rPr>
          <w:rFonts w:ascii="Arial" w:hAnsi="Arial" w:cs="Arial"/>
          <w:color w:val="000000" w:themeColor="text1"/>
          <w:sz w:val="24"/>
          <w:szCs w:val="24"/>
        </w:rPr>
        <w:t xml:space="preserve"> cargo e carimbo da empresa</w:t>
      </w:r>
      <w:proofErr w:type="gramStart"/>
      <w:r w:rsidR="00DC26E0" w:rsidRPr="0017352C">
        <w:rPr>
          <w:rFonts w:ascii="Arial" w:hAnsi="Arial" w:cs="Arial"/>
          <w:color w:val="000000" w:themeColor="text1"/>
          <w:sz w:val="24"/>
          <w:szCs w:val="24"/>
        </w:rPr>
        <w:t>)</w:t>
      </w:r>
      <w:proofErr w:type="gramEnd"/>
    </w:p>
    <w:p w14:paraId="43D7877A"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3E751D6D" w14:textId="77777777" w:rsidR="00E805F3" w:rsidRPr="0017352C" w:rsidRDefault="00E805F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w:t>
      </w:r>
    </w:p>
    <w:p w14:paraId="2DF6AABA" w14:textId="77777777" w:rsidR="00E805F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Representante Legal da Empresa</w:t>
      </w:r>
    </w:p>
    <w:p w14:paraId="6B006A06"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 cargo e carimbo da empresa</w:t>
      </w:r>
      <w:proofErr w:type="gramStart"/>
      <w:r w:rsidRPr="0017352C">
        <w:rPr>
          <w:rFonts w:ascii="Arial" w:hAnsi="Arial" w:cs="Arial"/>
          <w:color w:val="000000" w:themeColor="text1"/>
          <w:sz w:val="24"/>
          <w:szCs w:val="24"/>
        </w:rPr>
        <w:t>)</w:t>
      </w:r>
      <w:proofErr w:type="gramEnd"/>
    </w:p>
    <w:p w14:paraId="09F05AD3" w14:textId="77777777" w:rsidR="00E805F3" w:rsidRPr="0017352C" w:rsidRDefault="00E805F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8B2012C" w14:textId="77777777" w:rsidR="00413B4B" w:rsidRPr="0017352C" w:rsidRDefault="00413B4B"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6614EF6" w14:textId="77777777" w:rsidR="00E855B7" w:rsidRDefault="00E855B7"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D9C2748" w14:textId="77777777" w:rsidR="00A6541A" w:rsidRDefault="00A6541A" w:rsidP="006A4510">
      <w:pPr>
        <w:tabs>
          <w:tab w:val="right" w:pos="-142"/>
          <w:tab w:val="left" w:pos="851"/>
          <w:tab w:val="left" w:pos="7938"/>
        </w:tabs>
        <w:spacing w:after="5" w:line="271" w:lineRule="auto"/>
        <w:ind w:right="-1"/>
        <w:rPr>
          <w:rFonts w:ascii="Arial" w:hAnsi="Arial" w:cs="Arial"/>
          <w:b/>
          <w:color w:val="000000" w:themeColor="text1"/>
          <w:sz w:val="24"/>
          <w:szCs w:val="24"/>
        </w:rPr>
      </w:pPr>
    </w:p>
    <w:p w14:paraId="0CB97828" w14:textId="77777777" w:rsidR="00BF5A22" w:rsidRDefault="00BF5A22"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7C6B681" w14:textId="77777777" w:rsidR="002E25FA" w:rsidRDefault="002E25FA"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FE3CE4C" w14:textId="3DD85616"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lastRenderedPageBreak/>
        <w:t>ANEXO X</w:t>
      </w:r>
      <w:r w:rsidR="003E7BD2">
        <w:rPr>
          <w:rFonts w:ascii="Arial" w:hAnsi="Arial" w:cs="Arial"/>
          <w:b/>
          <w:color w:val="000000" w:themeColor="text1"/>
          <w:sz w:val="24"/>
          <w:szCs w:val="24"/>
        </w:rPr>
        <w:t>V</w:t>
      </w:r>
    </w:p>
    <w:p w14:paraId="716E273A"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9E3D24F"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MODELO</w:t>
      </w:r>
      <w:r w:rsidR="00147A77" w:rsidRPr="0017352C">
        <w:rPr>
          <w:rFonts w:ascii="Arial" w:hAnsi="Arial" w:cs="Arial"/>
          <w:b/>
          <w:color w:val="000000" w:themeColor="text1"/>
          <w:sz w:val="24"/>
          <w:szCs w:val="24"/>
        </w:rPr>
        <w:t xml:space="preserve"> DE</w:t>
      </w:r>
      <w:r w:rsidRPr="0017352C">
        <w:rPr>
          <w:rFonts w:ascii="Arial" w:hAnsi="Arial" w:cs="Arial"/>
          <w:b/>
          <w:color w:val="000000" w:themeColor="text1"/>
          <w:sz w:val="24"/>
          <w:szCs w:val="24"/>
        </w:rPr>
        <w:t xml:space="preserve"> PROPOSTA</w:t>
      </w:r>
    </w:p>
    <w:p w14:paraId="2407EC74"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5F06EA1E" w14:textId="6230B762" w:rsidR="00413B4B" w:rsidRPr="0017352C" w:rsidRDefault="001B5F41"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sz w:val="24"/>
          <w:szCs w:val="24"/>
        </w:rPr>
        <w:t xml:space="preserve">Pregão Eletrônico, do tipo </w:t>
      </w:r>
      <w:r w:rsidRPr="0017352C">
        <w:rPr>
          <w:rFonts w:ascii="Arial" w:hAnsi="Arial" w:cs="Arial"/>
          <w:i/>
          <w:sz w:val="24"/>
          <w:szCs w:val="24"/>
          <w:u w:val="single"/>
        </w:rPr>
        <w:t xml:space="preserve">menor preço </w:t>
      </w:r>
      <w:r w:rsidR="00AC44C7" w:rsidRPr="0017352C">
        <w:rPr>
          <w:rFonts w:ascii="Arial" w:hAnsi="Arial" w:cs="Arial"/>
          <w:i/>
          <w:sz w:val="24"/>
          <w:szCs w:val="24"/>
          <w:u w:val="single"/>
        </w:rPr>
        <w:t>global</w:t>
      </w:r>
      <w:r w:rsidRPr="0017352C">
        <w:rPr>
          <w:rFonts w:ascii="Arial" w:hAnsi="Arial" w:cs="Arial"/>
          <w:sz w:val="24"/>
          <w:szCs w:val="24"/>
        </w:rPr>
        <w:t xml:space="preserve"> para </w:t>
      </w:r>
      <w:r w:rsidR="00A94240">
        <w:rPr>
          <w:rFonts w:ascii="Arial" w:hAnsi="Arial" w:cs="Arial"/>
          <w:sz w:val="24"/>
          <w:szCs w:val="24"/>
        </w:rPr>
        <w:t>a</w:t>
      </w:r>
      <w:r w:rsidR="00294E00">
        <w:rPr>
          <w:rFonts w:ascii="Arial" w:hAnsi="Arial" w:cs="Arial"/>
          <w:sz w:val="24"/>
          <w:szCs w:val="24"/>
        </w:rPr>
        <w:t xml:space="preserve"> </w:t>
      </w:r>
      <w:r w:rsidR="000D4269">
        <w:rPr>
          <w:rFonts w:ascii="Arial" w:hAnsi="Arial" w:cs="Arial"/>
          <w:sz w:val="24"/>
          <w:szCs w:val="24"/>
        </w:rPr>
        <w:t>execução dos</w:t>
      </w:r>
      <w:r w:rsidR="00B0243B">
        <w:rPr>
          <w:rFonts w:ascii="Arial" w:hAnsi="Arial" w:cs="Arial"/>
          <w:sz w:val="24"/>
          <w:szCs w:val="24"/>
        </w:rPr>
        <w:t xml:space="preserve"> </w:t>
      </w:r>
      <w:r w:rsidR="00C91691" w:rsidRPr="0017352C">
        <w:rPr>
          <w:rFonts w:ascii="Arial" w:hAnsi="Arial" w:cs="Arial"/>
          <w:sz w:val="24"/>
          <w:szCs w:val="24"/>
        </w:rPr>
        <w:t>serviços comu</w:t>
      </w:r>
      <w:r w:rsidR="00312685" w:rsidRPr="0017352C">
        <w:rPr>
          <w:rFonts w:ascii="Arial" w:hAnsi="Arial" w:cs="Arial"/>
          <w:sz w:val="24"/>
          <w:szCs w:val="24"/>
        </w:rPr>
        <w:t>ns</w:t>
      </w:r>
      <w:r w:rsidR="00C91691" w:rsidRPr="0017352C">
        <w:rPr>
          <w:rFonts w:ascii="Arial" w:hAnsi="Arial" w:cs="Arial"/>
          <w:sz w:val="24"/>
          <w:szCs w:val="24"/>
        </w:rPr>
        <w:t xml:space="preserve"> de engenharia de</w:t>
      </w:r>
      <w:r w:rsidR="00AC44C7" w:rsidRPr="0017352C">
        <w:rPr>
          <w:rFonts w:ascii="Arial" w:hAnsi="Arial" w:cs="Arial"/>
          <w:color w:val="000000" w:themeColor="text1"/>
          <w:sz w:val="24"/>
          <w:szCs w:val="24"/>
        </w:rPr>
        <w:t xml:space="preserve"> </w:t>
      </w:r>
      <w:r w:rsidR="0025407B" w:rsidRPr="008B6BF3">
        <w:rPr>
          <w:rFonts w:ascii="Arial" w:hAnsi="Arial" w:cs="Arial"/>
          <w:b/>
          <w:bCs/>
          <w:sz w:val="24"/>
          <w:szCs w:val="24"/>
        </w:rPr>
        <w:t>“</w:t>
      </w:r>
      <w:r w:rsidR="004018B9" w:rsidRPr="004018B9">
        <w:rPr>
          <w:rFonts w:ascii="Arial" w:hAnsi="Arial" w:cs="Arial"/>
          <w:b/>
          <w:sz w:val="24"/>
          <w:szCs w:val="24"/>
        </w:rPr>
        <w:t xml:space="preserve">Serviços de Demolição e Complementares para a Eliminação de </w:t>
      </w:r>
      <w:r w:rsidR="004018B9" w:rsidRPr="004018B9">
        <w:rPr>
          <w:rFonts w:ascii="Arial" w:hAnsi="Arial" w:cs="Arial"/>
          <w:b/>
          <w:bCs/>
          <w:sz w:val="24"/>
          <w:szCs w:val="24"/>
        </w:rPr>
        <w:t>Riscos ao Patrimônio Público na Área das AP1, AP2, AP3, AP4 e AP5</w:t>
      </w:r>
      <w:r w:rsidR="003C5C80" w:rsidRPr="00F51198">
        <w:rPr>
          <w:rFonts w:ascii="Arial" w:hAnsi="Arial" w:cs="Arial"/>
          <w:b/>
          <w:bCs/>
          <w:sz w:val="24"/>
          <w:szCs w:val="24"/>
        </w:rPr>
        <w:t>”</w:t>
      </w:r>
      <w:r w:rsidR="009637A3" w:rsidRPr="00F51198">
        <w:rPr>
          <w:rFonts w:ascii="Arial" w:hAnsi="Arial" w:cs="Arial"/>
          <w:b/>
          <w:bCs/>
          <w:sz w:val="24"/>
          <w:szCs w:val="24"/>
        </w:rPr>
        <w:t>.</w:t>
      </w:r>
    </w:p>
    <w:p w14:paraId="1C8A8EE0" w14:textId="77777777" w:rsidR="00413B4B" w:rsidRPr="0017352C" w:rsidRDefault="00413B4B" w:rsidP="006A4510">
      <w:pPr>
        <w:tabs>
          <w:tab w:val="right" w:pos="-142"/>
          <w:tab w:val="left" w:pos="851"/>
          <w:tab w:val="left" w:pos="7938"/>
        </w:tabs>
        <w:spacing w:after="5" w:line="271" w:lineRule="auto"/>
        <w:ind w:right="-1"/>
        <w:rPr>
          <w:rFonts w:ascii="Arial" w:hAnsi="Arial" w:cs="Arial"/>
          <w:b/>
          <w:color w:val="000000" w:themeColor="text1"/>
          <w:sz w:val="24"/>
          <w:szCs w:val="24"/>
        </w:rPr>
      </w:pPr>
    </w:p>
    <w:tbl>
      <w:tblPr>
        <w:tblW w:w="9923" w:type="dxa"/>
        <w:tblInd w:w="-497" w:type="dxa"/>
        <w:tblBorders>
          <w:top w:val="single" w:sz="8"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985"/>
        <w:gridCol w:w="703"/>
        <w:gridCol w:w="2132"/>
        <w:gridCol w:w="28"/>
        <w:gridCol w:w="1390"/>
        <w:gridCol w:w="708"/>
        <w:gridCol w:w="142"/>
        <w:gridCol w:w="709"/>
        <w:gridCol w:w="462"/>
        <w:gridCol w:w="530"/>
        <w:gridCol w:w="1134"/>
      </w:tblGrid>
      <w:tr w:rsidR="00FB463B" w:rsidRPr="00456905" w14:paraId="10E5EC30" w14:textId="77777777" w:rsidTr="00F9003D">
        <w:trPr>
          <w:cantSplit/>
          <w:trHeight w:val="267"/>
        </w:trPr>
        <w:tc>
          <w:tcPr>
            <w:tcW w:w="4848" w:type="dxa"/>
            <w:gridSpan w:val="4"/>
            <w:vMerge w:val="restart"/>
            <w:tcBorders>
              <w:top w:val="single" w:sz="12" w:space="0" w:color="auto"/>
              <w:bottom w:val="single" w:sz="12" w:space="0" w:color="auto"/>
              <w:right w:val="single" w:sz="12" w:space="0" w:color="auto"/>
            </w:tcBorders>
            <w:shd w:val="clear" w:color="auto" w:fill="DBE5F1" w:themeFill="accent1" w:themeFillTint="33"/>
          </w:tcPr>
          <w:p w14:paraId="269CD09D" w14:textId="7E7AFA6F"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sz w:val="24"/>
                <w:szCs w:val="24"/>
              </w:rPr>
            </w:pPr>
            <w:r w:rsidRPr="00456905">
              <w:rPr>
                <w:rFonts w:ascii="Arial" w:eastAsia="Calibri" w:hAnsi="Arial" w:cs="Arial"/>
                <w:b/>
                <w:sz w:val="24"/>
                <w:szCs w:val="24"/>
              </w:rPr>
              <w:t>Nome do Órgão</w:t>
            </w:r>
            <w:r w:rsidRPr="00456905">
              <w:rPr>
                <w:rFonts w:ascii="Arial" w:eastAsia="Calibri" w:hAnsi="Arial" w:cs="Arial"/>
                <w:sz w:val="24"/>
                <w:szCs w:val="24"/>
              </w:rPr>
              <w:t>: SECRETARIA MUNICIPAL DE CONSERVAÇÃO</w:t>
            </w:r>
            <w:r w:rsidR="0081217D">
              <w:rPr>
                <w:rFonts w:ascii="Arial" w:eastAsia="Calibri" w:hAnsi="Arial" w:cs="Arial"/>
                <w:sz w:val="24"/>
                <w:szCs w:val="24"/>
              </w:rPr>
              <w:t xml:space="preserve"> E SERVIÇOS PÚBLICOS</w:t>
            </w:r>
            <w:r w:rsidRPr="00456905">
              <w:rPr>
                <w:rFonts w:ascii="Arial" w:eastAsia="Calibri" w:hAnsi="Arial" w:cs="Arial"/>
                <w:sz w:val="24"/>
                <w:szCs w:val="24"/>
              </w:rPr>
              <w:t xml:space="preserve"> - SECONSERVA</w:t>
            </w:r>
          </w:p>
        </w:tc>
        <w:tc>
          <w:tcPr>
            <w:tcW w:w="2240" w:type="dxa"/>
            <w:gridSpan w:val="3"/>
            <w:vMerge w:val="restart"/>
            <w:tcBorders>
              <w:top w:val="single" w:sz="12" w:space="0" w:color="auto"/>
              <w:left w:val="single" w:sz="12" w:space="0" w:color="auto"/>
              <w:bottom w:val="single" w:sz="12" w:space="0" w:color="auto"/>
              <w:right w:val="single" w:sz="12" w:space="0" w:color="auto"/>
            </w:tcBorders>
            <w:shd w:val="clear" w:color="auto" w:fill="DBE5F1" w:themeFill="accent1" w:themeFillTint="33"/>
          </w:tcPr>
          <w:p w14:paraId="68FBEBC7" w14:textId="54802673" w:rsidR="00FB463B" w:rsidRPr="00456905" w:rsidRDefault="00F9003D" w:rsidP="00C921A7">
            <w:pPr>
              <w:tabs>
                <w:tab w:val="right" w:pos="-142"/>
                <w:tab w:val="left" w:pos="8222"/>
              </w:tabs>
              <w:autoSpaceDN w:val="0"/>
              <w:spacing w:after="5" w:line="271" w:lineRule="auto"/>
              <w:ind w:right="-1"/>
              <w:jc w:val="both"/>
              <w:rPr>
                <w:rFonts w:ascii="Arial" w:eastAsia="Calibri" w:hAnsi="Arial" w:cs="Arial"/>
                <w:b/>
                <w:sz w:val="24"/>
                <w:szCs w:val="24"/>
              </w:rPr>
            </w:pPr>
            <w:r>
              <w:rPr>
                <w:rFonts w:ascii="Arial" w:eastAsia="Calibri" w:hAnsi="Arial" w:cs="Arial"/>
                <w:b/>
                <w:sz w:val="24"/>
                <w:szCs w:val="24"/>
              </w:rPr>
              <w:t xml:space="preserve">Pregão Eletrônico </w:t>
            </w:r>
            <w:r w:rsidR="00FB463B" w:rsidRPr="00456905">
              <w:rPr>
                <w:rFonts w:ascii="Arial" w:eastAsia="Calibri" w:hAnsi="Arial" w:cs="Arial"/>
                <w:b/>
                <w:sz w:val="24"/>
                <w:szCs w:val="24"/>
              </w:rPr>
              <w:t xml:space="preserve">n° </w:t>
            </w:r>
            <w:r w:rsidR="00C921A7">
              <w:rPr>
                <w:rFonts w:ascii="Arial" w:eastAsia="Calibri" w:hAnsi="Arial" w:cs="Arial"/>
                <w:b/>
                <w:sz w:val="24"/>
                <w:szCs w:val="24"/>
              </w:rPr>
              <w:t>90352</w:t>
            </w:r>
            <w:r w:rsidR="00FB463B" w:rsidRPr="00456905">
              <w:rPr>
                <w:rFonts w:ascii="Arial" w:eastAsia="Calibri" w:hAnsi="Arial" w:cs="Arial"/>
                <w:b/>
                <w:sz w:val="24"/>
                <w:szCs w:val="24"/>
              </w:rPr>
              <w:t>/</w:t>
            </w:r>
            <w:r w:rsidR="002C0FC5">
              <w:rPr>
                <w:rFonts w:ascii="Arial" w:eastAsia="Calibri" w:hAnsi="Arial" w:cs="Arial"/>
                <w:b/>
                <w:sz w:val="24"/>
                <w:szCs w:val="24"/>
              </w:rPr>
              <w:t>2026</w:t>
            </w:r>
          </w:p>
        </w:tc>
        <w:tc>
          <w:tcPr>
            <w:tcW w:w="2835" w:type="dxa"/>
            <w:gridSpan w:val="4"/>
            <w:tcBorders>
              <w:top w:val="single" w:sz="12" w:space="0" w:color="auto"/>
              <w:left w:val="single" w:sz="12" w:space="0" w:color="auto"/>
              <w:bottom w:val="single" w:sz="12" w:space="0" w:color="auto"/>
            </w:tcBorders>
            <w:shd w:val="clear" w:color="auto" w:fill="DBE5F1" w:themeFill="accent1" w:themeFillTint="33"/>
          </w:tcPr>
          <w:p w14:paraId="23911BD8"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b/>
                <w:sz w:val="24"/>
                <w:szCs w:val="24"/>
              </w:rPr>
            </w:pPr>
            <w:r w:rsidRPr="00456905">
              <w:rPr>
                <w:rFonts w:ascii="Arial" w:eastAsia="Calibri" w:hAnsi="Arial" w:cs="Arial"/>
                <w:b/>
                <w:sz w:val="24"/>
                <w:szCs w:val="24"/>
              </w:rPr>
              <w:t>CNPJ:</w:t>
            </w:r>
          </w:p>
        </w:tc>
      </w:tr>
      <w:tr w:rsidR="00FB463B" w:rsidRPr="00456905" w14:paraId="130083C5" w14:textId="77777777" w:rsidTr="00F9003D">
        <w:trPr>
          <w:cantSplit/>
          <w:trHeight w:val="502"/>
        </w:trPr>
        <w:tc>
          <w:tcPr>
            <w:tcW w:w="4848" w:type="dxa"/>
            <w:gridSpan w:val="4"/>
            <w:vMerge/>
            <w:tcBorders>
              <w:top w:val="single" w:sz="12" w:space="0" w:color="auto"/>
              <w:bottom w:val="single" w:sz="12" w:space="0" w:color="auto"/>
              <w:right w:val="single" w:sz="12" w:space="0" w:color="auto"/>
            </w:tcBorders>
          </w:tcPr>
          <w:p w14:paraId="5FA2A22F"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sz w:val="24"/>
                <w:szCs w:val="24"/>
              </w:rPr>
            </w:pPr>
          </w:p>
        </w:tc>
        <w:tc>
          <w:tcPr>
            <w:tcW w:w="2240" w:type="dxa"/>
            <w:gridSpan w:val="3"/>
            <w:vMerge/>
            <w:tcBorders>
              <w:top w:val="single" w:sz="12" w:space="0" w:color="auto"/>
              <w:left w:val="single" w:sz="12" w:space="0" w:color="auto"/>
              <w:bottom w:val="single" w:sz="12" w:space="0" w:color="auto"/>
              <w:right w:val="single" w:sz="12" w:space="0" w:color="auto"/>
            </w:tcBorders>
          </w:tcPr>
          <w:p w14:paraId="7D34E07A"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sz w:val="24"/>
                <w:szCs w:val="24"/>
              </w:rPr>
            </w:pPr>
          </w:p>
        </w:tc>
        <w:tc>
          <w:tcPr>
            <w:tcW w:w="2835" w:type="dxa"/>
            <w:gridSpan w:val="4"/>
            <w:tcBorders>
              <w:top w:val="single" w:sz="12" w:space="0" w:color="auto"/>
              <w:left w:val="single" w:sz="12" w:space="0" w:color="auto"/>
              <w:bottom w:val="single" w:sz="12" w:space="0" w:color="auto"/>
            </w:tcBorders>
          </w:tcPr>
          <w:p w14:paraId="7094AEBD"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sz w:val="24"/>
                <w:szCs w:val="24"/>
              </w:rPr>
            </w:pPr>
          </w:p>
        </w:tc>
      </w:tr>
      <w:tr w:rsidR="00FB463B" w:rsidRPr="00456905" w14:paraId="5844AC05" w14:textId="77777777" w:rsidTr="00221398">
        <w:trPr>
          <w:cantSplit/>
          <w:trHeight w:val="660"/>
        </w:trPr>
        <w:tc>
          <w:tcPr>
            <w:tcW w:w="4848" w:type="dxa"/>
            <w:gridSpan w:val="4"/>
            <w:tcBorders>
              <w:top w:val="single" w:sz="12" w:space="0" w:color="auto"/>
              <w:bottom w:val="single" w:sz="12" w:space="0" w:color="auto"/>
              <w:right w:val="single" w:sz="12" w:space="0" w:color="auto"/>
            </w:tcBorders>
          </w:tcPr>
          <w:p w14:paraId="15CBE0D4"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b/>
                <w:sz w:val="24"/>
                <w:szCs w:val="24"/>
              </w:rPr>
            </w:pPr>
            <w:r w:rsidRPr="00456905">
              <w:rPr>
                <w:rFonts w:ascii="Arial" w:eastAsia="Calibri" w:hAnsi="Arial" w:cs="Arial"/>
                <w:b/>
                <w:sz w:val="24"/>
                <w:szCs w:val="24"/>
              </w:rPr>
              <w:t xml:space="preserve">Razão Social: </w:t>
            </w:r>
          </w:p>
        </w:tc>
        <w:tc>
          <w:tcPr>
            <w:tcW w:w="5075" w:type="dxa"/>
            <w:gridSpan w:val="7"/>
            <w:tcBorders>
              <w:top w:val="single" w:sz="12" w:space="0" w:color="auto"/>
              <w:left w:val="single" w:sz="12" w:space="0" w:color="auto"/>
              <w:bottom w:val="single" w:sz="12" w:space="0" w:color="auto"/>
            </w:tcBorders>
          </w:tcPr>
          <w:p w14:paraId="497CEAB3"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b/>
                <w:sz w:val="24"/>
                <w:szCs w:val="24"/>
              </w:rPr>
            </w:pPr>
            <w:r w:rsidRPr="00456905">
              <w:rPr>
                <w:rFonts w:ascii="Arial" w:eastAsia="Calibri" w:hAnsi="Arial" w:cs="Arial"/>
                <w:b/>
                <w:sz w:val="24"/>
                <w:szCs w:val="24"/>
              </w:rPr>
              <w:t>E-mail:</w:t>
            </w:r>
          </w:p>
        </w:tc>
      </w:tr>
      <w:tr w:rsidR="00FB463B" w:rsidRPr="00456905" w14:paraId="71A26BEA" w14:textId="77777777" w:rsidTr="00221398">
        <w:trPr>
          <w:cantSplit/>
          <w:trHeight w:val="660"/>
        </w:trPr>
        <w:tc>
          <w:tcPr>
            <w:tcW w:w="4848" w:type="dxa"/>
            <w:gridSpan w:val="4"/>
            <w:tcBorders>
              <w:top w:val="single" w:sz="12" w:space="0" w:color="auto"/>
              <w:bottom w:val="single" w:sz="12" w:space="0" w:color="auto"/>
              <w:right w:val="single" w:sz="12" w:space="0" w:color="auto"/>
            </w:tcBorders>
          </w:tcPr>
          <w:p w14:paraId="5D88113C"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b/>
                <w:sz w:val="24"/>
                <w:szCs w:val="24"/>
              </w:rPr>
            </w:pPr>
            <w:r w:rsidRPr="00456905">
              <w:rPr>
                <w:rFonts w:ascii="Arial" w:eastAsia="Calibri" w:hAnsi="Arial" w:cs="Arial"/>
                <w:b/>
                <w:sz w:val="24"/>
                <w:szCs w:val="24"/>
              </w:rPr>
              <w:t xml:space="preserve">Endereço: </w:t>
            </w:r>
          </w:p>
        </w:tc>
        <w:tc>
          <w:tcPr>
            <w:tcW w:w="3411" w:type="dxa"/>
            <w:gridSpan w:val="5"/>
            <w:tcBorders>
              <w:top w:val="single" w:sz="12" w:space="0" w:color="auto"/>
              <w:left w:val="single" w:sz="12" w:space="0" w:color="auto"/>
              <w:bottom w:val="single" w:sz="12" w:space="0" w:color="auto"/>
              <w:right w:val="single" w:sz="12" w:space="0" w:color="auto"/>
            </w:tcBorders>
          </w:tcPr>
          <w:p w14:paraId="480A0755"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b/>
                <w:sz w:val="24"/>
                <w:szCs w:val="24"/>
              </w:rPr>
            </w:pPr>
            <w:r w:rsidRPr="00456905">
              <w:rPr>
                <w:rFonts w:ascii="Arial" w:eastAsia="Calibri" w:hAnsi="Arial" w:cs="Arial"/>
                <w:b/>
                <w:sz w:val="24"/>
                <w:szCs w:val="24"/>
              </w:rPr>
              <w:t>Tel.:</w:t>
            </w:r>
          </w:p>
        </w:tc>
        <w:tc>
          <w:tcPr>
            <w:tcW w:w="1664" w:type="dxa"/>
            <w:gridSpan w:val="2"/>
            <w:tcBorders>
              <w:top w:val="single" w:sz="12" w:space="0" w:color="auto"/>
              <w:left w:val="single" w:sz="12" w:space="0" w:color="auto"/>
              <w:bottom w:val="single" w:sz="12" w:space="0" w:color="auto"/>
            </w:tcBorders>
          </w:tcPr>
          <w:p w14:paraId="43C82E3B"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b/>
                <w:sz w:val="24"/>
                <w:szCs w:val="24"/>
              </w:rPr>
            </w:pPr>
            <w:r w:rsidRPr="00456905">
              <w:rPr>
                <w:rFonts w:ascii="Arial" w:eastAsia="Calibri" w:hAnsi="Arial" w:cs="Arial"/>
                <w:b/>
                <w:sz w:val="24"/>
                <w:szCs w:val="24"/>
              </w:rPr>
              <w:t>Fax:</w:t>
            </w:r>
          </w:p>
        </w:tc>
      </w:tr>
      <w:tr w:rsidR="00FB463B" w:rsidRPr="00456905" w14:paraId="742ED198" w14:textId="77777777" w:rsidTr="00221398">
        <w:trPr>
          <w:cantSplit/>
          <w:trHeight w:val="610"/>
        </w:trPr>
        <w:tc>
          <w:tcPr>
            <w:tcW w:w="2688" w:type="dxa"/>
            <w:gridSpan w:val="2"/>
            <w:tcBorders>
              <w:top w:val="single" w:sz="12" w:space="0" w:color="auto"/>
              <w:bottom w:val="single" w:sz="12" w:space="0" w:color="auto"/>
              <w:right w:val="single" w:sz="12" w:space="0" w:color="auto"/>
            </w:tcBorders>
          </w:tcPr>
          <w:p w14:paraId="7F12F214"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b/>
                <w:sz w:val="24"/>
                <w:szCs w:val="24"/>
              </w:rPr>
            </w:pPr>
            <w:r w:rsidRPr="00456905">
              <w:rPr>
                <w:rFonts w:ascii="Arial" w:eastAsia="Calibri" w:hAnsi="Arial" w:cs="Arial"/>
                <w:b/>
                <w:sz w:val="24"/>
                <w:szCs w:val="24"/>
              </w:rPr>
              <w:t>Banco:</w:t>
            </w:r>
          </w:p>
        </w:tc>
        <w:tc>
          <w:tcPr>
            <w:tcW w:w="2160" w:type="dxa"/>
            <w:gridSpan w:val="2"/>
            <w:tcBorders>
              <w:top w:val="single" w:sz="12" w:space="0" w:color="auto"/>
              <w:left w:val="single" w:sz="12" w:space="0" w:color="auto"/>
              <w:bottom w:val="single" w:sz="12" w:space="0" w:color="auto"/>
              <w:right w:val="single" w:sz="12" w:space="0" w:color="auto"/>
            </w:tcBorders>
          </w:tcPr>
          <w:p w14:paraId="14DDF60F"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sz w:val="24"/>
                <w:szCs w:val="24"/>
              </w:rPr>
            </w:pPr>
            <w:r w:rsidRPr="00456905">
              <w:rPr>
                <w:rFonts w:ascii="Arial" w:eastAsia="Calibri" w:hAnsi="Arial" w:cs="Arial"/>
                <w:b/>
                <w:sz w:val="24"/>
                <w:szCs w:val="24"/>
              </w:rPr>
              <w:t>Agência</w:t>
            </w:r>
            <w:r w:rsidRPr="00456905">
              <w:rPr>
                <w:rFonts w:ascii="Arial" w:eastAsia="Calibri" w:hAnsi="Arial" w:cs="Arial"/>
                <w:sz w:val="24"/>
                <w:szCs w:val="24"/>
              </w:rPr>
              <w:t>:</w:t>
            </w:r>
          </w:p>
        </w:tc>
        <w:tc>
          <w:tcPr>
            <w:tcW w:w="5075" w:type="dxa"/>
            <w:gridSpan w:val="7"/>
            <w:tcBorders>
              <w:top w:val="single" w:sz="12" w:space="0" w:color="auto"/>
              <w:left w:val="single" w:sz="12" w:space="0" w:color="auto"/>
              <w:bottom w:val="single" w:sz="12" w:space="0" w:color="auto"/>
            </w:tcBorders>
          </w:tcPr>
          <w:p w14:paraId="22355C9E"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sz w:val="24"/>
                <w:szCs w:val="24"/>
              </w:rPr>
            </w:pPr>
            <w:r w:rsidRPr="00456905">
              <w:rPr>
                <w:rFonts w:ascii="Arial" w:eastAsia="Calibri" w:hAnsi="Arial" w:cs="Arial"/>
                <w:b/>
                <w:sz w:val="24"/>
                <w:szCs w:val="24"/>
              </w:rPr>
              <w:t>Conta Corrente</w:t>
            </w:r>
            <w:r w:rsidRPr="00456905">
              <w:rPr>
                <w:rFonts w:ascii="Arial" w:eastAsia="Calibri" w:hAnsi="Arial" w:cs="Arial"/>
                <w:sz w:val="24"/>
                <w:szCs w:val="24"/>
              </w:rPr>
              <w:t>:</w:t>
            </w:r>
          </w:p>
        </w:tc>
      </w:tr>
      <w:tr w:rsidR="00FB463B" w:rsidRPr="00456905" w14:paraId="2CB4BE80" w14:textId="77777777" w:rsidTr="00221398">
        <w:trPr>
          <w:cantSplit/>
          <w:trHeight w:val="1145"/>
        </w:trPr>
        <w:tc>
          <w:tcPr>
            <w:tcW w:w="1985" w:type="dxa"/>
            <w:tcBorders>
              <w:top w:val="single" w:sz="12" w:space="0" w:color="auto"/>
              <w:bottom w:val="single" w:sz="12" w:space="0" w:color="auto"/>
              <w:right w:val="single" w:sz="12" w:space="0" w:color="auto"/>
            </w:tcBorders>
            <w:shd w:val="clear" w:color="auto" w:fill="DBE5F1" w:themeFill="accent1" w:themeFillTint="33"/>
            <w:vAlign w:val="center"/>
          </w:tcPr>
          <w:p w14:paraId="432B96E6" w14:textId="77777777" w:rsidR="00FB463B" w:rsidRPr="00456905" w:rsidRDefault="00FB463B" w:rsidP="006A4510">
            <w:pPr>
              <w:tabs>
                <w:tab w:val="right" w:pos="-142"/>
                <w:tab w:val="left" w:pos="8222"/>
              </w:tabs>
              <w:autoSpaceDN w:val="0"/>
              <w:spacing w:after="5" w:line="271" w:lineRule="auto"/>
              <w:ind w:right="-1"/>
              <w:jc w:val="center"/>
              <w:rPr>
                <w:rFonts w:ascii="Arial" w:eastAsia="Calibri" w:hAnsi="Arial" w:cs="Arial"/>
                <w:b/>
                <w:sz w:val="24"/>
                <w:szCs w:val="24"/>
              </w:rPr>
            </w:pPr>
            <w:r w:rsidRPr="00456905">
              <w:rPr>
                <w:rFonts w:ascii="Arial" w:eastAsia="Calibri" w:hAnsi="Arial" w:cs="Arial"/>
                <w:b/>
                <w:sz w:val="24"/>
                <w:szCs w:val="24"/>
              </w:rPr>
              <w:t>Item</w:t>
            </w:r>
          </w:p>
        </w:tc>
        <w:tc>
          <w:tcPr>
            <w:tcW w:w="2835" w:type="dxa"/>
            <w:gridSpan w:val="2"/>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7A48D7EF" w14:textId="0127A3B0" w:rsidR="00FB463B" w:rsidRPr="00456905" w:rsidRDefault="00355C4B" w:rsidP="006A4510">
            <w:pPr>
              <w:tabs>
                <w:tab w:val="right" w:pos="-142"/>
                <w:tab w:val="left" w:pos="2695"/>
                <w:tab w:val="left" w:pos="8222"/>
              </w:tabs>
              <w:autoSpaceDN w:val="0"/>
              <w:spacing w:after="5" w:line="271" w:lineRule="auto"/>
              <w:ind w:right="-1" w:hanging="141"/>
              <w:jc w:val="center"/>
              <w:rPr>
                <w:rFonts w:ascii="Arial" w:eastAsia="Calibri" w:hAnsi="Arial" w:cs="Arial"/>
                <w:b/>
                <w:sz w:val="24"/>
                <w:szCs w:val="24"/>
              </w:rPr>
            </w:pPr>
            <w:r w:rsidRPr="00221398">
              <w:rPr>
                <w:rFonts w:ascii="Arial" w:eastAsia="Calibri" w:hAnsi="Arial" w:cs="Arial"/>
                <w:b/>
                <w:sz w:val="24"/>
                <w:szCs w:val="24"/>
              </w:rPr>
              <w:t>Código</w:t>
            </w:r>
            <w:r w:rsidR="00221398">
              <w:rPr>
                <w:rFonts w:ascii="Arial" w:eastAsia="Calibri" w:hAnsi="Arial" w:cs="Arial"/>
                <w:b/>
                <w:sz w:val="24"/>
                <w:szCs w:val="24"/>
              </w:rPr>
              <w:t xml:space="preserve"> </w:t>
            </w:r>
            <w:r w:rsidR="00FF4C00" w:rsidRPr="00221398">
              <w:rPr>
                <w:rFonts w:ascii="Arial" w:eastAsia="Calibri" w:hAnsi="Arial" w:cs="Arial"/>
                <w:b/>
                <w:sz w:val="24"/>
                <w:szCs w:val="24"/>
              </w:rPr>
              <w:t>do</w:t>
            </w:r>
            <w:r w:rsidR="00FB463B" w:rsidRPr="00221398">
              <w:rPr>
                <w:rFonts w:ascii="Arial" w:eastAsia="Calibri" w:hAnsi="Arial" w:cs="Arial"/>
                <w:b/>
                <w:sz w:val="24"/>
                <w:szCs w:val="24"/>
              </w:rPr>
              <w:t xml:space="preserve"> </w:t>
            </w:r>
            <w:r w:rsidRPr="00221398">
              <w:rPr>
                <w:rFonts w:ascii="Arial" w:eastAsia="Calibri" w:hAnsi="Arial" w:cs="Arial"/>
                <w:b/>
                <w:sz w:val="24"/>
                <w:szCs w:val="24"/>
              </w:rPr>
              <w:t>Serviço</w:t>
            </w:r>
          </w:p>
        </w:tc>
        <w:tc>
          <w:tcPr>
            <w:tcW w:w="1418" w:type="dxa"/>
            <w:gridSpan w:val="2"/>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5790D89E" w14:textId="77777777" w:rsidR="00FB463B" w:rsidRPr="00456905" w:rsidRDefault="00FB463B" w:rsidP="006A4510">
            <w:pPr>
              <w:tabs>
                <w:tab w:val="right" w:pos="-142"/>
                <w:tab w:val="left" w:pos="8222"/>
              </w:tabs>
              <w:spacing w:after="5" w:line="271" w:lineRule="auto"/>
              <w:ind w:right="-1"/>
              <w:jc w:val="both"/>
              <w:rPr>
                <w:rFonts w:ascii="Arial" w:eastAsia="Times New Roman" w:hAnsi="Arial" w:cs="Arial"/>
                <w:sz w:val="24"/>
                <w:szCs w:val="24"/>
                <w:lang w:eastAsia="pt-BR"/>
              </w:rPr>
            </w:pPr>
          </w:p>
        </w:tc>
        <w:tc>
          <w:tcPr>
            <w:tcW w:w="708" w:type="dxa"/>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6AD31BB5"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bCs/>
                <w:sz w:val="24"/>
                <w:szCs w:val="24"/>
              </w:rPr>
            </w:pPr>
          </w:p>
        </w:tc>
        <w:tc>
          <w:tcPr>
            <w:tcW w:w="851" w:type="dxa"/>
            <w:gridSpan w:val="2"/>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3FDAE7B0"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sz w:val="24"/>
                <w:szCs w:val="24"/>
              </w:rPr>
            </w:pPr>
          </w:p>
        </w:tc>
        <w:tc>
          <w:tcPr>
            <w:tcW w:w="992" w:type="dxa"/>
            <w:gridSpan w:val="2"/>
            <w:tcBorders>
              <w:top w:val="single" w:sz="12" w:space="0" w:color="auto"/>
              <w:left w:val="single" w:sz="12" w:space="0" w:color="auto"/>
              <w:bottom w:val="single" w:sz="12" w:space="0" w:color="auto"/>
              <w:right w:val="single" w:sz="12" w:space="0" w:color="auto"/>
            </w:tcBorders>
            <w:shd w:val="clear" w:color="auto" w:fill="DBE5F1" w:themeFill="accent1" w:themeFillTint="33"/>
            <w:vAlign w:val="center"/>
          </w:tcPr>
          <w:p w14:paraId="4BF72B5F"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bCs/>
                <w:sz w:val="24"/>
                <w:szCs w:val="24"/>
              </w:rPr>
            </w:pPr>
          </w:p>
        </w:tc>
        <w:tc>
          <w:tcPr>
            <w:tcW w:w="1134" w:type="dxa"/>
            <w:tcBorders>
              <w:top w:val="single" w:sz="12" w:space="0" w:color="auto"/>
              <w:left w:val="single" w:sz="12" w:space="0" w:color="auto"/>
              <w:bottom w:val="single" w:sz="12" w:space="0" w:color="auto"/>
            </w:tcBorders>
            <w:shd w:val="clear" w:color="auto" w:fill="DBE5F1" w:themeFill="accent1" w:themeFillTint="33"/>
            <w:vAlign w:val="center"/>
          </w:tcPr>
          <w:p w14:paraId="6447AC95" w14:textId="77777777" w:rsidR="00FB463B" w:rsidRPr="00456905" w:rsidRDefault="00FB463B" w:rsidP="006A4510">
            <w:pPr>
              <w:tabs>
                <w:tab w:val="right" w:pos="-142"/>
                <w:tab w:val="left" w:pos="8222"/>
              </w:tabs>
              <w:autoSpaceDN w:val="0"/>
              <w:spacing w:after="5" w:line="271" w:lineRule="auto"/>
              <w:ind w:right="-1"/>
              <w:jc w:val="both"/>
              <w:rPr>
                <w:rFonts w:ascii="Arial" w:eastAsia="Calibri" w:hAnsi="Arial" w:cs="Arial"/>
                <w:bCs/>
                <w:sz w:val="24"/>
                <w:szCs w:val="24"/>
              </w:rPr>
            </w:pPr>
          </w:p>
        </w:tc>
      </w:tr>
    </w:tbl>
    <w:p w14:paraId="0A97FA40"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36818AF" w14:textId="77777777" w:rsidR="00EB45EF" w:rsidRPr="0017352C" w:rsidRDefault="00EB45EF"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B87A43A"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DB416D2"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0DC3048"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A352AA0"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4B10853"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6994DF1"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0D6308B" w14:textId="77777777" w:rsidR="00A24EE5" w:rsidRPr="0017352C" w:rsidRDefault="00A24EE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FC2BB0B" w14:textId="77777777" w:rsidR="00A24EE5" w:rsidRPr="0017352C" w:rsidRDefault="00A24EE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6FCBB313" w14:textId="77777777" w:rsidR="00A24EE5" w:rsidRPr="0017352C" w:rsidRDefault="00A24EE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7F89EFDD" w14:textId="77777777" w:rsidR="00A24EE5" w:rsidRPr="0017352C" w:rsidRDefault="00A24EE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A343B44" w14:textId="77777777" w:rsidR="00A24EE5" w:rsidRPr="0017352C" w:rsidRDefault="00A24EE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3A7D107" w14:textId="77777777" w:rsidR="00A24EE5" w:rsidRPr="0017352C" w:rsidRDefault="00A24EE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D6E410D" w14:textId="77777777" w:rsidR="00A24EE5" w:rsidRDefault="00A24EE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DD8B68F" w14:textId="77777777" w:rsidR="00E10495" w:rsidRPr="0017352C" w:rsidRDefault="00E10495"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17CE7E87" w14:textId="77777777" w:rsidR="00C64A5D" w:rsidRDefault="00C64A5D"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CADD58C" w14:textId="77777777" w:rsidR="00367F32" w:rsidRDefault="00367F32"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315E548E" w14:textId="77777777" w:rsidR="002E25FA" w:rsidRDefault="002E25FA"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0ADEAC3F" w14:textId="77777777" w:rsidR="002E25FA" w:rsidRDefault="002E25FA"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487221CC" w14:textId="2F6B5286"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ANEXO X</w:t>
      </w:r>
      <w:r w:rsidR="00586A6F" w:rsidRPr="0017352C">
        <w:rPr>
          <w:rFonts w:ascii="Arial" w:hAnsi="Arial" w:cs="Arial"/>
          <w:b/>
          <w:color w:val="000000" w:themeColor="text1"/>
          <w:sz w:val="24"/>
          <w:szCs w:val="24"/>
        </w:rPr>
        <w:t>V</w:t>
      </w:r>
      <w:r w:rsidR="009B0821">
        <w:rPr>
          <w:rFonts w:ascii="Arial" w:hAnsi="Arial" w:cs="Arial"/>
          <w:b/>
          <w:color w:val="000000" w:themeColor="text1"/>
          <w:sz w:val="24"/>
          <w:szCs w:val="24"/>
        </w:rPr>
        <w:t>I</w:t>
      </w:r>
    </w:p>
    <w:p w14:paraId="5D875ADC" w14:textId="77777777" w:rsidR="00413B4B" w:rsidRPr="0017352C" w:rsidRDefault="00413B4B"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p>
    <w:p w14:paraId="2CB59C44"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b/>
          <w:color w:val="000000" w:themeColor="text1"/>
          <w:sz w:val="24"/>
          <w:szCs w:val="24"/>
        </w:rPr>
      </w:pPr>
      <w:r w:rsidRPr="0017352C">
        <w:rPr>
          <w:rFonts w:ascii="Arial" w:hAnsi="Arial" w:cs="Arial"/>
          <w:b/>
          <w:color w:val="000000" w:themeColor="text1"/>
          <w:sz w:val="24"/>
          <w:szCs w:val="24"/>
        </w:rPr>
        <w:t>INDICAÇÃO DA LOCALIZAÇÃO DAS INSTALAÇÕES</w:t>
      </w:r>
    </w:p>
    <w:p w14:paraId="4E38973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6C0E3A39" w14:textId="77777777" w:rsidR="006A7703" w:rsidRDefault="00E805F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(em papel timbrado da empresa)</w:t>
      </w:r>
    </w:p>
    <w:p w14:paraId="5E8AA15B" w14:textId="77777777" w:rsidR="00931FF8" w:rsidRPr="0017352C" w:rsidRDefault="00931FF8"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1DB6FA2" w14:textId="1672ACA4"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[denominação/razão s</w:t>
      </w:r>
      <w:r w:rsidR="00931FF8">
        <w:rPr>
          <w:rFonts w:ascii="Arial" w:hAnsi="Arial" w:cs="Arial"/>
          <w:color w:val="000000" w:themeColor="text1"/>
          <w:sz w:val="24"/>
          <w:szCs w:val="24"/>
        </w:rPr>
        <w:t>ocial da sociedade empresarial]</w:t>
      </w:r>
    </w:p>
    <w:p w14:paraId="1A567AE3"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Cadastro Nacional d</w:t>
      </w:r>
      <w:r w:rsidR="00E805F3" w:rsidRPr="0017352C">
        <w:rPr>
          <w:rFonts w:ascii="Arial" w:hAnsi="Arial" w:cs="Arial"/>
          <w:color w:val="000000" w:themeColor="text1"/>
          <w:sz w:val="24"/>
          <w:szCs w:val="24"/>
        </w:rPr>
        <w:t>e Pessoas Jurídicas – CNPJ n°</w:t>
      </w:r>
      <w:r w:rsidR="00C20799" w:rsidRPr="0017352C">
        <w:rPr>
          <w:rFonts w:ascii="Arial" w:hAnsi="Arial" w:cs="Arial"/>
          <w:color w:val="000000" w:themeColor="text1"/>
          <w:sz w:val="24"/>
          <w:szCs w:val="24"/>
        </w:rPr>
        <w:t>________________</w:t>
      </w:r>
      <w:r w:rsidR="00E805F3" w:rsidRPr="0017352C">
        <w:rPr>
          <w:rFonts w:ascii="Arial" w:hAnsi="Arial" w:cs="Arial"/>
          <w:color w:val="000000" w:themeColor="text1"/>
          <w:sz w:val="24"/>
          <w:szCs w:val="24"/>
        </w:rPr>
        <w:tab/>
        <w:t>.</w:t>
      </w:r>
    </w:p>
    <w:p w14:paraId="02B51290"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[endereço da sociedade empresarial]</w:t>
      </w:r>
    </w:p>
    <w:p w14:paraId="7795C559"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47C0D986" w14:textId="4E089C2A"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r w:rsidRPr="0017352C">
        <w:rPr>
          <w:rFonts w:ascii="Arial" w:hAnsi="Arial" w:cs="Arial"/>
          <w:color w:val="000000" w:themeColor="text1"/>
          <w:sz w:val="24"/>
          <w:szCs w:val="24"/>
        </w:rPr>
        <w:t>Informamos que as instalações dedicadas ao desempenho das nossas atividades relacionadas ao cumprimento do contrato objeto desta</w:t>
      </w:r>
      <w:r w:rsidR="00E805F3" w:rsidRPr="0017352C">
        <w:rPr>
          <w:rFonts w:ascii="Arial" w:hAnsi="Arial" w:cs="Arial"/>
          <w:color w:val="000000" w:themeColor="text1"/>
          <w:sz w:val="24"/>
          <w:szCs w:val="24"/>
        </w:rPr>
        <w:t xml:space="preserve"> licitação estão localizadas na</w:t>
      </w:r>
      <w:r w:rsidR="0010072A" w:rsidRPr="0017352C">
        <w:rPr>
          <w:rFonts w:ascii="Arial" w:hAnsi="Arial" w:cs="Arial"/>
          <w:color w:val="000000" w:themeColor="text1"/>
          <w:sz w:val="24"/>
          <w:szCs w:val="24"/>
        </w:rPr>
        <w:t xml:space="preserve"> ________________________</w:t>
      </w:r>
      <w:r w:rsidRPr="0017352C">
        <w:rPr>
          <w:rFonts w:ascii="Arial" w:hAnsi="Arial" w:cs="Arial"/>
          <w:color w:val="000000" w:themeColor="text1"/>
          <w:sz w:val="24"/>
          <w:szCs w:val="24"/>
        </w:rPr>
        <w:t>acompanhando a presente declaração cópia do respectivo Alvará de Funcionamento.</w:t>
      </w:r>
    </w:p>
    <w:p w14:paraId="4C65D3B4"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9777B0D"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77B899AE" w14:textId="3EC8DEF5" w:rsidR="006A7703" w:rsidRPr="0017352C" w:rsidRDefault="00E805F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Rio de Janeiro, ____</w:t>
      </w:r>
      <w:r w:rsidR="006A7703" w:rsidRPr="0017352C">
        <w:rPr>
          <w:rFonts w:ascii="Arial" w:hAnsi="Arial" w:cs="Arial"/>
          <w:color w:val="000000" w:themeColor="text1"/>
          <w:sz w:val="24"/>
          <w:szCs w:val="24"/>
        </w:rPr>
        <w:t>de</w:t>
      </w:r>
      <w:r w:rsidRPr="0017352C">
        <w:rPr>
          <w:rFonts w:ascii="Arial" w:hAnsi="Arial" w:cs="Arial"/>
          <w:color w:val="000000" w:themeColor="text1"/>
          <w:sz w:val="24"/>
          <w:szCs w:val="24"/>
        </w:rPr>
        <w:t xml:space="preserve">___________ </w:t>
      </w:r>
      <w:proofErr w:type="spellStart"/>
      <w:r w:rsidR="006A7703" w:rsidRPr="0017352C">
        <w:rPr>
          <w:rFonts w:ascii="Arial" w:hAnsi="Arial" w:cs="Arial"/>
          <w:color w:val="000000" w:themeColor="text1"/>
          <w:sz w:val="24"/>
          <w:szCs w:val="24"/>
        </w:rPr>
        <w:t>de</w:t>
      </w:r>
      <w:proofErr w:type="spellEnd"/>
      <w:r w:rsidRPr="0017352C">
        <w:rPr>
          <w:rFonts w:ascii="Arial" w:hAnsi="Arial" w:cs="Arial"/>
          <w:color w:val="000000" w:themeColor="text1"/>
          <w:sz w:val="24"/>
          <w:szCs w:val="24"/>
        </w:rPr>
        <w:t xml:space="preserve"> 202</w:t>
      </w:r>
      <w:r w:rsidR="002C0FC5">
        <w:rPr>
          <w:rFonts w:ascii="Arial" w:hAnsi="Arial" w:cs="Arial"/>
          <w:color w:val="000000" w:themeColor="text1"/>
          <w:sz w:val="24"/>
          <w:szCs w:val="24"/>
        </w:rPr>
        <w:t>6</w:t>
      </w:r>
      <w:r w:rsidR="006A7703" w:rsidRPr="0017352C">
        <w:rPr>
          <w:rFonts w:ascii="Arial" w:hAnsi="Arial" w:cs="Arial"/>
          <w:color w:val="000000" w:themeColor="text1"/>
          <w:sz w:val="24"/>
          <w:szCs w:val="24"/>
        </w:rPr>
        <w:t>.</w:t>
      </w:r>
    </w:p>
    <w:p w14:paraId="7FECA111"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33EC08EE"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011F60C4" w14:textId="77777777" w:rsidR="006A7703" w:rsidRPr="0017352C" w:rsidRDefault="006A7703" w:rsidP="006A4510">
      <w:pPr>
        <w:tabs>
          <w:tab w:val="right" w:pos="-142"/>
          <w:tab w:val="left" w:pos="851"/>
          <w:tab w:val="left" w:pos="7938"/>
        </w:tabs>
        <w:spacing w:after="5" w:line="271" w:lineRule="auto"/>
        <w:ind w:right="-1"/>
        <w:jc w:val="both"/>
        <w:rPr>
          <w:rFonts w:ascii="Arial" w:hAnsi="Arial" w:cs="Arial"/>
          <w:color w:val="000000" w:themeColor="text1"/>
          <w:sz w:val="24"/>
          <w:szCs w:val="24"/>
        </w:rPr>
      </w:pPr>
    </w:p>
    <w:p w14:paraId="2BCFEB90" w14:textId="77777777" w:rsidR="006A7703" w:rsidRPr="0017352C" w:rsidRDefault="00E805F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____________________________________________</w:t>
      </w:r>
    </w:p>
    <w:p w14:paraId="628CBB2B" w14:textId="77777777" w:rsidR="00EB45EF"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CONTRATADA</w:t>
      </w:r>
    </w:p>
    <w:p w14:paraId="4BF54D61"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 xml:space="preserve"> REPRESENTANTE LEGAL DA EMPRESA</w:t>
      </w:r>
    </w:p>
    <w:p w14:paraId="1CA661D9" w14:textId="77777777" w:rsidR="006A7703" w:rsidRPr="0017352C" w:rsidRDefault="006A7703"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r w:rsidRPr="0017352C">
        <w:rPr>
          <w:rFonts w:ascii="Arial" w:hAnsi="Arial" w:cs="Arial"/>
          <w:color w:val="000000" w:themeColor="text1"/>
          <w:sz w:val="24"/>
          <w:szCs w:val="24"/>
        </w:rPr>
        <w:t>(Nome, cargo e carimbo da empresa</w:t>
      </w:r>
      <w:proofErr w:type="gramStart"/>
      <w:r w:rsidRPr="0017352C">
        <w:rPr>
          <w:rFonts w:ascii="Arial" w:hAnsi="Arial" w:cs="Arial"/>
          <w:color w:val="000000" w:themeColor="text1"/>
          <w:sz w:val="24"/>
          <w:szCs w:val="24"/>
        </w:rPr>
        <w:t>)</w:t>
      </w:r>
      <w:proofErr w:type="gramEnd"/>
    </w:p>
    <w:p w14:paraId="360492FB" w14:textId="77777777" w:rsidR="0079575E" w:rsidRPr="0017352C" w:rsidRDefault="0079575E"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68877628" w14:textId="77777777" w:rsidR="0079575E" w:rsidRPr="0017352C" w:rsidRDefault="0079575E"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2FCCC79B" w14:textId="77777777" w:rsidR="0079575E" w:rsidRPr="0017352C" w:rsidRDefault="0079575E"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5E124E70" w14:textId="77777777" w:rsidR="0079575E" w:rsidRPr="0017352C" w:rsidRDefault="0079575E"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7F580350" w14:textId="77777777" w:rsidR="0079575E" w:rsidRPr="0017352C" w:rsidRDefault="0079575E"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6E841217" w14:textId="77777777" w:rsidR="0079575E" w:rsidRPr="0017352C" w:rsidRDefault="0079575E"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5BB6EA46" w14:textId="77777777" w:rsidR="0079575E" w:rsidRPr="0017352C" w:rsidRDefault="0079575E"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13466B41" w14:textId="77777777" w:rsidR="0079575E" w:rsidRPr="0017352C" w:rsidRDefault="0079575E"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0F8D5EB4" w14:textId="77777777" w:rsidR="0079575E" w:rsidRPr="0017352C" w:rsidRDefault="0079575E"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2DF8D9B3" w14:textId="77777777" w:rsidR="00385560" w:rsidRPr="0017352C" w:rsidRDefault="00385560"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3EC4738E" w14:textId="77777777" w:rsidR="00385560" w:rsidRPr="0017352C" w:rsidRDefault="00385560"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1191EC06" w14:textId="77777777" w:rsidR="00385560" w:rsidRPr="0017352C" w:rsidRDefault="00385560"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26186910" w14:textId="77777777" w:rsidR="00385560" w:rsidRPr="0017352C" w:rsidRDefault="00385560"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11835E36" w14:textId="77777777" w:rsidR="00385560" w:rsidRPr="0017352C" w:rsidRDefault="00385560" w:rsidP="006A4510">
      <w:pPr>
        <w:tabs>
          <w:tab w:val="right" w:pos="-142"/>
          <w:tab w:val="left" w:pos="851"/>
          <w:tab w:val="left" w:pos="7938"/>
        </w:tabs>
        <w:spacing w:after="5" w:line="271" w:lineRule="auto"/>
        <w:ind w:right="-1"/>
        <w:jc w:val="center"/>
        <w:rPr>
          <w:rFonts w:ascii="Arial" w:hAnsi="Arial" w:cs="Arial"/>
          <w:color w:val="000000" w:themeColor="text1"/>
          <w:sz w:val="24"/>
          <w:szCs w:val="24"/>
        </w:rPr>
      </w:pPr>
    </w:p>
    <w:p w14:paraId="6A9904D3" w14:textId="77777777" w:rsidR="00F17158" w:rsidRDefault="00F17158" w:rsidP="006A4510">
      <w:pPr>
        <w:tabs>
          <w:tab w:val="right" w:pos="-142"/>
          <w:tab w:val="left" w:pos="7938"/>
        </w:tabs>
        <w:spacing w:after="5" w:line="271" w:lineRule="auto"/>
        <w:ind w:right="-1"/>
        <w:rPr>
          <w:rFonts w:ascii="Arial" w:eastAsia="Calibri" w:hAnsi="Arial" w:cs="Arial"/>
          <w:b/>
          <w:color w:val="000000"/>
          <w:sz w:val="24"/>
          <w:szCs w:val="24"/>
        </w:rPr>
      </w:pPr>
    </w:p>
    <w:p w14:paraId="46DEE784" w14:textId="77777777" w:rsidR="00A6541A" w:rsidRDefault="00A6541A" w:rsidP="006A4510">
      <w:pPr>
        <w:tabs>
          <w:tab w:val="right" w:pos="-142"/>
          <w:tab w:val="left" w:pos="7938"/>
        </w:tabs>
        <w:spacing w:after="5" w:line="271" w:lineRule="auto"/>
        <w:ind w:right="-1"/>
        <w:rPr>
          <w:rFonts w:ascii="Arial" w:eastAsia="Calibri" w:hAnsi="Arial" w:cs="Arial"/>
          <w:b/>
          <w:color w:val="000000"/>
          <w:sz w:val="24"/>
          <w:szCs w:val="24"/>
        </w:rPr>
      </w:pPr>
    </w:p>
    <w:p w14:paraId="5B71A551" w14:textId="77777777" w:rsidR="00A6541A" w:rsidRDefault="00A6541A" w:rsidP="006A4510">
      <w:pPr>
        <w:tabs>
          <w:tab w:val="right" w:pos="-142"/>
          <w:tab w:val="left" w:pos="7938"/>
        </w:tabs>
        <w:spacing w:after="5" w:line="271" w:lineRule="auto"/>
        <w:ind w:right="-1"/>
        <w:rPr>
          <w:rFonts w:ascii="Arial" w:eastAsia="Calibri" w:hAnsi="Arial" w:cs="Arial"/>
          <w:b/>
          <w:color w:val="000000"/>
          <w:sz w:val="24"/>
          <w:szCs w:val="24"/>
        </w:rPr>
      </w:pPr>
    </w:p>
    <w:p w14:paraId="4AA5F9C1" w14:textId="4349B1ED" w:rsidR="00385560" w:rsidRPr="0017352C" w:rsidRDefault="003E7BD2" w:rsidP="006A4510">
      <w:pPr>
        <w:tabs>
          <w:tab w:val="right" w:pos="-142"/>
          <w:tab w:val="left" w:pos="7938"/>
        </w:tabs>
        <w:spacing w:after="5" w:line="271" w:lineRule="auto"/>
        <w:ind w:right="-1"/>
        <w:jc w:val="center"/>
        <w:rPr>
          <w:rFonts w:ascii="Arial" w:eastAsia="Calibri" w:hAnsi="Arial" w:cs="Arial"/>
          <w:b/>
          <w:color w:val="000000"/>
          <w:sz w:val="24"/>
          <w:szCs w:val="24"/>
        </w:rPr>
      </w:pPr>
      <w:r>
        <w:rPr>
          <w:rFonts w:ascii="Arial" w:eastAsia="Calibri" w:hAnsi="Arial" w:cs="Arial"/>
          <w:b/>
          <w:color w:val="000000"/>
          <w:sz w:val="24"/>
          <w:szCs w:val="24"/>
        </w:rPr>
        <w:t>ANEXO XVI</w:t>
      </w:r>
      <w:r w:rsidR="009B0821">
        <w:rPr>
          <w:rFonts w:ascii="Arial" w:eastAsia="Calibri" w:hAnsi="Arial" w:cs="Arial"/>
          <w:b/>
          <w:color w:val="000000"/>
          <w:sz w:val="24"/>
          <w:szCs w:val="24"/>
        </w:rPr>
        <w:t>I</w:t>
      </w:r>
    </w:p>
    <w:p w14:paraId="5C6B46A4" w14:textId="77777777" w:rsidR="00385560" w:rsidRPr="0017352C" w:rsidRDefault="00385560" w:rsidP="006A4510">
      <w:pPr>
        <w:tabs>
          <w:tab w:val="right" w:pos="-142"/>
          <w:tab w:val="left" w:pos="7938"/>
        </w:tabs>
        <w:spacing w:after="5" w:line="271" w:lineRule="auto"/>
        <w:ind w:right="-1"/>
        <w:rPr>
          <w:rFonts w:ascii="Arial" w:eastAsia="Calibri" w:hAnsi="Arial" w:cs="Arial"/>
          <w:b/>
          <w:color w:val="000000"/>
          <w:sz w:val="24"/>
          <w:szCs w:val="24"/>
        </w:rPr>
      </w:pPr>
    </w:p>
    <w:p w14:paraId="03808166" w14:textId="5A7C6521" w:rsidR="00385560" w:rsidRPr="00B45379" w:rsidRDefault="00385560" w:rsidP="006A4510">
      <w:pPr>
        <w:tabs>
          <w:tab w:val="right" w:pos="-142"/>
          <w:tab w:val="left" w:pos="7938"/>
        </w:tabs>
        <w:spacing w:after="5" w:line="271" w:lineRule="auto"/>
        <w:ind w:right="-1"/>
        <w:jc w:val="center"/>
        <w:rPr>
          <w:rFonts w:ascii="Arial" w:eastAsia="Calibri" w:hAnsi="Arial" w:cs="Arial"/>
          <w:b/>
          <w:color w:val="000000"/>
          <w:sz w:val="24"/>
          <w:szCs w:val="24"/>
        </w:rPr>
      </w:pPr>
      <w:r w:rsidRPr="00A6541A">
        <w:rPr>
          <w:rFonts w:ascii="Arial" w:eastAsia="Calibri" w:hAnsi="Arial" w:cs="Arial"/>
          <w:b/>
          <w:color w:val="000000"/>
          <w:sz w:val="24"/>
          <w:szCs w:val="24"/>
        </w:rPr>
        <w:t xml:space="preserve">DECLARAÇÃO </w:t>
      </w:r>
      <w:r w:rsidR="00355C4B" w:rsidRPr="00A6541A">
        <w:rPr>
          <w:rFonts w:ascii="Arial" w:eastAsia="Calibri" w:hAnsi="Arial" w:cs="Arial"/>
          <w:b/>
          <w:color w:val="000000"/>
          <w:sz w:val="24"/>
          <w:szCs w:val="24"/>
        </w:rPr>
        <w:t>ME/EPP</w:t>
      </w:r>
    </w:p>
    <w:p w14:paraId="73F0E1FF" w14:textId="77777777" w:rsidR="00385560" w:rsidRPr="00B45379" w:rsidRDefault="00385560" w:rsidP="006A4510">
      <w:pPr>
        <w:tabs>
          <w:tab w:val="right" w:pos="-142"/>
          <w:tab w:val="left" w:pos="7938"/>
        </w:tabs>
        <w:spacing w:after="5" w:line="271" w:lineRule="auto"/>
        <w:ind w:right="-1"/>
        <w:rPr>
          <w:rFonts w:ascii="Arial" w:eastAsia="Calibri" w:hAnsi="Arial" w:cs="Arial"/>
          <w:b/>
          <w:color w:val="000000"/>
          <w:sz w:val="24"/>
          <w:szCs w:val="24"/>
        </w:rPr>
      </w:pPr>
    </w:p>
    <w:p w14:paraId="7B1AD976" w14:textId="77777777" w:rsidR="00385560" w:rsidRPr="00B45379" w:rsidRDefault="00385560" w:rsidP="006A4510">
      <w:pPr>
        <w:tabs>
          <w:tab w:val="right" w:pos="-142"/>
          <w:tab w:val="left" w:pos="7938"/>
        </w:tabs>
        <w:spacing w:after="5" w:line="271" w:lineRule="auto"/>
        <w:ind w:right="-1"/>
        <w:rPr>
          <w:rFonts w:ascii="Arial" w:eastAsia="Calibri" w:hAnsi="Arial" w:cs="Arial"/>
          <w:sz w:val="24"/>
          <w:szCs w:val="24"/>
        </w:rPr>
      </w:pPr>
      <w:r w:rsidRPr="00B45379">
        <w:rPr>
          <w:rFonts w:ascii="Arial" w:eastAsia="Calibri" w:hAnsi="Arial" w:cs="Arial"/>
          <w:sz w:val="24"/>
          <w:szCs w:val="24"/>
        </w:rPr>
        <w:t>(em papel timbrado da empresa)</w:t>
      </w:r>
    </w:p>
    <w:p w14:paraId="50157E60" w14:textId="77777777" w:rsidR="00385560" w:rsidRPr="00B45379" w:rsidRDefault="00385560" w:rsidP="006A4510">
      <w:pPr>
        <w:tabs>
          <w:tab w:val="right" w:pos="-142"/>
          <w:tab w:val="left" w:pos="7938"/>
        </w:tabs>
        <w:spacing w:after="5" w:line="271" w:lineRule="auto"/>
        <w:ind w:right="-1"/>
        <w:rPr>
          <w:rFonts w:ascii="Arial" w:eastAsia="Calibri" w:hAnsi="Arial" w:cs="Arial"/>
          <w:sz w:val="24"/>
          <w:szCs w:val="24"/>
        </w:rPr>
      </w:pPr>
    </w:p>
    <w:p w14:paraId="7BC873D6" w14:textId="7A04E3FB" w:rsidR="00355C4B" w:rsidRPr="00B45379" w:rsidRDefault="00355C4B" w:rsidP="006A4510">
      <w:pPr>
        <w:tabs>
          <w:tab w:val="right" w:pos="-142"/>
          <w:tab w:val="left" w:pos="7938"/>
        </w:tabs>
        <w:spacing w:after="5" w:line="271" w:lineRule="auto"/>
        <w:ind w:right="-1"/>
        <w:jc w:val="both"/>
        <w:rPr>
          <w:rFonts w:ascii="Arial" w:eastAsia="Calibri" w:hAnsi="Arial" w:cs="Arial"/>
          <w:color w:val="000000"/>
          <w:sz w:val="24"/>
          <w:szCs w:val="24"/>
        </w:rPr>
      </w:pPr>
      <w:r w:rsidRPr="00B45379">
        <w:rPr>
          <w:rFonts w:ascii="Arial" w:eastAsia="Calibri" w:hAnsi="Arial" w:cs="Arial"/>
          <w:color w:val="000000"/>
          <w:sz w:val="24"/>
          <w:szCs w:val="24"/>
        </w:rPr>
        <w:t xml:space="preserve">___________________ [denominação/razão social da sociedade empresarial, inscrita no Cadastro Nacional de Pessoas Jurídicas - CNPJ sob o nº ___________________, por intermédio de </w:t>
      </w:r>
      <w:proofErr w:type="gramStart"/>
      <w:r w:rsidRPr="00B45379">
        <w:rPr>
          <w:rFonts w:ascii="Arial" w:eastAsia="Calibri" w:hAnsi="Arial" w:cs="Arial"/>
          <w:color w:val="000000"/>
          <w:sz w:val="24"/>
          <w:szCs w:val="24"/>
        </w:rPr>
        <w:t>seu(</w:t>
      </w:r>
      <w:proofErr w:type="gramEnd"/>
      <w:r w:rsidRPr="00B45379">
        <w:rPr>
          <w:rFonts w:ascii="Arial" w:eastAsia="Calibri" w:hAnsi="Arial" w:cs="Arial"/>
          <w:color w:val="000000"/>
          <w:sz w:val="24"/>
          <w:szCs w:val="24"/>
        </w:rPr>
        <w:t>sua) representante legal o</w:t>
      </w:r>
      <w:r w:rsidR="000C571E">
        <w:rPr>
          <w:rFonts w:ascii="Arial" w:eastAsia="Calibri" w:hAnsi="Arial" w:cs="Arial"/>
          <w:color w:val="000000"/>
          <w:sz w:val="24"/>
          <w:szCs w:val="24"/>
        </w:rPr>
        <w:t xml:space="preserve">(a) </w:t>
      </w:r>
      <w:proofErr w:type="spellStart"/>
      <w:r w:rsidR="000C571E">
        <w:rPr>
          <w:rFonts w:ascii="Arial" w:eastAsia="Calibri" w:hAnsi="Arial" w:cs="Arial"/>
          <w:color w:val="000000"/>
          <w:sz w:val="24"/>
          <w:szCs w:val="24"/>
        </w:rPr>
        <w:t>Sr</w:t>
      </w:r>
      <w:proofErr w:type="spellEnd"/>
      <w:r w:rsidR="000C571E">
        <w:rPr>
          <w:rFonts w:ascii="Arial" w:eastAsia="Calibri" w:hAnsi="Arial" w:cs="Arial"/>
          <w:color w:val="000000"/>
          <w:sz w:val="24"/>
          <w:szCs w:val="24"/>
        </w:rPr>
        <w:t xml:space="preserve">(a). ___________________, </w:t>
      </w:r>
      <w:r w:rsidRPr="00B45379">
        <w:rPr>
          <w:rFonts w:ascii="Arial" w:eastAsia="Calibri" w:hAnsi="Arial" w:cs="Arial"/>
          <w:color w:val="000000"/>
          <w:sz w:val="24"/>
          <w:szCs w:val="24"/>
        </w:rPr>
        <w:t xml:space="preserve">portador(a) da carteira de identidade nº ___________________e inscrito(a) no Cadastro de Pessoas Físicas - </w:t>
      </w:r>
      <w:r w:rsidR="000C571E">
        <w:rPr>
          <w:rFonts w:ascii="Arial" w:eastAsia="Calibri" w:hAnsi="Arial" w:cs="Arial"/>
          <w:color w:val="000000"/>
          <w:sz w:val="24"/>
          <w:szCs w:val="24"/>
        </w:rPr>
        <w:t>CPF sob o nº ________________</w:t>
      </w:r>
      <w:r w:rsidRPr="00B45379">
        <w:rPr>
          <w:rFonts w:ascii="Arial" w:eastAsia="Calibri" w:hAnsi="Arial" w:cs="Arial"/>
          <w:color w:val="000000"/>
          <w:sz w:val="24"/>
          <w:szCs w:val="24"/>
        </w:rPr>
        <w:t>, DECLARA, para fins do disposto no item ___________________do Edital de n°</w:t>
      </w:r>
      <w:r w:rsidR="003001D6">
        <w:rPr>
          <w:rFonts w:ascii="Arial" w:eastAsia="Calibri" w:hAnsi="Arial" w:cs="Arial"/>
          <w:color w:val="000000"/>
          <w:sz w:val="24"/>
          <w:szCs w:val="24"/>
        </w:rPr>
        <w:t xml:space="preserve"> </w:t>
      </w:r>
      <w:r w:rsidR="004F3BA4">
        <w:rPr>
          <w:rFonts w:ascii="Arial" w:eastAsia="Calibri" w:hAnsi="Arial" w:cs="Arial"/>
          <w:color w:val="000000"/>
          <w:sz w:val="24"/>
          <w:szCs w:val="24"/>
        </w:rPr>
        <w:t>90352</w:t>
      </w:r>
      <w:r w:rsidR="002C0FC5">
        <w:rPr>
          <w:rFonts w:ascii="Arial" w:eastAsia="Calibri" w:hAnsi="Arial" w:cs="Arial"/>
          <w:color w:val="000000"/>
          <w:sz w:val="24"/>
          <w:szCs w:val="24"/>
        </w:rPr>
        <w:t>/2026</w:t>
      </w:r>
      <w:r w:rsidRPr="00B45379">
        <w:rPr>
          <w:rFonts w:ascii="Arial" w:eastAsia="Calibri" w:hAnsi="Arial" w:cs="Arial"/>
          <w:color w:val="000000"/>
          <w:sz w:val="24"/>
          <w:szCs w:val="24"/>
        </w:rPr>
        <w:t xml:space="preserve">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 </w:t>
      </w:r>
    </w:p>
    <w:p w14:paraId="231AE7C9" w14:textId="77777777" w:rsidR="00355C4B" w:rsidRPr="00B45379" w:rsidRDefault="00355C4B" w:rsidP="006A4510">
      <w:pPr>
        <w:tabs>
          <w:tab w:val="right" w:pos="-142"/>
          <w:tab w:val="left" w:pos="7938"/>
        </w:tabs>
        <w:spacing w:after="5" w:line="271" w:lineRule="auto"/>
        <w:ind w:right="-1"/>
        <w:jc w:val="both"/>
        <w:rPr>
          <w:rFonts w:ascii="Arial" w:eastAsia="Calibri" w:hAnsi="Arial" w:cs="Arial"/>
          <w:color w:val="000000"/>
          <w:sz w:val="24"/>
          <w:szCs w:val="24"/>
        </w:rPr>
      </w:pPr>
    </w:p>
    <w:p w14:paraId="71C1C398" w14:textId="5410C9CF" w:rsidR="00385560" w:rsidRPr="00B45379" w:rsidRDefault="00355C4B" w:rsidP="006A4510">
      <w:pPr>
        <w:tabs>
          <w:tab w:val="right" w:pos="-142"/>
          <w:tab w:val="left" w:pos="7938"/>
        </w:tabs>
        <w:spacing w:after="5" w:line="271" w:lineRule="auto"/>
        <w:ind w:right="-1"/>
        <w:jc w:val="both"/>
        <w:rPr>
          <w:rFonts w:ascii="Arial" w:eastAsia="Calibri" w:hAnsi="Arial" w:cs="Arial"/>
          <w:color w:val="000000"/>
          <w:sz w:val="24"/>
          <w:szCs w:val="24"/>
        </w:rPr>
      </w:pPr>
      <w:r w:rsidRPr="00B45379">
        <w:rPr>
          <w:rFonts w:ascii="Arial" w:eastAsia="Calibri" w:hAnsi="Arial" w:cs="Arial"/>
          <w:color w:val="000000"/>
          <w:sz w:val="24"/>
          <w:szCs w:val="24"/>
        </w:rPr>
        <w:t xml:space="preserve">RESSALVA: </w:t>
      </w:r>
      <w:proofErr w:type="gramStart"/>
      <w:r w:rsidRPr="00B45379">
        <w:rPr>
          <w:rFonts w:ascii="Arial" w:eastAsia="Calibri" w:hAnsi="Arial" w:cs="Arial"/>
          <w:color w:val="000000"/>
          <w:sz w:val="24"/>
          <w:szCs w:val="24"/>
        </w:rPr>
        <w:t xml:space="preserve">( </w:t>
      </w:r>
      <w:proofErr w:type="gramEnd"/>
      <w:r w:rsidRPr="00B45379">
        <w:rPr>
          <w:rFonts w:ascii="Arial" w:eastAsia="Calibri" w:hAnsi="Arial" w:cs="Arial"/>
          <w:color w:val="000000"/>
          <w:sz w:val="24"/>
          <w:szCs w:val="24"/>
        </w:rPr>
        <w:t>) Há regularidade fiscal ( ) Não há regularidade fiscal.</w:t>
      </w:r>
    </w:p>
    <w:p w14:paraId="1FDEE3B2" w14:textId="77777777" w:rsidR="00355C4B" w:rsidRPr="00B45379" w:rsidRDefault="00355C4B" w:rsidP="006A4510">
      <w:pPr>
        <w:tabs>
          <w:tab w:val="right" w:pos="-142"/>
          <w:tab w:val="left" w:pos="7938"/>
        </w:tabs>
        <w:spacing w:after="5" w:line="271" w:lineRule="auto"/>
        <w:ind w:right="-1"/>
        <w:jc w:val="both"/>
        <w:rPr>
          <w:rFonts w:ascii="Arial" w:eastAsia="Calibri" w:hAnsi="Arial" w:cs="Arial"/>
          <w:color w:val="000000"/>
          <w:sz w:val="24"/>
          <w:szCs w:val="24"/>
        </w:rPr>
      </w:pPr>
    </w:p>
    <w:p w14:paraId="4502E60A" w14:textId="77777777" w:rsidR="00355C4B" w:rsidRPr="00B45379" w:rsidRDefault="00355C4B" w:rsidP="006A4510">
      <w:pPr>
        <w:tabs>
          <w:tab w:val="right" w:pos="-142"/>
          <w:tab w:val="left" w:pos="7938"/>
        </w:tabs>
        <w:spacing w:after="5" w:line="271" w:lineRule="auto"/>
        <w:ind w:right="-1"/>
        <w:jc w:val="both"/>
        <w:rPr>
          <w:rFonts w:ascii="Arial" w:eastAsia="Calibri" w:hAnsi="Arial" w:cs="Arial"/>
          <w:sz w:val="24"/>
          <w:szCs w:val="24"/>
        </w:rPr>
      </w:pPr>
    </w:p>
    <w:p w14:paraId="317997C1" w14:textId="77777777" w:rsidR="00385560" w:rsidRPr="00B45379" w:rsidRDefault="00385560" w:rsidP="006A4510">
      <w:pPr>
        <w:tabs>
          <w:tab w:val="right" w:pos="-142"/>
          <w:tab w:val="left" w:pos="7938"/>
        </w:tabs>
        <w:spacing w:after="5" w:line="271" w:lineRule="auto"/>
        <w:ind w:right="-1"/>
        <w:jc w:val="center"/>
        <w:rPr>
          <w:rFonts w:ascii="Arial" w:eastAsia="Calibri" w:hAnsi="Arial" w:cs="Arial"/>
          <w:sz w:val="24"/>
          <w:szCs w:val="24"/>
        </w:rPr>
      </w:pPr>
      <w:r w:rsidRPr="00B45379">
        <w:rPr>
          <w:rFonts w:ascii="Arial" w:eastAsia="Calibri" w:hAnsi="Arial" w:cs="Arial"/>
          <w:sz w:val="24"/>
          <w:szCs w:val="24"/>
        </w:rPr>
        <w:t>Rio de Janeiro, _____ de ___________________de _______.</w:t>
      </w:r>
    </w:p>
    <w:p w14:paraId="20BF9291" w14:textId="77777777" w:rsidR="00385560" w:rsidRPr="00B45379" w:rsidRDefault="00385560" w:rsidP="006A4510">
      <w:pPr>
        <w:tabs>
          <w:tab w:val="right" w:pos="-142"/>
          <w:tab w:val="left" w:pos="7938"/>
        </w:tabs>
        <w:spacing w:after="5" w:line="271" w:lineRule="auto"/>
        <w:ind w:right="-1"/>
        <w:jc w:val="both"/>
        <w:rPr>
          <w:rFonts w:ascii="Arial" w:eastAsia="Calibri" w:hAnsi="Arial" w:cs="Arial"/>
          <w:sz w:val="24"/>
          <w:szCs w:val="24"/>
        </w:rPr>
      </w:pPr>
    </w:p>
    <w:p w14:paraId="70669B24" w14:textId="77777777" w:rsidR="00385560" w:rsidRPr="00B45379" w:rsidRDefault="00385560" w:rsidP="006A4510">
      <w:pPr>
        <w:tabs>
          <w:tab w:val="right" w:pos="-142"/>
          <w:tab w:val="left" w:pos="7938"/>
        </w:tabs>
        <w:spacing w:after="5" w:line="271" w:lineRule="auto"/>
        <w:ind w:right="-1"/>
        <w:jc w:val="center"/>
        <w:rPr>
          <w:rFonts w:ascii="Arial" w:eastAsia="Calibri" w:hAnsi="Arial" w:cs="Arial"/>
          <w:sz w:val="24"/>
          <w:szCs w:val="24"/>
        </w:rPr>
      </w:pPr>
    </w:p>
    <w:p w14:paraId="2B5AA572" w14:textId="77777777" w:rsidR="00385560" w:rsidRPr="00B45379" w:rsidRDefault="00385560" w:rsidP="006A4510">
      <w:pPr>
        <w:tabs>
          <w:tab w:val="right" w:pos="-142"/>
          <w:tab w:val="left" w:pos="7938"/>
        </w:tabs>
        <w:spacing w:after="5" w:line="271" w:lineRule="auto"/>
        <w:ind w:right="-1"/>
        <w:jc w:val="center"/>
        <w:rPr>
          <w:rFonts w:ascii="Arial" w:eastAsia="Calibri" w:hAnsi="Arial" w:cs="Arial"/>
          <w:sz w:val="24"/>
          <w:szCs w:val="24"/>
        </w:rPr>
      </w:pPr>
    </w:p>
    <w:p w14:paraId="4F89D982" w14:textId="77777777" w:rsidR="00385560" w:rsidRPr="00B45379" w:rsidRDefault="00385560" w:rsidP="006A4510">
      <w:pPr>
        <w:tabs>
          <w:tab w:val="right" w:pos="-142"/>
          <w:tab w:val="left" w:pos="7938"/>
        </w:tabs>
        <w:spacing w:after="5" w:line="271" w:lineRule="auto"/>
        <w:ind w:right="-1"/>
        <w:jc w:val="center"/>
        <w:rPr>
          <w:rFonts w:ascii="Arial" w:eastAsia="Calibri" w:hAnsi="Arial" w:cs="Arial"/>
          <w:color w:val="000000"/>
          <w:sz w:val="24"/>
          <w:szCs w:val="24"/>
        </w:rPr>
      </w:pPr>
      <w:r w:rsidRPr="00B45379">
        <w:rPr>
          <w:rFonts w:ascii="Arial" w:eastAsia="Calibri" w:hAnsi="Arial" w:cs="Arial"/>
          <w:color w:val="000000"/>
          <w:sz w:val="24"/>
          <w:szCs w:val="24"/>
        </w:rPr>
        <w:t>_______________________________________________</w:t>
      </w:r>
    </w:p>
    <w:p w14:paraId="766A3AEC" w14:textId="77777777" w:rsidR="00385560" w:rsidRPr="00B45379" w:rsidRDefault="00385560" w:rsidP="006A4510">
      <w:pPr>
        <w:tabs>
          <w:tab w:val="right" w:pos="-142"/>
          <w:tab w:val="left" w:pos="7938"/>
        </w:tabs>
        <w:spacing w:after="5" w:line="271" w:lineRule="auto"/>
        <w:ind w:right="-1"/>
        <w:jc w:val="center"/>
        <w:rPr>
          <w:rFonts w:ascii="Arial" w:eastAsia="Calibri" w:hAnsi="Arial" w:cs="Arial"/>
          <w:color w:val="000000"/>
          <w:sz w:val="24"/>
          <w:szCs w:val="24"/>
        </w:rPr>
      </w:pPr>
      <w:r w:rsidRPr="00B45379">
        <w:rPr>
          <w:rFonts w:ascii="Arial" w:eastAsia="Calibri" w:hAnsi="Arial" w:cs="Arial"/>
          <w:color w:val="000000"/>
          <w:sz w:val="24"/>
          <w:szCs w:val="24"/>
        </w:rPr>
        <w:t>CONTRATADA</w:t>
      </w:r>
    </w:p>
    <w:p w14:paraId="646362BF" w14:textId="77777777" w:rsidR="00385560" w:rsidRPr="00B45379" w:rsidRDefault="00385560" w:rsidP="006A4510">
      <w:pPr>
        <w:tabs>
          <w:tab w:val="right" w:pos="-142"/>
          <w:tab w:val="left" w:pos="7938"/>
        </w:tabs>
        <w:spacing w:after="5" w:line="271" w:lineRule="auto"/>
        <w:ind w:right="-1"/>
        <w:jc w:val="center"/>
        <w:rPr>
          <w:rFonts w:ascii="Arial" w:eastAsia="Calibri" w:hAnsi="Arial" w:cs="Arial"/>
          <w:color w:val="000000"/>
          <w:sz w:val="24"/>
          <w:szCs w:val="24"/>
        </w:rPr>
      </w:pPr>
      <w:r w:rsidRPr="00B45379">
        <w:rPr>
          <w:rFonts w:ascii="Arial" w:eastAsia="Calibri" w:hAnsi="Arial" w:cs="Arial"/>
          <w:color w:val="000000"/>
          <w:sz w:val="24"/>
          <w:szCs w:val="24"/>
        </w:rPr>
        <w:t>REPRESENTANTE LEGAL DA EMPRESA</w:t>
      </w:r>
    </w:p>
    <w:p w14:paraId="53D032B2" w14:textId="77777777" w:rsidR="00385560" w:rsidRPr="00B45379" w:rsidRDefault="00385560" w:rsidP="006A4510">
      <w:pPr>
        <w:tabs>
          <w:tab w:val="right" w:pos="-142"/>
          <w:tab w:val="left" w:pos="7938"/>
        </w:tabs>
        <w:spacing w:after="5" w:line="271" w:lineRule="auto"/>
        <w:ind w:right="-1"/>
        <w:jc w:val="center"/>
        <w:rPr>
          <w:rFonts w:ascii="Arial" w:eastAsia="Calibri" w:hAnsi="Arial" w:cs="Arial"/>
          <w:color w:val="000000"/>
          <w:sz w:val="24"/>
          <w:szCs w:val="24"/>
        </w:rPr>
      </w:pPr>
      <w:r w:rsidRPr="00B45379">
        <w:rPr>
          <w:rFonts w:ascii="Arial" w:eastAsia="Calibri" w:hAnsi="Arial" w:cs="Arial"/>
          <w:color w:val="000000"/>
          <w:sz w:val="24"/>
          <w:szCs w:val="24"/>
        </w:rPr>
        <w:t>(Nome, cargo e carimbo da empresa</w:t>
      </w:r>
      <w:proofErr w:type="gramStart"/>
      <w:r w:rsidRPr="00B45379">
        <w:rPr>
          <w:rFonts w:ascii="Arial" w:eastAsia="Calibri" w:hAnsi="Arial" w:cs="Arial"/>
          <w:color w:val="000000"/>
          <w:sz w:val="24"/>
          <w:szCs w:val="24"/>
        </w:rPr>
        <w:t>)</w:t>
      </w:r>
      <w:proofErr w:type="gramEnd"/>
    </w:p>
    <w:p w14:paraId="5619BBBF" w14:textId="77777777" w:rsidR="00446ABE" w:rsidRDefault="00446ABE" w:rsidP="006A4510">
      <w:pPr>
        <w:tabs>
          <w:tab w:val="right" w:pos="-142"/>
          <w:tab w:val="left" w:pos="7938"/>
        </w:tabs>
        <w:spacing w:after="5" w:line="271" w:lineRule="auto"/>
        <w:ind w:right="-1"/>
        <w:jc w:val="both"/>
        <w:rPr>
          <w:rFonts w:ascii="Arial" w:hAnsi="Arial" w:cs="Arial"/>
          <w:i/>
          <w:color w:val="000000" w:themeColor="text1"/>
        </w:rPr>
      </w:pPr>
    </w:p>
    <w:p w14:paraId="31DD042E" w14:textId="77777777" w:rsidR="00BA5FB3" w:rsidRDefault="00BA5FB3" w:rsidP="006A4510">
      <w:pPr>
        <w:tabs>
          <w:tab w:val="right" w:pos="-142"/>
          <w:tab w:val="left" w:pos="7938"/>
        </w:tabs>
        <w:spacing w:after="5" w:line="271" w:lineRule="auto"/>
        <w:ind w:right="-1"/>
        <w:jc w:val="both"/>
        <w:rPr>
          <w:rFonts w:ascii="Arial" w:hAnsi="Arial" w:cs="Arial"/>
          <w:b/>
          <w:i/>
          <w:color w:val="000000" w:themeColor="text1"/>
        </w:rPr>
      </w:pPr>
    </w:p>
    <w:p w14:paraId="49101745" w14:textId="549F0895" w:rsidR="00BA5FB3" w:rsidRPr="004D3489" w:rsidRDefault="00446ABE" w:rsidP="004D3489">
      <w:pPr>
        <w:tabs>
          <w:tab w:val="right" w:pos="-142"/>
          <w:tab w:val="left" w:pos="7938"/>
        </w:tabs>
        <w:spacing w:after="5" w:line="271" w:lineRule="auto"/>
        <w:ind w:right="-1"/>
        <w:jc w:val="both"/>
        <w:rPr>
          <w:rFonts w:ascii="Arial" w:hAnsi="Arial" w:cs="Arial"/>
          <w:b/>
          <w:i/>
          <w:color w:val="000000" w:themeColor="text1"/>
        </w:rPr>
      </w:pPr>
      <w:r w:rsidRPr="000010C0">
        <w:rPr>
          <w:rFonts w:ascii="Arial" w:hAnsi="Arial" w:cs="Arial"/>
          <w:b/>
          <w:i/>
          <w:color w:val="000000" w:themeColor="text1"/>
        </w:rPr>
        <w:t xml:space="preserve">Obs.: </w:t>
      </w:r>
      <w:r w:rsidR="00355C4B" w:rsidRPr="000010C0">
        <w:rPr>
          <w:rFonts w:ascii="Arial" w:hAnsi="Arial" w:cs="Arial"/>
          <w:b/>
          <w:i/>
          <w:color w:val="000000" w:themeColor="text1"/>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14:paraId="1B82AC81" w14:textId="77777777" w:rsidR="002E25FA" w:rsidRDefault="002E25FA" w:rsidP="006A4510">
      <w:pPr>
        <w:tabs>
          <w:tab w:val="right" w:pos="-142"/>
          <w:tab w:val="left" w:pos="7938"/>
        </w:tabs>
        <w:spacing w:after="5" w:line="271" w:lineRule="auto"/>
        <w:ind w:right="-1"/>
        <w:jc w:val="center"/>
        <w:rPr>
          <w:rFonts w:ascii="Arial" w:eastAsia="Arial" w:hAnsi="Arial" w:cs="Arial"/>
          <w:b/>
          <w:sz w:val="24"/>
          <w:szCs w:val="24"/>
          <w:lang w:eastAsia="pt-BR"/>
        </w:rPr>
      </w:pPr>
    </w:p>
    <w:p w14:paraId="7F208C81" w14:textId="77777777" w:rsidR="002E25FA" w:rsidRDefault="002E25FA" w:rsidP="006A4510">
      <w:pPr>
        <w:tabs>
          <w:tab w:val="right" w:pos="-142"/>
          <w:tab w:val="left" w:pos="7938"/>
        </w:tabs>
        <w:spacing w:after="5" w:line="271" w:lineRule="auto"/>
        <w:ind w:right="-1"/>
        <w:jc w:val="center"/>
        <w:rPr>
          <w:rFonts w:ascii="Arial" w:eastAsia="Arial" w:hAnsi="Arial" w:cs="Arial"/>
          <w:b/>
          <w:sz w:val="24"/>
          <w:szCs w:val="24"/>
          <w:lang w:eastAsia="pt-BR"/>
        </w:rPr>
      </w:pPr>
    </w:p>
    <w:p w14:paraId="1EBB212F" w14:textId="77777777" w:rsidR="002E25FA" w:rsidRDefault="002E25FA" w:rsidP="006A4510">
      <w:pPr>
        <w:tabs>
          <w:tab w:val="right" w:pos="-142"/>
          <w:tab w:val="left" w:pos="7938"/>
        </w:tabs>
        <w:spacing w:after="5" w:line="271" w:lineRule="auto"/>
        <w:ind w:right="-1"/>
        <w:jc w:val="center"/>
        <w:rPr>
          <w:rFonts w:ascii="Arial" w:eastAsia="Arial" w:hAnsi="Arial" w:cs="Arial"/>
          <w:b/>
          <w:sz w:val="24"/>
          <w:szCs w:val="24"/>
          <w:lang w:eastAsia="pt-BR"/>
        </w:rPr>
      </w:pPr>
    </w:p>
    <w:p w14:paraId="0BF4C658" w14:textId="77777777" w:rsidR="002E25FA" w:rsidRDefault="002E25FA" w:rsidP="006A4510">
      <w:pPr>
        <w:tabs>
          <w:tab w:val="right" w:pos="-142"/>
          <w:tab w:val="left" w:pos="7938"/>
        </w:tabs>
        <w:spacing w:after="5" w:line="271" w:lineRule="auto"/>
        <w:ind w:right="-1"/>
        <w:jc w:val="center"/>
        <w:rPr>
          <w:rFonts w:ascii="Arial" w:eastAsia="Arial" w:hAnsi="Arial" w:cs="Arial"/>
          <w:b/>
          <w:sz w:val="24"/>
          <w:szCs w:val="24"/>
          <w:lang w:eastAsia="pt-BR"/>
        </w:rPr>
      </w:pPr>
    </w:p>
    <w:p w14:paraId="4869CF45" w14:textId="77777777" w:rsidR="002E25FA" w:rsidRDefault="002E25FA" w:rsidP="006A4510">
      <w:pPr>
        <w:tabs>
          <w:tab w:val="right" w:pos="-142"/>
          <w:tab w:val="left" w:pos="7938"/>
        </w:tabs>
        <w:spacing w:after="5" w:line="271" w:lineRule="auto"/>
        <w:ind w:right="-1"/>
        <w:jc w:val="center"/>
        <w:rPr>
          <w:rFonts w:ascii="Arial" w:eastAsia="Arial" w:hAnsi="Arial" w:cs="Arial"/>
          <w:b/>
          <w:sz w:val="24"/>
          <w:szCs w:val="24"/>
          <w:lang w:eastAsia="pt-BR"/>
        </w:rPr>
      </w:pPr>
    </w:p>
    <w:p w14:paraId="1E4177D7" w14:textId="77777777" w:rsidR="002E25FA" w:rsidRDefault="002E25FA" w:rsidP="006A4510">
      <w:pPr>
        <w:tabs>
          <w:tab w:val="right" w:pos="-142"/>
          <w:tab w:val="left" w:pos="7938"/>
        </w:tabs>
        <w:spacing w:after="5" w:line="271" w:lineRule="auto"/>
        <w:ind w:right="-1"/>
        <w:jc w:val="center"/>
        <w:rPr>
          <w:rFonts w:ascii="Arial" w:eastAsia="Arial" w:hAnsi="Arial" w:cs="Arial"/>
          <w:b/>
          <w:sz w:val="24"/>
          <w:szCs w:val="24"/>
          <w:lang w:eastAsia="pt-BR"/>
        </w:rPr>
      </w:pPr>
    </w:p>
    <w:p w14:paraId="027ED1E1" w14:textId="7D3BA35E" w:rsidR="00B64D59" w:rsidRPr="004B5162" w:rsidRDefault="003E7BD2" w:rsidP="006A4510">
      <w:pPr>
        <w:tabs>
          <w:tab w:val="right" w:pos="-142"/>
          <w:tab w:val="left" w:pos="7938"/>
        </w:tabs>
        <w:spacing w:after="5" w:line="271" w:lineRule="auto"/>
        <w:ind w:right="-1"/>
        <w:jc w:val="center"/>
        <w:rPr>
          <w:rFonts w:ascii="Arial" w:eastAsia="Arial" w:hAnsi="Arial" w:cs="Arial"/>
          <w:b/>
          <w:sz w:val="24"/>
          <w:szCs w:val="24"/>
          <w:lang w:eastAsia="pt-BR"/>
        </w:rPr>
      </w:pPr>
      <w:r>
        <w:rPr>
          <w:rFonts w:ascii="Arial" w:eastAsia="Arial" w:hAnsi="Arial" w:cs="Arial"/>
          <w:b/>
          <w:sz w:val="24"/>
          <w:szCs w:val="24"/>
          <w:lang w:eastAsia="pt-BR"/>
        </w:rPr>
        <w:t>ANEXO XVII</w:t>
      </w:r>
      <w:r w:rsidR="009B0821">
        <w:rPr>
          <w:rFonts w:ascii="Arial" w:eastAsia="Arial" w:hAnsi="Arial" w:cs="Arial"/>
          <w:b/>
          <w:sz w:val="24"/>
          <w:szCs w:val="24"/>
          <w:lang w:eastAsia="pt-BR"/>
        </w:rPr>
        <w:t>I</w:t>
      </w:r>
    </w:p>
    <w:p w14:paraId="0A95F467" w14:textId="77777777" w:rsidR="00B32D3D" w:rsidRDefault="00B32D3D" w:rsidP="006A4510">
      <w:pPr>
        <w:tabs>
          <w:tab w:val="right" w:pos="-142"/>
          <w:tab w:val="left" w:pos="7938"/>
        </w:tabs>
        <w:spacing w:after="5" w:line="271" w:lineRule="auto"/>
        <w:ind w:right="-1"/>
        <w:jc w:val="center"/>
        <w:outlineLvl w:val="0"/>
        <w:rPr>
          <w:rFonts w:ascii="Arial" w:eastAsia="Times New Roman" w:hAnsi="Arial" w:cs="Arial"/>
          <w:b/>
          <w:snapToGrid w:val="0"/>
          <w:color w:val="000000"/>
          <w:sz w:val="24"/>
          <w:szCs w:val="24"/>
          <w:lang w:eastAsia="pt-BR"/>
        </w:rPr>
      </w:pPr>
      <w:bookmarkStart w:id="5" w:name="_m9k6c5akejfl"/>
      <w:bookmarkEnd w:id="5"/>
    </w:p>
    <w:p w14:paraId="56464F72" w14:textId="20EF4ABB" w:rsidR="00B64D59" w:rsidRPr="004B5162" w:rsidRDefault="00B64D59" w:rsidP="006A4510">
      <w:pPr>
        <w:tabs>
          <w:tab w:val="right" w:pos="-142"/>
          <w:tab w:val="left" w:pos="7938"/>
        </w:tabs>
        <w:spacing w:after="5" w:line="271" w:lineRule="auto"/>
        <w:ind w:right="-1"/>
        <w:jc w:val="center"/>
        <w:outlineLvl w:val="0"/>
        <w:rPr>
          <w:rFonts w:ascii="Arial" w:eastAsia="Times New Roman" w:hAnsi="Arial" w:cs="Arial"/>
          <w:b/>
          <w:snapToGrid w:val="0"/>
          <w:color w:val="000000"/>
          <w:sz w:val="24"/>
          <w:szCs w:val="24"/>
          <w:lang w:eastAsia="pt-BR"/>
        </w:rPr>
      </w:pPr>
      <w:r w:rsidRPr="001C7F02">
        <w:rPr>
          <w:rFonts w:ascii="Arial" w:eastAsia="Times New Roman" w:hAnsi="Arial" w:cs="Arial"/>
          <w:b/>
          <w:snapToGrid w:val="0"/>
          <w:color w:val="000000"/>
          <w:sz w:val="24"/>
          <w:szCs w:val="24"/>
          <w:lang w:eastAsia="pt-BR"/>
        </w:rPr>
        <w:t>DECLARAÇÃO DE CRITÉRIO DE DESEMPATE</w:t>
      </w:r>
      <w:r w:rsidR="001C7F02">
        <w:rPr>
          <w:rFonts w:ascii="Arial" w:eastAsia="Times New Roman" w:hAnsi="Arial" w:cs="Arial"/>
          <w:b/>
          <w:snapToGrid w:val="0"/>
          <w:color w:val="000000"/>
          <w:sz w:val="24"/>
          <w:szCs w:val="24"/>
          <w:lang w:eastAsia="pt-BR"/>
        </w:rPr>
        <w:t xml:space="preserve"> </w:t>
      </w:r>
    </w:p>
    <w:p w14:paraId="6262B6C9" w14:textId="77777777" w:rsidR="00B64D59" w:rsidRPr="004B5162" w:rsidRDefault="00B64D59" w:rsidP="006A4510">
      <w:pPr>
        <w:tabs>
          <w:tab w:val="right" w:pos="-142"/>
          <w:tab w:val="left" w:pos="7938"/>
        </w:tabs>
        <w:spacing w:after="5" w:line="271" w:lineRule="auto"/>
        <w:ind w:right="-1"/>
        <w:jc w:val="center"/>
        <w:outlineLvl w:val="0"/>
        <w:rPr>
          <w:rFonts w:ascii="Arial" w:eastAsia="Times New Roman" w:hAnsi="Arial" w:cs="Arial"/>
          <w:b/>
          <w:snapToGrid w:val="0"/>
          <w:color w:val="000000"/>
          <w:sz w:val="24"/>
          <w:szCs w:val="24"/>
          <w:lang w:eastAsia="pt-BR"/>
        </w:rPr>
      </w:pPr>
      <w:bookmarkStart w:id="6" w:name="_m8n7vc6nwqlw"/>
      <w:bookmarkEnd w:id="6"/>
      <w:r w:rsidRPr="004B5162">
        <w:rPr>
          <w:rFonts w:ascii="Arial" w:eastAsia="Times New Roman" w:hAnsi="Arial" w:cs="Arial"/>
          <w:b/>
          <w:snapToGrid w:val="0"/>
          <w:color w:val="000000"/>
          <w:sz w:val="24"/>
          <w:szCs w:val="24"/>
          <w:lang w:eastAsia="pt-BR"/>
        </w:rPr>
        <w:t>ART. 60 DA LEI FEDERAL Nº 14.133/2021</w:t>
      </w:r>
    </w:p>
    <w:p w14:paraId="000B1CDB" w14:textId="77777777" w:rsidR="00B64D59" w:rsidRPr="004B5162" w:rsidRDefault="00B64D59" w:rsidP="006A4510">
      <w:pPr>
        <w:tabs>
          <w:tab w:val="right" w:pos="-142"/>
          <w:tab w:val="left" w:pos="7938"/>
        </w:tabs>
        <w:spacing w:after="5" w:line="271" w:lineRule="auto"/>
        <w:ind w:right="-1"/>
        <w:rPr>
          <w:rFonts w:ascii="Arial" w:eastAsia="Arial" w:hAnsi="Arial" w:cs="Arial"/>
          <w:sz w:val="24"/>
          <w:szCs w:val="24"/>
          <w:lang w:eastAsia="pt-BR"/>
        </w:rPr>
      </w:pPr>
      <w:r w:rsidRPr="004B5162">
        <w:rPr>
          <w:rFonts w:ascii="Arial" w:eastAsia="Arial" w:hAnsi="Arial" w:cs="Arial"/>
          <w:sz w:val="24"/>
          <w:szCs w:val="24"/>
          <w:lang w:eastAsia="pt-BR"/>
        </w:rPr>
        <w:t>(em papel timbrado da empresa)</w:t>
      </w:r>
    </w:p>
    <w:p w14:paraId="5E8F02DC" w14:textId="50FF4101" w:rsidR="00B64D59" w:rsidRPr="004B5162" w:rsidRDefault="00FF4C00" w:rsidP="006A4510">
      <w:pPr>
        <w:tabs>
          <w:tab w:val="right" w:pos="-142"/>
          <w:tab w:val="left" w:pos="7938"/>
        </w:tabs>
        <w:spacing w:after="5" w:line="271" w:lineRule="auto"/>
        <w:ind w:right="-1"/>
        <w:jc w:val="both"/>
        <w:rPr>
          <w:rFonts w:ascii="Arial" w:eastAsia="Arial" w:hAnsi="Arial" w:cs="Arial"/>
          <w:sz w:val="24"/>
          <w:szCs w:val="24"/>
          <w:lang w:eastAsia="pt-BR"/>
        </w:rPr>
      </w:pPr>
      <w:r>
        <w:rPr>
          <w:rFonts w:ascii="Arial" w:eastAsia="Arial" w:hAnsi="Arial" w:cs="Arial"/>
          <w:sz w:val="24"/>
          <w:szCs w:val="24"/>
          <w:lang w:eastAsia="pt-BR"/>
        </w:rPr>
        <w:t xml:space="preserve"> </w:t>
      </w:r>
      <w:r w:rsidR="00B64D59" w:rsidRPr="004B5162">
        <w:rPr>
          <w:rFonts w:ascii="Arial" w:eastAsia="Arial" w:hAnsi="Arial" w:cs="Arial"/>
          <w:sz w:val="24"/>
          <w:szCs w:val="24"/>
          <w:lang w:eastAsia="pt-BR"/>
        </w:rPr>
        <w:t xml:space="preserve"> </w:t>
      </w:r>
    </w:p>
    <w:p w14:paraId="2F6DABC2" w14:textId="77777777" w:rsidR="00B64D59"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r w:rsidRPr="004B5162">
        <w:rPr>
          <w:rFonts w:ascii="Arial" w:eastAsia="Arial" w:hAnsi="Arial" w:cs="Arial"/>
          <w:sz w:val="24"/>
          <w:szCs w:val="24"/>
          <w:lang w:eastAsia="pt-BR"/>
        </w:rP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14:paraId="1D62F24B" w14:textId="77777777" w:rsidR="00B64D59"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r w:rsidRPr="004B5162">
        <w:rPr>
          <w:rFonts w:ascii="Arial" w:eastAsia="Arial" w:hAnsi="Arial" w:cs="Arial"/>
          <w:sz w:val="24"/>
          <w:szCs w:val="24"/>
          <w:lang w:eastAsia="pt-BR"/>
        </w:rPr>
        <w:t xml:space="preserve"> </w:t>
      </w:r>
    </w:p>
    <w:p w14:paraId="59CF5541" w14:textId="77777777" w:rsidR="00FF4C00"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proofErr w:type="gramStart"/>
      <w:r w:rsidRPr="004B5162">
        <w:rPr>
          <w:rFonts w:ascii="Arial" w:eastAsia="Arial" w:hAnsi="Arial" w:cs="Arial"/>
          <w:sz w:val="24"/>
          <w:szCs w:val="24"/>
          <w:lang w:eastAsia="pt-BR"/>
        </w:rPr>
        <w:t xml:space="preserve">(  </w:t>
      </w:r>
      <w:proofErr w:type="gramEnd"/>
      <w:r w:rsidRPr="004B5162">
        <w:rPr>
          <w:rFonts w:ascii="Arial" w:eastAsia="Arial" w:hAnsi="Arial" w:cs="Arial"/>
          <w:sz w:val="24"/>
          <w:szCs w:val="24"/>
          <w:lang w:eastAsia="pt-BR"/>
        </w:rPr>
        <w:t xml:space="preserve">) - desenvolvimento pelo licitante de ações de equidade entre homens e mulheres no ambiente de trabalho, conforme regulamento;  </w:t>
      </w:r>
      <w:hyperlink r:id="rId55" w:history="1">
        <w:r w:rsidRPr="004B5162">
          <w:rPr>
            <w:rFonts w:ascii="Arial" w:eastAsia="Arial" w:hAnsi="Arial" w:cs="Arial"/>
            <w:color w:val="1155CC"/>
            <w:sz w:val="24"/>
            <w:szCs w:val="24"/>
            <w:u w:val="single"/>
            <w:lang w:eastAsia="pt-BR"/>
          </w:rPr>
          <w:t>(Vide Decreto nº 51.632/2022)</w:t>
        </w:r>
      </w:hyperlink>
      <w:r w:rsidR="00FF4C00">
        <w:rPr>
          <w:rFonts w:ascii="Arial" w:eastAsia="Arial" w:hAnsi="Arial" w:cs="Arial"/>
          <w:sz w:val="24"/>
          <w:szCs w:val="24"/>
          <w:lang w:eastAsia="pt-BR"/>
        </w:rPr>
        <w:t xml:space="preserve">   </w:t>
      </w:r>
    </w:p>
    <w:p w14:paraId="2E8414FE" w14:textId="02069142" w:rsidR="00B64D59"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proofErr w:type="gramStart"/>
      <w:r w:rsidRPr="004B5162">
        <w:rPr>
          <w:rFonts w:ascii="Arial" w:eastAsia="Arial" w:hAnsi="Arial" w:cs="Arial"/>
          <w:sz w:val="24"/>
          <w:szCs w:val="24"/>
          <w:lang w:eastAsia="pt-BR"/>
        </w:rPr>
        <w:t xml:space="preserve">(  </w:t>
      </w:r>
      <w:proofErr w:type="gramEnd"/>
      <w:r w:rsidRPr="004B5162">
        <w:rPr>
          <w:rFonts w:ascii="Arial" w:eastAsia="Arial" w:hAnsi="Arial" w:cs="Arial"/>
          <w:sz w:val="24"/>
          <w:szCs w:val="24"/>
          <w:lang w:eastAsia="pt-BR"/>
        </w:rPr>
        <w:t xml:space="preserve">) - desenvolvimento pelo licitante de programa de integridade, conforme orientações dos órgãos de controle; </w:t>
      </w:r>
      <w:hyperlink r:id="rId56" w:history="1">
        <w:r w:rsidRPr="004B5162">
          <w:rPr>
            <w:rFonts w:ascii="Arial" w:eastAsia="Arial" w:hAnsi="Arial" w:cs="Arial"/>
            <w:color w:val="1155CC"/>
            <w:sz w:val="24"/>
            <w:szCs w:val="24"/>
            <w:u w:val="single"/>
            <w:lang w:eastAsia="pt-BR"/>
          </w:rPr>
          <w:t>(Vide Decreto nº 51.631/2022)</w:t>
        </w:r>
      </w:hyperlink>
      <w:r w:rsidRPr="004B5162">
        <w:rPr>
          <w:rFonts w:ascii="Arial" w:eastAsia="Arial" w:hAnsi="Arial" w:cs="Arial"/>
          <w:sz w:val="24"/>
          <w:szCs w:val="24"/>
          <w:lang w:eastAsia="pt-BR"/>
        </w:rPr>
        <w:t xml:space="preserve">   </w:t>
      </w:r>
    </w:p>
    <w:p w14:paraId="1C261889" w14:textId="77777777" w:rsidR="00B64D59"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p>
    <w:p w14:paraId="7C880573" w14:textId="77777777" w:rsidR="00B64D59"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r w:rsidRPr="004B5162">
        <w:rPr>
          <w:rFonts w:ascii="Arial" w:eastAsia="Arial" w:hAnsi="Arial" w:cs="Arial"/>
          <w:sz w:val="24"/>
          <w:szCs w:val="24"/>
          <w:lang w:eastAsia="pt-BR"/>
        </w:rPr>
        <w:t>Caso persista o empate será aplicado o § 1º do Art. 60 da Lei 14.133/2021, assegurada preferência, sucessivamente, aos bens e serviços produzidos ou prestados por:</w:t>
      </w:r>
    </w:p>
    <w:p w14:paraId="09460A23" w14:textId="77777777" w:rsidR="00B64D59"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proofErr w:type="gramStart"/>
      <w:r w:rsidRPr="004B5162">
        <w:rPr>
          <w:rFonts w:ascii="Arial" w:eastAsia="Arial" w:hAnsi="Arial" w:cs="Arial"/>
          <w:sz w:val="24"/>
          <w:szCs w:val="24"/>
          <w:lang w:eastAsia="pt-BR"/>
        </w:rPr>
        <w:t xml:space="preserve">(  </w:t>
      </w:r>
      <w:proofErr w:type="gramEnd"/>
      <w:r w:rsidRPr="004B5162">
        <w:rPr>
          <w:rFonts w:ascii="Arial" w:eastAsia="Arial" w:hAnsi="Arial" w:cs="Arial"/>
          <w:sz w:val="24"/>
          <w:szCs w:val="24"/>
          <w:lang w:eastAsia="pt-BR"/>
        </w:rP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5EFF8FD8" w14:textId="77777777" w:rsidR="00B64D59"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proofErr w:type="gramStart"/>
      <w:r w:rsidRPr="004B5162">
        <w:rPr>
          <w:rFonts w:ascii="Arial" w:eastAsia="Arial" w:hAnsi="Arial" w:cs="Arial"/>
          <w:sz w:val="24"/>
          <w:szCs w:val="24"/>
          <w:lang w:eastAsia="pt-BR"/>
        </w:rPr>
        <w:t xml:space="preserve">(   </w:t>
      </w:r>
      <w:proofErr w:type="gramEnd"/>
      <w:r w:rsidRPr="004B5162">
        <w:rPr>
          <w:rFonts w:ascii="Arial" w:eastAsia="Arial" w:hAnsi="Arial" w:cs="Arial"/>
          <w:sz w:val="24"/>
          <w:szCs w:val="24"/>
          <w:lang w:eastAsia="pt-BR"/>
        </w:rPr>
        <w:t>) - empresas brasileiras;</w:t>
      </w:r>
    </w:p>
    <w:p w14:paraId="0D3E34FA" w14:textId="77777777" w:rsidR="00B64D59"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proofErr w:type="gramStart"/>
      <w:r w:rsidRPr="004B5162">
        <w:rPr>
          <w:rFonts w:ascii="Arial" w:eastAsia="Arial" w:hAnsi="Arial" w:cs="Arial"/>
          <w:sz w:val="24"/>
          <w:szCs w:val="24"/>
          <w:lang w:eastAsia="pt-BR"/>
        </w:rPr>
        <w:t xml:space="preserve">(   </w:t>
      </w:r>
      <w:proofErr w:type="gramEnd"/>
      <w:r w:rsidRPr="004B5162">
        <w:rPr>
          <w:rFonts w:ascii="Arial" w:eastAsia="Arial" w:hAnsi="Arial" w:cs="Arial"/>
          <w:sz w:val="24"/>
          <w:szCs w:val="24"/>
          <w:lang w:eastAsia="pt-BR"/>
        </w:rPr>
        <w:t>) - empresas que invistam em pesquisa e no desenvolvimento de tecnologia no País;</w:t>
      </w:r>
    </w:p>
    <w:p w14:paraId="0E0A3CCD" w14:textId="7311F49F" w:rsidR="00B64D59" w:rsidRPr="00EC0961" w:rsidRDefault="00B64D59" w:rsidP="006A4510">
      <w:pPr>
        <w:tabs>
          <w:tab w:val="right" w:pos="-142"/>
          <w:tab w:val="left" w:pos="7938"/>
        </w:tabs>
        <w:spacing w:after="5" w:line="271" w:lineRule="auto"/>
        <w:ind w:right="-1"/>
        <w:jc w:val="both"/>
        <w:rPr>
          <w:rFonts w:ascii="Arial" w:eastAsia="Arial" w:hAnsi="Arial" w:cs="Arial"/>
          <w:color w:val="1155CC"/>
          <w:sz w:val="24"/>
          <w:szCs w:val="24"/>
          <w:u w:val="single"/>
          <w:lang w:eastAsia="pt-BR"/>
        </w:rPr>
      </w:pPr>
      <w:proofErr w:type="gramStart"/>
      <w:r w:rsidRPr="004B5162">
        <w:rPr>
          <w:rFonts w:ascii="Arial" w:eastAsia="Arial" w:hAnsi="Arial" w:cs="Arial"/>
          <w:sz w:val="24"/>
          <w:szCs w:val="24"/>
          <w:lang w:eastAsia="pt-BR"/>
        </w:rPr>
        <w:t xml:space="preserve">(   </w:t>
      </w:r>
      <w:proofErr w:type="gramEnd"/>
      <w:r w:rsidRPr="004B5162">
        <w:rPr>
          <w:rFonts w:ascii="Arial" w:eastAsia="Arial" w:hAnsi="Arial" w:cs="Arial"/>
          <w:sz w:val="24"/>
          <w:szCs w:val="24"/>
          <w:lang w:eastAsia="pt-BR"/>
        </w:rPr>
        <w:t xml:space="preserve">)- empresas que comprovem a prática de mitigação, nos termos da </w:t>
      </w:r>
      <w:hyperlink r:id="rId57" w:history="1">
        <w:r w:rsidRPr="004B5162">
          <w:rPr>
            <w:rFonts w:ascii="Arial" w:eastAsia="Arial" w:hAnsi="Arial" w:cs="Arial"/>
            <w:color w:val="1155CC"/>
            <w:sz w:val="24"/>
            <w:szCs w:val="24"/>
            <w:u w:val="single"/>
            <w:lang w:eastAsia="pt-BR"/>
          </w:rPr>
          <w:t>Lei nº 12.187, de 29 de dezembro de 2009.</w:t>
        </w:r>
      </w:hyperlink>
    </w:p>
    <w:p w14:paraId="39CB364D" w14:textId="77777777" w:rsidR="00B64D59"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proofErr w:type="spellStart"/>
      <w:r w:rsidRPr="004B5162">
        <w:rPr>
          <w:rFonts w:ascii="Arial" w:eastAsia="Arial" w:hAnsi="Arial" w:cs="Arial"/>
          <w:sz w:val="24"/>
          <w:szCs w:val="24"/>
          <w:lang w:eastAsia="pt-BR"/>
        </w:rPr>
        <w:t>Obs</w:t>
      </w:r>
      <w:proofErr w:type="spellEnd"/>
      <w:r w:rsidRPr="004B5162">
        <w:rPr>
          <w:rFonts w:ascii="Arial" w:eastAsia="Arial" w:hAnsi="Arial" w:cs="Arial"/>
          <w:sz w:val="24"/>
          <w:szCs w:val="24"/>
          <w:lang w:eastAsia="pt-BR"/>
        </w:rPr>
        <w:t xml:space="preserve">: </w:t>
      </w:r>
    </w:p>
    <w:p w14:paraId="43EEF9CB" w14:textId="77777777" w:rsidR="00B64D59"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p>
    <w:p w14:paraId="41F1C813" w14:textId="298B19CD" w:rsidR="00B64D59"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r w:rsidRPr="004B5162">
        <w:rPr>
          <w:rFonts w:ascii="Arial" w:eastAsia="Arial" w:hAnsi="Arial" w:cs="Arial"/>
          <w:sz w:val="24"/>
          <w:szCs w:val="24"/>
          <w:lang w:eastAsia="pt-BR"/>
        </w:rPr>
        <w:t xml:space="preserve">1 – Os incisos I e II do art. 60 da Lei Federal 14.133/2021 são observados de forma sistêmica através do </w:t>
      </w:r>
      <w:r w:rsidR="00F36FB9">
        <w:rPr>
          <w:rFonts w:ascii="Arial" w:hAnsi="Arial" w:cs="Arial"/>
          <w:color w:val="000000" w:themeColor="text1"/>
          <w:sz w:val="24"/>
          <w:szCs w:val="24"/>
        </w:rPr>
        <w:t>Portal de Compras do Governo Federal.</w:t>
      </w:r>
    </w:p>
    <w:p w14:paraId="739546E2" w14:textId="77777777" w:rsidR="00B64D59"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r w:rsidRPr="004B5162">
        <w:rPr>
          <w:rFonts w:ascii="Arial" w:eastAsia="Arial" w:hAnsi="Arial" w:cs="Arial"/>
          <w:sz w:val="24"/>
          <w:szCs w:val="24"/>
          <w:lang w:eastAsia="pt-BR"/>
        </w:rPr>
        <w:t xml:space="preserve">2 – Os documentos comprobatórios referentes ao que dispõe o art. 60 da Lei 14.133/2021, deverão ser anexados </w:t>
      </w:r>
      <w:proofErr w:type="gramStart"/>
      <w:r w:rsidRPr="004B5162">
        <w:rPr>
          <w:rFonts w:ascii="Arial" w:eastAsia="Arial" w:hAnsi="Arial" w:cs="Arial"/>
          <w:sz w:val="24"/>
          <w:szCs w:val="24"/>
          <w:lang w:eastAsia="pt-BR"/>
        </w:rPr>
        <w:t>à</w:t>
      </w:r>
      <w:proofErr w:type="gramEnd"/>
      <w:r w:rsidRPr="004B5162">
        <w:rPr>
          <w:rFonts w:ascii="Arial" w:eastAsia="Arial" w:hAnsi="Arial" w:cs="Arial"/>
          <w:sz w:val="24"/>
          <w:szCs w:val="24"/>
          <w:lang w:eastAsia="pt-BR"/>
        </w:rPr>
        <w:t xml:space="preserve"> presente declaração.   </w:t>
      </w:r>
      <w:r w:rsidRPr="004B5162">
        <w:rPr>
          <w:rFonts w:ascii="Arial" w:eastAsia="Arial" w:hAnsi="Arial" w:cs="Arial"/>
          <w:sz w:val="24"/>
          <w:szCs w:val="24"/>
          <w:lang w:eastAsia="pt-BR"/>
        </w:rPr>
        <w:tab/>
      </w:r>
    </w:p>
    <w:p w14:paraId="22723951" w14:textId="0B59D609" w:rsidR="004D579E" w:rsidRPr="004B5162" w:rsidRDefault="00B64D59" w:rsidP="006A4510">
      <w:pPr>
        <w:tabs>
          <w:tab w:val="right" w:pos="-142"/>
          <w:tab w:val="left" w:pos="7938"/>
        </w:tabs>
        <w:spacing w:after="5" w:line="271" w:lineRule="auto"/>
        <w:ind w:right="-1"/>
        <w:jc w:val="both"/>
        <w:rPr>
          <w:rFonts w:ascii="Arial" w:eastAsia="Arial" w:hAnsi="Arial" w:cs="Arial"/>
          <w:sz w:val="24"/>
          <w:szCs w:val="24"/>
          <w:lang w:eastAsia="pt-BR"/>
        </w:rPr>
      </w:pPr>
      <w:r w:rsidRPr="004B5162">
        <w:rPr>
          <w:rFonts w:ascii="Arial" w:eastAsia="Arial" w:hAnsi="Arial" w:cs="Arial"/>
          <w:sz w:val="24"/>
          <w:szCs w:val="24"/>
          <w:lang w:eastAsia="pt-BR"/>
        </w:rPr>
        <w:t xml:space="preserve"> </w:t>
      </w:r>
    </w:p>
    <w:p w14:paraId="1CF5751B" w14:textId="77777777" w:rsidR="00B64D59" w:rsidRPr="00EC0961" w:rsidRDefault="00B64D59" w:rsidP="006A4510">
      <w:pPr>
        <w:tabs>
          <w:tab w:val="right" w:pos="-142"/>
          <w:tab w:val="left" w:pos="7938"/>
        </w:tabs>
        <w:spacing w:after="5" w:line="271" w:lineRule="auto"/>
        <w:ind w:right="-1"/>
        <w:jc w:val="center"/>
        <w:rPr>
          <w:rFonts w:ascii="Arial" w:eastAsia="Arial" w:hAnsi="Arial" w:cs="Arial"/>
          <w:lang w:eastAsia="pt-BR"/>
        </w:rPr>
      </w:pPr>
      <w:r w:rsidRPr="00EC0961">
        <w:rPr>
          <w:rFonts w:ascii="Arial" w:eastAsia="Arial" w:hAnsi="Arial" w:cs="Arial"/>
          <w:lang w:eastAsia="pt-BR"/>
        </w:rPr>
        <w:t xml:space="preserve">Rio de Janeiro, _____ de ___________________ </w:t>
      </w:r>
      <w:proofErr w:type="spellStart"/>
      <w:r w:rsidRPr="00EC0961">
        <w:rPr>
          <w:rFonts w:ascii="Arial" w:eastAsia="Arial" w:hAnsi="Arial" w:cs="Arial"/>
          <w:lang w:eastAsia="pt-BR"/>
        </w:rPr>
        <w:t>de</w:t>
      </w:r>
      <w:proofErr w:type="spellEnd"/>
      <w:r w:rsidRPr="00EC0961">
        <w:rPr>
          <w:rFonts w:ascii="Arial" w:eastAsia="Arial" w:hAnsi="Arial" w:cs="Arial"/>
          <w:lang w:eastAsia="pt-BR"/>
        </w:rPr>
        <w:t xml:space="preserve"> _______.</w:t>
      </w:r>
    </w:p>
    <w:p w14:paraId="2E6E37DA" w14:textId="77777777" w:rsidR="00BA5FB3" w:rsidRPr="00EC0961" w:rsidRDefault="00BA5FB3" w:rsidP="004D3489">
      <w:pPr>
        <w:tabs>
          <w:tab w:val="right" w:pos="-142"/>
          <w:tab w:val="left" w:pos="7938"/>
        </w:tabs>
        <w:spacing w:after="5" w:line="271" w:lineRule="auto"/>
        <w:ind w:right="-1"/>
        <w:rPr>
          <w:rFonts w:ascii="Arial" w:eastAsia="Arial" w:hAnsi="Arial" w:cs="Arial"/>
          <w:lang w:eastAsia="pt-BR"/>
        </w:rPr>
      </w:pPr>
    </w:p>
    <w:p w14:paraId="103F27B4" w14:textId="77777777" w:rsidR="00EB315E" w:rsidRPr="00EC0961" w:rsidRDefault="00EB315E" w:rsidP="006A4510">
      <w:pPr>
        <w:tabs>
          <w:tab w:val="right" w:pos="-142"/>
          <w:tab w:val="left" w:pos="567"/>
          <w:tab w:val="left" w:pos="1276"/>
          <w:tab w:val="left" w:pos="7938"/>
        </w:tabs>
        <w:suppressAutoHyphens/>
        <w:spacing w:after="5" w:line="271" w:lineRule="auto"/>
        <w:ind w:right="-1"/>
        <w:jc w:val="center"/>
        <w:rPr>
          <w:rFonts w:ascii="Arial" w:eastAsia="Arial" w:hAnsi="Arial" w:cs="Arial"/>
          <w:lang w:eastAsia="pt-BR"/>
        </w:rPr>
      </w:pPr>
      <w:r w:rsidRPr="00EC0961">
        <w:rPr>
          <w:rFonts w:ascii="Arial" w:eastAsia="Arial" w:hAnsi="Arial" w:cs="Arial"/>
          <w:lang w:eastAsia="pt-BR"/>
        </w:rPr>
        <w:t>_____________________________________________________</w:t>
      </w:r>
    </w:p>
    <w:p w14:paraId="61E2EABF" w14:textId="77777777" w:rsidR="00EB315E" w:rsidRPr="00EC0961" w:rsidRDefault="00EB315E" w:rsidP="006A4510">
      <w:pPr>
        <w:tabs>
          <w:tab w:val="right" w:pos="-142"/>
          <w:tab w:val="left" w:pos="567"/>
          <w:tab w:val="left" w:pos="1276"/>
          <w:tab w:val="left" w:pos="7938"/>
        </w:tabs>
        <w:suppressAutoHyphens/>
        <w:spacing w:after="5" w:line="271" w:lineRule="auto"/>
        <w:ind w:right="-1"/>
        <w:jc w:val="center"/>
        <w:rPr>
          <w:rFonts w:ascii="Arial" w:eastAsia="Arial" w:hAnsi="Arial" w:cs="Arial"/>
          <w:lang w:eastAsia="pt-BR"/>
        </w:rPr>
      </w:pPr>
      <w:r w:rsidRPr="00EC0961">
        <w:rPr>
          <w:rFonts w:ascii="Arial" w:eastAsia="Arial" w:hAnsi="Arial" w:cs="Arial"/>
          <w:lang w:eastAsia="pt-BR"/>
        </w:rPr>
        <w:t>REPRESENTANTE LEGAL DA EMPRESA</w:t>
      </w:r>
    </w:p>
    <w:p w14:paraId="69D16436" w14:textId="61EE4ECB" w:rsidR="00B91873" w:rsidRPr="00EC0961" w:rsidRDefault="00EB315E" w:rsidP="006A4510">
      <w:pPr>
        <w:tabs>
          <w:tab w:val="right" w:pos="-142"/>
          <w:tab w:val="left" w:pos="567"/>
          <w:tab w:val="left" w:pos="1276"/>
          <w:tab w:val="left" w:pos="7938"/>
        </w:tabs>
        <w:suppressAutoHyphens/>
        <w:spacing w:after="5" w:line="271" w:lineRule="auto"/>
        <w:ind w:right="-1"/>
        <w:jc w:val="center"/>
        <w:rPr>
          <w:rFonts w:ascii="Arial" w:eastAsia="Arial" w:hAnsi="Arial" w:cs="Arial"/>
          <w:lang w:eastAsia="pt-BR"/>
        </w:rPr>
      </w:pPr>
      <w:r w:rsidRPr="00EC0961">
        <w:rPr>
          <w:rFonts w:ascii="Arial" w:eastAsia="Arial" w:hAnsi="Arial" w:cs="Arial"/>
          <w:lang w:eastAsia="pt-BR"/>
        </w:rPr>
        <w:t>(Nome, cargo e carimbo da empresa</w:t>
      </w:r>
      <w:proofErr w:type="gramStart"/>
      <w:r w:rsidRPr="00EC0961">
        <w:rPr>
          <w:rFonts w:ascii="Arial" w:eastAsia="Arial" w:hAnsi="Arial" w:cs="Arial"/>
          <w:lang w:eastAsia="pt-BR"/>
        </w:rPr>
        <w:t>)</w:t>
      </w:r>
      <w:proofErr w:type="gramEnd"/>
    </w:p>
    <w:p w14:paraId="5CE4CE83" w14:textId="77777777" w:rsidR="006358D8" w:rsidRDefault="006358D8" w:rsidP="006A4510">
      <w:pPr>
        <w:tabs>
          <w:tab w:val="right" w:pos="-142"/>
          <w:tab w:val="left" w:pos="7938"/>
        </w:tabs>
        <w:spacing w:after="5" w:line="271" w:lineRule="auto"/>
        <w:ind w:right="-1"/>
        <w:rPr>
          <w:rFonts w:ascii="Arial" w:eastAsia="Calibri" w:hAnsi="Arial" w:cs="Arial"/>
          <w:b/>
          <w:bCs/>
          <w:sz w:val="24"/>
          <w:szCs w:val="24"/>
          <w:lang w:eastAsia="pt-BR"/>
        </w:rPr>
      </w:pPr>
    </w:p>
    <w:p w14:paraId="06F6357A" w14:textId="77777777" w:rsidR="00BA5FB3" w:rsidRDefault="00BA5FB3" w:rsidP="006A4510">
      <w:pPr>
        <w:tabs>
          <w:tab w:val="right" w:pos="-142"/>
          <w:tab w:val="left" w:pos="7938"/>
        </w:tabs>
        <w:spacing w:after="5" w:line="271" w:lineRule="auto"/>
        <w:ind w:right="-1"/>
        <w:jc w:val="center"/>
        <w:rPr>
          <w:rFonts w:ascii="Arial" w:eastAsia="Calibri" w:hAnsi="Arial" w:cs="Arial"/>
          <w:b/>
          <w:bCs/>
          <w:sz w:val="24"/>
          <w:szCs w:val="24"/>
          <w:lang w:eastAsia="pt-BR"/>
        </w:rPr>
      </w:pPr>
    </w:p>
    <w:p w14:paraId="509F2A8D" w14:textId="77777777" w:rsidR="002E25FA" w:rsidRDefault="002E25FA" w:rsidP="006A4510">
      <w:pPr>
        <w:tabs>
          <w:tab w:val="right" w:pos="-142"/>
          <w:tab w:val="left" w:pos="7938"/>
        </w:tabs>
        <w:spacing w:after="5" w:line="271" w:lineRule="auto"/>
        <w:ind w:right="-1"/>
        <w:jc w:val="center"/>
        <w:rPr>
          <w:rFonts w:ascii="Arial" w:eastAsia="Calibri" w:hAnsi="Arial" w:cs="Arial"/>
          <w:b/>
          <w:bCs/>
          <w:sz w:val="24"/>
          <w:szCs w:val="24"/>
          <w:lang w:eastAsia="pt-BR"/>
        </w:rPr>
      </w:pPr>
    </w:p>
    <w:p w14:paraId="0261DD11" w14:textId="7098C1E6" w:rsidR="00996734" w:rsidRPr="004E7B58" w:rsidRDefault="009B0821" w:rsidP="006A4510">
      <w:pPr>
        <w:tabs>
          <w:tab w:val="right" w:pos="-142"/>
          <w:tab w:val="left" w:pos="7938"/>
        </w:tabs>
        <w:spacing w:after="5" w:line="271" w:lineRule="auto"/>
        <w:ind w:right="-1"/>
        <w:jc w:val="center"/>
        <w:rPr>
          <w:rFonts w:ascii="Arial" w:eastAsia="Calibri" w:hAnsi="Arial" w:cs="Arial"/>
          <w:b/>
          <w:bCs/>
          <w:sz w:val="24"/>
          <w:szCs w:val="24"/>
          <w:lang w:eastAsia="pt-BR"/>
        </w:rPr>
      </w:pPr>
      <w:r>
        <w:rPr>
          <w:rFonts w:ascii="Arial" w:eastAsia="Calibri" w:hAnsi="Arial" w:cs="Arial"/>
          <w:b/>
          <w:bCs/>
          <w:sz w:val="24"/>
          <w:szCs w:val="24"/>
          <w:lang w:eastAsia="pt-BR"/>
        </w:rPr>
        <w:t>ANEXO XIX</w:t>
      </w:r>
    </w:p>
    <w:p w14:paraId="7F6A88A6" w14:textId="77777777" w:rsidR="00996734" w:rsidRPr="004E7B58" w:rsidRDefault="00996734" w:rsidP="006A4510">
      <w:pPr>
        <w:tabs>
          <w:tab w:val="right" w:pos="-142"/>
          <w:tab w:val="left" w:pos="7938"/>
        </w:tabs>
        <w:spacing w:after="5" w:line="271" w:lineRule="auto"/>
        <w:ind w:right="-1"/>
        <w:jc w:val="center"/>
        <w:rPr>
          <w:rFonts w:ascii="Arial" w:eastAsia="Calibri" w:hAnsi="Arial" w:cs="Arial"/>
          <w:b/>
          <w:bCs/>
          <w:sz w:val="24"/>
          <w:szCs w:val="24"/>
          <w:lang w:eastAsia="pt-BR"/>
        </w:rPr>
      </w:pPr>
    </w:p>
    <w:p w14:paraId="35094058" w14:textId="77777777" w:rsidR="00996734" w:rsidRPr="004E7B58" w:rsidRDefault="00996734" w:rsidP="006A4510">
      <w:pPr>
        <w:tabs>
          <w:tab w:val="right" w:pos="-142"/>
          <w:tab w:val="left" w:pos="7938"/>
        </w:tabs>
        <w:spacing w:after="5" w:line="271" w:lineRule="auto"/>
        <w:ind w:right="-1"/>
        <w:jc w:val="center"/>
        <w:rPr>
          <w:rFonts w:ascii="Arial" w:eastAsia="Calibri" w:hAnsi="Arial" w:cs="Arial"/>
          <w:b/>
          <w:bCs/>
          <w:sz w:val="24"/>
          <w:szCs w:val="24"/>
          <w:lang w:eastAsia="pt-BR"/>
        </w:rPr>
      </w:pPr>
      <w:r w:rsidRPr="004E7B58">
        <w:rPr>
          <w:rFonts w:ascii="Arial" w:eastAsia="Calibri" w:hAnsi="Arial" w:cs="Arial"/>
          <w:b/>
          <w:bCs/>
          <w:sz w:val="24"/>
          <w:szCs w:val="24"/>
          <w:lang w:eastAsia="pt-BR"/>
        </w:rPr>
        <w:t>DECRETO MUNICIPAL Nº 43.562/2017 ANEXO I-A</w:t>
      </w:r>
    </w:p>
    <w:p w14:paraId="3EF63A13" w14:textId="77777777" w:rsidR="00996734" w:rsidRPr="004E7B58" w:rsidRDefault="00996734" w:rsidP="006A4510">
      <w:pPr>
        <w:tabs>
          <w:tab w:val="right" w:pos="-142"/>
          <w:tab w:val="left" w:pos="7938"/>
        </w:tabs>
        <w:autoSpaceDE w:val="0"/>
        <w:autoSpaceDN w:val="0"/>
        <w:adjustRightInd w:val="0"/>
        <w:spacing w:after="5" w:line="271" w:lineRule="auto"/>
        <w:ind w:right="-1"/>
        <w:rPr>
          <w:rFonts w:ascii="Arial" w:eastAsia="Calibri" w:hAnsi="Arial" w:cs="Arial"/>
          <w:b/>
          <w:bCs/>
          <w:sz w:val="24"/>
          <w:szCs w:val="24"/>
          <w:lang w:eastAsia="pt-BR"/>
        </w:rPr>
      </w:pPr>
    </w:p>
    <w:p w14:paraId="071EB709" w14:textId="77777777" w:rsidR="00996734" w:rsidRPr="004E7B58" w:rsidRDefault="00996734" w:rsidP="006A4510">
      <w:pPr>
        <w:tabs>
          <w:tab w:val="right" w:pos="-142"/>
          <w:tab w:val="left" w:pos="7938"/>
        </w:tabs>
        <w:autoSpaceDE w:val="0"/>
        <w:autoSpaceDN w:val="0"/>
        <w:adjustRightInd w:val="0"/>
        <w:spacing w:after="5" w:line="271" w:lineRule="auto"/>
        <w:ind w:right="-1"/>
        <w:jc w:val="both"/>
        <w:rPr>
          <w:rFonts w:ascii="Arial" w:eastAsia="Calibri" w:hAnsi="Arial" w:cs="Arial"/>
          <w:sz w:val="24"/>
          <w:szCs w:val="24"/>
          <w:lang w:eastAsia="pt-BR"/>
        </w:rPr>
      </w:pPr>
      <w:r w:rsidRPr="004E7B58">
        <w:rPr>
          <w:rFonts w:ascii="Arial" w:eastAsia="Calibri" w:hAnsi="Arial" w:cs="Arial"/>
          <w:sz w:val="24"/>
          <w:szCs w:val="24"/>
          <w:lang w:eastAsia="pt-BR"/>
        </w:rPr>
        <w:t xml:space="preserve">As partes que a esta </w:t>
      </w:r>
      <w:proofErr w:type="gramStart"/>
      <w:r w:rsidRPr="004E7B58">
        <w:rPr>
          <w:rFonts w:ascii="Arial" w:eastAsia="Calibri" w:hAnsi="Arial" w:cs="Arial"/>
          <w:sz w:val="24"/>
          <w:szCs w:val="24"/>
          <w:lang w:eastAsia="pt-BR"/>
        </w:rPr>
        <w:t>subscrevem</w:t>
      </w:r>
      <w:proofErr w:type="gramEnd"/>
      <w:r w:rsidRPr="004E7B58">
        <w:rPr>
          <w:rFonts w:ascii="Arial" w:eastAsia="Calibri" w:hAnsi="Arial" w:cs="Arial"/>
          <w:sz w:val="24"/>
          <w:szCs w:val="24"/>
          <w:lang w:eastAsia="pt-BR"/>
        </w:rPr>
        <w:t xml:space="preserve"> declaram conhecer a Lei Federal nº 12.846, de 1º de agosto de 2013, que </w:t>
      </w:r>
      <w:r w:rsidRPr="004E7B58">
        <w:rPr>
          <w:rFonts w:ascii="Arial" w:eastAsia="Calibri" w:hAnsi="Arial" w:cs="Arial"/>
          <w:i/>
          <w:iCs/>
          <w:sz w:val="24"/>
          <w:szCs w:val="24"/>
          <w:lang w:eastAsia="pt-BR"/>
        </w:rPr>
        <w:t xml:space="preserve">dispõe sobre a responsabilização administrativa e civil de pessoas jurídicas pela prática de atos contra a administração pública, nacional ou estrangeira, </w:t>
      </w:r>
      <w:r w:rsidRPr="004E7B58">
        <w:rPr>
          <w:rFonts w:ascii="Arial" w:eastAsia="Calibri" w:hAnsi="Arial" w:cs="Arial"/>
          <w:sz w:val="24"/>
          <w:szCs w:val="24"/>
          <w:lang w:eastAsia="pt-BR"/>
        </w:rPr>
        <w:t>e se comprometem a atuar de forma ética, íntegra, legal e transparente na relação com a Administração Municipal.</w:t>
      </w:r>
    </w:p>
    <w:p w14:paraId="4060765D" w14:textId="77777777" w:rsidR="00996734" w:rsidRPr="004E7B58" w:rsidRDefault="00996734" w:rsidP="006A4510">
      <w:pPr>
        <w:tabs>
          <w:tab w:val="right" w:pos="-142"/>
          <w:tab w:val="left" w:pos="7938"/>
        </w:tabs>
        <w:autoSpaceDE w:val="0"/>
        <w:autoSpaceDN w:val="0"/>
        <w:adjustRightInd w:val="0"/>
        <w:spacing w:after="5" w:line="271" w:lineRule="auto"/>
        <w:ind w:right="-1"/>
        <w:jc w:val="both"/>
        <w:rPr>
          <w:rFonts w:ascii="Arial" w:eastAsia="Calibri" w:hAnsi="Arial" w:cs="Arial"/>
          <w:sz w:val="24"/>
          <w:szCs w:val="24"/>
          <w:lang w:eastAsia="pt-BR"/>
        </w:rPr>
      </w:pPr>
    </w:p>
    <w:p w14:paraId="4FA99A10" w14:textId="77777777" w:rsidR="00996734" w:rsidRPr="004E7B58" w:rsidRDefault="00996734" w:rsidP="006A4510">
      <w:pPr>
        <w:tabs>
          <w:tab w:val="right" w:pos="-142"/>
          <w:tab w:val="left" w:pos="7938"/>
        </w:tabs>
        <w:autoSpaceDE w:val="0"/>
        <w:autoSpaceDN w:val="0"/>
        <w:adjustRightInd w:val="0"/>
        <w:spacing w:after="5" w:line="271" w:lineRule="auto"/>
        <w:ind w:right="-1"/>
        <w:jc w:val="both"/>
        <w:rPr>
          <w:rFonts w:ascii="Arial" w:eastAsia="Calibri" w:hAnsi="Arial" w:cs="Arial"/>
          <w:sz w:val="24"/>
          <w:szCs w:val="24"/>
          <w:lang w:eastAsia="pt-BR"/>
        </w:rPr>
      </w:pPr>
    </w:p>
    <w:p w14:paraId="38882E35" w14:textId="77777777" w:rsidR="00996734" w:rsidRPr="004E7B58" w:rsidRDefault="00996734" w:rsidP="006A4510">
      <w:pPr>
        <w:tabs>
          <w:tab w:val="right" w:pos="-142"/>
          <w:tab w:val="left" w:pos="7938"/>
        </w:tabs>
        <w:autoSpaceDE w:val="0"/>
        <w:autoSpaceDN w:val="0"/>
        <w:adjustRightInd w:val="0"/>
        <w:spacing w:after="5" w:line="271" w:lineRule="auto"/>
        <w:ind w:right="-1"/>
        <w:jc w:val="center"/>
        <w:rPr>
          <w:rFonts w:ascii="Arial" w:eastAsia="Calibri" w:hAnsi="Arial" w:cs="Arial"/>
          <w:sz w:val="24"/>
          <w:szCs w:val="24"/>
          <w:lang w:eastAsia="pt-BR"/>
        </w:rPr>
      </w:pPr>
      <w:r w:rsidRPr="004E7B58">
        <w:rPr>
          <w:rFonts w:ascii="Arial" w:eastAsia="Calibri" w:hAnsi="Arial" w:cs="Arial"/>
          <w:sz w:val="24"/>
          <w:szCs w:val="24"/>
          <w:lang w:eastAsia="pt-BR"/>
        </w:rPr>
        <w:t xml:space="preserve">Rio de Janeiro, _____ de _____________ </w:t>
      </w:r>
      <w:proofErr w:type="spellStart"/>
      <w:r w:rsidRPr="004E7B58">
        <w:rPr>
          <w:rFonts w:ascii="Arial" w:eastAsia="Calibri" w:hAnsi="Arial" w:cs="Arial"/>
          <w:sz w:val="24"/>
          <w:szCs w:val="24"/>
          <w:lang w:eastAsia="pt-BR"/>
        </w:rPr>
        <w:t>de</w:t>
      </w:r>
      <w:proofErr w:type="spellEnd"/>
      <w:r w:rsidRPr="004E7B58">
        <w:rPr>
          <w:rFonts w:ascii="Arial" w:eastAsia="Calibri" w:hAnsi="Arial" w:cs="Arial"/>
          <w:sz w:val="24"/>
          <w:szCs w:val="24"/>
          <w:lang w:eastAsia="pt-BR"/>
        </w:rPr>
        <w:t xml:space="preserve"> _____.</w:t>
      </w:r>
    </w:p>
    <w:p w14:paraId="5B616B4A" w14:textId="77777777" w:rsidR="00996734" w:rsidRPr="004E7B58" w:rsidRDefault="00996734" w:rsidP="006A4510">
      <w:pPr>
        <w:tabs>
          <w:tab w:val="right" w:pos="-142"/>
          <w:tab w:val="left" w:pos="7938"/>
        </w:tabs>
        <w:autoSpaceDE w:val="0"/>
        <w:autoSpaceDN w:val="0"/>
        <w:adjustRightInd w:val="0"/>
        <w:spacing w:after="5" w:line="271" w:lineRule="auto"/>
        <w:ind w:right="-1"/>
        <w:jc w:val="center"/>
        <w:rPr>
          <w:rFonts w:ascii="Arial" w:eastAsia="Calibri" w:hAnsi="Arial" w:cs="Arial"/>
          <w:sz w:val="24"/>
          <w:szCs w:val="24"/>
          <w:lang w:eastAsia="pt-BR"/>
        </w:rPr>
      </w:pPr>
    </w:p>
    <w:p w14:paraId="435DCD06" w14:textId="77777777" w:rsidR="00996734" w:rsidRPr="004E7B58" w:rsidRDefault="00996734" w:rsidP="006A4510">
      <w:pPr>
        <w:tabs>
          <w:tab w:val="right" w:pos="-142"/>
          <w:tab w:val="left" w:pos="7938"/>
        </w:tabs>
        <w:autoSpaceDE w:val="0"/>
        <w:autoSpaceDN w:val="0"/>
        <w:adjustRightInd w:val="0"/>
        <w:spacing w:after="5" w:line="271" w:lineRule="auto"/>
        <w:ind w:right="-1"/>
        <w:jc w:val="center"/>
        <w:rPr>
          <w:rFonts w:ascii="Arial" w:eastAsia="Calibri" w:hAnsi="Arial" w:cs="Arial"/>
          <w:sz w:val="24"/>
          <w:szCs w:val="24"/>
          <w:lang w:eastAsia="pt-BR"/>
        </w:rPr>
      </w:pPr>
    </w:p>
    <w:p w14:paraId="008F428A" w14:textId="77777777" w:rsidR="00996734" w:rsidRPr="004E7B58" w:rsidRDefault="00996734" w:rsidP="006A4510">
      <w:pPr>
        <w:tabs>
          <w:tab w:val="right" w:pos="-142"/>
          <w:tab w:val="left" w:pos="7938"/>
        </w:tabs>
        <w:autoSpaceDE w:val="0"/>
        <w:autoSpaceDN w:val="0"/>
        <w:adjustRightInd w:val="0"/>
        <w:spacing w:after="5" w:line="271" w:lineRule="auto"/>
        <w:ind w:right="-1"/>
        <w:jc w:val="center"/>
        <w:rPr>
          <w:rFonts w:ascii="Arial" w:eastAsia="Calibri" w:hAnsi="Arial" w:cs="Arial"/>
          <w:sz w:val="24"/>
          <w:szCs w:val="24"/>
          <w:lang w:eastAsia="pt-BR"/>
        </w:rPr>
      </w:pPr>
      <w:r w:rsidRPr="004E7B58">
        <w:rPr>
          <w:rFonts w:ascii="Arial" w:eastAsia="Calibri" w:hAnsi="Arial" w:cs="Arial"/>
          <w:sz w:val="24"/>
          <w:szCs w:val="24"/>
          <w:lang w:eastAsia="pt-BR"/>
        </w:rPr>
        <w:t>__________________________________________________</w:t>
      </w:r>
    </w:p>
    <w:p w14:paraId="12F85611" w14:textId="77777777" w:rsidR="00996734" w:rsidRPr="004E7B58" w:rsidRDefault="00996734" w:rsidP="006A4510">
      <w:pPr>
        <w:tabs>
          <w:tab w:val="right" w:pos="-142"/>
          <w:tab w:val="left" w:pos="7938"/>
        </w:tabs>
        <w:autoSpaceDE w:val="0"/>
        <w:autoSpaceDN w:val="0"/>
        <w:adjustRightInd w:val="0"/>
        <w:spacing w:after="5" w:line="271" w:lineRule="auto"/>
        <w:ind w:right="-1"/>
        <w:jc w:val="center"/>
        <w:rPr>
          <w:rFonts w:ascii="Arial" w:eastAsia="Calibri" w:hAnsi="Arial" w:cs="Arial"/>
          <w:sz w:val="24"/>
          <w:szCs w:val="24"/>
          <w:lang w:eastAsia="pt-BR"/>
        </w:rPr>
      </w:pPr>
      <w:r w:rsidRPr="004E7B58">
        <w:rPr>
          <w:rFonts w:ascii="Arial" w:eastAsia="Calibri" w:hAnsi="Arial" w:cs="Arial"/>
          <w:sz w:val="24"/>
          <w:szCs w:val="24"/>
          <w:lang w:eastAsia="pt-BR"/>
        </w:rPr>
        <w:t>AGENTE PÚBLICO</w:t>
      </w:r>
    </w:p>
    <w:p w14:paraId="5C0A8AEA" w14:textId="77777777" w:rsidR="00996734" w:rsidRPr="004E7B58" w:rsidRDefault="00996734" w:rsidP="006A4510">
      <w:pPr>
        <w:tabs>
          <w:tab w:val="right" w:pos="-142"/>
          <w:tab w:val="left" w:pos="7938"/>
        </w:tabs>
        <w:autoSpaceDE w:val="0"/>
        <w:autoSpaceDN w:val="0"/>
        <w:adjustRightInd w:val="0"/>
        <w:spacing w:after="5" w:line="271" w:lineRule="auto"/>
        <w:ind w:right="-1"/>
        <w:jc w:val="center"/>
        <w:rPr>
          <w:rFonts w:ascii="Arial" w:eastAsia="Calibri" w:hAnsi="Arial" w:cs="Arial"/>
          <w:sz w:val="24"/>
          <w:szCs w:val="24"/>
          <w:lang w:eastAsia="pt-BR"/>
        </w:rPr>
      </w:pPr>
      <w:r w:rsidRPr="004E7B58">
        <w:rPr>
          <w:rFonts w:ascii="Arial" w:eastAsia="Calibri" w:hAnsi="Arial" w:cs="Arial"/>
          <w:sz w:val="24"/>
          <w:szCs w:val="24"/>
          <w:lang w:eastAsia="pt-BR"/>
        </w:rPr>
        <w:t>(Nome, cargo, matrícula e lotação</w:t>
      </w:r>
      <w:proofErr w:type="gramStart"/>
      <w:r w:rsidRPr="004E7B58">
        <w:rPr>
          <w:rFonts w:ascii="Arial" w:eastAsia="Calibri" w:hAnsi="Arial" w:cs="Arial"/>
          <w:sz w:val="24"/>
          <w:szCs w:val="24"/>
          <w:lang w:eastAsia="pt-BR"/>
        </w:rPr>
        <w:t>)</w:t>
      </w:r>
      <w:proofErr w:type="gramEnd"/>
    </w:p>
    <w:p w14:paraId="1B8015F4" w14:textId="77777777" w:rsidR="00996734" w:rsidRPr="004E7B58" w:rsidRDefault="00996734" w:rsidP="006A4510">
      <w:pPr>
        <w:tabs>
          <w:tab w:val="right" w:pos="-142"/>
          <w:tab w:val="left" w:pos="7938"/>
        </w:tabs>
        <w:autoSpaceDE w:val="0"/>
        <w:autoSpaceDN w:val="0"/>
        <w:adjustRightInd w:val="0"/>
        <w:spacing w:after="5" w:line="271" w:lineRule="auto"/>
        <w:ind w:right="-1"/>
        <w:jc w:val="center"/>
        <w:rPr>
          <w:rFonts w:ascii="Arial" w:eastAsia="Calibri" w:hAnsi="Arial" w:cs="Arial"/>
          <w:sz w:val="24"/>
          <w:szCs w:val="24"/>
          <w:lang w:eastAsia="pt-BR"/>
        </w:rPr>
      </w:pPr>
    </w:p>
    <w:p w14:paraId="1BD6F2D5" w14:textId="77777777" w:rsidR="00996734" w:rsidRPr="004E7B58" w:rsidRDefault="00996734" w:rsidP="006A4510">
      <w:pPr>
        <w:tabs>
          <w:tab w:val="right" w:pos="-142"/>
          <w:tab w:val="left" w:pos="7938"/>
        </w:tabs>
        <w:autoSpaceDE w:val="0"/>
        <w:autoSpaceDN w:val="0"/>
        <w:adjustRightInd w:val="0"/>
        <w:spacing w:after="5" w:line="271" w:lineRule="auto"/>
        <w:ind w:right="-1"/>
        <w:jc w:val="center"/>
        <w:rPr>
          <w:rFonts w:ascii="Arial" w:eastAsia="Calibri" w:hAnsi="Arial" w:cs="Arial"/>
          <w:sz w:val="24"/>
          <w:szCs w:val="24"/>
          <w:lang w:eastAsia="pt-BR"/>
        </w:rPr>
      </w:pPr>
      <w:r w:rsidRPr="004E7B58">
        <w:rPr>
          <w:rFonts w:ascii="Arial" w:eastAsia="Calibri" w:hAnsi="Arial" w:cs="Arial"/>
          <w:sz w:val="24"/>
          <w:szCs w:val="24"/>
          <w:lang w:eastAsia="pt-BR"/>
        </w:rPr>
        <w:t>__________________________________________________</w:t>
      </w:r>
    </w:p>
    <w:p w14:paraId="202E89E8" w14:textId="77777777" w:rsidR="00996734" w:rsidRPr="004E7B58" w:rsidRDefault="00996734" w:rsidP="006A4510">
      <w:pPr>
        <w:tabs>
          <w:tab w:val="right" w:pos="-142"/>
          <w:tab w:val="left" w:pos="7938"/>
        </w:tabs>
        <w:autoSpaceDE w:val="0"/>
        <w:autoSpaceDN w:val="0"/>
        <w:adjustRightInd w:val="0"/>
        <w:spacing w:after="5" w:line="271" w:lineRule="auto"/>
        <w:ind w:right="-1"/>
        <w:jc w:val="center"/>
        <w:rPr>
          <w:rFonts w:ascii="Arial" w:eastAsia="Calibri" w:hAnsi="Arial" w:cs="Arial"/>
          <w:sz w:val="24"/>
          <w:szCs w:val="24"/>
          <w:lang w:eastAsia="pt-BR"/>
        </w:rPr>
      </w:pPr>
      <w:r w:rsidRPr="004E7B58">
        <w:rPr>
          <w:rFonts w:ascii="Arial" w:eastAsia="Calibri" w:hAnsi="Arial" w:cs="Arial"/>
          <w:sz w:val="24"/>
          <w:szCs w:val="24"/>
          <w:lang w:eastAsia="pt-BR"/>
        </w:rPr>
        <w:t>REPRESENTANTE LEGAL DA EMPRESA</w:t>
      </w:r>
    </w:p>
    <w:p w14:paraId="346D496C" w14:textId="77777777" w:rsidR="00996734" w:rsidRPr="004E7B58" w:rsidRDefault="00996734" w:rsidP="006A4510">
      <w:pPr>
        <w:tabs>
          <w:tab w:val="right" w:pos="-142"/>
          <w:tab w:val="left" w:pos="7938"/>
        </w:tabs>
        <w:autoSpaceDE w:val="0"/>
        <w:autoSpaceDN w:val="0"/>
        <w:adjustRightInd w:val="0"/>
        <w:spacing w:after="5" w:line="271" w:lineRule="auto"/>
        <w:ind w:right="-1"/>
        <w:jc w:val="center"/>
        <w:rPr>
          <w:rFonts w:ascii="Arial" w:eastAsia="Calibri" w:hAnsi="Arial" w:cs="Arial"/>
          <w:sz w:val="24"/>
          <w:szCs w:val="24"/>
          <w:lang w:eastAsia="pt-BR"/>
        </w:rPr>
      </w:pPr>
      <w:r w:rsidRPr="004E7B58">
        <w:rPr>
          <w:rFonts w:ascii="Arial" w:eastAsia="Calibri" w:hAnsi="Arial" w:cs="Arial"/>
          <w:sz w:val="24"/>
          <w:szCs w:val="24"/>
          <w:lang w:eastAsia="pt-BR"/>
        </w:rPr>
        <w:t>(Nome, cargo e carimbo da empresa</w:t>
      </w:r>
      <w:proofErr w:type="gramStart"/>
      <w:r w:rsidRPr="004E7B58">
        <w:rPr>
          <w:rFonts w:ascii="Arial" w:eastAsia="Calibri" w:hAnsi="Arial" w:cs="Arial"/>
          <w:sz w:val="24"/>
          <w:szCs w:val="24"/>
          <w:lang w:eastAsia="pt-BR"/>
        </w:rPr>
        <w:t>)</w:t>
      </w:r>
      <w:proofErr w:type="gramEnd"/>
    </w:p>
    <w:p w14:paraId="5FA67A4A" w14:textId="77777777" w:rsidR="00996734" w:rsidRPr="00355C4B" w:rsidRDefault="00996734" w:rsidP="006A4510">
      <w:pPr>
        <w:tabs>
          <w:tab w:val="right" w:pos="-142"/>
          <w:tab w:val="left" w:pos="7938"/>
        </w:tabs>
        <w:autoSpaceDE w:val="0"/>
        <w:autoSpaceDN w:val="0"/>
        <w:adjustRightInd w:val="0"/>
        <w:spacing w:after="5" w:line="271" w:lineRule="auto"/>
        <w:ind w:right="-1"/>
        <w:jc w:val="center"/>
        <w:rPr>
          <w:rFonts w:ascii="Arial" w:eastAsia="Calibri" w:hAnsi="Arial" w:cs="Arial"/>
          <w:sz w:val="24"/>
          <w:szCs w:val="24"/>
          <w:highlight w:val="green"/>
        </w:rPr>
      </w:pPr>
    </w:p>
    <w:p w14:paraId="10AE62B8" w14:textId="77777777" w:rsidR="00996734" w:rsidRPr="00355C4B" w:rsidRDefault="00996734" w:rsidP="006A4510">
      <w:pPr>
        <w:tabs>
          <w:tab w:val="right" w:pos="-142"/>
          <w:tab w:val="left" w:pos="7938"/>
        </w:tabs>
        <w:autoSpaceDE w:val="0"/>
        <w:autoSpaceDN w:val="0"/>
        <w:adjustRightInd w:val="0"/>
        <w:spacing w:after="5" w:line="271" w:lineRule="auto"/>
        <w:ind w:right="-1"/>
        <w:rPr>
          <w:rFonts w:ascii="Arial" w:hAnsi="Arial" w:cs="Arial"/>
          <w:b/>
          <w:bCs/>
          <w:i/>
          <w:sz w:val="24"/>
          <w:szCs w:val="24"/>
          <w:highlight w:val="green"/>
        </w:rPr>
      </w:pPr>
    </w:p>
    <w:p w14:paraId="5B78BBBF" w14:textId="77777777" w:rsidR="00ED7F69" w:rsidRPr="00355C4B" w:rsidRDefault="00ED7F69" w:rsidP="006A4510">
      <w:pPr>
        <w:tabs>
          <w:tab w:val="right" w:pos="-142"/>
          <w:tab w:val="left" w:pos="7938"/>
        </w:tabs>
        <w:autoSpaceDE w:val="0"/>
        <w:autoSpaceDN w:val="0"/>
        <w:adjustRightInd w:val="0"/>
        <w:spacing w:after="5" w:line="271" w:lineRule="auto"/>
        <w:ind w:right="-1"/>
        <w:rPr>
          <w:rFonts w:ascii="Arial" w:hAnsi="Arial" w:cs="Arial"/>
          <w:b/>
          <w:bCs/>
          <w:i/>
          <w:sz w:val="24"/>
          <w:szCs w:val="24"/>
          <w:highlight w:val="green"/>
        </w:rPr>
      </w:pPr>
    </w:p>
    <w:p w14:paraId="41C781B4" w14:textId="77777777" w:rsidR="00ED7F69" w:rsidRPr="00355C4B" w:rsidRDefault="00ED7F69" w:rsidP="006A4510">
      <w:pPr>
        <w:tabs>
          <w:tab w:val="right" w:pos="-142"/>
          <w:tab w:val="left" w:pos="7938"/>
        </w:tabs>
        <w:autoSpaceDE w:val="0"/>
        <w:autoSpaceDN w:val="0"/>
        <w:adjustRightInd w:val="0"/>
        <w:spacing w:after="5" w:line="271" w:lineRule="auto"/>
        <w:ind w:right="-1"/>
        <w:rPr>
          <w:rFonts w:ascii="Arial" w:hAnsi="Arial" w:cs="Arial"/>
          <w:b/>
          <w:bCs/>
          <w:i/>
          <w:sz w:val="24"/>
          <w:szCs w:val="24"/>
          <w:highlight w:val="green"/>
        </w:rPr>
      </w:pPr>
    </w:p>
    <w:p w14:paraId="1DC79EC6" w14:textId="77777777" w:rsidR="00ED7F69" w:rsidRPr="00355C4B" w:rsidRDefault="00ED7F69" w:rsidP="006A4510">
      <w:pPr>
        <w:tabs>
          <w:tab w:val="right" w:pos="-142"/>
          <w:tab w:val="left" w:pos="7938"/>
        </w:tabs>
        <w:autoSpaceDE w:val="0"/>
        <w:autoSpaceDN w:val="0"/>
        <w:adjustRightInd w:val="0"/>
        <w:spacing w:after="5" w:line="271" w:lineRule="auto"/>
        <w:ind w:right="-1"/>
        <w:rPr>
          <w:rFonts w:ascii="Arial" w:hAnsi="Arial" w:cs="Arial"/>
          <w:b/>
          <w:bCs/>
          <w:i/>
          <w:sz w:val="24"/>
          <w:szCs w:val="24"/>
          <w:highlight w:val="green"/>
        </w:rPr>
      </w:pPr>
    </w:p>
    <w:p w14:paraId="0E22D73E" w14:textId="77777777" w:rsidR="00ED7F69" w:rsidRPr="00355C4B" w:rsidRDefault="00ED7F69" w:rsidP="006A4510">
      <w:pPr>
        <w:tabs>
          <w:tab w:val="right" w:pos="-142"/>
          <w:tab w:val="left" w:pos="7938"/>
        </w:tabs>
        <w:autoSpaceDE w:val="0"/>
        <w:autoSpaceDN w:val="0"/>
        <w:adjustRightInd w:val="0"/>
        <w:spacing w:after="5" w:line="271" w:lineRule="auto"/>
        <w:ind w:right="-1"/>
        <w:rPr>
          <w:rFonts w:ascii="Arial" w:hAnsi="Arial" w:cs="Arial"/>
          <w:b/>
          <w:bCs/>
          <w:i/>
          <w:sz w:val="24"/>
          <w:szCs w:val="24"/>
          <w:highlight w:val="green"/>
        </w:rPr>
      </w:pPr>
    </w:p>
    <w:p w14:paraId="69A819AC" w14:textId="77777777" w:rsidR="00ED7F69" w:rsidRPr="00355C4B" w:rsidRDefault="00ED7F69" w:rsidP="006A4510">
      <w:pPr>
        <w:tabs>
          <w:tab w:val="right" w:pos="-142"/>
          <w:tab w:val="left" w:pos="7938"/>
        </w:tabs>
        <w:autoSpaceDE w:val="0"/>
        <w:autoSpaceDN w:val="0"/>
        <w:adjustRightInd w:val="0"/>
        <w:spacing w:after="5" w:line="271" w:lineRule="auto"/>
        <w:ind w:right="-1"/>
        <w:rPr>
          <w:rFonts w:ascii="Arial" w:hAnsi="Arial" w:cs="Arial"/>
          <w:b/>
          <w:bCs/>
          <w:i/>
          <w:sz w:val="24"/>
          <w:szCs w:val="24"/>
          <w:highlight w:val="green"/>
        </w:rPr>
      </w:pPr>
    </w:p>
    <w:p w14:paraId="70EDC581" w14:textId="77777777" w:rsidR="00ED7F69" w:rsidRPr="00355C4B" w:rsidRDefault="00ED7F69" w:rsidP="006A4510">
      <w:pPr>
        <w:tabs>
          <w:tab w:val="right" w:pos="-142"/>
          <w:tab w:val="left" w:pos="7938"/>
        </w:tabs>
        <w:autoSpaceDE w:val="0"/>
        <w:autoSpaceDN w:val="0"/>
        <w:adjustRightInd w:val="0"/>
        <w:spacing w:after="5" w:line="271" w:lineRule="auto"/>
        <w:ind w:right="-1"/>
        <w:rPr>
          <w:rFonts w:ascii="Arial" w:hAnsi="Arial" w:cs="Arial"/>
          <w:b/>
          <w:bCs/>
          <w:i/>
          <w:sz w:val="24"/>
          <w:szCs w:val="24"/>
          <w:highlight w:val="green"/>
        </w:rPr>
      </w:pPr>
    </w:p>
    <w:p w14:paraId="6CBEE6E3" w14:textId="77777777" w:rsidR="00ED7F69" w:rsidRPr="00355C4B" w:rsidRDefault="00ED7F69" w:rsidP="006A4510">
      <w:pPr>
        <w:tabs>
          <w:tab w:val="right" w:pos="-142"/>
          <w:tab w:val="left" w:pos="7938"/>
        </w:tabs>
        <w:autoSpaceDE w:val="0"/>
        <w:autoSpaceDN w:val="0"/>
        <w:adjustRightInd w:val="0"/>
        <w:spacing w:after="5" w:line="271" w:lineRule="auto"/>
        <w:ind w:right="-1"/>
        <w:rPr>
          <w:rFonts w:ascii="Arial" w:hAnsi="Arial" w:cs="Arial"/>
          <w:b/>
          <w:bCs/>
          <w:i/>
          <w:sz w:val="24"/>
          <w:szCs w:val="24"/>
          <w:highlight w:val="green"/>
        </w:rPr>
      </w:pPr>
    </w:p>
    <w:p w14:paraId="54B909CC" w14:textId="77777777" w:rsidR="00ED7F69" w:rsidRPr="00355C4B" w:rsidRDefault="00ED7F69" w:rsidP="006A4510">
      <w:pPr>
        <w:tabs>
          <w:tab w:val="right" w:pos="-142"/>
          <w:tab w:val="left" w:pos="7938"/>
        </w:tabs>
        <w:autoSpaceDE w:val="0"/>
        <w:autoSpaceDN w:val="0"/>
        <w:adjustRightInd w:val="0"/>
        <w:spacing w:after="5" w:line="271" w:lineRule="auto"/>
        <w:ind w:right="-1"/>
        <w:rPr>
          <w:rFonts w:ascii="Arial" w:hAnsi="Arial" w:cs="Arial"/>
          <w:b/>
          <w:bCs/>
          <w:i/>
          <w:sz w:val="24"/>
          <w:szCs w:val="24"/>
          <w:highlight w:val="green"/>
        </w:rPr>
      </w:pPr>
    </w:p>
    <w:p w14:paraId="69AFFFFB" w14:textId="77777777" w:rsidR="00FF4C00" w:rsidRPr="004E7B58" w:rsidRDefault="00FF4C00" w:rsidP="006A4510">
      <w:pPr>
        <w:tabs>
          <w:tab w:val="right" w:pos="-142"/>
          <w:tab w:val="left" w:pos="7938"/>
        </w:tabs>
        <w:autoSpaceDE w:val="0"/>
        <w:autoSpaceDN w:val="0"/>
        <w:adjustRightInd w:val="0"/>
        <w:spacing w:after="5" w:line="271" w:lineRule="auto"/>
        <w:ind w:right="-1"/>
        <w:rPr>
          <w:rFonts w:ascii="Arial" w:hAnsi="Arial" w:cs="Arial"/>
          <w:b/>
          <w:bCs/>
          <w:i/>
          <w:sz w:val="24"/>
          <w:szCs w:val="24"/>
        </w:rPr>
      </w:pPr>
    </w:p>
    <w:p w14:paraId="659C3065" w14:textId="77777777" w:rsidR="005D20EC" w:rsidRDefault="005D20EC" w:rsidP="006A4510">
      <w:pPr>
        <w:tabs>
          <w:tab w:val="right" w:pos="-142"/>
          <w:tab w:val="left" w:pos="7938"/>
        </w:tabs>
        <w:autoSpaceDE w:val="0"/>
        <w:autoSpaceDN w:val="0"/>
        <w:adjustRightInd w:val="0"/>
        <w:spacing w:after="5" w:line="271" w:lineRule="auto"/>
        <w:ind w:right="-1"/>
        <w:rPr>
          <w:rFonts w:ascii="Arial" w:hAnsi="Arial" w:cs="Arial"/>
          <w:b/>
          <w:bCs/>
          <w:i/>
        </w:rPr>
      </w:pPr>
    </w:p>
    <w:p w14:paraId="2EADB7F3" w14:textId="77777777" w:rsidR="00C64A5D" w:rsidRDefault="00C64A5D" w:rsidP="006A4510">
      <w:pPr>
        <w:tabs>
          <w:tab w:val="right" w:pos="-142"/>
          <w:tab w:val="left" w:pos="7938"/>
        </w:tabs>
        <w:autoSpaceDE w:val="0"/>
        <w:autoSpaceDN w:val="0"/>
        <w:adjustRightInd w:val="0"/>
        <w:spacing w:after="5" w:line="271" w:lineRule="auto"/>
        <w:ind w:right="-1"/>
        <w:rPr>
          <w:rFonts w:ascii="Arial" w:hAnsi="Arial" w:cs="Arial"/>
          <w:b/>
          <w:bCs/>
          <w:i/>
        </w:rPr>
      </w:pPr>
    </w:p>
    <w:p w14:paraId="3ACAB2E0" w14:textId="77777777" w:rsidR="00C76136" w:rsidRDefault="00C76136" w:rsidP="006A4510">
      <w:pPr>
        <w:tabs>
          <w:tab w:val="right" w:pos="-142"/>
          <w:tab w:val="left" w:pos="7938"/>
        </w:tabs>
        <w:autoSpaceDE w:val="0"/>
        <w:autoSpaceDN w:val="0"/>
        <w:adjustRightInd w:val="0"/>
        <w:spacing w:after="5" w:line="271" w:lineRule="auto"/>
        <w:ind w:right="-1"/>
        <w:rPr>
          <w:rFonts w:ascii="Arial" w:hAnsi="Arial" w:cs="Arial"/>
          <w:b/>
          <w:bCs/>
          <w:i/>
        </w:rPr>
      </w:pPr>
    </w:p>
    <w:p w14:paraId="55617851" w14:textId="77777777" w:rsidR="00BA5FB3" w:rsidRDefault="00BA5FB3" w:rsidP="006A4510">
      <w:pPr>
        <w:tabs>
          <w:tab w:val="right" w:pos="-142"/>
          <w:tab w:val="left" w:pos="7938"/>
        </w:tabs>
        <w:autoSpaceDE w:val="0"/>
        <w:autoSpaceDN w:val="0"/>
        <w:adjustRightInd w:val="0"/>
        <w:spacing w:after="5" w:line="271" w:lineRule="auto"/>
        <w:ind w:right="-1"/>
        <w:rPr>
          <w:rFonts w:ascii="Arial" w:hAnsi="Arial" w:cs="Arial"/>
          <w:b/>
          <w:bCs/>
          <w:i/>
        </w:rPr>
      </w:pPr>
    </w:p>
    <w:p w14:paraId="17519844" w14:textId="77777777" w:rsidR="00BA5FB3" w:rsidRDefault="00BA5FB3" w:rsidP="006A4510">
      <w:pPr>
        <w:tabs>
          <w:tab w:val="right" w:pos="-142"/>
          <w:tab w:val="left" w:pos="7938"/>
        </w:tabs>
        <w:autoSpaceDE w:val="0"/>
        <w:autoSpaceDN w:val="0"/>
        <w:adjustRightInd w:val="0"/>
        <w:spacing w:after="5" w:line="271" w:lineRule="auto"/>
        <w:ind w:right="-1"/>
        <w:rPr>
          <w:rFonts w:ascii="Arial" w:hAnsi="Arial" w:cs="Arial"/>
          <w:b/>
          <w:bCs/>
          <w:i/>
        </w:rPr>
      </w:pPr>
    </w:p>
    <w:p w14:paraId="50D34DAF" w14:textId="3FEE8AE8" w:rsidR="006358D8" w:rsidRPr="00F87F77" w:rsidRDefault="000010C0" w:rsidP="006A4510">
      <w:pPr>
        <w:tabs>
          <w:tab w:val="right" w:pos="-142"/>
          <w:tab w:val="left" w:pos="7938"/>
        </w:tabs>
        <w:autoSpaceDE w:val="0"/>
        <w:autoSpaceDN w:val="0"/>
        <w:adjustRightInd w:val="0"/>
        <w:spacing w:after="5" w:line="271" w:lineRule="auto"/>
        <w:ind w:right="-1"/>
        <w:rPr>
          <w:rFonts w:ascii="Arial" w:hAnsi="Arial" w:cs="Arial"/>
          <w:b/>
          <w:bCs/>
          <w:i/>
          <w:highlight w:val="green"/>
        </w:rPr>
      </w:pPr>
      <w:r>
        <w:rPr>
          <w:rFonts w:ascii="Arial" w:hAnsi="Arial" w:cs="Arial"/>
          <w:b/>
          <w:bCs/>
          <w:i/>
        </w:rPr>
        <w:t xml:space="preserve">Obs.: </w:t>
      </w:r>
      <w:r w:rsidR="00996734" w:rsidRPr="000010C0">
        <w:rPr>
          <w:rFonts w:ascii="Arial" w:hAnsi="Arial" w:cs="Arial"/>
          <w:b/>
          <w:bCs/>
          <w:i/>
        </w:rPr>
        <w:t>Este Anexo pertence ao Contrato</w:t>
      </w:r>
      <w:r>
        <w:rPr>
          <w:rFonts w:ascii="Arial" w:hAnsi="Arial" w:cs="Arial"/>
          <w:b/>
          <w:bCs/>
          <w:i/>
        </w:rPr>
        <w:t>.</w:t>
      </w:r>
    </w:p>
    <w:p w14:paraId="3B1289C9" w14:textId="77777777" w:rsidR="002A4AF6" w:rsidRDefault="002A4AF6" w:rsidP="006A4510">
      <w:pPr>
        <w:tabs>
          <w:tab w:val="right" w:pos="-142"/>
          <w:tab w:val="left" w:pos="7938"/>
        </w:tabs>
        <w:spacing w:after="5" w:line="271" w:lineRule="auto"/>
        <w:ind w:right="-1"/>
        <w:jc w:val="center"/>
        <w:rPr>
          <w:rFonts w:ascii="Arial" w:eastAsia="Arial" w:hAnsi="Arial" w:cs="Arial"/>
          <w:b/>
          <w:color w:val="000000"/>
          <w:sz w:val="24"/>
          <w:szCs w:val="24"/>
          <w:lang w:eastAsia="pt-BR"/>
        </w:rPr>
      </w:pPr>
    </w:p>
    <w:p w14:paraId="22B5DF6D" w14:textId="77777777" w:rsidR="00FE2B91" w:rsidRDefault="00FE2B91" w:rsidP="006A4510">
      <w:pPr>
        <w:tabs>
          <w:tab w:val="right" w:pos="-142"/>
          <w:tab w:val="left" w:pos="7938"/>
        </w:tabs>
        <w:spacing w:after="5" w:line="271" w:lineRule="auto"/>
        <w:ind w:right="-1"/>
        <w:jc w:val="center"/>
        <w:rPr>
          <w:rFonts w:ascii="Arial" w:eastAsia="Arial" w:hAnsi="Arial" w:cs="Arial"/>
          <w:b/>
          <w:color w:val="000000"/>
          <w:sz w:val="24"/>
          <w:szCs w:val="24"/>
          <w:lang w:eastAsia="pt-BR"/>
        </w:rPr>
      </w:pPr>
    </w:p>
    <w:p w14:paraId="05304CF3" w14:textId="77777777" w:rsidR="002E25FA" w:rsidRDefault="002E25FA" w:rsidP="006A4510">
      <w:pPr>
        <w:tabs>
          <w:tab w:val="right" w:pos="-142"/>
          <w:tab w:val="left" w:pos="7938"/>
        </w:tabs>
        <w:spacing w:after="5" w:line="271" w:lineRule="auto"/>
        <w:ind w:right="-1"/>
        <w:jc w:val="center"/>
        <w:rPr>
          <w:rFonts w:ascii="Arial" w:eastAsia="Arial" w:hAnsi="Arial" w:cs="Arial"/>
          <w:b/>
          <w:color w:val="000000"/>
          <w:sz w:val="24"/>
          <w:szCs w:val="24"/>
          <w:lang w:eastAsia="pt-BR"/>
        </w:rPr>
      </w:pPr>
    </w:p>
    <w:p w14:paraId="2904C512" w14:textId="77777777" w:rsidR="002E25FA" w:rsidRDefault="002E25FA" w:rsidP="006A4510">
      <w:pPr>
        <w:tabs>
          <w:tab w:val="right" w:pos="-142"/>
          <w:tab w:val="left" w:pos="7938"/>
        </w:tabs>
        <w:spacing w:after="5" w:line="271" w:lineRule="auto"/>
        <w:ind w:right="-1"/>
        <w:jc w:val="center"/>
        <w:rPr>
          <w:rFonts w:ascii="Arial" w:eastAsia="Arial" w:hAnsi="Arial" w:cs="Arial"/>
          <w:b/>
          <w:color w:val="000000"/>
          <w:sz w:val="24"/>
          <w:szCs w:val="24"/>
          <w:lang w:eastAsia="pt-BR"/>
        </w:rPr>
      </w:pPr>
    </w:p>
    <w:p w14:paraId="44CD1E15" w14:textId="2F537510" w:rsidR="00996734" w:rsidRDefault="009940BE" w:rsidP="006A4510">
      <w:pPr>
        <w:tabs>
          <w:tab w:val="right" w:pos="-142"/>
          <w:tab w:val="left" w:pos="7938"/>
        </w:tabs>
        <w:spacing w:after="5" w:line="271" w:lineRule="auto"/>
        <w:ind w:right="-1"/>
        <w:jc w:val="center"/>
        <w:rPr>
          <w:rFonts w:ascii="Arial" w:eastAsia="Arial" w:hAnsi="Arial" w:cs="Arial"/>
          <w:b/>
          <w:color w:val="000000"/>
          <w:sz w:val="24"/>
          <w:szCs w:val="24"/>
          <w:lang w:eastAsia="pt-BR"/>
        </w:rPr>
      </w:pPr>
      <w:r>
        <w:rPr>
          <w:rFonts w:ascii="Arial" w:eastAsia="Arial" w:hAnsi="Arial" w:cs="Arial"/>
          <w:b/>
          <w:color w:val="000000"/>
          <w:sz w:val="24"/>
          <w:szCs w:val="24"/>
          <w:lang w:eastAsia="pt-BR"/>
        </w:rPr>
        <w:t>ANEXO XX</w:t>
      </w:r>
    </w:p>
    <w:p w14:paraId="44D0ADC8" w14:textId="77777777" w:rsidR="001C7F02" w:rsidRPr="004E7B58" w:rsidRDefault="001C7F02" w:rsidP="006A4510">
      <w:pPr>
        <w:tabs>
          <w:tab w:val="right" w:pos="-142"/>
          <w:tab w:val="left" w:pos="7938"/>
        </w:tabs>
        <w:spacing w:after="5" w:line="271" w:lineRule="auto"/>
        <w:ind w:right="-1"/>
        <w:jc w:val="center"/>
        <w:rPr>
          <w:rFonts w:ascii="Arial" w:eastAsia="Arial" w:hAnsi="Arial" w:cs="Arial"/>
          <w:b/>
          <w:color w:val="000000"/>
          <w:sz w:val="24"/>
          <w:szCs w:val="24"/>
          <w:lang w:eastAsia="pt-BR"/>
        </w:rPr>
      </w:pPr>
    </w:p>
    <w:p w14:paraId="0C07DF67" w14:textId="77777777" w:rsidR="00996734" w:rsidRPr="004E7B58" w:rsidRDefault="00996734" w:rsidP="006A4510">
      <w:pPr>
        <w:tabs>
          <w:tab w:val="right" w:pos="-142"/>
          <w:tab w:val="left" w:pos="7938"/>
        </w:tabs>
        <w:spacing w:after="5" w:line="271" w:lineRule="auto"/>
        <w:ind w:right="-1"/>
        <w:jc w:val="center"/>
        <w:rPr>
          <w:rFonts w:ascii="Arial" w:hAnsi="Arial" w:cs="Arial"/>
          <w:sz w:val="24"/>
          <w:szCs w:val="24"/>
        </w:rPr>
      </w:pPr>
      <w:r w:rsidRPr="004E7B58">
        <w:rPr>
          <w:rFonts w:ascii="Arial" w:hAnsi="Arial" w:cs="Arial"/>
          <w:b/>
          <w:sz w:val="24"/>
          <w:szCs w:val="24"/>
        </w:rPr>
        <w:t>DECRETO MUNICIPAL Nº 43.562/2017</w:t>
      </w:r>
      <w:r w:rsidRPr="004E7B58">
        <w:rPr>
          <w:rFonts w:ascii="Arial" w:hAnsi="Arial" w:cs="Arial"/>
          <w:sz w:val="24"/>
          <w:szCs w:val="24"/>
        </w:rPr>
        <w:t xml:space="preserve"> </w:t>
      </w:r>
      <w:r w:rsidRPr="004E7B58">
        <w:rPr>
          <w:rFonts w:ascii="Arial" w:hAnsi="Arial" w:cs="Arial"/>
          <w:b/>
          <w:sz w:val="24"/>
          <w:szCs w:val="24"/>
        </w:rPr>
        <w:t>ANEXO I-B</w:t>
      </w:r>
    </w:p>
    <w:p w14:paraId="251228BE" w14:textId="77777777" w:rsidR="00996734" w:rsidRPr="004E7B58" w:rsidRDefault="00996734" w:rsidP="006A4510">
      <w:pPr>
        <w:tabs>
          <w:tab w:val="right" w:pos="-142"/>
          <w:tab w:val="left" w:pos="7938"/>
        </w:tabs>
        <w:spacing w:after="5" w:line="271" w:lineRule="auto"/>
        <w:ind w:right="-1"/>
        <w:jc w:val="center"/>
        <w:rPr>
          <w:rFonts w:ascii="Arial" w:hAnsi="Arial" w:cs="Arial"/>
          <w:b/>
          <w:sz w:val="24"/>
          <w:szCs w:val="24"/>
        </w:rPr>
      </w:pPr>
      <w:r w:rsidRPr="004E7B58">
        <w:rPr>
          <w:rFonts w:ascii="Arial" w:hAnsi="Arial" w:cs="Arial"/>
          <w:b/>
          <w:sz w:val="24"/>
          <w:szCs w:val="24"/>
        </w:rPr>
        <w:t xml:space="preserve"> DECLARAÇÃO DE RESPONSABILIZAÇÃO CIVIL E ADMINISTRATIVA</w:t>
      </w:r>
    </w:p>
    <w:p w14:paraId="5DBBFBED" w14:textId="77777777" w:rsidR="00ED7F69" w:rsidRPr="004E7B58" w:rsidRDefault="00ED7F69" w:rsidP="006A4510">
      <w:pPr>
        <w:tabs>
          <w:tab w:val="right" w:pos="-142"/>
          <w:tab w:val="left" w:pos="7938"/>
        </w:tabs>
        <w:spacing w:after="5" w:line="271" w:lineRule="auto"/>
        <w:ind w:right="-1"/>
        <w:jc w:val="center"/>
        <w:rPr>
          <w:rFonts w:ascii="Arial" w:hAnsi="Arial" w:cs="Arial"/>
          <w:b/>
          <w:sz w:val="24"/>
          <w:szCs w:val="24"/>
        </w:rPr>
      </w:pPr>
    </w:p>
    <w:p w14:paraId="44B1CEF3" w14:textId="77777777" w:rsidR="00996734" w:rsidRPr="004E7B58" w:rsidRDefault="00996734" w:rsidP="006A4510">
      <w:pPr>
        <w:tabs>
          <w:tab w:val="right" w:pos="-142"/>
          <w:tab w:val="left" w:pos="7938"/>
        </w:tabs>
        <w:spacing w:after="5" w:line="271" w:lineRule="auto"/>
        <w:ind w:right="-1"/>
        <w:rPr>
          <w:rFonts w:ascii="Arial" w:eastAsia="Arial" w:hAnsi="Arial" w:cs="Arial"/>
          <w:color w:val="000000"/>
          <w:sz w:val="24"/>
          <w:szCs w:val="24"/>
          <w:lang w:eastAsia="pt-BR"/>
        </w:rPr>
      </w:pPr>
      <w:r w:rsidRPr="004E7B58">
        <w:rPr>
          <w:rFonts w:ascii="Arial" w:hAnsi="Arial" w:cs="Arial"/>
          <w:b/>
          <w:sz w:val="24"/>
          <w:szCs w:val="24"/>
        </w:rPr>
        <w:t xml:space="preserve"> </w:t>
      </w:r>
      <w:r w:rsidRPr="004E7B58">
        <w:rPr>
          <w:rFonts w:ascii="Arial" w:eastAsia="Arial" w:hAnsi="Arial" w:cs="Arial"/>
          <w:color w:val="000000"/>
          <w:sz w:val="24"/>
          <w:szCs w:val="24"/>
          <w:lang w:eastAsia="pt-BR"/>
        </w:rPr>
        <w:t>(Em papel timbrado da empresa)</w:t>
      </w:r>
    </w:p>
    <w:p w14:paraId="59B9C507" w14:textId="77777777" w:rsidR="00ED7F69" w:rsidRPr="004E7B58" w:rsidRDefault="00ED7F69" w:rsidP="006A4510">
      <w:pPr>
        <w:tabs>
          <w:tab w:val="right" w:pos="-142"/>
          <w:tab w:val="left" w:pos="7938"/>
        </w:tabs>
        <w:spacing w:after="5" w:line="271" w:lineRule="auto"/>
        <w:ind w:right="-1"/>
        <w:rPr>
          <w:rFonts w:ascii="Arial" w:eastAsia="Arial" w:hAnsi="Arial" w:cs="Arial"/>
          <w:color w:val="000000"/>
          <w:sz w:val="24"/>
          <w:szCs w:val="24"/>
          <w:lang w:eastAsia="pt-BR"/>
        </w:rPr>
      </w:pPr>
    </w:p>
    <w:p w14:paraId="745D1684" w14:textId="2B55E69B" w:rsidR="00996734" w:rsidRPr="004E7B58" w:rsidRDefault="00996734" w:rsidP="006A4510">
      <w:pPr>
        <w:tabs>
          <w:tab w:val="right" w:pos="-142"/>
          <w:tab w:val="left" w:pos="7938"/>
        </w:tabs>
        <w:spacing w:after="5" w:line="271" w:lineRule="auto"/>
        <w:ind w:right="-1"/>
        <w:jc w:val="both"/>
        <w:rPr>
          <w:rFonts w:ascii="Arial" w:eastAsia="Arial" w:hAnsi="Arial" w:cs="Arial"/>
          <w:color w:val="000000"/>
          <w:sz w:val="24"/>
          <w:szCs w:val="24"/>
          <w:lang w:eastAsia="pt-BR"/>
        </w:rPr>
      </w:pPr>
      <w:r w:rsidRPr="004E7B58">
        <w:rPr>
          <w:rFonts w:ascii="Arial" w:eastAsia="Arial" w:hAnsi="Arial" w:cs="Arial"/>
          <w:color w:val="000000"/>
          <w:sz w:val="24"/>
          <w:szCs w:val="24"/>
          <w:lang w:eastAsia="pt-BR"/>
        </w:rPr>
        <w:t>[denominação/razão social da sociedade empresarial], inscrita no Cadastro Nacional de Pessoas Jurídicas – CNPJ sob o nº</w:t>
      </w:r>
      <w:r w:rsidR="00FF4C00" w:rsidRPr="004E7B58">
        <w:rPr>
          <w:rFonts w:ascii="Arial" w:eastAsia="Arial" w:hAnsi="Arial" w:cs="Arial"/>
          <w:color w:val="000000"/>
          <w:sz w:val="24"/>
          <w:szCs w:val="24"/>
          <w:lang w:eastAsia="pt-BR"/>
        </w:rPr>
        <w:t>_______</w:t>
      </w:r>
      <w:r w:rsidRPr="004E7B58">
        <w:rPr>
          <w:rFonts w:ascii="Arial" w:eastAsia="Arial" w:hAnsi="Arial" w:cs="Arial"/>
          <w:color w:val="000000"/>
          <w:sz w:val="24"/>
          <w:szCs w:val="24"/>
          <w:lang w:eastAsia="pt-BR"/>
        </w:rPr>
        <w:t xml:space="preserve">, por intermédio de </w:t>
      </w:r>
      <w:proofErr w:type="gramStart"/>
      <w:r w:rsidRPr="004E7B58">
        <w:rPr>
          <w:rFonts w:ascii="Arial" w:eastAsia="Arial" w:hAnsi="Arial" w:cs="Arial"/>
          <w:color w:val="000000"/>
          <w:sz w:val="24"/>
          <w:szCs w:val="24"/>
          <w:lang w:eastAsia="pt-BR"/>
        </w:rPr>
        <w:t>seu(</w:t>
      </w:r>
      <w:proofErr w:type="gramEnd"/>
      <w:r w:rsidRPr="004E7B58">
        <w:rPr>
          <w:rFonts w:ascii="Arial" w:eastAsia="Arial" w:hAnsi="Arial" w:cs="Arial"/>
          <w:color w:val="000000"/>
          <w:sz w:val="24"/>
          <w:szCs w:val="24"/>
          <w:lang w:eastAsia="pt-BR"/>
        </w:rPr>
        <w:t xml:space="preserve">sua) representante legal o(a) </w:t>
      </w:r>
      <w:proofErr w:type="spellStart"/>
      <w:r w:rsidRPr="004E7B58">
        <w:rPr>
          <w:rFonts w:ascii="Arial" w:eastAsia="Arial" w:hAnsi="Arial" w:cs="Arial"/>
          <w:color w:val="000000"/>
          <w:sz w:val="24"/>
          <w:szCs w:val="24"/>
          <w:lang w:eastAsia="pt-BR"/>
        </w:rPr>
        <w:t>Sr</w:t>
      </w:r>
      <w:proofErr w:type="spellEnd"/>
      <w:r w:rsidRPr="004E7B58">
        <w:rPr>
          <w:rFonts w:ascii="Arial" w:eastAsia="Arial" w:hAnsi="Arial" w:cs="Arial"/>
          <w:color w:val="000000"/>
          <w:sz w:val="24"/>
          <w:szCs w:val="24"/>
          <w:lang w:eastAsia="pt-BR"/>
        </w:rPr>
        <w:t xml:space="preserve">(a)._________, portador(a) da carteira de identidade nº _____ e inscrito(a) no Cadastro de Pessoas Físicas – CPF sob o nº _______, DECLARA, para fins do disposto no item do Edital de n° /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12846/2013. </w:t>
      </w:r>
    </w:p>
    <w:p w14:paraId="3BCF9519" w14:textId="77777777" w:rsidR="00ED7F69" w:rsidRPr="004E7B58" w:rsidRDefault="00ED7F69" w:rsidP="006A4510">
      <w:pPr>
        <w:tabs>
          <w:tab w:val="right" w:pos="-142"/>
          <w:tab w:val="left" w:pos="7938"/>
        </w:tabs>
        <w:spacing w:after="5" w:line="271" w:lineRule="auto"/>
        <w:ind w:right="-1"/>
        <w:jc w:val="both"/>
        <w:rPr>
          <w:rFonts w:ascii="Arial" w:eastAsia="Arial" w:hAnsi="Arial" w:cs="Arial"/>
          <w:color w:val="000000"/>
          <w:sz w:val="24"/>
          <w:szCs w:val="24"/>
          <w:lang w:eastAsia="pt-BR"/>
        </w:rPr>
      </w:pPr>
    </w:p>
    <w:p w14:paraId="3235C8C7" w14:textId="3C2B21C9" w:rsidR="00996734" w:rsidRPr="004E7B58" w:rsidRDefault="00ED7F69" w:rsidP="006A4510">
      <w:pPr>
        <w:tabs>
          <w:tab w:val="right" w:pos="-142"/>
          <w:tab w:val="left" w:pos="7938"/>
        </w:tabs>
        <w:spacing w:after="5" w:line="271" w:lineRule="auto"/>
        <w:ind w:right="-1"/>
        <w:jc w:val="both"/>
        <w:rPr>
          <w:rFonts w:ascii="Arial" w:eastAsia="Arial" w:hAnsi="Arial" w:cs="Arial"/>
          <w:color w:val="000000"/>
          <w:sz w:val="24"/>
          <w:szCs w:val="24"/>
          <w:lang w:eastAsia="pt-BR"/>
        </w:rPr>
      </w:pPr>
      <w:r w:rsidRPr="004E7B58">
        <w:rPr>
          <w:rFonts w:ascii="Arial" w:eastAsia="Arial" w:hAnsi="Arial" w:cs="Arial"/>
          <w:color w:val="000000"/>
          <w:sz w:val="24"/>
          <w:szCs w:val="24"/>
          <w:lang w:eastAsia="pt-BR"/>
        </w:rPr>
        <w:t xml:space="preserve">             </w:t>
      </w:r>
      <w:r w:rsidR="00996734" w:rsidRPr="004E7B58">
        <w:rPr>
          <w:rFonts w:ascii="Arial" w:eastAsia="Arial" w:hAnsi="Arial" w:cs="Arial"/>
          <w:color w:val="000000"/>
          <w:sz w:val="24"/>
          <w:szCs w:val="24"/>
          <w:lang w:eastAsia="pt-BR"/>
        </w:rP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14:paraId="7BDBA710" w14:textId="77777777" w:rsidR="00ED7F69" w:rsidRPr="004E7B58" w:rsidRDefault="00ED7F69" w:rsidP="006A4510">
      <w:pPr>
        <w:tabs>
          <w:tab w:val="right" w:pos="-142"/>
          <w:tab w:val="left" w:pos="7938"/>
        </w:tabs>
        <w:spacing w:after="5" w:line="271" w:lineRule="auto"/>
        <w:ind w:right="-1"/>
        <w:jc w:val="both"/>
        <w:rPr>
          <w:rFonts w:ascii="Arial" w:eastAsia="Arial" w:hAnsi="Arial" w:cs="Arial"/>
          <w:color w:val="000000"/>
          <w:sz w:val="24"/>
          <w:szCs w:val="24"/>
          <w:lang w:eastAsia="pt-BR"/>
        </w:rPr>
      </w:pPr>
    </w:p>
    <w:p w14:paraId="34A512D0" w14:textId="77777777" w:rsidR="00ED7F69" w:rsidRPr="004E7B58" w:rsidRDefault="00ED7F69" w:rsidP="006A4510">
      <w:pPr>
        <w:tabs>
          <w:tab w:val="right" w:pos="-142"/>
          <w:tab w:val="left" w:pos="7938"/>
        </w:tabs>
        <w:spacing w:after="5" w:line="271" w:lineRule="auto"/>
        <w:ind w:right="-1"/>
        <w:jc w:val="both"/>
        <w:rPr>
          <w:rFonts w:ascii="Arial" w:eastAsia="Arial" w:hAnsi="Arial" w:cs="Arial"/>
          <w:color w:val="000000"/>
          <w:sz w:val="24"/>
          <w:szCs w:val="24"/>
          <w:lang w:eastAsia="pt-BR"/>
        </w:rPr>
      </w:pPr>
    </w:p>
    <w:p w14:paraId="546459D3" w14:textId="77777777" w:rsidR="00996734" w:rsidRPr="004E7B58" w:rsidRDefault="00996734" w:rsidP="006A4510">
      <w:pPr>
        <w:tabs>
          <w:tab w:val="right" w:pos="-142"/>
          <w:tab w:val="left" w:pos="7938"/>
        </w:tabs>
        <w:spacing w:after="5" w:line="271" w:lineRule="auto"/>
        <w:ind w:right="-1"/>
        <w:jc w:val="center"/>
        <w:rPr>
          <w:rFonts w:ascii="Arial" w:eastAsia="Arial" w:hAnsi="Arial" w:cs="Arial"/>
          <w:color w:val="000000"/>
          <w:sz w:val="24"/>
          <w:szCs w:val="24"/>
          <w:lang w:eastAsia="pt-BR"/>
        </w:rPr>
      </w:pPr>
      <w:r w:rsidRPr="004E7B58">
        <w:rPr>
          <w:rFonts w:ascii="Arial" w:eastAsia="Arial" w:hAnsi="Arial" w:cs="Arial"/>
          <w:color w:val="000000"/>
          <w:sz w:val="24"/>
          <w:szCs w:val="24"/>
          <w:lang w:eastAsia="pt-BR"/>
        </w:rPr>
        <w:t xml:space="preserve">Rio de Janeiro, _____ de _____________ </w:t>
      </w:r>
      <w:proofErr w:type="spellStart"/>
      <w:r w:rsidRPr="004E7B58">
        <w:rPr>
          <w:rFonts w:ascii="Arial" w:eastAsia="Arial" w:hAnsi="Arial" w:cs="Arial"/>
          <w:color w:val="000000"/>
          <w:sz w:val="24"/>
          <w:szCs w:val="24"/>
          <w:lang w:eastAsia="pt-BR"/>
        </w:rPr>
        <w:t>de</w:t>
      </w:r>
      <w:proofErr w:type="spellEnd"/>
      <w:r w:rsidRPr="004E7B58">
        <w:rPr>
          <w:rFonts w:ascii="Arial" w:eastAsia="Arial" w:hAnsi="Arial" w:cs="Arial"/>
          <w:color w:val="000000"/>
          <w:sz w:val="24"/>
          <w:szCs w:val="24"/>
          <w:lang w:eastAsia="pt-BR"/>
        </w:rPr>
        <w:t xml:space="preserve"> _____.</w:t>
      </w:r>
    </w:p>
    <w:p w14:paraId="28D6E432" w14:textId="77777777" w:rsidR="00996734" w:rsidRPr="004E7B58" w:rsidRDefault="00996734" w:rsidP="006A4510">
      <w:pPr>
        <w:tabs>
          <w:tab w:val="right" w:pos="-142"/>
          <w:tab w:val="left" w:pos="7938"/>
        </w:tabs>
        <w:spacing w:after="5" w:line="271" w:lineRule="auto"/>
        <w:ind w:right="-1"/>
        <w:jc w:val="center"/>
        <w:rPr>
          <w:rFonts w:ascii="Arial" w:eastAsia="Arial" w:hAnsi="Arial" w:cs="Arial"/>
          <w:color w:val="000000"/>
          <w:sz w:val="24"/>
          <w:szCs w:val="24"/>
          <w:lang w:eastAsia="pt-BR"/>
        </w:rPr>
      </w:pPr>
    </w:p>
    <w:p w14:paraId="56FD2542" w14:textId="77777777" w:rsidR="00996734" w:rsidRPr="004E7B58" w:rsidRDefault="00996734" w:rsidP="006A4510">
      <w:pPr>
        <w:tabs>
          <w:tab w:val="right" w:pos="-142"/>
          <w:tab w:val="left" w:pos="7938"/>
        </w:tabs>
        <w:spacing w:after="5" w:line="271" w:lineRule="auto"/>
        <w:ind w:right="-1"/>
        <w:jc w:val="center"/>
        <w:rPr>
          <w:rFonts w:ascii="Arial" w:eastAsia="Arial" w:hAnsi="Arial" w:cs="Arial"/>
          <w:color w:val="000000"/>
          <w:sz w:val="24"/>
          <w:szCs w:val="24"/>
          <w:lang w:eastAsia="pt-BR"/>
        </w:rPr>
      </w:pPr>
      <w:r w:rsidRPr="004E7B58">
        <w:rPr>
          <w:rFonts w:ascii="Arial" w:eastAsia="Arial" w:hAnsi="Arial" w:cs="Arial"/>
          <w:color w:val="000000"/>
          <w:sz w:val="24"/>
          <w:szCs w:val="24"/>
          <w:lang w:eastAsia="pt-BR"/>
        </w:rPr>
        <w:t>__________________________________________________</w:t>
      </w:r>
    </w:p>
    <w:p w14:paraId="488B3FAD" w14:textId="77777777" w:rsidR="00996734" w:rsidRPr="004E7B58" w:rsidRDefault="00996734" w:rsidP="006A4510">
      <w:pPr>
        <w:tabs>
          <w:tab w:val="right" w:pos="-142"/>
          <w:tab w:val="left" w:pos="7938"/>
        </w:tabs>
        <w:spacing w:after="5" w:line="271" w:lineRule="auto"/>
        <w:ind w:right="-1"/>
        <w:jc w:val="center"/>
        <w:rPr>
          <w:rFonts w:ascii="Arial" w:eastAsia="Arial" w:hAnsi="Arial" w:cs="Arial"/>
          <w:color w:val="000000"/>
          <w:sz w:val="24"/>
          <w:szCs w:val="24"/>
          <w:lang w:eastAsia="pt-BR"/>
        </w:rPr>
      </w:pPr>
      <w:r w:rsidRPr="004E7B58">
        <w:rPr>
          <w:rFonts w:ascii="Arial" w:eastAsia="Arial" w:hAnsi="Arial" w:cs="Arial"/>
          <w:color w:val="000000"/>
          <w:sz w:val="24"/>
          <w:szCs w:val="24"/>
          <w:lang w:eastAsia="pt-BR"/>
        </w:rPr>
        <w:t xml:space="preserve">REPRESENTANTE LEGAL DA EMPRESA </w:t>
      </w:r>
    </w:p>
    <w:p w14:paraId="22FA46D7" w14:textId="0E51AF5F" w:rsidR="00636D3E" w:rsidRPr="004E7B58" w:rsidRDefault="00996734" w:rsidP="006A4510">
      <w:pPr>
        <w:tabs>
          <w:tab w:val="right" w:pos="-142"/>
          <w:tab w:val="left" w:pos="7938"/>
        </w:tabs>
        <w:spacing w:after="5" w:line="271" w:lineRule="auto"/>
        <w:ind w:right="-1"/>
        <w:jc w:val="center"/>
        <w:rPr>
          <w:rFonts w:ascii="Arial" w:eastAsia="Arial" w:hAnsi="Arial" w:cs="Arial"/>
          <w:color w:val="000000"/>
          <w:sz w:val="24"/>
          <w:szCs w:val="24"/>
          <w:lang w:eastAsia="pt-BR"/>
        </w:rPr>
      </w:pPr>
      <w:r w:rsidRPr="004E7B58">
        <w:rPr>
          <w:rFonts w:ascii="Arial" w:eastAsia="Arial" w:hAnsi="Arial" w:cs="Arial"/>
          <w:color w:val="000000"/>
          <w:sz w:val="24"/>
          <w:szCs w:val="24"/>
          <w:lang w:eastAsia="pt-BR"/>
        </w:rPr>
        <w:t>(Nome, cargo e carimbo da empresa</w:t>
      </w:r>
      <w:proofErr w:type="gramStart"/>
      <w:r w:rsidRPr="004E7B58">
        <w:rPr>
          <w:rFonts w:ascii="Arial" w:eastAsia="Arial" w:hAnsi="Arial" w:cs="Arial"/>
          <w:color w:val="000000"/>
          <w:sz w:val="24"/>
          <w:szCs w:val="24"/>
          <w:lang w:eastAsia="pt-BR"/>
        </w:rPr>
        <w:t>)</w:t>
      </w:r>
      <w:proofErr w:type="gramEnd"/>
    </w:p>
    <w:p w14:paraId="1958673E" w14:textId="77777777" w:rsidR="00C616E6" w:rsidRPr="004E7B58" w:rsidRDefault="00C616E6" w:rsidP="006A4510">
      <w:pPr>
        <w:tabs>
          <w:tab w:val="right" w:pos="-142"/>
          <w:tab w:val="left" w:pos="7938"/>
        </w:tabs>
        <w:spacing w:after="5" w:line="271" w:lineRule="auto"/>
        <w:ind w:right="-1"/>
        <w:jc w:val="center"/>
        <w:rPr>
          <w:rFonts w:ascii="Arial" w:eastAsia="Arial" w:hAnsi="Arial" w:cs="Arial"/>
          <w:color w:val="000000"/>
          <w:sz w:val="24"/>
          <w:szCs w:val="24"/>
          <w:lang w:eastAsia="pt-BR"/>
        </w:rPr>
      </w:pPr>
    </w:p>
    <w:p w14:paraId="304B1E34" w14:textId="77777777" w:rsidR="00BA5FB3" w:rsidRDefault="00BA5FB3" w:rsidP="006A4510">
      <w:pPr>
        <w:tabs>
          <w:tab w:val="right" w:pos="-142"/>
          <w:tab w:val="left" w:pos="7938"/>
        </w:tabs>
        <w:autoSpaceDE w:val="0"/>
        <w:autoSpaceDN w:val="0"/>
        <w:adjustRightInd w:val="0"/>
        <w:spacing w:after="5" w:line="271" w:lineRule="auto"/>
        <w:ind w:right="-1"/>
        <w:rPr>
          <w:rFonts w:ascii="Arial" w:hAnsi="Arial" w:cs="Arial"/>
          <w:b/>
          <w:bCs/>
          <w:i/>
        </w:rPr>
      </w:pPr>
    </w:p>
    <w:p w14:paraId="1118E04E" w14:textId="5E5BBD20" w:rsidR="00996734" w:rsidRDefault="000010C0" w:rsidP="006A4510">
      <w:pPr>
        <w:tabs>
          <w:tab w:val="right" w:pos="-142"/>
          <w:tab w:val="left" w:pos="7938"/>
        </w:tabs>
        <w:autoSpaceDE w:val="0"/>
        <w:autoSpaceDN w:val="0"/>
        <w:adjustRightInd w:val="0"/>
        <w:spacing w:after="5" w:line="271" w:lineRule="auto"/>
        <w:ind w:right="-1"/>
        <w:rPr>
          <w:rFonts w:ascii="Arial" w:hAnsi="Arial" w:cs="Arial"/>
          <w:b/>
          <w:bCs/>
          <w:i/>
        </w:rPr>
      </w:pPr>
      <w:r>
        <w:rPr>
          <w:rFonts w:ascii="Arial" w:hAnsi="Arial" w:cs="Arial"/>
          <w:b/>
          <w:bCs/>
          <w:i/>
        </w:rPr>
        <w:t xml:space="preserve">Obs.: </w:t>
      </w:r>
      <w:r w:rsidR="00996734" w:rsidRPr="000010C0">
        <w:rPr>
          <w:rFonts w:ascii="Arial" w:hAnsi="Arial" w:cs="Arial"/>
          <w:b/>
          <w:bCs/>
          <w:i/>
        </w:rPr>
        <w:t>Este Anexo pertence ao Contrato</w:t>
      </w:r>
      <w:r>
        <w:rPr>
          <w:rFonts w:ascii="Arial" w:hAnsi="Arial" w:cs="Arial"/>
          <w:b/>
          <w:bCs/>
          <w:i/>
        </w:rPr>
        <w:t>.</w:t>
      </w:r>
    </w:p>
    <w:p w14:paraId="18AD6142" w14:textId="77777777" w:rsidR="009B0821" w:rsidRDefault="009B0821" w:rsidP="006A4510">
      <w:pPr>
        <w:tabs>
          <w:tab w:val="right" w:pos="-142"/>
          <w:tab w:val="left" w:pos="7938"/>
        </w:tabs>
        <w:autoSpaceDE w:val="0"/>
        <w:autoSpaceDN w:val="0"/>
        <w:adjustRightInd w:val="0"/>
        <w:spacing w:after="5" w:line="271" w:lineRule="auto"/>
        <w:ind w:right="-1"/>
        <w:rPr>
          <w:rFonts w:ascii="Arial" w:hAnsi="Arial" w:cs="Arial"/>
          <w:b/>
          <w:bCs/>
          <w:i/>
        </w:rPr>
      </w:pPr>
    </w:p>
    <w:p w14:paraId="4E78CDD3" w14:textId="77777777" w:rsidR="009B0821" w:rsidRDefault="009B0821" w:rsidP="006A4510">
      <w:pPr>
        <w:tabs>
          <w:tab w:val="right" w:pos="-142"/>
          <w:tab w:val="left" w:pos="7938"/>
        </w:tabs>
        <w:autoSpaceDE w:val="0"/>
        <w:autoSpaceDN w:val="0"/>
        <w:adjustRightInd w:val="0"/>
        <w:spacing w:after="5" w:line="271" w:lineRule="auto"/>
        <w:ind w:right="-1"/>
        <w:rPr>
          <w:rFonts w:ascii="Arial" w:hAnsi="Arial" w:cs="Arial"/>
          <w:b/>
          <w:bCs/>
          <w:i/>
        </w:rPr>
      </w:pPr>
    </w:p>
    <w:p w14:paraId="0B7CEA44" w14:textId="77777777" w:rsidR="009B0821" w:rsidRDefault="009B0821" w:rsidP="006A4510">
      <w:pPr>
        <w:tabs>
          <w:tab w:val="right" w:pos="-142"/>
          <w:tab w:val="left" w:pos="7938"/>
        </w:tabs>
        <w:autoSpaceDE w:val="0"/>
        <w:autoSpaceDN w:val="0"/>
        <w:adjustRightInd w:val="0"/>
        <w:spacing w:after="5" w:line="271" w:lineRule="auto"/>
        <w:ind w:right="-1"/>
        <w:rPr>
          <w:rFonts w:ascii="Arial" w:hAnsi="Arial" w:cs="Arial"/>
          <w:b/>
          <w:bCs/>
          <w:i/>
        </w:rPr>
      </w:pPr>
    </w:p>
    <w:p w14:paraId="2AB0B44B" w14:textId="77777777" w:rsidR="009B0821" w:rsidRPr="00292CD9" w:rsidRDefault="009B0821" w:rsidP="009B0821">
      <w:pPr>
        <w:pStyle w:val="Normal1"/>
        <w:spacing w:after="5" w:line="271" w:lineRule="auto"/>
        <w:ind w:right="-40"/>
        <w:jc w:val="center"/>
        <w:rPr>
          <w:b/>
          <w:sz w:val="24"/>
          <w:szCs w:val="24"/>
        </w:rPr>
      </w:pPr>
      <w:r w:rsidRPr="00F36A82">
        <w:rPr>
          <w:b/>
          <w:sz w:val="24"/>
          <w:szCs w:val="24"/>
        </w:rPr>
        <w:t>ANEXO XXI</w:t>
      </w:r>
    </w:p>
    <w:p w14:paraId="58015C70" w14:textId="77777777" w:rsidR="009B0821" w:rsidRDefault="009B0821" w:rsidP="009B0821">
      <w:pPr>
        <w:spacing w:after="5" w:line="271" w:lineRule="auto"/>
        <w:jc w:val="center"/>
        <w:rPr>
          <w:rFonts w:ascii="Arial" w:eastAsia="Calibri" w:hAnsi="Arial" w:cs="Arial"/>
          <w:b/>
          <w:sz w:val="24"/>
          <w:szCs w:val="24"/>
        </w:rPr>
      </w:pPr>
      <w:r w:rsidRPr="00CB04EE">
        <w:rPr>
          <w:rFonts w:ascii="Arial" w:eastAsia="Calibri" w:hAnsi="Arial" w:cs="Arial"/>
          <w:b/>
          <w:sz w:val="24"/>
          <w:szCs w:val="24"/>
        </w:rPr>
        <w:t>DECLARAÇÃO DE QUANTIDADE DE EMPREGADOS</w:t>
      </w:r>
    </w:p>
    <w:p w14:paraId="4744218F" w14:textId="77777777" w:rsidR="009B0821" w:rsidRDefault="009B0821" w:rsidP="009B0821">
      <w:pPr>
        <w:spacing w:after="5" w:line="271" w:lineRule="auto"/>
        <w:jc w:val="center"/>
        <w:rPr>
          <w:rFonts w:ascii="Arial" w:eastAsia="Calibri" w:hAnsi="Arial" w:cs="Arial"/>
          <w:b/>
          <w:sz w:val="24"/>
          <w:szCs w:val="24"/>
        </w:rPr>
      </w:pPr>
    </w:p>
    <w:p w14:paraId="1BC841DE" w14:textId="77777777" w:rsidR="009B0821" w:rsidRPr="00CB04EE" w:rsidRDefault="009B0821" w:rsidP="009B0821">
      <w:pPr>
        <w:spacing w:after="5" w:line="271" w:lineRule="auto"/>
        <w:jc w:val="center"/>
        <w:rPr>
          <w:rFonts w:ascii="Arial" w:eastAsia="Calibri" w:hAnsi="Arial" w:cs="Arial"/>
          <w:b/>
          <w:sz w:val="24"/>
          <w:szCs w:val="24"/>
        </w:rPr>
      </w:pPr>
    </w:p>
    <w:p w14:paraId="6C93B019" w14:textId="77777777" w:rsidR="009B0821" w:rsidRPr="00CB04EE" w:rsidRDefault="009B0821" w:rsidP="009B0821">
      <w:pPr>
        <w:spacing w:after="5" w:line="271" w:lineRule="auto"/>
        <w:jc w:val="both"/>
        <w:rPr>
          <w:rFonts w:ascii="Arial" w:eastAsia="Calibri" w:hAnsi="Arial" w:cs="Arial"/>
          <w:sz w:val="24"/>
          <w:szCs w:val="24"/>
        </w:rPr>
      </w:pPr>
      <w:r w:rsidRPr="00CB04EE">
        <w:rPr>
          <w:rFonts w:ascii="Arial" w:eastAsia="Calibri" w:hAnsi="Arial" w:cs="Arial"/>
          <w:sz w:val="24"/>
          <w:szCs w:val="24"/>
        </w:rPr>
        <w:t>(em papel timbrado da empresa)</w:t>
      </w:r>
    </w:p>
    <w:p w14:paraId="78D78FBD" w14:textId="77777777" w:rsidR="009B0821" w:rsidRPr="00CB04EE" w:rsidRDefault="009B0821" w:rsidP="009B0821">
      <w:pPr>
        <w:spacing w:after="5" w:line="271" w:lineRule="auto"/>
        <w:jc w:val="both"/>
        <w:rPr>
          <w:rFonts w:ascii="Arial" w:eastAsia="Calibri" w:hAnsi="Arial" w:cs="Arial"/>
          <w:sz w:val="24"/>
          <w:szCs w:val="24"/>
        </w:rPr>
      </w:pPr>
      <w:r w:rsidRPr="00CB04EE">
        <w:rPr>
          <w:rFonts w:ascii="Arial" w:eastAsia="Calibri" w:hAnsi="Arial" w:cs="Arial"/>
          <w:sz w:val="24"/>
          <w:szCs w:val="24"/>
        </w:rPr>
        <w:t>[denominação/razão social da sociedade empresarial]</w:t>
      </w:r>
    </w:p>
    <w:p w14:paraId="00B22BCB" w14:textId="77777777" w:rsidR="009B0821" w:rsidRPr="00CB04EE" w:rsidRDefault="009B0821" w:rsidP="009B0821">
      <w:pPr>
        <w:spacing w:after="5" w:line="271" w:lineRule="auto"/>
        <w:jc w:val="both"/>
        <w:rPr>
          <w:rFonts w:ascii="Arial" w:eastAsia="Calibri" w:hAnsi="Arial" w:cs="Arial"/>
          <w:sz w:val="24"/>
          <w:szCs w:val="24"/>
        </w:rPr>
      </w:pPr>
      <w:r w:rsidRPr="00CB04EE">
        <w:rPr>
          <w:rFonts w:ascii="Arial" w:eastAsia="Calibri" w:hAnsi="Arial" w:cs="Arial"/>
          <w:sz w:val="24"/>
          <w:szCs w:val="24"/>
        </w:rPr>
        <w:t>Cadastro Nacional de Pessoas Jurídicas – CNPJ n° __________________.</w:t>
      </w:r>
    </w:p>
    <w:p w14:paraId="4E46AE09" w14:textId="77777777" w:rsidR="009B0821" w:rsidRDefault="009B0821" w:rsidP="009B0821">
      <w:pPr>
        <w:spacing w:after="5" w:line="271" w:lineRule="auto"/>
        <w:jc w:val="both"/>
        <w:rPr>
          <w:rFonts w:ascii="Arial" w:eastAsia="Calibri" w:hAnsi="Arial" w:cs="Arial"/>
          <w:sz w:val="24"/>
          <w:szCs w:val="24"/>
        </w:rPr>
      </w:pPr>
      <w:r w:rsidRPr="00CB04EE">
        <w:rPr>
          <w:rFonts w:ascii="Arial" w:eastAsia="Calibri" w:hAnsi="Arial" w:cs="Arial"/>
          <w:sz w:val="24"/>
          <w:szCs w:val="24"/>
        </w:rPr>
        <w:t>[endereço da sociedade empresarial]</w:t>
      </w:r>
    </w:p>
    <w:p w14:paraId="088F7E51" w14:textId="77777777" w:rsidR="009B0821" w:rsidRDefault="009B0821" w:rsidP="009B0821">
      <w:pPr>
        <w:spacing w:after="5" w:line="271" w:lineRule="auto"/>
        <w:jc w:val="both"/>
        <w:rPr>
          <w:rFonts w:ascii="Arial" w:eastAsia="Calibri" w:hAnsi="Arial" w:cs="Arial"/>
          <w:sz w:val="24"/>
          <w:szCs w:val="24"/>
        </w:rPr>
      </w:pPr>
    </w:p>
    <w:p w14:paraId="03EDAFB6" w14:textId="77777777" w:rsidR="009B0821" w:rsidRPr="00CB04EE" w:rsidRDefault="009B0821" w:rsidP="009B0821">
      <w:pPr>
        <w:spacing w:after="5" w:line="271" w:lineRule="auto"/>
        <w:jc w:val="both"/>
        <w:rPr>
          <w:rFonts w:ascii="Arial" w:eastAsia="Calibri" w:hAnsi="Arial" w:cs="Arial"/>
          <w:sz w:val="24"/>
          <w:szCs w:val="24"/>
        </w:rPr>
      </w:pPr>
    </w:p>
    <w:p w14:paraId="507A9B21" w14:textId="77777777" w:rsidR="009B0821" w:rsidRDefault="009B0821" w:rsidP="009B0821">
      <w:pPr>
        <w:spacing w:after="5" w:line="271" w:lineRule="auto"/>
        <w:jc w:val="both"/>
        <w:rPr>
          <w:rFonts w:ascii="Arial" w:eastAsia="Calibri" w:hAnsi="Arial" w:cs="Arial"/>
          <w:sz w:val="24"/>
          <w:szCs w:val="24"/>
        </w:rPr>
      </w:pPr>
      <w:r w:rsidRPr="00CB04EE">
        <w:rPr>
          <w:rFonts w:ascii="Arial" w:eastAsia="Calibri" w:hAnsi="Arial" w:cs="Arial"/>
          <w:sz w:val="24"/>
          <w:szCs w:val="24"/>
        </w:rPr>
        <w:t>Nos termos do art. 93 da Lei Federal nº 8.213/1991, DECLARO, sob as penalidades cabíveis, possuir menos de 100 (cem) empregados, não estando obrigada a cumprir a reserva de cargos com beneficiários reabilitados ou pessoas portadoras de deficiência, habilitadas.</w:t>
      </w:r>
    </w:p>
    <w:p w14:paraId="0A9E1BCE" w14:textId="77777777" w:rsidR="009B0821" w:rsidRPr="00CB04EE" w:rsidRDefault="009B0821" w:rsidP="009B0821">
      <w:pPr>
        <w:spacing w:after="5" w:line="271" w:lineRule="auto"/>
        <w:jc w:val="both"/>
        <w:rPr>
          <w:rFonts w:ascii="Arial" w:eastAsia="Calibri" w:hAnsi="Arial" w:cs="Arial"/>
          <w:sz w:val="24"/>
          <w:szCs w:val="24"/>
        </w:rPr>
      </w:pPr>
    </w:p>
    <w:p w14:paraId="6E9D6701" w14:textId="77777777" w:rsidR="009B0821" w:rsidRDefault="009B0821" w:rsidP="009B0821">
      <w:pPr>
        <w:spacing w:after="5" w:line="271" w:lineRule="auto"/>
        <w:jc w:val="center"/>
        <w:rPr>
          <w:rFonts w:ascii="Arial" w:eastAsia="Calibri" w:hAnsi="Arial" w:cs="Arial"/>
          <w:sz w:val="24"/>
          <w:szCs w:val="24"/>
        </w:rPr>
      </w:pPr>
      <w:r w:rsidRPr="00CB04EE">
        <w:rPr>
          <w:rFonts w:ascii="Arial" w:eastAsia="Calibri" w:hAnsi="Arial" w:cs="Arial"/>
          <w:sz w:val="24"/>
          <w:szCs w:val="24"/>
        </w:rPr>
        <w:t xml:space="preserve">Rio de Janeiro, _____ de _____________ </w:t>
      </w:r>
      <w:proofErr w:type="spellStart"/>
      <w:r w:rsidRPr="00CB04EE">
        <w:rPr>
          <w:rFonts w:ascii="Arial" w:eastAsia="Calibri" w:hAnsi="Arial" w:cs="Arial"/>
          <w:sz w:val="24"/>
          <w:szCs w:val="24"/>
        </w:rPr>
        <w:t>de</w:t>
      </w:r>
      <w:proofErr w:type="spellEnd"/>
      <w:r w:rsidRPr="00CB04EE">
        <w:rPr>
          <w:rFonts w:ascii="Arial" w:eastAsia="Calibri" w:hAnsi="Arial" w:cs="Arial"/>
          <w:sz w:val="24"/>
          <w:szCs w:val="24"/>
        </w:rPr>
        <w:t xml:space="preserve"> _____.</w:t>
      </w:r>
    </w:p>
    <w:p w14:paraId="278581E8" w14:textId="77777777" w:rsidR="009B0821" w:rsidRPr="00CB04EE" w:rsidRDefault="009B0821" w:rsidP="009B0821">
      <w:pPr>
        <w:spacing w:after="5" w:line="271" w:lineRule="auto"/>
        <w:jc w:val="center"/>
        <w:rPr>
          <w:rFonts w:ascii="Arial" w:eastAsia="Calibri" w:hAnsi="Arial" w:cs="Arial"/>
          <w:sz w:val="24"/>
          <w:szCs w:val="24"/>
        </w:rPr>
      </w:pPr>
    </w:p>
    <w:p w14:paraId="47D57487" w14:textId="77777777" w:rsidR="009B0821" w:rsidRPr="00CB04EE" w:rsidRDefault="009B0821" w:rsidP="009B0821">
      <w:pPr>
        <w:spacing w:after="5" w:line="271" w:lineRule="auto"/>
        <w:jc w:val="center"/>
        <w:rPr>
          <w:rFonts w:ascii="Arial" w:eastAsia="Calibri" w:hAnsi="Arial" w:cs="Arial"/>
          <w:sz w:val="24"/>
          <w:szCs w:val="24"/>
        </w:rPr>
      </w:pPr>
      <w:r w:rsidRPr="00CB04EE">
        <w:rPr>
          <w:rFonts w:ascii="Arial" w:eastAsia="Calibri" w:hAnsi="Arial" w:cs="Arial"/>
          <w:sz w:val="24"/>
          <w:szCs w:val="24"/>
        </w:rPr>
        <w:t>___________________________________________________</w:t>
      </w:r>
    </w:p>
    <w:p w14:paraId="62E43150" w14:textId="77777777" w:rsidR="009B0821" w:rsidRPr="00CB04EE" w:rsidRDefault="009B0821" w:rsidP="009B0821">
      <w:pPr>
        <w:spacing w:after="5" w:line="271" w:lineRule="auto"/>
        <w:jc w:val="center"/>
        <w:rPr>
          <w:rFonts w:ascii="Arial" w:eastAsia="Calibri" w:hAnsi="Arial" w:cs="Arial"/>
          <w:sz w:val="24"/>
          <w:szCs w:val="24"/>
        </w:rPr>
      </w:pPr>
      <w:r w:rsidRPr="00CB04EE">
        <w:rPr>
          <w:rFonts w:ascii="Arial" w:eastAsia="Calibri" w:hAnsi="Arial" w:cs="Arial"/>
          <w:sz w:val="24"/>
          <w:szCs w:val="24"/>
        </w:rPr>
        <w:t>CONTRATADA</w:t>
      </w:r>
    </w:p>
    <w:p w14:paraId="6744B4D5" w14:textId="77777777" w:rsidR="009B0821" w:rsidRDefault="009B0821" w:rsidP="009B0821">
      <w:pPr>
        <w:spacing w:after="5" w:line="271" w:lineRule="auto"/>
        <w:jc w:val="center"/>
        <w:rPr>
          <w:rFonts w:ascii="Arial" w:eastAsia="Calibri" w:hAnsi="Arial" w:cs="Arial"/>
          <w:sz w:val="24"/>
          <w:szCs w:val="24"/>
        </w:rPr>
      </w:pPr>
      <w:r w:rsidRPr="00CB04EE">
        <w:rPr>
          <w:rFonts w:ascii="Arial" w:eastAsia="Calibri" w:hAnsi="Arial" w:cs="Arial"/>
          <w:sz w:val="24"/>
          <w:szCs w:val="24"/>
        </w:rPr>
        <w:t>REPRESENTANTE LEGAL DA EMPRESA</w:t>
      </w:r>
    </w:p>
    <w:p w14:paraId="51DA495D" w14:textId="77777777" w:rsidR="009B0821" w:rsidRPr="00CB04EE" w:rsidRDefault="009B0821" w:rsidP="009B0821">
      <w:pPr>
        <w:spacing w:after="5" w:line="271" w:lineRule="auto"/>
        <w:jc w:val="center"/>
        <w:rPr>
          <w:rFonts w:ascii="Arial" w:eastAsia="Calibri" w:hAnsi="Arial" w:cs="Arial"/>
          <w:sz w:val="24"/>
          <w:szCs w:val="24"/>
        </w:rPr>
      </w:pPr>
      <w:r w:rsidRPr="00CB04EE">
        <w:rPr>
          <w:rFonts w:ascii="Arial" w:eastAsia="Calibri" w:hAnsi="Arial" w:cs="Arial"/>
          <w:sz w:val="24"/>
          <w:szCs w:val="24"/>
        </w:rPr>
        <w:t>(Nome, cargo e carimbo da empresa</w:t>
      </w:r>
      <w:proofErr w:type="gramStart"/>
      <w:r w:rsidRPr="00CB04EE">
        <w:rPr>
          <w:rFonts w:ascii="Arial" w:eastAsia="Calibri" w:hAnsi="Arial" w:cs="Arial"/>
          <w:sz w:val="24"/>
          <w:szCs w:val="24"/>
        </w:rPr>
        <w:t>)</w:t>
      </w:r>
      <w:proofErr w:type="gramEnd"/>
    </w:p>
    <w:p w14:paraId="5233DCF6" w14:textId="77777777" w:rsidR="009B0821" w:rsidRPr="000010C0" w:rsidRDefault="009B0821" w:rsidP="006A4510">
      <w:pPr>
        <w:tabs>
          <w:tab w:val="right" w:pos="-142"/>
          <w:tab w:val="left" w:pos="7938"/>
        </w:tabs>
        <w:autoSpaceDE w:val="0"/>
        <w:autoSpaceDN w:val="0"/>
        <w:adjustRightInd w:val="0"/>
        <w:spacing w:after="5" w:line="271" w:lineRule="auto"/>
        <w:ind w:right="-1"/>
        <w:rPr>
          <w:rFonts w:ascii="Arial" w:hAnsi="Arial" w:cs="Arial"/>
          <w:b/>
          <w:bCs/>
          <w:i/>
        </w:rPr>
      </w:pPr>
    </w:p>
    <w:sectPr w:rsidR="009B0821" w:rsidRPr="000010C0" w:rsidSect="004A0A14">
      <w:headerReference w:type="even" r:id="rId58"/>
      <w:headerReference w:type="default" r:id="rId59"/>
      <w:footerReference w:type="even" r:id="rId60"/>
      <w:footerReference w:type="default" r:id="rId61"/>
      <w:headerReference w:type="first" r:id="rId62"/>
      <w:pgSz w:w="11906" w:h="16838"/>
      <w:pgMar w:top="709" w:right="1558" w:bottom="1417" w:left="1418" w:header="0" w:footer="79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3CE0FEA" w14:textId="77777777" w:rsidR="00C46AC7" w:rsidRDefault="00C46AC7" w:rsidP="002D7188">
      <w:pPr>
        <w:spacing w:after="0" w:line="240" w:lineRule="auto"/>
      </w:pPr>
      <w:r>
        <w:separator/>
      </w:r>
    </w:p>
  </w:endnote>
  <w:endnote w:type="continuationSeparator" w:id="0">
    <w:p w14:paraId="29DA40BA" w14:textId="77777777" w:rsidR="00C46AC7" w:rsidRDefault="00C46AC7" w:rsidP="002D71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ms Rmn">
    <w:panose1 w:val="020206030405050203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Liberation Sans">
    <w:panose1 w:val="020B0604020202020204"/>
    <w:charset w:val="00"/>
    <w:family w:val="swiss"/>
    <w:pitch w:val="variable"/>
    <w:sig w:usb0="E0000AFF" w:usb1="500078FF" w:usb2="00000021" w:usb3="00000000" w:csb0="000001BF" w:csb1="00000000"/>
  </w:font>
  <w:font w:name="AR PL UMing HK">
    <w:charset w:val="01"/>
    <w:family w:val="auto"/>
    <w:pitch w:val="variable"/>
  </w:font>
  <w:font w:name="Lohit Devanagari">
    <w:altName w:val="Times New Roman"/>
    <w:charset w:val="01"/>
    <w:family w:val="auto"/>
    <w:pitch w:val="variable"/>
  </w:font>
  <w:font w:name="Arial Narrow">
    <w:panose1 w:val="020B0606020202030204"/>
    <w:charset w:val="00"/>
    <w:family w:val="swiss"/>
    <w:pitch w:val="variable"/>
    <w:sig w:usb0="00000287" w:usb1="00000800" w:usb2="00000000" w:usb3="00000000" w:csb0="0000009F" w:csb1="00000000"/>
  </w:font>
  <w:font w:name="MS Sans Serif">
    <w:altName w:val="Times New Roman"/>
    <w:panose1 w:val="020B05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142149" w14:textId="77777777" w:rsidR="00C46AC7" w:rsidRDefault="00C46AC7">
    <w:pPr>
      <w:pStyle w:val="Rodap"/>
      <w:framePr w:wrap="around" w:vAnchor="text" w:hAnchor="margin" w:xAlign="right" w:y="1"/>
      <w:rPr>
        <w:rStyle w:val="Nmerodepgina0"/>
      </w:rPr>
    </w:pPr>
    <w:r>
      <w:rPr>
        <w:rStyle w:val="Nmerodepgina0"/>
      </w:rPr>
      <w:fldChar w:fldCharType="begin"/>
    </w:r>
    <w:r>
      <w:rPr>
        <w:rStyle w:val="Nmerodepgina0"/>
      </w:rPr>
      <w:instrText xml:space="preserve">PAGE  </w:instrText>
    </w:r>
    <w:r>
      <w:rPr>
        <w:rStyle w:val="Nmerodepgina0"/>
      </w:rPr>
      <w:fldChar w:fldCharType="end"/>
    </w:r>
  </w:p>
  <w:p w14:paraId="544DC39C" w14:textId="77777777" w:rsidR="00C46AC7" w:rsidRDefault="00C46AC7">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F85192" w14:textId="77777777" w:rsidR="00C46AC7" w:rsidRDefault="00C46AC7">
    <w:pPr>
      <w:pStyle w:val="Rodap"/>
      <w:framePr w:wrap="around" w:vAnchor="text" w:hAnchor="margin" w:xAlign="right" w:y="1"/>
      <w:rPr>
        <w:rStyle w:val="Nmerodepgina0"/>
      </w:rPr>
    </w:pPr>
  </w:p>
  <w:p w14:paraId="7A6C7597" w14:textId="77777777" w:rsidR="00C46AC7" w:rsidRDefault="00C46AC7">
    <w:pPr>
      <w:ind w:left="-567"/>
      <w:jc w:val="center"/>
      <w:rPr>
        <w:sz w:val="10"/>
      </w:rPr>
    </w:pPr>
  </w:p>
  <w:p w14:paraId="5C738D2C" w14:textId="77777777" w:rsidR="00C46AC7" w:rsidRPr="001A1C34" w:rsidRDefault="00C46AC7" w:rsidP="000E2170">
    <w:pPr>
      <w:pBdr>
        <w:top w:val="thinThickSmallGap" w:sz="24" w:space="2" w:color="622423"/>
      </w:pBdr>
      <w:tabs>
        <w:tab w:val="center" w:pos="4252"/>
        <w:tab w:val="right" w:pos="8789"/>
      </w:tabs>
      <w:spacing w:after="0" w:line="240" w:lineRule="auto"/>
      <w:rPr>
        <w:rFonts w:ascii="Calibri" w:eastAsia="Times New Roman" w:hAnsi="Calibri" w:cs="Times New Roman"/>
        <w:b/>
        <w:bCs/>
        <w:sz w:val="20"/>
        <w:szCs w:val="20"/>
        <w:lang w:eastAsia="zh-CN"/>
      </w:rPr>
    </w:pPr>
    <w:r w:rsidRPr="001A1C34">
      <w:rPr>
        <w:rFonts w:ascii="Calibri" w:eastAsia="Times New Roman" w:hAnsi="Calibri" w:cs="Times New Roman"/>
        <w:b/>
        <w:bCs/>
        <w:sz w:val="20"/>
        <w:szCs w:val="20"/>
        <w:lang w:eastAsia="zh-CN"/>
      </w:rPr>
      <w:t>Secre</w:t>
    </w:r>
    <w:r>
      <w:rPr>
        <w:rFonts w:ascii="Calibri" w:eastAsia="Times New Roman" w:hAnsi="Calibri" w:cs="Times New Roman"/>
        <w:b/>
        <w:bCs/>
        <w:sz w:val="20"/>
        <w:szCs w:val="20"/>
        <w:lang w:eastAsia="zh-CN"/>
      </w:rPr>
      <w:t>taria Municipal de Conservação e Serviços Públicos</w:t>
    </w:r>
  </w:p>
  <w:p w14:paraId="57FBAA39" w14:textId="77777777" w:rsidR="00C46AC7" w:rsidRPr="001A1C34" w:rsidRDefault="00C46AC7" w:rsidP="000E2170">
    <w:pPr>
      <w:pBdr>
        <w:top w:val="thinThickSmallGap" w:sz="24" w:space="2" w:color="622423"/>
      </w:pBdr>
      <w:tabs>
        <w:tab w:val="right" w:pos="8504"/>
      </w:tabs>
      <w:spacing w:after="0" w:line="240" w:lineRule="auto"/>
      <w:rPr>
        <w:rFonts w:ascii="Calibri" w:eastAsia="Times New Roman" w:hAnsi="Calibri" w:cs="Times New Roman"/>
        <w:sz w:val="16"/>
        <w:szCs w:val="16"/>
        <w:lang w:eastAsia="zh-CN"/>
      </w:rPr>
    </w:pPr>
    <w:r w:rsidRPr="001A1C34">
      <w:rPr>
        <w:rFonts w:ascii="Calibri" w:eastAsia="Times New Roman" w:hAnsi="Calibri" w:cs="Times New Roman"/>
        <w:sz w:val="16"/>
        <w:szCs w:val="16"/>
        <w:lang w:eastAsia="zh-CN"/>
      </w:rPr>
      <w:t xml:space="preserve">Rua Maia de Lacerda, 167 - Estácio - Rio de Janeiro - RJ - CEP 20250-001 </w:t>
    </w:r>
    <w:r w:rsidRPr="001A1C34">
      <w:rPr>
        <w:rFonts w:ascii="Cambria" w:eastAsia="Times New Roman" w:hAnsi="Cambria" w:cs="Times New Roman"/>
        <w:sz w:val="20"/>
        <w:szCs w:val="20"/>
      </w:rPr>
      <w:tab/>
      <w:t xml:space="preserve">Página </w:t>
    </w:r>
    <w:r w:rsidRPr="001A1C34">
      <w:rPr>
        <w:rFonts w:ascii="Calibri" w:eastAsia="Times New Roman" w:hAnsi="Calibri" w:cs="Times New Roman"/>
        <w:sz w:val="20"/>
        <w:szCs w:val="20"/>
      </w:rPr>
      <w:fldChar w:fldCharType="begin"/>
    </w:r>
    <w:r w:rsidRPr="001A1C34">
      <w:rPr>
        <w:rFonts w:ascii="Calibri" w:eastAsia="Calibri" w:hAnsi="Calibri" w:cs="Times New Roman"/>
        <w:sz w:val="20"/>
        <w:szCs w:val="20"/>
      </w:rPr>
      <w:instrText>PAGE   \* MERGEFORMAT</w:instrText>
    </w:r>
    <w:r w:rsidRPr="001A1C34">
      <w:rPr>
        <w:rFonts w:ascii="Calibri" w:eastAsia="Times New Roman" w:hAnsi="Calibri" w:cs="Times New Roman"/>
        <w:sz w:val="20"/>
        <w:szCs w:val="20"/>
      </w:rPr>
      <w:fldChar w:fldCharType="separate"/>
    </w:r>
    <w:r w:rsidR="006455D2" w:rsidRPr="006455D2">
      <w:rPr>
        <w:rFonts w:ascii="Cambria" w:eastAsia="Times New Roman" w:hAnsi="Cambria" w:cs="Times New Roman"/>
        <w:noProof/>
        <w:sz w:val="20"/>
        <w:szCs w:val="20"/>
      </w:rPr>
      <w:t>47</w:t>
    </w:r>
    <w:r w:rsidRPr="001A1C34">
      <w:rPr>
        <w:rFonts w:ascii="Cambria" w:eastAsia="Times New Roman" w:hAnsi="Cambria" w:cs="Times New Roman"/>
        <w:sz w:val="20"/>
        <w:szCs w:val="20"/>
      </w:rPr>
      <w:fldChar w:fldCharType="end"/>
    </w:r>
  </w:p>
  <w:p w14:paraId="4059C399" w14:textId="77777777" w:rsidR="00C46AC7" w:rsidRDefault="00C46AC7">
    <w:pPr>
      <w:ind w:left="-567"/>
      <w:jc w:val="right"/>
      <w:rPr>
        <w:rFonts w:ascii="Verdana" w:hAnsi="Verdana"/>
        <w:color w:val="000000"/>
        <w:sz w:val="10"/>
      </w:rPr>
    </w:pPr>
    <w:r>
      <w:rPr>
        <w:rFonts w:ascii="Verdana" w:hAnsi="Verdana"/>
        <w:color w:val="000000"/>
        <w:sz w:val="10"/>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589D9B" w14:textId="77777777" w:rsidR="00C46AC7" w:rsidRDefault="00C46AC7">
    <w:pPr>
      <w:pStyle w:val="Rodap"/>
    </w:pPr>
  </w:p>
  <w:p w14:paraId="46F23777" w14:textId="77777777" w:rsidR="00C46AC7" w:rsidRDefault="00C46AC7"/>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2B76CA" w14:textId="77777777" w:rsidR="00C46AC7" w:rsidRPr="00A255A2" w:rsidRDefault="00C46AC7" w:rsidP="00D645C9">
    <w:pPr>
      <w:pBdr>
        <w:top w:val="thinThickSmallGap" w:sz="24" w:space="2" w:color="622423"/>
      </w:pBdr>
      <w:tabs>
        <w:tab w:val="center" w:pos="4252"/>
        <w:tab w:val="right" w:pos="8789"/>
      </w:tabs>
      <w:spacing w:after="0" w:line="240" w:lineRule="auto"/>
      <w:rPr>
        <w:rFonts w:ascii="Calibri" w:eastAsia="Times New Roman" w:hAnsi="Calibri" w:cs="Times New Roman"/>
        <w:b/>
        <w:bCs/>
        <w:sz w:val="20"/>
        <w:szCs w:val="20"/>
        <w:lang w:eastAsia="zh-CN"/>
      </w:rPr>
    </w:pPr>
    <w:r w:rsidRPr="00A255A2">
      <w:rPr>
        <w:rFonts w:ascii="Calibri" w:eastAsia="Times New Roman" w:hAnsi="Calibri" w:cs="Times New Roman"/>
        <w:b/>
        <w:bCs/>
        <w:sz w:val="20"/>
        <w:szCs w:val="20"/>
        <w:lang w:eastAsia="zh-CN"/>
      </w:rPr>
      <w:t>Secretaria Municipal de Conservação e Serviços Públicos</w:t>
    </w:r>
  </w:p>
  <w:p w14:paraId="4778F25B" w14:textId="77777777" w:rsidR="00C46AC7" w:rsidRPr="00A255A2" w:rsidRDefault="00C46AC7" w:rsidP="00D645C9">
    <w:pPr>
      <w:pBdr>
        <w:top w:val="thinThickSmallGap" w:sz="24" w:space="2" w:color="622423"/>
      </w:pBdr>
      <w:tabs>
        <w:tab w:val="right" w:pos="8504"/>
      </w:tabs>
      <w:spacing w:after="0" w:line="240" w:lineRule="auto"/>
      <w:rPr>
        <w:rFonts w:ascii="Calibri" w:eastAsia="Times New Roman" w:hAnsi="Calibri" w:cs="Times New Roman"/>
        <w:sz w:val="16"/>
        <w:szCs w:val="16"/>
        <w:lang w:eastAsia="zh-CN"/>
      </w:rPr>
    </w:pPr>
    <w:r w:rsidRPr="00A255A2">
      <w:rPr>
        <w:rFonts w:ascii="Calibri" w:eastAsia="Times New Roman" w:hAnsi="Calibri" w:cs="Times New Roman"/>
        <w:sz w:val="16"/>
        <w:szCs w:val="16"/>
        <w:lang w:eastAsia="zh-CN"/>
      </w:rPr>
      <w:t xml:space="preserve">Rua Maia de Lacerda, 167 - Estácio - Rio de Janeiro - RJ - CEP 20250-001 </w:t>
    </w:r>
    <w:r w:rsidRPr="00A255A2">
      <w:rPr>
        <w:rFonts w:ascii="Cambria" w:eastAsia="Times New Roman" w:hAnsi="Cambria" w:cs="Times New Roman"/>
        <w:sz w:val="20"/>
        <w:szCs w:val="20"/>
      </w:rPr>
      <w:tab/>
      <w:t xml:space="preserve">Página </w:t>
    </w:r>
    <w:r w:rsidRPr="00A255A2">
      <w:rPr>
        <w:rFonts w:ascii="Calibri" w:eastAsia="Times New Roman" w:hAnsi="Calibri" w:cs="Times New Roman"/>
        <w:sz w:val="20"/>
        <w:szCs w:val="20"/>
      </w:rPr>
      <w:fldChar w:fldCharType="begin"/>
    </w:r>
    <w:r w:rsidRPr="00A255A2">
      <w:rPr>
        <w:rFonts w:ascii="Calibri" w:eastAsia="Calibri" w:hAnsi="Calibri" w:cs="Times New Roman"/>
        <w:sz w:val="20"/>
        <w:szCs w:val="20"/>
      </w:rPr>
      <w:instrText>PAGE   \* MERGEFORMAT</w:instrText>
    </w:r>
    <w:r w:rsidRPr="00A255A2">
      <w:rPr>
        <w:rFonts w:ascii="Calibri" w:eastAsia="Times New Roman" w:hAnsi="Calibri" w:cs="Times New Roman"/>
        <w:sz w:val="20"/>
        <w:szCs w:val="20"/>
      </w:rPr>
      <w:fldChar w:fldCharType="separate"/>
    </w:r>
    <w:r w:rsidR="006455D2" w:rsidRPr="006455D2">
      <w:rPr>
        <w:rFonts w:ascii="Cambria" w:eastAsia="Times New Roman" w:hAnsi="Cambria" w:cs="Times New Roman"/>
        <w:noProof/>
        <w:sz w:val="20"/>
        <w:szCs w:val="20"/>
      </w:rPr>
      <w:t>145</w:t>
    </w:r>
    <w:r w:rsidRPr="00A255A2">
      <w:rPr>
        <w:rFonts w:ascii="Cambria" w:eastAsia="Times New Roman" w:hAnsi="Cambria" w:cs="Times New Roman"/>
        <w:sz w:val="20"/>
        <w:szCs w:val="20"/>
      </w:rPr>
      <w:fldChar w:fldCharType="end"/>
    </w:r>
  </w:p>
  <w:p w14:paraId="7F4D4523" w14:textId="0D15AB78" w:rsidR="00C46AC7" w:rsidRPr="00D645C9" w:rsidRDefault="00C46AC7" w:rsidP="00D645C9">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6BA01C" w14:textId="77777777" w:rsidR="00C46AC7" w:rsidRDefault="00C46AC7" w:rsidP="002D7188">
      <w:pPr>
        <w:spacing w:after="0" w:line="240" w:lineRule="auto"/>
      </w:pPr>
      <w:r>
        <w:separator/>
      </w:r>
    </w:p>
  </w:footnote>
  <w:footnote w:type="continuationSeparator" w:id="0">
    <w:p w14:paraId="0594523E" w14:textId="77777777" w:rsidR="00C46AC7" w:rsidRDefault="00C46AC7" w:rsidP="002D718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6231C9" w14:textId="4A325D23" w:rsidR="00C46AC7" w:rsidRDefault="00C46AC7">
    <w:pPr>
      <w:pStyle w:val="Cabealho"/>
    </w:pPr>
    <w:r>
      <w:rPr>
        <w:noProof/>
      </w:rPr>
      <w:pict w14:anchorId="14FD084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558532" o:spid="_x0000_s1234" type="#_x0000_t136" style="position:absolute;margin-left:0;margin-top:0;width:413pt;height:206.5pt;rotation:315;z-index:-251229184;mso-position-horizontal:center;mso-position-horizontal-relative:margin;mso-position-vertical:center;mso-position-vertical-relative:margin" o:allowincell="f" fillcolor="silver" stroked="f">
          <v:fill opacity=".5"/>
          <v:textpath style="font-family:&quot;Calibri&quot;;font-size:1pt" string="EDITAL"/>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8CA32F" w14:textId="05B95BB7" w:rsidR="00C46AC7" w:rsidRPr="00E864DF" w:rsidRDefault="00C46AC7" w:rsidP="00E864DF">
    <w:pPr>
      <w:pStyle w:val="Ttulo2"/>
      <w:rPr>
        <w:rFonts w:eastAsia="Lucida Sans Unicode" w:cs="Arial"/>
        <w:kern w:val="1"/>
        <w:sz w:val="18"/>
        <w:lang w:eastAsia="en-US"/>
      </w:rPr>
    </w:pPr>
    <w:r>
      <w:rPr>
        <w:noProof/>
      </w:rPr>
      <w:pict w14:anchorId="0FF6AF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558533" o:spid="_x0000_s1235" type="#_x0000_t136" style="position:absolute;left:0;text-align:left;margin-left:0;margin-top:0;width:413pt;height:206.5pt;rotation:315;z-index:-251227136;mso-position-horizontal:center;mso-position-horizontal-relative:margin;mso-position-vertical:center;mso-position-vertical-relative:margin" o:allowincell="f" fillcolor="silver" stroked="f">
          <v:fill opacity=".5"/>
          <v:textpath style="font-family:&quot;Calibri&quot;;font-size:1pt" string="EDITAL"/>
          <w10:wrap anchorx="margin" anchory="margin"/>
        </v:shape>
      </w:pict>
    </w:r>
    <w:r w:rsidRPr="000F6225">
      <w:rPr>
        <w:noProof/>
        <w:lang w:val="pt-BR" w:eastAsia="pt-BR"/>
      </w:rPr>
      <mc:AlternateContent>
        <mc:Choice Requires="wps">
          <w:drawing>
            <wp:anchor distT="0" distB="0" distL="114300" distR="114300" simplePos="0" relativeHeight="252081152" behindDoc="0" locked="0" layoutInCell="1" allowOverlap="1" wp14:anchorId="23F1B527" wp14:editId="326A1BA6">
              <wp:simplePos x="0" y="0"/>
              <wp:positionH relativeFrom="column">
                <wp:posOffset>764540</wp:posOffset>
              </wp:positionH>
              <wp:positionV relativeFrom="paragraph">
                <wp:posOffset>302260</wp:posOffset>
              </wp:positionV>
              <wp:extent cx="4055110" cy="699135"/>
              <wp:effectExtent l="0" t="0" r="0" b="5715"/>
              <wp:wrapNone/>
              <wp:docPr id="293" name="Caixa de texto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5110" cy="699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89A0C" w14:textId="77777777" w:rsidR="00C46AC7" w:rsidRPr="005C2348" w:rsidRDefault="00C46AC7" w:rsidP="000E2170">
                          <w:pPr>
                            <w:autoSpaceDE w:val="0"/>
                            <w:spacing w:after="0" w:line="240" w:lineRule="auto"/>
                            <w:rPr>
                              <w:rFonts w:ascii="Arial" w:eastAsia="Times New Roman" w:hAnsi="Arial" w:cs="Arial"/>
                              <w:b/>
                              <w:bCs/>
                              <w:lang w:eastAsia="zh-CN"/>
                            </w:rPr>
                          </w:pPr>
                          <w:r w:rsidRPr="005C2348">
                            <w:rPr>
                              <w:rFonts w:ascii="Arial" w:eastAsia="Times New Roman" w:hAnsi="Arial" w:cs="Arial"/>
                              <w:b/>
                              <w:bCs/>
                              <w:lang w:eastAsia="zh-CN"/>
                            </w:rPr>
                            <w:t>PREFEITURA DA CIDADE DO RIO DE JANEIRO                                       Secret</w:t>
                          </w:r>
                          <w:r>
                            <w:rPr>
                              <w:rFonts w:ascii="Arial" w:eastAsia="Times New Roman" w:hAnsi="Arial" w:cs="Arial"/>
                              <w:b/>
                              <w:bCs/>
                              <w:lang w:eastAsia="zh-CN"/>
                            </w:rPr>
                            <w:t xml:space="preserve">aria Municipal de Conservação e Serviços Públicos </w:t>
                          </w:r>
                        </w:p>
                        <w:p w14:paraId="390AA72F" w14:textId="77777777" w:rsidR="00C46AC7" w:rsidRPr="005C2348" w:rsidRDefault="00C46AC7" w:rsidP="000E2170">
                          <w:pPr>
                            <w:autoSpaceDE w:val="0"/>
                            <w:spacing w:after="0" w:line="240" w:lineRule="auto"/>
                            <w:rPr>
                              <w:rFonts w:ascii="Arial" w:eastAsia="Times New Roman" w:hAnsi="Arial" w:cs="Arial"/>
                              <w:sz w:val="20"/>
                              <w:szCs w:val="20"/>
                              <w:lang w:eastAsia="zh-CN"/>
                            </w:rPr>
                          </w:pPr>
                          <w:r w:rsidRPr="005C2348">
                            <w:rPr>
                              <w:rFonts w:ascii="Arial" w:eastAsia="Times New Roman" w:hAnsi="Arial" w:cs="Arial"/>
                              <w:sz w:val="20"/>
                              <w:szCs w:val="20"/>
                              <w:lang w:eastAsia="zh-CN"/>
                            </w:rPr>
                            <w:t xml:space="preserve">Subsecretaria de Gestão                                                                   </w:t>
                          </w:r>
                        </w:p>
                        <w:p w14:paraId="68BC9455" w14:textId="77777777" w:rsidR="00C46AC7" w:rsidRPr="005C2348" w:rsidRDefault="00C46AC7" w:rsidP="000E2170">
                          <w:pPr>
                            <w:pStyle w:val="Cabealho"/>
                            <w:rPr>
                              <w:rFonts w:ascii="Arial" w:eastAsia="Times New Roman" w:hAnsi="Arial" w:cs="Arial"/>
                              <w:sz w:val="20"/>
                              <w:szCs w:val="20"/>
                              <w:lang w:eastAsia="zh-CN"/>
                            </w:rPr>
                          </w:pPr>
                          <w:r w:rsidRPr="005C2348">
                            <w:rPr>
                              <w:rFonts w:ascii="Arial" w:eastAsia="Times New Roman" w:hAnsi="Arial" w:cs="Arial"/>
                              <w:sz w:val="20"/>
                              <w:szCs w:val="20"/>
                              <w:lang w:eastAsia="zh-CN"/>
                            </w:rPr>
                            <w:t xml:space="preserve">Coordenadoria de Contratos, Convênios e Preparo de </w:t>
                          </w:r>
                          <w:proofErr w:type="gramStart"/>
                          <w:r w:rsidRPr="005C2348">
                            <w:rPr>
                              <w:rFonts w:ascii="Arial" w:eastAsia="Times New Roman" w:hAnsi="Arial" w:cs="Arial"/>
                              <w:sz w:val="20"/>
                              <w:szCs w:val="20"/>
                              <w:lang w:eastAsia="zh-CN"/>
                            </w:rPr>
                            <w:t>Licitações</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ixa de texto 293" o:spid="_x0000_s1026" type="#_x0000_t202" style="position:absolute;left:0;text-align:left;margin-left:60.2pt;margin-top:23.8pt;width:319.3pt;height:55.0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" filled="f" stroked="f">
              <v:textbox>
                <w:txbxContent>
                  <w:p w14:paraId="64089A0C" w14:textId="77777777" w:rsidR="00C46AC7" w:rsidRPr="005C2348" w:rsidRDefault="00C46AC7" w:rsidP="000E2170">
                    <w:pPr>
                      <w:autoSpaceDE w:val="0"/>
                      <w:spacing w:after="0" w:line="240" w:lineRule="auto"/>
                      <w:rPr>
                        <w:rFonts w:ascii="Arial" w:eastAsia="Times New Roman" w:hAnsi="Arial" w:cs="Arial"/>
                        <w:b/>
                        <w:bCs/>
                        <w:lang w:eastAsia="zh-CN"/>
                      </w:rPr>
                    </w:pPr>
                    <w:r w:rsidRPr="005C2348">
                      <w:rPr>
                        <w:rFonts w:ascii="Arial" w:eastAsia="Times New Roman" w:hAnsi="Arial" w:cs="Arial"/>
                        <w:b/>
                        <w:bCs/>
                        <w:lang w:eastAsia="zh-CN"/>
                      </w:rPr>
                      <w:t>PREFEITURA DA CIDADE DO RIO DE JANEIRO                                       Secret</w:t>
                    </w:r>
                    <w:r>
                      <w:rPr>
                        <w:rFonts w:ascii="Arial" w:eastAsia="Times New Roman" w:hAnsi="Arial" w:cs="Arial"/>
                        <w:b/>
                        <w:bCs/>
                        <w:lang w:eastAsia="zh-CN"/>
                      </w:rPr>
                      <w:t xml:space="preserve">aria Municipal de Conservação e Serviços Públicos </w:t>
                    </w:r>
                  </w:p>
                  <w:p w14:paraId="390AA72F" w14:textId="77777777" w:rsidR="00C46AC7" w:rsidRPr="005C2348" w:rsidRDefault="00C46AC7" w:rsidP="000E2170">
                    <w:pPr>
                      <w:autoSpaceDE w:val="0"/>
                      <w:spacing w:after="0" w:line="240" w:lineRule="auto"/>
                      <w:rPr>
                        <w:rFonts w:ascii="Arial" w:eastAsia="Times New Roman" w:hAnsi="Arial" w:cs="Arial"/>
                        <w:sz w:val="20"/>
                        <w:szCs w:val="20"/>
                        <w:lang w:eastAsia="zh-CN"/>
                      </w:rPr>
                    </w:pPr>
                    <w:r w:rsidRPr="005C2348">
                      <w:rPr>
                        <w:rFonts w:ascii="Arial" w:eastAsia="Times New Roman" w:hAnsi="Arial" w:cs="Arial"/>
                        <w:sz w:val="20"/>
                        <w:szCs w:val="20"/>
                        <w:lang w:eastAsia="zh-CN"/>
                      </w:rPr>
                      <w:t xml:space="preserve">Subsecretaria de Gestão                                                                   </w:t>
                    </w:r>
                  </w:p>
                  <w:p w14:paraId="68BC9455" w14:textId="77777777" w:rsidR="00C46AC7" w:rsidRPr="005C2348" w:rsidRDefault="00C46AC7" w:rsidP="000E2170">
                    <w:pPr>
                      <w:pStyle w:val="Cabealho"/>
                      <w:rPr>
                        <w:rFonts w:ascii="Arial" w:eastAsia="Times New Roman" w:hAnsi="Arial" w:cs="Arial"/>
                        <w:sz w:val="20"/>
                        <w:szCs w:val="20"/>
                        <w:lang w:eastAsia="zh-CN"/>
                      </w:rPr>
                    </w:pPr>
                    <w:r w:rsidRPr="005C2348">
                      <w:rPr>
                        <w:rFonts w:ascii="Arial" w:eastAsia="Times New Roman" w:hAnsi="Arial" w:cs="Arial"/>
                        <w:sz w:val="20"/>
                        <w:szCs w:val="20"/>
                        <w:lang w:eastAsia="zh-CN"/>
                      </w:rPr>
                      <w:t xml:space="preserve">Coordenadoria de Contratos, Convênios e Preparo de </w:t>
                    </w:r>
                    <w:proofErr w:type="gramStart"/>
                    <w:r w:rsidRPr="005C2348">
                      <w:rPr>
                        <w:rFonts w:ascii="Arial" w:eastAsia="Times New Roman" w:hAnsi="Arial" w:cs="Arial"/>
                        <w:sz w:val="20"/>
                        <w:szCs w:val="20"/>
                        <w:lang w:eastAsia="zh-CN"/>
                      </w:rPr>
                      <w:t>Licitações</w:t>
                    </w:r>
                    <w:proofErr w:type="gramEnd"/>
                  </w:p>
                </w:txbxContent>
              </v:textbox>
            </v:shape>
          </w:pict>
        </mc:Fallback>
      </mc:AlternateContent>
    </w:r>
    <w:r w:rsidRPr="006E5031">
      <w:rPr>
        <w:noProof/>
        <w:lang w:val="pt-BR" w:eastAsia="pt-BR"/>
      </w:rPr>
      <mc:AlternateContent>
        <mc:Choice Requires="wps">
          <w:drawing>
            <wp:anchor distT="0" distB="0" distL="114300" distR="114300" simplePos="0" relativeHeight="252083200" behindDoc="1" locked="0" layoutInCell="1" allowOverlap="1" wp14:anchorId="27A8B79C" wp14:editId="6F768F73">
              <wp:simplePos x="0" y="0"/>
              <wp:positionH relativeFrom="column">
                <wp:posOffset>4742290</wp:posOffset>
              </wp:positionH>
              <wp:positionV relativeFrom="paragraph">
                <wp:posOffset>153614</wp:posOffset>
              </wp:positionV>
              <wp:extent cx="1693545" cy="691763"/>
              <wp:effectExtent l="0" t="0" r="1905" b="0"/>
              <wp:wrapNone/>
              <wp:docPr id="1170" name="Caixa de texto 1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3545" cy="69176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2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58"/>
                            <w:gridCol w:w="822"/>
                          </w:tblGrid>
                          <w:tr w:rsidR="00C46AC7" w:rsidRPr="005C2348" w14:paraId="4A2208FE" w14:textId="77777777" w:rsidTr="00FE6679">
                            <w:trPr>
                              <w:cantSplit/>
                              <w:trHeight w:val="262"/>
                            </w:trPr>
                            <w:tc>
                              <w:tcPr>
                                <w:tcW w:w="2480" w:type="dxa"/>
                                <w:gridSpan w:val="2"/>
                              </w:tcPr>
                              <w:p w14:paraId="37F9FDD0" w14:textId="77777777" w:rsidR="00C46AC7" w:rsidRPr="00065339" w:rsidRDefault="00C46AC7" w:rsidP="00FE6679">
                                <w:pPr>
                                  <w:tabs>
                                    <w:tab w:val="center" w:pos="1714"/>
                                  </w:tabs>
                                  <w:spacing w:after="5" w:line="240" w:lineRule="auto"/>
                                  <w:suppressOverlap/>
                                  <w:rPr>
                                    <w:rFonts w:ascii="Arial" w:hAnsi="Arial" w:cs="Arial"/>
                                    <w:sz w:val="16"/>
                                    <w:szCs w:val="16"/>
                                  </w:rPr>
                                </w:pPr>
                                <w:r w:rsidRPr="00065339">
                                  <w:rPr>
                                    <w:rFonts w:ascii="Arial" w:hAnsi="Arial" w:cs="Arial"/>
                                    <w:sz w:val="16"/>
                                    <w:szCs w:val="16"/>
                                  </w:rPr>
                                  <w:t xml:space="preserve">Processo n.º </w:t>
                                </w:r>
                              </w:p>
                              <w:p w14:paraId="0C8AF692" w14:textId="6DA2E694" w:rsidR="00C46AC7" w:rsidRPr="00065339" w:rsidRDefault="00C46AC7" w:rsidP="00E864DF">
                                <w:pPr>
                                  <w:tabs>
                                    <w:tab w:val="center" w:pos="1714"/>
                                  </w:tabs>
                                  <w:spacing w:after="5" w:line="240" w:lineRule="auto"/>
                                  <w:suppressOverlap/>
                                  <w:rPr>
                                    <w:rFonts w:ascii="Arial" w:hAnsi="Arial" w:cs="Arial"/>
                                    <w:sz w:val="18"/>
                                    <w:szCs w:val="18"/>
                                  </w:rPr>
                                </w:pPr>
                                <w:r>
                                  <w:rPr>
                                    <w:rFonts w:ascii="Arial" w:hAnsi="Arial" w:cs="Arial"/>
                                    <w:sz w:val="18"/>
                                    <w:szCs w:val="18"/>
                                  </w:rPr>
                                  <w:t>002600.004345/2026-46</w:t>
                                </w:r>
                              </w:p>
                            </w:tc>
                          </w:tr>
                          <w:tr w:rsidR="00C46AC7" w:rsidRPr="005C2348" w14:paraId="3E881502" w14:textId="77777777" w:rsidTr="00FE6679">
                            <w:trPr>
                              <w:trHeight w:val="262"/>
                            </w:trPr>
                            <w:tc>
                              <w:tcPr>
                                <w:tcW w:w="1658" w:type="dxa"/>
                              </w:tcPr>
                              <w:p w14:paraId="16BFDCD4" w14:textId="77777777" w:rsidR="00C46AC7" w:rsidRPr="00065339" w:rsidRDefault="00C46AC7" w:rsidP="00D645C9">
                                <w:pPr>
                                  <w:tabs>
                                    <w:tab w:val="center" w:pos="1147"/>
                                  </w:tabs>
                                  <w:spacing w:after="5" w:line="240" w:lineRule="auto"/>
                                  <w:suppressOverlap/>
                                  <w:rPr>
                                    <w:rFonts w:ascii="Arial" w:hAnsi="Arial" w:cs="Arial"/>
                                    <w:sz w:val="18"/>
                                    <w:szCs w:val="18"/>
                                  </w:rPr>
                                </w:pPr>
                                <w:r w:rsidRPr="005C2348">
                                  <w:rPr>
                                    <w:rFonts w:ascii="Arial" w:hAnsi="Arial" w:cs="Arial"/>
                                    <w:sz w:val="16"/>
                                    <w:szCs w:val="16"/>
                                  </w:rPr>
                                  <w:t>Rubrica:</w:t>
                                </w:r>
                              </w:p>
                            </w:tc>
                            <w:tc>
                              <w:tcPr>
                                <w:tcW w:w="822" w:type="dxa"/>
                              </w:tcPr>
                              <w:p w14:paraId="598781B6" w14:textId="77777777" w:rsidR="00C46AC7" w:rsidRPr="00065339" w:rsidRDefault="00C46AC7" w:rsidP="00FE6679">
                                <w:pPr>
                                  <w:spacing w:after="5" w:line="240" w:lineRule="auto"/>
                                  <w:suppressOverlap/>
                                  <w:rPr>
                                    <w:rFonts w:ascii="Arial" w:hAnsi="Arial" w:cs="Arial"/>
                                    <w:sz w:val="16"/>
                                    <w:szCs w:val="16"/>
                                  </w:rPr>
                                </w:pPr>
                                <w:r w:rsidRPr="00065339">
                                  <w:rPr>
                                    <w:rFonts w:ascii="Arial" w:hAnsi="Arial" w:cs="Arial"/>
                                    <w:sz w:val="16"/>
                                    <w:szCs w:val="16"/>
                                  </w:rPr>
                                  <w:t xml:space="preserve">Fls.: </w:t>
                                </w:r>
                              </w:p>
                            </w:tc>
                          </w:tr>
                        </w:tbl>
                        <w:p w14:paraId="059ACB2B" w14:textId="77777777" w:rsidR="00C46AC7" w:rsidRDefault="00C46AC7" w:rsidP="000E2170"/>
                        <w:p w14:paraId="1E70D124" w14:textId="77777777" w:rsidR="00C46AC7" w:rsidRDefault="00C46AC7" w:rsidP="000E2170"/>
                        <w:p w14:paraId="69142579" w14:textId="77777777" w:rsidR="00C46AC7" w:rsidRDefault="00C46AC7" w:rsidP="000E2170"/>
                        <w:p w14:paraId="44EE732A" w14:textId="77777777" w:rsidR="00C46AC7" w:rsidRDefault="00C46AC7" w:rsidP="000E2170"/>
                        <w:p w14:paraId="0AC4F4CB" w14:textId="77777777" w:rsidR="00C46AC7" w:rsidRDefault="00C46AC7" w:rsidP="000E217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1170" o:spid="_x0000_s1027" type="#_x0000_t202" style="position:absolute;left:0;text-align:left;margin-left:373.4pt;margin-top:12.1pt;width:133.35pt;height:54.45pt;z-index:-25123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" stroked="f">
              <v:textbox>
                <w:txbxContent>
                  <w:tbl>
                    <w:tblPr>
                      <w:tblOverlap w:val="never"/>
                      <w:tblW w:w="2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58"/>
                      <w:gridCol w:w="822"/>
                    </w:tblGrid>
                    <w:tr w:rsidR="00C46AC7" w:rsidRPr="005C2348" w14:paraId="4A2208FE" w14:textId="77777777" w:rsidTr="00FE6679">
                      <w:trPr>
                        <w:cantSplit/>
                        <w:trHeight w:val="262"/>
                      </w:trPr>
                      <w:tc>
                        <w:tcPr>
                          <w:tcW w:w="2480" w:type="dxa"/>
                          <w:gridSpan w:val="2"/>
                        </w:tcPr>
                        <w:p w14:paraId="37F9FDD0" w14:textId="77777777" w:rsidR="00C46AC7" w:rsidRPr="00065339" w:rsidRDefault="00C46AC7" w:rsidP="00FE6679">
                          <w:pPr>
                            <w:tabs>
                              <w:tab w:val="center" w:pos="1714"/>
                            </w:tabs>
                            <w:spacing w:after="5" w:line="240" w:lineRule="auto"/>
                            <w:suppressOverlap/>
                            <w:rPr>
                              <w:rFonts w:ascii="Arial" w:hAnsi="Arial" w:cs="Arial"/>
                              <w:sz w:val="16"/>
                              <w:szCs w:val="16"/>
                            </w:rPr>
                          </w:pPr>
                          <w:r w:rsidRPr="00065339">
                            <w:rPr>
                              <w:rFonts w:ascii="Arial" w:hAnsi="Arial" w:cs="Arial"/>
                              <w:sz w:val="16"/>
                              <w:szCs w:val="16"/>
                            </w:rPr>
                            <w:t xml:space="preserve">Processo n.º </w:t>
                          </w:r>
                        </w:p>
                        <w:p w14:paraId="0C8AF692" w14:textId="6DA2E694" w:rsidR="00C46AC7" w:rsidRPr="00065339" w:rsidRDefault="00C46AC7" w:rsidP="00E864DF">
                          <w:pPr>
                            <w:tabs>
                              <w:tab w:val="center" w:pos="1714"/>
                            </w:tabs>
                            <w:spacing w:after="5" w:line="240" w:lineRule="auto"/>
                            <w:suppressOverlap/>
                            <w:rPr>
                              <w:rFonts w:ascii="Arial" w:hAnsi="Arial" w:cs="Arial"/>
                              <w:sz w:val="18"/>
                              <w:szCs w:val="18"/>
                            </w:rPr>
                          </w:pPr>
                          <w:r>
                            <w:rPr>
                              <w:rFonts w:ascii="Arial" w:hAnsi="Arial" w:cs="Arial"/>
                              <w:sz w:val="18"/>
                              <w:szCs w:val="18"/>
                            </w:rPr>
                            <w:t>002600.004345/2026-46</w:t>
                          </w:r>
                        </w:p>
                      </w:tc>
                    </w:tr>
                    <w:tr w:rsidR="00C46AC7" w:rsidRPr="005C2348" w14:paraId="3E881502" w14:textId="77777777" w:rsidTr="00FE6679">
                      <w:trPr>
                        <w:trHeight w:val="262"/>
                      </w:trPr>
                      <w:tc>
                        <w:tcPr>
                          <w:tcW w:w="1658" w:type="dxa"/>
                        </w:tcPr>
                        <w:p w14:paraId="16BFDCD4" w14:textId="77777777" w:rsidR="00C46AC7" w:rsidRPr="00065339" w:rsidRDefault="00C46AC7" w:rsidP="00D645C9">
                          <w:pPr>
                            <w:tabs>
                              <w:tab w:val="center" w:pos="1147"/>
                            </w:tabs>
                            <w:spacing w:after="5" w:line="240" w:lineRule="auto"/>
                            <w:suppressOverlap/>
                            <w:rPr>
                              <w:rFonts w:ascii="Arial" w:hAnsi="Arial" w:cs="Arial"/>
                              <w:sz w:val="18"/>
                              <w:szCs w:val="18"/>
                            </w:rPr>
                          </w:pPr>
                          <w:r w:rsidRPr="005C2348">
                            <w:rPr>
                              <w:rFonts w:ascii="Arial" w:hAnsi="Arial" w:cs="Arial"/>
                              <w:sz w:val="16"/>
                              <w:szCs w:val="16"/>
                            </w:rPr>
                            <w:t>Rubrica:</w:t>
                          </w:r>
                        </w:p>
                      </w:tc>
                      <w:tc>
                        <w:tcPr>
                          <w:tcW w:w="822" w:type="dxa"/>
                        </w:tcPr>
                        <w:p w14:paraId="598781B6" w14:textId="77777777" w:rsidR="00C46AC7" w:rsidRPr="00065339" w:rsidRDefault="00C46AC7" w:rsidP="00FE6679">
                          <w:pPr>
                            <w:spacing w:after="5" w:line="240" w:lineRule="auto"/>
                            <w:suppressOverlap/>
                            <w:rPr>
                              <w:rFonts w:ascii="Arial" w:hAnsi="Arial" w:cs="Arial"/>
                              <w:sz w:val="16"/>
                              <w:szCs w:val="16"/>
                            </w:rPr>
                          </w:pPr>
                          <w:r w:rsidRPr="00065339">
                            <w:rPr>
                              <w:rFonts w:ascii="Arial" w:hAnsi="Arial" w:cs="Arial"/>
                              <w:sz w:val="16"/>
                              <w:szCs w:val="16"/>
                            </w:rPr>
                            <w:t xml:space="preserve">Fls.: </w:t>
                          </w:r>
                        </w:p>
                      </w:tc>
                    </w:tr>
                  </w:tbl>
                  <w:p w14:paraId="059ACB2B" w14:textId="77777777" w:rsidR="00C46AC7" w:rsidRDefault="00C46AC7" w:rsidP="000E2170"/>
                  <w:p w14:paraId="1E70D124" w14:textId="77777777" w:rsidR="00C46AC7" w:rsidRDefault="00C46AC7" w:rsidP="000E2170"/>
                  <w:p w14:paraId="69142579" w14:textId="77777777" w:rsidR="00C46AC7" w:rsidRDefault="00C46AC7" w:rsidP="000E2170"/>
                  <w:p w14:paraId="44EE732A" w14:textId="77777777" w:rsidR="00C46AC7" w:rsidRDefault="00C46AC7" w:rsidP="000E2170"/>
                  <w:p w14:paraId="0AC4F4CB" w14:textId="77777777" w:rsidR="00C46AC7" w:rsidRDefault="00C46AC7" w:rsidP="000E2170"/>
                </w:txbxContent>
              </v:textbox>
            </v:shape>
          </w:pict>
        </mc:Fallback>
      </mc:AlternateContent>
    </w:r>
    <w:r w:rsidRPr="00A05E9B">
      <w:rPr>
        <w:rFonts w:cs="Arial"/>
        <w:noProof/>
        <w:lang w:val="pt-BR" w:eastAsia="pt-BR"/>
      </w:rPr>
      <w:drawing>
        <wp:inline distT="0" distB="0" distL="0" distR="0" wp14:anchorId="00EE9BAB" wp14:editId="24801CE4">
          <wp:extent cx="673116" cy="1121133"/>
          <wp:effectExtent l="0" t="0" r="0"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SUBG\CCCPL\GCC - 2025\Diversos\Marca SECONSERVA 2025\RIO PREFEITURA ConservaçãoeServiçosPúblicos vertical azul.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673116" cy="1121133"/>
                  </a:xfrm>
                  <a:prstGeom prst="rect">
                    <a:avLst/>
                  </a:prstGeom>
                  <a:noFill/>
                  <a:ln>
                    <a:noFill/>
                  </a:ln>
                </pic:spPr>
              </pic:pic>
            </a:graphicData>
          </a:graphic>
        </wp:inline>
      </w:drawing>
    </w:r>
    <w:r>
      <w:rPr>
        <w:noProof/>
      </w:rPr>
      <w:pict w14:anchorId="756F7431">
        <v:shape id="_x0000_s1230" type="#_x0000_t202" style="position:absolute;left:0;text-align:left;margin-left:338.45pt;margin-top:-53.9pt;width:180.85pt;height:51.75pt;z-index:-251237376;mso-position-horizontal-relative:text;mso-position-vertical-relative:text" stroked="f">
          <v:textbox style="mso-next-textbox:#_x0000_s1230">
            <w:txbxContent>
              <w:p w14:paraId="74229BF4" w14:textId="77777777" w:rsidR="00C46AC7" w:rsidRDefault="00C46AC7" w:rsidP="00E864DF"/>
            </w:txbxContent>
          </v:textbox>
        </v:shape>
      </w:pict>
    </w:r>
  </w:p>
  <w:p w14:paraId="385CF720" w14:textId="51988A91" w:rsidR="00C46AC7" w:rsidRDefault="00C46AC7">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6D0DCE" w14:textId="289C063D" w:rsidR="00C46AC7" w:rsidRDefault="00C46AC7">
    <w:pPr>
      <w:pStyle w:val="Cabealho"/>
    </w:pPr>
    <w:r>
      <w:rPr>
        <w:noProof/>
      </w:rPr>
      <w:pict w14:anchorId="7E29E7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558531" o:spid="_x0000_s1233" type="#_x0000_t136" style="position:absolute;margin-left:0;margin-top:0;width:413pt;height:206.5pt;rotation:315;z-index:-251231232;mso-position-horizontal:center;mso-position-horizontal-relative:margin;mso-position-vertical:center;mso-position-vertical-relative:margin" o:allowincell="f" fillcolor="silver" stroked="f">
          <v:fill opacity=".5"/>
          <v:textpath style="font-family:&quot;Calibri&quot;;font-size:1pt" string="EDITAL"/>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B4BCDE" w14:textId="161E26A5" w:rsidR="00C46AC7" w:rsidRDefault="00C46AC7">
    <w:pPr>
      <w:pStyle w:val="Cabealho"/>
    </w:pPr>
    <w:r>
      <w:rPr>
        <w:noProof/>
      </w:rPr>
      <w:pict w14:anchorId="069ED3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558535" o:spid="_x0000_s1237" type="#_x0000_t136" style="position:absolute;margin-left:0;margin-top:0;width:413pt;height:206.5pt;rotation:315;z-index:-251223040;mso-position-horizontal:center;mso-position-horizontal-relative:margin;mso-position-vertical:center;mso-position-vertical-relative:margin" o:allowincell="f" fillcolor="silver" stroked="f">
          <v:fill opacity=".5"/>
          <v:textpath style="font-family:&quot;Calibri&quot;;font-size:1pt" string="EDITAL"/>
          <w10:wrap anchorx="margin" anchory="margin"/>
        </v:shape>
      </w:pict>
    </w:r>
  </w:p>
  <w:p w14:paraId="24807C6F" w14:textId="77777777" w:rsidR="00C46AC7" w:rsidRDefault="00C46AC7"/>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6BCE4C" w14:textId="4BA2AB9E" w:rsidR="00C46AC7" w:rsidRDefault="00C46AC7" w:rsidP="00B13FD9">
    <w:pPr>
      <w:suppressAutoHyphens/>
      <w:autoSpaceDE w:val="0"/>
      <w:spacing w:after="0" w:line="240" w:lineRule="auto"/>
      <w:rPr>
        <w:rFonts w:ascii="Arial" w:eastAsia="Times New Roman" w:hAnsi="Arial" w:cs="Arial"/>
        <w:sz w:val="20"/>
        <w:szCs w:val="20"/>
        <w:lang w:eastAsia="zh-CN"/>
      </w:rPr>
    </w:pPr>
    <w:r>
      <w:rPr>
        <w:noProof/>
      </w:rPr>
      <w:pict w14:anchorId="72E163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558536" o:spid="_x0000_s1238" type="#_x0000_t136" style="position:absolute;margin-left:0;margin-top:0;width:413pt;height:206.5pt;rotation:315;z-index:-251220992;mso-position-horizontal:center;mso-position-horizontal-relative:margin;mso-position-vertical:center;mso-position-vertical-relative:margin" o:allowincell="f" fillcolor="silver" stroked="f">
          <v:fill opacity=".5"/>
          <v:textpath style="font-family:&quot;Calibri&quot;;font-size:1pt" string="EDITAL"/>
          <w10:wrap anchorx="margin" anchory="margin"/>
        </v:shape>
      </w:pict>
    </w:r>
    <w:r w:rsidRPr="006E5031">
      <w:rPr>
        <w:noProof/>
        <w:lang w:eastAsia="pt-BR"/>
      </w:rPr>
      <mc:AlternateContent>
        <mc:Choice Requires="wps">
          <w:drawing>
            <wp:anchor distT="0" distB="0" distL="114300" distR="114300" simplePos="0" relativeHeight="251865088" behindDoc="1" locked="0" layoutInCell="1" allowOverlap="1" wp14:anchorId="1997827F" wp14:editId="078E0D24">
              <wp:simplePos x="0" y="0"/>
              <wp:positionH relativeFrom="column">
                <wp:posOffset>4711065</wp:posOffset>
              </wp:positionH>
              <wp:positionV relativeFrom="paragraph">
                <wp:posOffset>255905</wp:posOffset>
              </wp:positionV>
              <wp:extent cx="1693545" cy="732155"/>
              <wp:effectExtent l="0" t="0" r="1905" b="0"/>
              <wp:wrapNone/>
              <wp:docPr id="7" name="Caixa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3545" cy="732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2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58"/>
                            <w:gridCol w:w="822"/>
                          </w:tblGrid>
                          <w:tr w:rsidR="00C46AC7" w:rsidRPr="005C2348" w14:paraId="59DDC676" w14:textId="77777777" w:rsidTr="00FE6679">
                            <w:trPr>
                              <w:cantSplit/>
                              <w:trHeight w:val="262"/>
                            </w:trPr>
                            <w:tc>
                              <w:tcPr>
                                <w:tcW w:w="2480" w:type="dxa"/>
                                <w:gridSpan w:val="2"/>
                              </w:tcPr>
                              <w:p w14:paraId="3AAD898B" w14:textId="77777777" w:rsidR="00C46AC7" w:rsidRPr="00065339" w:rsidRDefault="00C46AC7" w:rsidP="00FE6679">
                                <w:pPr>
                                  <w:tabs>
                                    <w:tab w:val="center" w:pos="1714"/>
                                  </w:tabs>
                                  <w:spacing w:after="5" w:line="240" w:lineRule="auto"/>
                                  <w:suppressOverlap/>
                                  <w:rPr>
                                    <w:rFonts w:ascii="Arial" w:hAnsi="Arial" w:cs="Arial"/>
                                    <w:sz w:val="16"/>
                                    <w:szCs w:val="16"/>
                                  </w:rPr>
                                </w:pPr>
                                <w:r w:rsidRPr="00065339">
                                  <w:rPr>
                                    <w:rFonts w:ascii="Arial" w:hAnsi="Arial" w:cs="Arial"/>
                                    <w:sz w:val="16"/>
                                    <w:szCs w:val="16"/>
                                  </w:rPr>
                                  <w:t xml:space="preserve">Processo n.º </w:t>
                                </w:r>
                              </w:p>
                              <w:p w14:paraId="2E825AAF" w14:textId="1D189960" w:rsidR="00C46AC7" w:rsidRPr="00065339" w:rsidRDefault="00C46AC7" w:rsidP="0037104B">
                                <w:pPr>
                                  <w:tabs>
                                    <w:tab w:val="center" w:pos="1714"/>
                                  </w:tabs>
                                  <w:spacing w:after="5" w:line="240" w:lineRule="auto"/>
                                  <w:suppressOverlap/>
                                  <w:rPr>
                                    <w:rFonts w:ascii="Arial" w:hAnsi="Arial" w:cs="Arial"/>
                                    <w:sz w:val="18"/>
                                    <w:szCs w:val="18"/>
                                  </w:rPr>
                                </w:pPr>
                                <w:r>
                                  <w:rPr>
                                    <w:rFonts w:ascii="Arial" w:hAnsi="Arial" w:cs="Arial"/>
                                    <w:sz w:val="18"/>
                                    <w:szCs w:val="18"/>
                                  </w:rPr>
                                  <w:t>002600.004345/2026-46</w:t>
                                </w:r>
                              </w:p>
                            </w:tc>
                          </w:tr>
                          <w:tr w:rsidR="00C46AC7" w:rsidRPr="005C2348" w14:paraId="36474983" w14:textId="77777777" w:rsidTr="00FE6679">
                            <w:trPr>
                              <w:trHeight w:val="262"/>
                            </w:trPr>
                            <w:tc>
                              <w:tcPr>
                                <w:tcW w:w="1658" w:type="dxa"/>
                              </w:tcPr>
                              <w:p w14:paraId="2C13835F" w14:textId="301583B9" w:rsidR="00C46AC7" w:rsidRPr="00065339" w:rsidRDefault="00C46AC7" w:rsidP="00D645C9">
                                <w:pPr>
                                  <w:tabs>
                                    <w:tab w:val="center" w:pos="1147"/>
                                  </w:tabs>
                                  <w:spacing w:after="5" w:line="240" w:lineRule="auto"/>
                                  <w:suppressOverlap/>
                                  <w:rPr>
                                    <w:rFonts w:ascii="Arial" w:hAnsi="Arial" w:cs="Arial"/>
                                    <w:sz w:val="18"/>
                                    <w:szCs w:val="18"/>
                                  </w:rPr>
                                </w:pPr>
                                <w:r w:rsidRPr="005C2348">
                                  <w:rPr>
                                    <w:rFonts w:ascii="Arial" w:hAnsi="Arial" w:cs="Arial"/>
                                    <w:sz w:val="16"/>
                                    <w:szCs w:val="16"/>
                                  </w:rPr>
                                  <w:t>Rubrica:</w:t>
                                </w:r>
                              </w:p>
                            </w:tc>
                            <w:tc>
                              <w:tcPr>
                                <w:tcW w:w="822" w:type="dxa"/>
                              </w:tcPr>
                              <w:p w14:paraId="03A39993" w14:textId="77777777" w:rsidR="00C46AC7" w:rsidRPr="00065339" w:rsidRDefault="00C46AC7" w:rsidP="00FE6679">
                                <w:pPr>
                                  <w:spacing w:after="5" w:line="240" w:lineRule="auto"/>
                                  <w:suppressOverlap/>
                                  <w:rPr>
                                    <w:rFonts w:ascii="Arial" w:hAnsi="Arial" w:cs="Arial"/>
                                    <w:sz w:val="16"/>
                                    <w:szCs w:val="16"/>
                                  </w:rPr>
                                </w:pPr>
                                <w:r w:rsidRPr="00065339">
                                  <w:rPr>
                                    <w:rFonts w:ascii="Arial" w:hAnsi="Arial" w:cs="Arial"/>
                                    <w:sz w:val="16"/>
                                    <w:szCs w:val="16"/>
                                  </w:rPr>
                                  <w:t xml:space="preserve">Fls.: </w:t>
                                </w:r>
                              </w:p>
                            </w:tc>
                          </w:tr>
                        </w:tbl>
                        <w:p w14:paraId="6615F1C2" w14:textId="77777777" w:rsidR="00C46AC7" w:rsidRDefault="00C46AC7" w:rsidP="006E5031"/>
                        <w:p w14:paraId="72E88A19" w14:textId="77777777" w:rsidR="00C46AC7" w:rsidRDefault="00C46AC7" w:rsidP="006E5031"/>
                        <w:p w14:paraId="5E06CD21" w14:textId="77777777" w:rsidR="00C46AC7" w:rsidRDefault="00C46AC7" w:rsidP="006E5031"/>
                        <w:p w14:paraId="45F84221" w14:textId="77777777" w:rsidR="00C46AC7" w:rsidRDefault="00C46AC7" w:rsidP="006E5031"/>
                        <w:p w14:paraId="600DCF57" w14:textId="77777777" w:rsidR="00C46AC7" w:rsidRDefault="00C46AC7" w:rsidP="006E503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7" o:spid="_x0000_s1028" type="#_x0000_t202" style="position:absolute;margin-left:370.95pt;margin-top:20.15pt;width:133.35pt;height:57.65pt;z-index:-2514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" stroked="f">
              <v:textbox>
                <w:txbxContent>
                  <w:tbl>
                    <w:tblPr>
                      <w:tblOverlap w:val="never"/>
                      <w:tblW w:w="2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58"/>
                      <w:gridCol w:w="822"/>
                    </w:tblGrid>
                    <w:tr w:rsidR="00C46AC7" w:rsidRPr="005C2348" w14:paraId="59DDC676" w14:textId="77777777" w:rsidTr="00FE6679">
                      <w:trPr>
                        <w:cantSplit/>
                        <w:trHeight w:val="262"/>
                      </w:trPr>
                      <w:tc>
                        <w:tcPr>
                          <w:tcW w:w="2480" w:type="dxa"/>
                          <w:gridSpan w:val="2"/>
                        </w:tcPr>
                        <w:p w14:paraId="3AAD898B" w14:textId="77777777" w:rsidR="00C46AC7" w:rsidRPr="00065339" w:rsidRDefault="00C46AC7" w:rsidP="00FE6679">
                          <w:pPr>
                            <w:tabs>
                              <w:tab w:val="center" w:pos="1714"/>
                            </w:tabs>
                            <w:spacing w:after="5" w:line="240" w:lineRule="auto"/>
                            <w:suppressOverlap/>
                            <w:rPr>
                              <w:rFonts w:ascii="Arial" w:hAnsi="Arial" w:cs="Arial"/>
                              <w:sz w:val="16"/>
                              <w:szCs w:val="16"/>
                            </w:rPr>
                          </w:pPr>
                          <w:r w:rsidRPr="00065339">
                            <w:rPr>
                              <w:rFonts w:ascii="Arial" w:hAnsi="Arial" w:cs="Arial"/>
                              <w:sz w:val="16"/>
                              <w:szCs w:val="16"/>
                            </w:rPr>
                            <w:t xml:space="preserve">Processo n.º </w:t>
                          </w:r>
                        </w:p>
                        <w:p w14:paraId="2E825AAF" w14:textId="1D189960" w:rsidR="00C46AC7" w:rsidRPr="00065339" w:rsidRDefault="00C46AC7" w:rsidP="0037104B">
                          <w:pPr>
                            <w:tabs>
                              <w:tab w:val="center" w:pos="1714"/>
                            </w:tabs>
                            <w:spacing w:after="5" w:line="240" w:lineRule="auto"/>
                            <w:suppressOverlap/>
                            <w:rPr>
                              <w:rFonts w:ascii="Arial" w:hAnsi="Arial" w:cs="Arial"/>
                              <w:sz w:val="18"/>
                              <w:szCs w:val="18"/>
                            </w:rPr>
                          </w:pPr>
                          <w:r>
                            <w:rPr>
                              <w:rFonts w:ascii="Arial" w:hAnsi="Arial" w:cs="Arial"/>
                              <w:sz w:val="18"/>
                              <w:szCs w:val="18"/>
                            </w:rPr>
                            <w:t>002600.004345/2026-46</w:t>
                          </w:r>
                        </w:p>
                      </w:tc>
                    </w:tr>
                    <w:tr w:rsidR="00C46AC7" w:rsidRPr="005C2348" w14:paraId="36474983" w14:textId="77777777" w:rsidTr="00FE6679">
                      <w:trPr>
                        <w:trHeight w:val="262"/>
                      </w:trPr>
                      <w:tc>
                        <w:tcPr>
                          <w:tcW w:w="1658" w:type="dxa"/>
                        </w:tcPr>
                        <w:p w14:paraId="2C13835F" w14:textId="301583B9" w:rsidR="00C46AC7" w:rsidRPr="00065339" w:rsidRDefault="00C46AC7" w:rsidP="00D645C9">
                          <w:pPr>
                            <w:tabs>
                              <w:tab w:val="center" w:pos="1147"/>
                            </w:tabs>
                            <w:spacing w:after="5" w:line="240" w:lineRule="auto"/>
                            <w:suppressOverlap/>
                            <w:rPr>
                              <w:rFonts w:ascii="Arial" w:hAnsi="Arial" w:cs="Arial"/>
                              <w:sz w:val="18"/>
                              <w:szCs w:val="18"/>
                            </w:rPr>
                          </w:pPr>
                          <w:r w:rsidRPr="005C2348">
                            <w:rPr>
                              <w:rFonts w:ascii="Arial" w:hAnsi="Arial" w:cs="Arial"/>
                              <w:sz w:val="16"/>
                              <w:szCs w:val="16"/>
                            </w:rPr>
                            <w:t>Rubrica:</w:t>
                          </w:r>
                        </w:p>
                      </w:tc>
                      <w:tc>
                        <w:tcPr>
                          <w:tcW w:w="822" w:type="dxa"/>
                        </w:tcPr>
                        <w:p w14:paraId="03A39993" w14:textId="77777777" w:rsidR="00C46AC7" w:rsidRPr="00065339" w:rsidRDefault="00C46AC7" w:rsidP="00FE6679">
                          <w:pPr>
                            <w:spacing w:after="5" w:line="240" w:lineRule="auto"/>
                            <w:suppressOverlap/>
                            <w:rPr>
                              <w:rFonts w:ascii="Arial" w:hAnsi="Arial" w:cs="Arial"/>
                              <w:sz w:val="16"/>
                              <w:szCs w:val="16"/>
                            </w:rPr>
                          </w:pPr>
                          <w:r w:rsidRPr="00065339">
                            <w:rPr>
                              <w:rFonts w:ascii="Arial" w:hAnsi="Arial" w:cs="Arial"/>
                              <w:sz w:val="16"/>
                              <w:szCs w:val="16"/>
                            </w:rPr>
                            <w:t xml:space="preserve">Fls.: </w:t>
                          </w:r>
                        </w:p>
                      </w:tc>
                    </w:tr>
                  </w:tbl>
                  <w:p w14:paraId="6615F1C2" w14:textId="77777777" w:rsidR="00C46AC7" w:rsidRDefault="00C46AC7" w:rsidP="006E5031"/>
                  <w:p w14:paraId="72E88A19" w14:textId="77777777" w:rsidR="00C46AC7" w:rsidRDefault="00C46AC7" w:rsidP="006E5031"/>
                  <w:p w14:paraId="5E06CD21" w14:textId="77777777" w:rsidR="00C46AC7" w:rsidRDefault="00C46AC7" w:rsidP="006E5031"/>
                  <w:p w14:paraId="45F84221" w14:textId="77777777" w:rsidR="00C46AC7" w:rsidRDefault="00C46AC7" w:rsidP="006E5031"/>
                  <w:p w14:paraId="600DCF57" w14:textId="77777777" w:rsidR="00C46AC7" w:rsidRDefault="00C46AC7" w:rsidP="006E5031"/>
                </w:txbxContent>
              </v:textbox>
            </v:shape>
          </w:pict>
        </mc:Fallback>
      </mc:AlternateContent>
    </w:r>
    <w:r w:rsidRPr="006E5031">
      <w:rPr>
        <w:noProof/>
        <w:lang w:eastAsia="pt-BR"/>
      </w:rPr>
      <mc:AlternateContent>
        <mc:Choice Requires="wps">
          <w:drawing>
            <wp:anchor distT="0" distB="0" distL="114300" distR="114300" simplePos="0" relativeHeight="251863040" behindDoc="0" locked="0" layoutInCell="1" allowOverlap="1" wp14:anchorId="78E05B3B" wp14:editId="7435768D">
              <wp:simplePos x="0" y="0"/>
              <wp:positionH relativeFrom="column">
                <wp:posOffset>734060</wp:posOffset>
              </wp:positionH>
              <wp:positionV relativeFrom="paragraph">
                <wp:posOffset>221615</wp:posOffset>
              </wp:positionV>
              <wp:extent cx="4036695" cy="749935"/>
              <wp:effectExtent l="0" t="0" r="0" b="0"/>
              <wp:wrapNone/>
              <wp:docPr id="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6695" cy="749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6859F" w14:textId="4ECF1EA4" w:rsidR="00C46AC7" w:rsidRPr="005C2348" w:rsidRDefault="00C46AC7" w:rsidP="006E5031">
                          <w:pPr>
                            <w:autoSpaceDE w:val="0"/>
                            <w:spacing w:after="0" w:line="240" w:lineRule="auto"/>
                            <w:rPr>
                              <w:rFonts w:ascii="Arial" w:eastAsia="Times New Roman" w:hAnsi="Arial" w:cs="Arial"/>
                              <w:b/>
                              <w:bCs/>
                              <w:lang w:eastAsia="zh-CN"/>
                            </w:rPr>
                          </w:pPr>
                          <w:r w:rsidRPr="005C2348">
                            <w:rPr>
                              <w:rFonts w:ascii="Arial" w:eastAsia="Times New Roman" w:hAnsi="Arial" w:cs="Arial"/>
                              <w:b/>
                              <w:bCs/>
                              <w:lang w:eastAsia="zh-CN"/>
                            </w:rPr>
                            <w:t>PREFEITURA DA CIDADE DO RIO DE JANEIRO                                       Secret</w:t>
                          </w:r>
                          <w:r>
                            <w:rPr>
                              <w:rFonts w:ascii="Arial" w:eastAsia="Times New Roman" w:hAnsi="Arial" w:cs="Arial"/>
                              <w:b/>
                              <w:bCs/>
                              <w:lang w:eastAsia="zh-CN"/>
                            </w:rPr>
                            <w:t xml:space="preserve">aria Municipal de Conservação e Serviços Públicos </w:t>
                          </w:r>
                        </w:p>
                        <w:p w14:paraId="1A312351" w14:textId="77777777" w:rsidR="00C46AC7" w:rsidRPr="005C2348" w:rsidRDefault="00C46AC7" w:rsidP="006E5031">
                          <w:pPr>
                            <w:autoSpaceDE w:val="0"/>
                            <w:spacing w:after="0" w:line="240" w:lineRule="auto"/>
                            <w:rPr>
                              <w:rFonts w:ascii="Arial" w:eastAsia="Times New Roman" w:hAnsi="Arial" w:cs="Arial"/>
                              <w:sz w:val="20"/>
                              <w:szCs w:val="20"/>
                              <w:lang w:eastAsia="zh-CN"/>
                            </w:rPr>
                          </w:pPr>
                          <w:r w:rsidRPr="005C2348">
                            <w:rPr>
                              <w:rFonts w:ascii="Arial" w:eastAsia="Times New Roman" w:hAnsi="Arial" w:cs="Arial"/>
                              <w:sz w:val="20"/>
                              <w:szCs w:val="20"/>
                              <w:lang w:eastAsia="zh-CN"/>
                            </w:rPr>
                            <w:t xml:space="preserve">Subsecretaria de Gestão                                                                   </w:t>
                          </w:r>
                        </w:p>
                        <w:p w14:paraId="6A24AC3F" w14:textId="77777777" w:rsidR="00C46AC7" w:rsidRPr="005C2348" w:rsidRDefault="00C46AC7" w:rsidP="006E5031">
                          <w:pPr>
                            <w:pStyle w:val="Cabealho"/>
                            <w:rPr>
                              <w:rFonts w:ascii="Arial" w:eastAsia="Times New Roman" w:hAnsi="Arial" w:cs="Arial"/>
                              <w:sz w:val="20"/>
                              <w:szCs w:val="20"/>
                              <w:lang w:eastAsia="zh-CN"/>
                            </w:rPr>
                          </w:pPr>
                          <w:r w:rsidRPr="005C2348">
                            <w:rPr>
                              <w:rFonts w:ascii="Arial" w:eastAsia="Times New Roman" w:hAnsi="Arial" w:cs="Arial"/>
                              <w:sz w:val="20"/>
                              <w:szCs w:val="20"/>
                              <w:lang w:eastAsia="zh-CN"/>
                            </w:rPr>
                            <w:t xml:space="preserve">Coordenadoria de Contratos, Convênios e Preparo de </w:t>
                          </w:r>
                          <w:proofErr w:type="gramStart"/>
                          <w:r w:rsidRPr="005C2348">
                            <w:rPr>
                              <w:rFonts w:ascii="Arial" w:eastAsia="Times New Roman" w:hAnsi="Arial" w:cs="Arial"/>
                              <w:sz w:val="20"/>
                              <w:szCs w:val="20"/>
                              <w:lang w:eastAsia="zh-CN"/>
                            </w:rPr>
                            <w:t>Licitações</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aixa de texto 4" o:spid="_x0000_s1029" type="#_x0000_t202" style="position:absolute;margin-left:57.8pt;margin-top:17.45pt;width:317.85pt;height:59.0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" filled="f" stroked="f">
              <v:textbox>
                <w:txbxContent>
                  <w:p w14:paraId="69B6859F" w14:textId="4ECF1EA4" w:rsidR="005568E3" w:rsidRPr="005C2348" w:rsidRDefault="005568E3" w:rsidP="006E5031">
                    <w:pPr>
                      <w:autoSpaceDE w:val="0"/>
                      <w:spacing w:after="0" w:line="240" w:lineRule="auto"/>
                      <w:rPr>
                        <w:rFonts w:ascii="Arial" w:eastAsia="Times New Roman" w:hAnsi="Arial" w:cs="Arial"/>
                        <w:b/>
                        <w:bCs/>
                        <w:lang w:eastAsia="zh-CN"/>
                      </w:rPr>
                    </w:pPr>
                    <w:r w:rsidRPr="005C2348">
                      <w:rPr>
                        <w:rFonts w:ascii="Arial" w:eastAsia="Times New Roman" w:hAnsi="Arial" w:cs="Arial"/>
                        <w:b/>
                        <w:bCs/>
                        <w:lang w:eastAsia="zh-CN"/>
                      </w:rPr>
                      <w:t>PREFEITURA DA CIDADE DO RIO DE JANEIRO                                       Secret</w:t>
                    </w:r>
                    <w:r>
                      <w:rPr>
                        <w:rFonts w:ascii="Arial" w:eastAsia="Times New Roman" w:hAnsi="Arial" w:cs="Arial"/>
                        <w:b/>
                        <w:bCs/>
                        <w:lang w:eastAsia="zh-CN"/>
                      </w:rPr>
                      <w:t xml:space="preserve">aria Municipal de Conservação e Serviços Públicos </w:t>
                    </w:r>
                  </w:p>
                  <w:p w14:paraId="1A312351" w14:textId="77777777" w:rsidR="005568E3" w:rsidRPr="005C2348" w:rsidRDefault="005568E3" w:rsidP="006E5031">
                    <w:pPr>
                      <w:autoSpaceDE w:val="0"/>
                      <w:spacing w:after="0" w:line="240" w:lineRule="auto"/>
                      <w:rPr>
                        <w:rFonts w:ascii="Arial" w:eastAsia="Times New Roman" w:hAnsi="Arial" w:cs="Arial"/>
                        <w:sz w:val="20"/>
                        <w:szCs w:val="20"/>
                        <w:lang w:eastAsia="zh-CN"/>
                      </w:rPr>
                    </w:pPr>
                    <w:r w:rsidRPr="005C2348">
                      <w:rPr>
                        <w:rFonts w:ascii="Arial" w:eastAsia="Times New Roman" w:hAnsi="Arial" w:cs="Arial"/>
                        <w:sz w:val="20"/>
                        <w:szCs w:val="20"/>
                        <w:lang w:eastAsia="zh-CN"/>
                      </w:rPr>
                      <w:t xml:space="preserve">Subsecretaria de Gestão                                                                   </w:t>
                    </w:r>
                  </w:p>
                  <w:p w14:paraId="6A24AC3F" w14:textId="77777777" w:rsidR="005568E3" w:rsidRPr="005C2348" w:rsidRDefault="005568E3" w:rsidP="006E5031">
                    <w:pPr>
                      <w:pStyle w:val="Cabealho"/>
                      <w:rPr>
                        <w:rFonts w:ascii="Arial" w:eastAsia="Times New Roman" w:hAnsi="Arial" w:cs="Arial"/>
                        <w:sz w:val="20"/>
                        <w:szCs w:val="20"/>
                        <w:lang w:eastAsia="zh-CN"/>
                      </w:rPr>
                    </w:pPr>
                    <w:r w:rsidRPr="005C2348">
                      <w:rPr>
                        <w:rFonts w:ascii="Arial" w:eastAsia="Times New Roman" w:hAnsi="Arial" w:cs="Arial"/>
                        <w:sz w:val="20"/>
                        <w:szCs w:val="20"/>
                        <w:lang w:eastAsia="zh-CN"/>
                      </w:rPr>
                      <w:t xml:space="preserve">Coordenadoria de Contratos, Convênios e Preparo de </w:t>
                    </w:r>
                    <w:proofErr w:type="gramStart"/>
                    <w:r w:rsidRPr="005C2348">
                      <w:rPr>
                        <w:rFonts w:ascii="Arial" w:eastAsia="Times New Roman" w:hAnsi="Arial" w:cs="Arial"/>
                        <w:sz w:val="20"/>
                        <w:szCs w:val="20"/>
                        <w:lang w:eastAsia="zh-CN"/>
                      </w:rPr>
                      <w:t>Licitações</w:t>
                    </w:r>
                    <w:proofErr w:type="gramEnd"/>
                  </w:p>
                </w:txbxContent>
              </v:textbox>
            </v:shape>
          </w:pict>
        </mc:Fallback>
      </mc:AlternateContent>
    </w:r>
    <w:r w:rsidRPr="00A05E9B">
      <w:rPr>
        <w:rFonts w:ascii="Arial" w:hAnsi="Arial" w:cs="Arial"/>
        <w:noProof/>
        <w:lang w:eastAsia="pt-BR"/>
      </w:rPr>
      <w:drawing>
        <wp:inline distT="0" distB="0" distL="0" distR="0" wp14:anchorId="58281A27" wp14:editId="15803206">
          <wp:extent cx="683676" cy="1170000"/>
          <wp:effectExtent l="0" t="0" r="2540" b="0"/>
          <wp:docPr id="258" name="Imagem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SUBG\CCCPL\GCC - 2025\Diversos\Marca SECONSERVA 2025\RIO PREFEITURA ConservaçãoeServiçosPúblicos vertical azul.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683676" cy="1170000"/>
                  </a:xfrm>
                  <a:prstGeom prst="rect">
                    <a:avLst/>
                  </a:prstGeom>
                  <a:noFill/>
                  <a:ln>
                    <a:noFill/>
                  </a:ln>
                </pic:spPr>
              </pic:pic>
            </a:graphicData>
          </a:graphic>
        </wp:inline>
      </w:drawing>
    </w:r>
  </w:p>
  <w:p w14:paraId="1D32DC83" w14:textId="77777777" w:rsidR="00C46AC7" w:rsidRDefault="00C46AC7" w:rsidP="002D7188">
    <w:pPr>
      <w:pStyle w:val="Cabealho"/>
      <w:rPr>
        <w:rFonts w:ascii="Arial" w:eastAsia="Times New Roman" w:hAnsi="Arial" w:cs="Arial"/>
        <w:sz w:val="20"/>
        <w:szCs w:val="20"/>
        <w:lang w:eastAsia="zh-CN"/>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5761F6" w14:textId="774F6FE2" w:rsidR="00C46AC7" w:rsidRDefault="00C46AC7">
    <w:pPr>
      <w:pStyle w:val="Cabealho"/>
    </w:pPr>
    <w:r>
      <w:rPr>
        <w:noProof/>
      </w:rPr>
      <w:pict w14:anchorId="23D9D86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558534" o:spid="_x0000_s1236" type="#_x0000_t136" style="position:absolute;margin-left:0;margin-top:0;width:413pt;height:206.5pt;rotation:315;z-index:-251225088;mso-position-horizontal:center;mso-position-horizontal-relative:margin;mso-position-vertical:center;mso-position-vertical-relative:margin" o:allowincell="f" fillcolor="silver" stroked="f">
          <v:fill opacity=".5"/>
          <v:textpath style="font-family:&quot;Calibri&quot;;font-size:1pt" string="EDITAL"/>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numFmt w:val="none"/>
      <w:suff w:val="nothing"/>
      <w:lvlText w:val=""/>
      <w:lvlJc w:val="left"/>
      <w:pPr>
        <w:tabs>
          <w:tab w:val="num" w:pos="0"/>
        </w:tabs>
        <w:ind w:left="0" w:firstLine="0"/>
      </w:pPr>
    </w:lvl>
    <w:lvl w:ilvl="1">
      <w:numFmt w:val="none"/>
      <w:suff w:val="nothing"/>
      <w:lvlText w:val=""/>
      <w:lvlJc w:val="left"/>
      <w:pPr>
        <w:tabs>
          <w:tab w:val="num" w:pos="0"/>
        </w:tabs>
        <w:ind w:left="0" w:firstLine="0"/>
      </w:pPr>
    </w:lvl>
    <w:lvl w:ilvl="2">
      <w:numFmt w:val="none"/>
      <w:suff w:val="nothing"/>
      <w:lvlText w:val=""/>
      <w:lvlJc w:val="left"/>
      <w:pPr>
        <w:tabs>
          <w:tab w:val="num" w:pos="0"/>
        </w:tabs>
        <w:ind w:left="0" w:firstLine="0"/>
      </w:pPr>
    </w:lvl>
    <w:lvl w:ilvl="3">
      <w:numFmt w:val="none"/>
      <w:suff w:val="nothing"/>
      <w:lvlText w:val=""/>
      <w:lvlJc w:val="left"/>
      <w:pPr>
        <w:tabs>
          <w:tab w:val="num" w:pos="0"/>
        </w:tabs>
        <w:ind w:left="0" w:firstLine="0"/>
      </w:pPr>
    </w:lvl>
    <w:lvl w:ilvl="4">
      <w:numFmt w:val="decimal"/>
      <w:lvlText w:val="%5"/>
      <w:lvlJc w:val="left"/>
      <w:pPr>
        <w:tabs>
          <w:tab w:val="num" w:pos="0"/>
        </w:tabs>
        <w:ind w:left="0" w:firstLine="0"/>
      </w:pPr>
      <w:rPr>
        <w:rFonts w:ascii="Tms Rmn" w:hAnsi="Tms Rmn" w:cs="Tms Rmn" w:hint="default"/>
      </w:rPr>
    </w:lvl>
    <w:lvl w:ilvl="5">
      <w:numFmt w:val="decimal"/>
      <w:lvlText w:val="%6"/>
      <w:lvlJc w:val="left"/>
      <w:pPr>
        <w:tabs>
          <w:tab w:val="num" w:pos="0"/>
        </w:tabs>
        <w:ind w:left="0" w:firstLine="0"/>
      </w:pPr>
      <w:rPr>
        <w:rFonts w:ascii="Tms Rmn" w:hAnsi="Tms Rmn" w:cs="Tms Rmn" w:hint="default"/>
      </w:rPr>
    </w:lvl>
    <w:lvl w:ilvl="6">
      <w:numFmt w:val="decimal"/>
      <w:lvlText w:val="%7"/>
      <w:lvlJc w:val="left"/>
      <w:pPr>
        <w:tabs>
          <w:tab w:val="num" w:pos="0"/>
        </w:tabs>
        <w:ind w:left="0" w:firstLine="0"/>
      </w:pPr>
      <w:rPr>
        <w:rFonts w:ascii="Tms Rmn" w:hAnsi="Tms Rmn" w:cs="Tms Rmn" w:hint="default"/>
      </w:rPr>
    </w:lvl>
    <w:lvl w:ilvl="7">
      <w:numFmt w:val="decimal"/>
      <w:lvlText w:val="%8"/>
      <w:lvlJc w:val="left"/>
      <w:pPr>
        <w:tabs>
          <w:tab w:val="num" w:pos="0"/>
        </w:tabs>
        <w:ind w:left="0" w:firstLine="0"/>
      </w:pPr>
      <w:rPr>
        <w:rFonts w:ascii="Tms Rmn" w:hAnsi="Tms Rmn" w:cs="Tms Rmn" w:hint="default"/>
      </w:rPr>
    </w:lvl>
    <w:lvl w:ilvl="8">
      <w:numFmt w:val="decimal"/>
      <w:lvlText w:val="%9"/>
      <w:lvlJc w:val="left"/>
      <w:pPr>
        <w:tabs>
          <w:tab w:val="num" w:pos="0"/>
        </w:tabs>
        <w:ind w:left="0" w:firstLine="0"/>
      </w:pPr>
      <w:rPr>
        <w:rFonts w:ascii="Tms Rmn" w:hAnsi="Tms Rmn" w:cs="Tms Rmn" w:hint="default"/>
      </w:rPr>
    </w:lvl>
  </w:abstractNum>
  <w:abstractNum w:abstractNumId="2">
    <w:nsid w:val="00000003"/>
    <w:multiLevelType w:val="singleLevel"/>
    <w:tmpl w:val="00000003"/>
    <w:name w:val="WW8Num2"/>
    <w:lvl w:ilvl="0">
      <w:start w:val="1"/>
      <w:numFmt w:val="bullet"/>
      <w:lvlText w:val=""/>
      <w:lvlJc w:val="left"/>
      <w:pPr>
        <w:tabs>
          <w:tab w:val="num" w:pos="0"/>
        </w:tabs>
        <w:ind w:left="2138" w:hanging="360"/>
      </w:pPr>
      <w:rPr>
        <w:rFonts w:ascii="Wingdings" w:hAnsi="Wingdings" w:cs="Wingdings" w:hint="default"/>
      </w:rPr>
    </w:lvl>
  </w:abstractNum>
  <w:abstractNum w:abstractNumId="3">
    <w:nsid w:val="00000005"/>
    <w:multiLevelType w:val="singleLevel"/>
    <w:tmpl w:val="00000005"/>
    <w:name w:val="WW8Num4"/>
    <w:lvl w:ilvl="0">
      <w:start w:val="1"/>
      <w:numFmt w:val="bullet"/>
      <w:lvlText w:val=""/>
      <w:lvlJc w:val="left"/>
      <w:pPr>
        <w:tabs>
          <w:tab w:val="num" w:pos="0"/>
        </w:tabs>
        <w:ind w:left="2138" w:hanging="360"/>
      </w:pPr>
      <w:rPr>
        <w:rFonts w:ascii="Wingdings" w:hAnsi="Wingdings" w:cs="Wingdings" w:hint="default"/>
      </w:rPr>
    </w:lvl>
  </w:abstractNum>
  <w:abstractNum w:abstractNumId="4">
    <w:nsid w:val="00000007"/>
    <w:multiLevelType w:val="singleLevel"/>
    <w:tmpl w:val="00000007"/>
    <w:name w:val="WW8Num6"/>
    <w:lvl w:ilvl="0">
      <w:start w:val="1"/>
      <w:numFmt w:val="bullet"/>
      <w:lvlText w:val=""/>
      <w:lvlJc w:val="left"/>
      <w:pPr>
        <w:tabs>
          <w:tab w:val="num" w:pos="1068"/>
        </w:tabs>
        <w:ind w:left="1068" w:hanging="360"/>
      </w:pPr>
      <w:rPr>
        <w:rFonts w:ascii="Symbol" w:hAnsi="Symbol" w:cs="Symbol" w:hint="default"/>
      </w:rPr>
    </w:lvl>
  </w:abstractNum>
  <w:abstractNum w:abstractNumId="5">
    <w:nsid w:val="00000008"/>
    <w:multiLevelType w:val="singleLevel"/>
    <w:tmpl w:val="00000008"/>
    <w:name w:val="WW8Num7"/>
    <w:lvl w:ilvl="0">
      <w:start w:val="1"/>
      <w:numFmt w:val="bullet"/>
      <w:lvlText w:val=""/>
      <w:lvlJc w:val="left"/>
      <w:pPr>
        <w:tabs>
          <w:tab w:val="num" w:pos="-1418"/>
        </w:tabs>
        <w:ind w:left="360" w:hanging="360"/>
      </w:pPr>
      <w:rPr>
        <w:rFonts w:ascii="Wingdings" w:hAnsi="Wingdings" w:cs="Wingdings" w:hint="default"/>
      </w:rPr>
    </w:lvl>
  </w:abstractNum>
  <w:abstractNum w:abstractNumId="6">
    <w:nsid w:val="00000009"/>
    <w:multiLevelType w:val="singleLevel"/>
    <w:tmpl w:val="00000009"/>
    <w:name w:val="WW8Num8"/>
    <w:lvl w:ilvl="0">
      <w:start w:val="1"/>
      <w:numFmt w:val="lowerLetter"/>
      <w:lvlText w:val="%1)"/>
      <w:lvlJc w:val="left"/>
      <w:pPr>
        <w:tabs>
          <w:tab w:val="num" w:pos="0"/>
        </w:tabs>
        <w:ind w:left="2138" w:hanging="360"/>
      </w:pPr>
      <w:rPr>
        <w:rFonts w:cs="Times New Roman"/>
      </w:rPr>
    </w:lvl>
  </w:abstractNum>
  <w:abstractNum w:abstractNumId="7">
    <w:nsid w:val="0000000A"/>
    <w:multiLevelType w:val="multilevel"/>
    <w:tmpl w:val="0000000A"/>
    <w:name w:val="WW8Num9"/>
    <w:lvl w:ilvl="0">
      <w:start w:val="1"/>
      <w:numFmt w:val="bullet"/>
      <w:lvlText w:val=""/>
      <w:lvlJc w:val="left"/>
      <w:pPr>
        <w:tabs>
          <w:tab w:val="num" w:pos="0"/>
        </w:tabs>
        <w:ind w:left="720" w:hanging="360"/>
      </w:pPr>
      <w:rPr>
        <w:rFonts w:ascii="Wingdings" w:hAnsi="Wingdings" w:cs="Wingdings" w:hint="default"/>
        <w:sz w:val="24"/>
        <w:szCs w:val="22"/>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sz w:val="24"/>
        <w:szCs w:val="22"/>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sz w:val="24"/>
        <w:szCs w:val="22"/>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sz w:val="24"/>
        <w:szCs w:val="22"/>
      </w:rPr>
    </w:lvl>
  </w:abstractNum>
  <w:abstractNum w:abstractNumId="8">
    <w:nsid w:val="0000000B"/>
    <w:multiLevelType w:val="singleLevel"/>
    <w:tmpl w:val="0000000B"/>
    <w:name w:val="WW8Num10"/>
    <w:lvl w:ilvl="0">
      <w:start w:val="1"/>
      <w:numFmt w:val="lowerLetter"/>
      <w:lvlText w:val="%1)"/>
      <w:lvlJc w:val="left"/>
      <w:pPr>
        <w:tabs>
          <w:tab w:val="num" w:pos="0"/>
        </w:tabs>
        <w:ind w:left="2138" w:hanging="360"/>
      </w:pPr>
      <w:rPr>
        <w:rFonts w:cs="Times New Roman"/>
      </w:rPr>
    </w:lvl>
  </w:abstractNum>
  <w:abstractNum w:abstractNumId="9">
    <w:nsid w:val="0000000C"/>
    <w:multiLevelType w:val="multilevel"/>
    <w:tmpl w:val="0000000C"/>
    <w:name w:val="WW8Num11"/>
    <w:lvl w:ilvl="0">
      <w:start w:val="1"/>
      <w:numFmt w:val="decimal"/>
      <w:lvlText w:val="%1."/>
      <w:lvlJc w:val="left"/>
      <w:pPr>
        <w:tabs>
          <w:tab w:val="num" w:pos="0"/>
        </w:tabs>
        <w:ind w:left="360" w:hanging="360"/>
      </w:pPr>
      <w:rPr>
        <w:rFonts w:cs="Times New Roman"/>
      </w:rPr>
    </w:lvl>
    <w:lvl w:ilvl="1">
      <w:start w:val="1"/>
      <w:numFmt w:val="decimal"/>
      <w:lvlText w:val="%1.%2."/>
      <w:lvlJc w:val="left"/>
      <w:pPr>
        <w:tabs>
          <w:tab w:val="num" w:pos="633"/>
        </w:tabs>
        <w:ind w:left="1425" w:hanging="432"/>
      </w:pPr>
      <w:rPr>
        <w:rFonts w:cs="Times New Roman"/>
      </w:rPr>
    </w:lvl>
    <w:lvl w:ilvl="2">
      <w:start w:val="1"/>
      <w:numFmt w:val="decimal"/>
      <w:lvlText w:val="%1.%2.%3."/>
      <w:lvlJc w:val="left"/>
      <w:pPr>
        <w:tabs>
          <w:tab w:val="num" w:pos="0"/>
        </w:tabs>
        <w:ind w:left="1224" w:hanging="504"/>
      </w:pPr>
      <w:rPr>
        <w:rFonts w:cs="Times New Roman"/>
      </w:rPr>
    </w:lvl>
    <w:lvl w:ilvl="3">
      <w:start w:val="1"/>
      <w:numFmt w:val="decimal"/>
      <w:lvlText w:val="%1.%2.%3.%4."/>
      <w:lvlJc w:val="left"/>
      <w:pPr>
        <w:tabs>
          <w:tab w:val="num" w:pos="0"/>
        </w:tabs>
        <w:ind w:left="1728" w:hanging="648"/>
      </w:pPr>
      <w:rPr>
        <w:rFonts w:cs="Times New Roman"/>
      </w:rPr>
    </w:lvl>
    <w:lvl w:ilvl="4">
      <w:start w:val="1"/>
      <w:numFmt w:val="decimal"/>
      <w:lvlText w:val="%1.%2.%3.%4.%5."/>
      <w:lvlJc w:val="left"/>
      <w:pPr>
        <w:tabs>
          <w:tab w:val="num" w:pos="0"/>
        </w:tabs>
        <w:ind w:left="2232" w:hanging="792"/>
      </w:pPr>
      <w:rPr>
        <w:rFonts w:cs="Times New Roman"/>
      </w:rPr>
    </w:lvl>
    <w:lvl w:ilvl="5">
      <w:start w:val="1"/>
      <w:numFmt w:val="decimal"/>
      <w:lvlText w:val="%1.%2.%3.%4.%5.%6."/>
      <w:lvlJc w:val="left"/>
      <w:pPr>
        <w:tabs>
          <w:tab w:val="num" w:pos="0"/>
        </w:tabs>
        <w:ind w:left="2736" w:hanging="936"/>
      </w:pPr>
      <w:rPr>
        <w:rFonts w:cs="Times New Roman"/>
      </w:rPr>
    </w:lvl>
    <w:lvl w:ilvl="6">
      <w:start w:val="1"/>
      <w:numFmt w:val="decimal"/>
      <w:lvlText w:val="%1.%2.%3.%4.%5.%6.%7."/>
      <w:lvlJc w:val="left"/>
      <w:pPr>
        <w:tabs>
          <w:tab w:val="num" w:pos="0"/>
        </w:tabs>
        <w:ind w:left="3240" w:hanging="1080"/>
      </w:pPr>
      <w:rPr>
        <w:rFonts w:cs="Times New Roman"/>
      </w:rPr>
    </w:lvl>
    <w:lvl w:ilvl="7">
      <w:start w:val="1"/>
      <w:numFmt w:val="decimal"/>
      <w:lvlText w:val="%1.%2.%3.%4.%5.%6.%7.%8."/>
      <w:lvlJc w:val="left"/>
      <w:pPr>
        <w:tabs>
          <w:tab w:val="num" w:pos="0"/>
        </w:tabs>
        <w:ind w:left="3744" w:hanging="1224"/>
      </w:pPr>
      <w:rPr>
        <w:rFonts w:cs="Times New Roman"/>
      </w:rPr>
    </w:lvl>
    <w:lvl w:ilvl="8">
      <w:start w:val="1"/>
      <w:numFmt w:val="decimal"/>
      <w:lvlText w:val="%1.%2.%3.%4.%5.%6.%7.%8.%9."/>
      <w:lvlJc w:val="left"/>
      <w:pPr>
        <w:tabs>
          <w:tab w:val="num" w:pos="0"/>
        </w:tabs>
        <w:ind w:left="4320" w:hanging="1440"/>
      </w:pPr>
      <w:rPr>
        <w:rFonts w:cs="Times New Roman"/>
      </w:rPr>
    </w:lvl>
  </w:abstractNum>
  <w:abstractNum w:abstractNumId="10">
    <w:nsid w:val="0000000D"/>
    <w:multiLevelType w:val="singleLevel"/>
    <w:tmpl w:val="0000000D"/>
    <w:name w:val="WW8Num12"/>
    <w:lvl w:ilvl="0">
      <w:start w:val="1"/>
      <w:numFmt w:val="bullet"/>
      <w:lvlText w:val=""/>
      <w:lvlJc w:val="left"/>
      <w:pPr>
        <w:tabs>
          <w:tab w:val="num" w:pos="0"/>
        </w:tabs>
        <w:ind w:left="720" w:hanging="360"/>
      </w:pPr>
      <w:rPr>
        <w:rFonts w:ascii="Wingdings" w:hAnsi="Wingdings" w:cs="Wingdings" w:hint="default"/>
      </w:rPr>
    </w:lvl>
  </w:abstractNum>
  <w:abstractNum w:abstractNumId="11">
    <w:nsid w:val="0000000E"/>
    <w:multiLevelType w:val="singleLevel"/>
    <w:tmpl w:val="0000000E"/>
    <w:name w:val="WW8Num13"/>
    <w:lvl w:ilvl="0">
      <w:start w:val="1"/>
      <w:numFmt w:val="bullet"/>
      <w:lvlText w:val=""/>
      <w:lvlJc w:val="left"/>
      <w:pPr>
        <w:tabs>
          <w:tab w:val="num" w:pos="0"/>
        </w:tabs>
        <w:ind w:left="1800" w:hanging="360"/>
      </w:pPr>
      <w:rPr>
        <w:rFonts w:ascii="Wingdings" w:hAnsi="Wingdings" w:cs="Wingdings" w:hint="default"/>
      </w:rPr>
    </w:lvl>
  </w:abstractNum>
  <w:abstractNum w:abstractNumId="12">
    <w:nsid w:val="0000000F"/>
    <w:multiLevelType w:val="singleLevel"/>
    <w:tmpl w:val="0000000F"/>
    <w:name w:val="WW8Num14"/>
    <w:lvl w:ilvl="0">
      <w:start w:val="1"/>
      <w:numFmt w:val="bullet"/>
      <w:lvlText w:val=""/>
      <w:lvlJc w:val="left"/>
      <w:pPr>
        <w:tabs>
          <w:tab w:val="num" w:pos="0"/>
        </w:tabs>
        <w:ind w:left="1800" w:hanging="360"/>
      </w:pPr>
      <w:rPr>
        <w:rFonts w:ascii="Wingdings" w:hAnsi="Wingdings" w:cs="Wingdings" w:hint="default"/>
      </w:rPr>
    </w:lvl>
  </w:abstractNum>
  <w:abstractNum w:abstractNumId="13">
    <w:nsid w:val="00000010"/>
    <w:multiLevelType w:val="singleLevel"/>
    <w:tmpl w:val="00000010"/>
    <w:name w:val="WW8Num15"/>
    <w:lvl w:ilvl="0">
      <w:start w:val="1"/>
      <w:numFmt w:val="bullet"/>
      <w:lvlText w:val=""/>
      <w:lvlJc w:val="left"/>
      <w:pPr>
        <w:tabs>
          <w:tab w:val="num" w:pos="0"/>
        </w:tabs>
        <w:ind w:left="1069" w:hanging="360"/>
      </w:pPr>
      <w:rPr>
        <w:rFonts w:ascii="Wingdings" w:hAnsi="Wingdings" w:cs="Wingdings" w:hint="default"/>
      </w:rPr>
    </w:lvl>
  </w:abstractNum>
  <w:abstractNum w:abstractNumId="14">
    <w:nsid w:val="00000011"/>
    <w:multiLevelType w:val="singleLevel"/>
    <w:tmpl w:val="00000011"/>
    <w:name w:val="WW8Num16"/>
    <w:lvl w:ilvl="0">
      <w:start w:val="1"/>
      <w:numFmt w:val="bullet"/>
      <w:lvlText w:val=""/>
      <w:lvlJc w:val="left"/>
      <w:pPr>
        <w:tabs>
          <w:tab w:val="num" w:pos="0"/>
        </w:tabs>
        <w:ind w:left="2138" w:hanging="360"/>
      </w:pPr>
      <w:rPr>
        <w:rFonts w:ascii="Wingdings" w:hAnsi="Wingdings" w:cs="Wingdings" w:hint="default"/>
      </w:rPr>
    </w:lvl>
  </w:abstractNum>
  <w:abstractNum w:abstractNumId="15">
    <w:nsid w:val="00000012"/>
    <w:multiLevelType w:val="singleLevel"/>
    <w:tmpl w:val="00000012"/>
    <w:name w:val="WW8Num17"/>
    <w:lvl w:ilvl="0">
      <w:start w:val="1"/>
      <w:numFmt w:val="bullet"/>
      <w:lvlText w:val=""/>
      <w:lvlJc w:val="left"/>
      <w:pPr>
        <w:tabs>
          <w:tab w:val="num" w:pos="-218"/>
        </w:tabs>
        <w:ind w:left="1211" w:hanging="360"/>
      </w:pPr>
      <w:rPr>
        <w:rFonts w:ascii="Wingdings" w:hAnsi="Wingdings" w:cs="Wingdings" w:hint="default"/>
        <w:szCs w:val="22"/>
      </w:rPr>
    </w:lvl>
  </w:abstractNum>
  <w:abstractNum w:abstractNumId="16">
    <w:nsid w:val="00000013"/>
    <w:multiLevelType w:val="singleLevel"/>
    <w:tmpl w:val="00000013"/>
    <w:name w:val="WW8Num18"/>
    <w:lvl w:ilvl="0">
      <w:start w:val="1"/>
      <w:numFmt w:val="bullet"/>
      <w:lvlText w:val=""/>
      <w:lvlJc w:val="left"/>
      <w:pPr>
        <w:tabs>
          <w:tab w:val="num" w:pos="1428"/>
        </w:tabs>
        <w:ind w:left="1428" w:hanging="360"/>
      </w:pPr>
      <w:rPr>
        <w:rFonts w:ascii="Wingdings" w:hAnsi="Wingdings" w:cs="Wingdings" w:hint="default"/>
        <w:sz w:val="22"/>
        <w:szCs w:val="22"/>
      </w:rPr>
    </w:lvl>
  </w:abstractNum>
  <w:abstractNum w:abstractNumId="17">
    <w:nsid w:val="00000014"/>
    <w:multiLevelType w:val="singleLevel"/>
    <w:tmpl w:val="00000014"/>
    <w:name w:val="WW8Num19"/>
    <w:lvl w:ilvl="0">
      <w:start w:val="1"/>
      <w:numFmt w:val="bullet"/>
      <w:lvlText w:val=""/>
      <w:lvlJc w:val="left"/>
      <w:pPr>
        <w:tabs>
          <w:tab w:val="num" w:pos="0"/>
        </w:tabs>
        <w:ind w:left="720" w:hanging="360"/>
      </w:pPr>
      <w:rPr>
        <w:rFonts w:ascii="Symbol" w:hAnsi="Symbol" w:cs="Symbol" w:hint="default"/>
        <w:sz w:val="22"/>
        <w:szCs w:val="22"/>
      </w:rPr>
    </w:lvl>
  </w:abstractNum>
  <w:abstractNum w:abstractNumId="18">
    <w:nsid w:val="00000015"/>
    <w:multiLevelType w:val="singleLevel"/>
    <w:tmpl w:val="00000015"/>
    <w:name w:val="WW8Num20"/>
    <w:lvl w:ilvl="0">
      <w:start w:val="1"/>
      <w:numFmt w:val="bullet"/>
      <w:lvlText w:val=""/>
      <w:lvlJc w:val="left"/>
      <w:pPr>
        <w:tabs>
          <w:tab w:val="num" w:pos="-1440"/>
        </w:tabs>
        <w:ind w:left="360" w:hanging="360"/>
      </w:pPr>
      <w:rPr>
        <w:rFonts w:ascii="Wingdings" w:hAnsi="Wingdings" w:cs="Wingdings" w:hint="default"/>
      </w:rPr>
    </w:lvl>
  </w:abstractNum>
  <w:abstractNum w:abstractNumId="19">
    <w:nsid w:val="00000017"/>
    <w:multiLevelType w:val="multilevel"/>
    <w:tmpl w:val="00000017"/>
    <w:name w:val="WW8Num22"/>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142"/>
        </w:tabs>
        <w:ind w:left="1495" w:hanging="360"/>
      </w:pPr>
      <w:rPr>
        <w:rFonts w:ascii="Wingdings" w:hAnsi="Wingdings" w:cs="Wingdings" w:hint="default"/>
        <w:color w:val="000000"/>
        <w:spacing w:val="-2"/>
        <w:sz w:val="22"/>
        <w:szCs w:val="22"/>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color w:val="000000"/>
        <w:spacing w:val="-2"/>
        <w:sz w:val="22"/>
        <w:szCs w:val="22"/>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color w:val="000000"/>
        <w:spacing w:val="-2"/>
        <w:sz w:val="22"/>
        <w:szCs w:val="22"/>
      </w:rPr>
    </w:lvl>
  </w:abstractNum>
  <w:abstractNum w:abstractNumId="20">
    <w:nsid w:val="00000018"/>
    <w:multiLevelType w:val="singleLevel"/>
    <w:tmpl w:val="00000018"/>
    <w:name w:val="WW8Num23"/>
    <w:lvl w:ilvl="0">
      <w:start w:val="1"/>
      <w:numFmt w:val="bullet"/>
      <w:lvlText w:val=""/>
      <w:lvlJc w:val="left"/>
      <w:pPr>
        <w:tabs>
          <w:tab w:val="num" w:pos="0"/>
        </w:tabs>
        <w:ind w:left="2138" w:hanging="360"/>
      </w:pPr>
      <w:rPr>
        <w:rFonts w:ascii="Wingdings" w:hAnsi="Wingdings" w:cs="Wingdings" w:hint="default"/>
      </w:rPr>
    </w:lvl>
  </w:abstractNum>
  <w:abstractNum w:abstractNumId="21">
    <w:nsid w:val="00000019"/>
    <w:multiLevelType w:val="singleLevel"/>
    <w:tmpl w:val="00000019"/>
    <w:name w:val="WW8Num24"/>
    <w:lvl w:ilvl="0">
      <w:start w:val="1"/>
      <w:numFmt w:val="bullet"/>
      <w:lvlText w:val=""/>
      <w:lvlJc w:val="left"/>
      <w:pPr>
        <w:tabs>
          <w:tab w:val="num" w:pos="0"/>
        </w:tabs>
        <w:ind w:left="1429" w:hanging="360"/>
      </w:pPr>
      <w:rPr>
        <w:rFonts w:ascii="Wingdings" w:hAnsi="Wingdings" w:cs="Wingdings" w:hint="default"/>
      </w:rPr>
    </w:lvl>
  </w:abstractNum>
  <w:abstractNum w:abstractNumId="22">
    <w:nsid w:val="0000001A"/>
    <w:multiLevelType w:val="singleLevel"/>
    <w:tmpl w:val="0000001A"/>
    <w:name w:val="WW8Num25"/>
    <w:lvl w:ilvl="0">
      <w:start w:val="1"/>
      <w:numFmt w:val="bullet"/>
      <w:lvlText w:val=""/>
      <w:lvlJc w:val="left"/>
      <w:pPr>
        <w:tabs>
          <w:tab w:val="num" w:pos="0"/>
        </w:tabs>
        <w:ind w:left="2138" w:hanging="360"/>
      </w:pPr>
      <w:rPr>
        <w:rFonts w:ascii="Wingdings" w:hAnsi="Wingdings" w:cs="Wingdings" w:hint="default"/>
      </w:rPr>
    </w:lvl>
  </w:abstractNum>
  <w:abstractNum w:abstractNumId="23">
    <w:nsid w:val="0000001B"/>
    <w:multiLevelType w:val="singleLevel"/>
    <w:tmpl w:val="0000001B"/>
    <w:name w:val="WW8Num26"/>
    <w:lvl w:ilvl="0">
      <w:start w:val="1"/>
      <w:numFmt w:val="bullet"/>
      <w:lvlText w:val=""/>
      <w:lvlJc w:val="left"/>
      <w:pPr>
        <w:tabs>
          <w:tab w:val="num" w:pos="0"/>
        </w:tabs>
        <w:ind w:left="1440" w:hanging="360"/>
      </w:pPr>
      <w:rPr>
        <w:rFonts w:ascii="Wingdings" w:hAnsi="Wingdings" w:cs="Wingdings" w:hint="default"/>
      </w:rPr>
    </w:lvl>
  </w:abstractNum>
  <w:abstractNum w:abstractNumId="24">
    <w:nsid w:val="0000001C"/>
    <w:multiLevelType w:val="singleLevel"/>
    <w:tmpl w:val="0000001C"/>
    <w:name w:val="WW8Num27"/>
    <w:lvl w:ilvl="0">
      <w:start w:val="1"/>
      <w:numFmt w:val="bullet"/>
      <w:lvlText w:val=""/>
      <w:lvlJc w:val="left"/>
      <w:pPr>
        <w:tabs>
          <w:tab w:val="num" w:pos="720"/>
        </w:tabs>
        <w:ind w:left="720" w:hanging="360"/>
      </w:pPr>
      <w:rPr>
        <w:rFonts w:ascii="Symbol" w:hAnsi="Symbol" w:cs="Symbol" w:hint="default"/>
      </w:rPr>
    </w:lvl>
  </w:abstractNum>
  <w:abstractNum w:abstractNumId="25">
    <w:nsid w:val="0000001D"/>
    <w:multiLevelType w:val="singleLevel"/>
    <w:tmpl w:val="0000001D"/>
    <w:name w:val="WW8Num28"/>
    <w:lvl w:ilvl="0">
      <w:start w:val="1"/>
      <w:numFmt w:val="lowerLetter"/>
      <w:lvlText w:val="%1)"/>
      <w:lvlJc w:val="left"/>
      <w:pPr>
        <w:tabs>
          <w:tab w:val="num" w:pos="0"/>
        </w:tabs>
        <w:ind w:left="1069" w:hanging="360"/>
      </w:pPr>
      <w:rPr>
        <w:rFonts w:cs="Times New Roman"/>
      </w:rPr>
    </w:lvl>
  </w:abstractNum>
  <w:abstractNum w:abstractNumId="26">
    <w:nsid w:val="0000001E"/>
    <w:multiLevelType w:val="singleLevel"/>
    <w:tmpl w:val="0000001E"/>
    <w:name w:val="WW8Num29"/>
    <w:lvl w:ilvl="0">
      <w:start w:val="1"/>
      <w:numFmt w:val="bullet"/>
      <w:lvlText w:val=""/>
      <w:lvlJc w:val="left"/>
      <w:pPr>
        <w:tabs>
          <w:tab w:val="num" w:pos="0"/>
        </w:tabs>
        <w:ind w:left="1440" w:hanging="360"/>
      </w:pPr>
      <w:rPr>
        <w:rFonts w:ascii="Wingdings" w:hAnsi="Wingdings" w:cs="Wingdings" w:hint="default"/>
      </w:rPr>
    </w:lvl>
  </w:abstractNum>
  <w:abstractNum w:abstractNumId="27">
    <w:nsid w:val="0000001F"/>
    <w:multiLevelType w:val="singleLevel"/>
    <w:tmpl w:val="0000001F"/>
    <w:name w:val="WW8Num30"/>
    <w:lvl w:ilvl="0">
      <w:start w:val="1"/>
      <w:numFmt w:val="bullet"/>
      <w:lvlText w:val=""/>
      <w:lvlJc w:val="left"/>
      <w:pPr>
        <w:tabs>
          <w:tab w:val="num" w:pos="0"/>
        </w:tabs>
        <w:ind w:left="1440" w:hanging="360"/>
      </w:pPr>
      <w:rPr>
        <w:rFonts w:ascii="Wingdings" w:hAnsi="Wingdings" w:cs="Wingdings" w:hint="default"/>
      </w:rPr>
    </w:lvl>
  </w:abstractNum>
  <w:abstractNum w:abstractNumId="28">
    <w:nsid w:val="00000020"/>
    <w:multiLevelType w:val="singleLevel"/>
    <w:tmpl w:val="00000020"/>
    <w:name w:val="WW8Num32"/>
    <w:lvl w:ilvl="0">
      <w:start w:val="1"/>
      <w:numFmt w:val="bullet"/>
      <w:lvlText w:val=""/>
      <w:lvlJc w:val="left"/>
      <w:pPr>
        <w:tabs>
          <w:tab w:val="num" w:pos="0"/>
        </w:tabs>
        <w:ind w:left="2138" w:hanging="360"/>
      </w:pPr>
      <w:rPr>
        <w:rFonts w:ascii="Wingdings" w:hAnsi="Wingdings" w:cs="Wingdings" w:hint="default"/>
        <w:szCs w:val="22"/>
      </w:rPr>
    </w:lvl>
  </w:abstractNum>
  <w:abstractNum w:abstractNumId="29">
    <w:nsid w:val="00000021"/>
    <w:multiLevelType w:val="singleLevel"/>
    <w:tmpl w:val="00000021"/>
    <w:name w:val="WW8Num33"/>
    <w:lvl w:ilvl="0">
      <w:start w:val="1"/>
      <w:numFmt w:val="bullet"/>
      <w:lvlText w:val=""/>
      <w:lvlJc w:val="left"/>
      <w:pPr>
        <w:tabs>
          <w:tab w:val="num" w:pos="-720"/>
        </w:tabs>
        <w:ind w:left="360" w:hanging="360"/>
      </w:pPr>
      <w:rPr>
        <w:rFonts w:ascii="Wingdings" w:hAnsi="Wingdings" w:cs="Wingdings" w:hint="default"/>
      </w:rPr>
    </w:lvl>
  </w:abstractNum>
  <w:abstractNum w:abstractNumId="30">
    <w:nsid w:val="00000022"/>
    <w:multiLevelType w:val="singleLevel"/>
    <w:tmpl w:val="00000022"/>
    <w:name w:val="WW8Num35"/>
    <w:lvl w:ilvl="0">
      <w:start w:val="1"/>
      <w:numFmt w:val="lowerLetter"/>
      <w:lvlText w:val="%1)"/>
      <w:lvlJc w:val="left"/>
      <w:pPr>
        <w:tabs>
          <w:tab w:val="num" w:pos="0"/>
        </w:tabs>
        <w:ind w:left="1440" w:hanging="360"/>
      </w:pPr>
      <w:rPr>
        <w:rFonts w:cs="Times New Roman"/>
      </w:rPr>
    </w:lvl>
  </w:abstractNum>
  <w:abstractNum w:abstractNumId="31">
    <w:nsid w:val="00000024"/>
    <w:multiLevelType w:val="multilevel"/>
    <w:tmpl w:val="00000024"/>
    <w:name w:val="WW8Num37"/>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
      <w:lvlJc w:val="left"/>
      <w:pPr>
        <w:tabs>
          <w:tab w:val="num" w:pos="0"/>
        </w:tabs>
        <w:ind w:left="1440" w:hanging="360"/>
      </w:pPr>
      <w:rPr>
        <w:rFonts w:ascii="Wingdings" w:hAnsi="Wingdings" w:cs="Wingdings"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nsid w:val="00000025"/>
    <w:multiLevelType w:val="singleLevel"/>
    <w:tmpl w:val="00000025"/>
    <w:name w:val="WW8Num38"/>
    <w:lvl w:ilvl="0">
      <w:start w:val="1"/>
      <w:numFmt w:val="lowerLetter"/>
      <w:lvlText w:val="%1)"/>
      <w:lvlJc w:val="left"/>
      <w:pPr>
        <w:tabs>
          <w:tab w:val="num" w:pos="0"/>
        </w:tabs>
        <w:ind w:left="1440" w:hanging="360"/>
      </w:pPr>
      <w:rPr>
        <w:rFonts w:cs="Times New Roman"/>
      </w:rPr>
    </w:lvl>
  </w:abstractNum>
  <w:abstractNum w:abstractNumId="33">
    <w:nsid w:val="00000026"/>
    <w:multiLevelType w:val="singleLevel"/>
    <w:tmpl w:val="00000026"/>
    <w:name w:val="WW8Num39"/>
    <w:lvl w:ilvl="0">
      <w:start w:val="1"/>
      <w:numFmt w:val="bullet"/>
      <w:lvlText w:val=""/>
      <w:lvlJc w:val="left"/>
      <w:pPr>
        <w:tabs>
          <w:tab w:val="num" w:pos="0"/>
        </w:tabs>
        <w:ind w:left="2138" w:hanging="360"/>
      </w:pPr>
      <w:rPr>
        <w:rFonts w:ascii="Wingdings" w:hAnsi="Wingdings" w:cs="Wingdings" w:hint="default"/>
      </w:rPr>
    </w:lvl>
  </w:abstractNum>
  <w:abstractNum w:abstractNumId="34">
    <w:nsid w:val="00000027"/>
    <w:multiLevelType w:val="singleLevel"/>
    <w:tmpl w:val="00000027"/>
    <w:name w:val="WW8Num40"/>
    <w:lvl w:ilvl="0">
      <w:start w:val="1"/>
      <w:numFmt w:val="bullet"/>
      <w:lvlText w:val=""/>
      <w:lvlJc w:val="left"/>
      <w:pPr>
        <w:tabs>
          <w:tab w:val="num" w:pos="0"/>
        </w:tabs>
        <w:ind w:left="1440" w:hanging="360"/>
      </w:pPr>
      <w:rPr>
        <w:rFonts w:ascii="Wingdings" w:hAnsi="Wingdings" w:cs="Wingdings" w:hint="default"/>
        <w:szCs w:val="22"/>
      </w:rPr>
    </w:lvl>
  </w:abstractNum>
  <w:abstractNum w:abstractNumId="35">
    <w:nsid w:val="00000028"/>
    <w:multiLevelType w:val="singleLevel"/>
    <w:tmpl w:val="00000028"/>
    <w:name w:val="WW8Num41"/>
    <w:lvl w:ilvl="0">
      <w:start w:val="1"/>
      <w:numFmt w:val="bullet"/>
      <w:lvlText w:val=""/>
      <w:lvlJc w:val="left"/>
      <w:pPr>
        <w:tabs>
          <w:tab w:val="num" w:pos="0"/>
        </w:tabs>
        <w:ind w:left="1440" w:hanging="360"/>
      </w:pPr>
      <w:rPr>
        <w:rFonts w:ascii="Wingdings" w:hAnsi="Wingdings" w:cs="Wingdings" w:hint="default"/>
      </w:rPr>
    </w:lvl>
  </w:abstractNum>
  <w:abstractNum w:abstractNumId="36">
    <w:nsid w:val="00000029"/>
    <w:multiLevelType w:val="singleLevel"/>
    <w:tmpl w:val="00000029"/>
    <w:name w:val="WW8Num42"/>
    <w:lvl w:ilvl="0">
      <w:start w:val="1"/>
      <w:numFmt w:val="bullet"/>
      <w:lvlText w:val=""/>
      <w:lvlJc w:val="left"/>
      <w:pPr>
        <w:tabs>
          <w:tab w:val="num" w:pos="0"/>
        </w:tabs>
        <w:ind w:left="1800" w:hanging="360"/>
      </w:pPr>
      <w:rPr>
        <w:rFonts w:ascii="Wingdings" w:hAnsi="Wingdings" w:cs="Wingdings" w:hint="default"/>
      </w:rPr>
    </w:lvl>
  </w:abstractNum>
  <w:abstractNum w:abstractNumId="37">
    <w:nsid w:val="0000002B"/>
    <w:multiLevelType w:val="singleLevel"/>
    <w:tmpl w:val="0000002B"/>
    <w:name w:val="WW8Num44"/>
    <w:lvl w:ilvl="0">
      <w:start w:val="1"/>
      <w:numFmt w:val="bullet"/>
      <w:lvlText w:val=""/>
      <w:lvlJc w:val="left"/>
      <w:pPr>
        <w:tabs>
          <w:tab w:val="num" w:pos="720"/>
        </w:tabs>
        <w:ind w:left="720" w:hanging="360"/>
      </w:pPr>
      <w:rPr>
        <w:rFonts w:ascii="Symbol" w:hAnsi="Symbol" w:cs="Symbol" w:hint="default"/>
        <w:sz w:val="22"/>
        <w:szCs w:val="22"/>
      </w:rPr>
    </w:lvl>
  </w:abstractNum>
  <w:abstractNum w:abstractNumId="38">
    <w:nsid w:val="0000002E"/>
    <w:multiLevelType w:val="singleLevel"/>
    <w:tmpl w:val="0000002E"/>
    <w:name w:val="WW8Num47"/>
    <w:lvl w:ilvl="0">
      <w:start w:val="1"/>
      <w:numFmt w:val="bullet"/>
      <w:lvlText w:val=""/>
      <w:lvlJc w:val="left"/>
      <w:pPr>
        <w:tabs>
          <w:tab w:val="num" w:pos="720"/>
        </w:tabs>
        <w:ind w:left="720" w:hanging="360"/>
      </w:pPr>
      <w:rPr>
        <w:rFonts w:ascii="Symbol" w:hAnsi="Symbol" w:cs="Symbol" w:hint="default"/>
      </w:rPr>
    </w:lvl>
  </w:abstractNum>
  <w:abstractNum w:abstractNumId="39">
    <w:nsid w:val="0000002F"/>
    <w:multiLevelType w:val="singleLevel"/>
    <w:tmpl w:val="0000002F"/>
    <w:name w:val="WW8Num48"/>
    <w:lvl w:ilvl="0">
      <w:start w:val="1"/>
      <w:numFmt w:val="bullet"/>
      <w:lvlText w:val=""/>
      <w:lvlJc w:val="left"/>
      <w:pPr>
        <w:tabs>
          <w:tab w:val="num" w:pos="0"/>
        </w:tabs>
        <w:ind w:left="1080" w:hanging="360"/>
      </w:pPr>
      <w:rPr>
        <w:rFonts w:ascii="Wingdings" w:hAnsi="Wingdings" w:cs="Wingdings" w:hint="default"/>
      </w:rPr>
    </w:lvl>
  </w:abstractNum>
  <w:abstractNum w:abstractNumId="40">
    <w:nsid w:val="05D86533"/>
    <w:multiLevelType w:val="hybridMultilevel"/>
    <w:tmpl w:val="603426F4"/>
    <w:lvl w:ilvl="0" w:tplc="293E99F8">
      <w:start w:val="1"/>
      <w:numFmt w:val="lowerLetter"/>
      <w:lvlText w:val="%1."/>
      <w:lvlJc w:val="left"/>
      <w:pPr>
        <w:tabs>
          <w:tab w:val="num" w:pos="2096"/>
        </w:tabs>
        <w:ind w:left="2096" w:hanging="360"/>
      </w:pPr>
      <w:rPr>
        <w:rFonts w:hint="default"/>
      </w:rPr>
    </w:lvl>
    <w:lvl w:ilvl="1" w:tplc="04160019" w:tentative="1">
      <w:start w:val="1"/>
      <w:numFmt w:val="lowerLetter"/>
      <w:lvlText w:val="%2."/>
      <w:lvlJc w:val="left"/>
      <w:pPr>
        <w:tabs>
          <w:tab w:val="num" w:pos="2816"/>
        </w:tabs>
        <w:ind w:left="2816" w:hanging="360"/>
      </w:pPr>
    </w:lvl>
    <w:lvl w:ilvl="2" w:tplc="0416001B" w:tentative="1">
      <w:start w:val="1"/>
      <w:numFmt w:val="lowerRoman"/>
      <w:lvlText w:val="%3."/>
      <w:lvlJc w:val="right"/>
      <w:pPr>
        <w:tabs>
          <w:tab w:val="num" w:pos="3536"/>
        </w:tabs>
        <w:ind w:left="3536" w:hanging="180"/>
      </w:pPr>
    </w:lvl>
    <w:lvl w:ilvl="3" w:tplc="0416000F" w:tentative="1">
      <w:start w:val="1"/>
      <w:numFmt w:val="decimal"/>
      <w:lvlText w:val="%4."/>
      <w:lvlJc w:val="left"/>
      <w:pPr>
        <w:tabs>
          <w:tab w:val="num" w:pos="4256"/>
        </w:tabs>
        <w:ind w:left="4256" w:hanging="360"/>
      </w:pPr>
    </w:lvl>
    <w:lvl w:ilvl="4" w:tplc="04160019" w:tentative="1">
      <w:start w:val="1"/>
      <w:numFmt w:val="lowerLetter"/>
      <w:lvlText w:val="%5."/>
      <w:lvlJc w:val="left"/>
      <w:pPr>
        <w:tabs>
          <w:tab w:val="num" w:pos="4976"/>
        </w:tabs>
        <w:ind w:left="4976" w:hanging="360"/>
      </w:pPr>
    </w:lvl>
    <w:lvl w:ilvl="5" w:tplc="0416001B" w:tentative="1">
      <w:start w:val="1"/>
      <w:numFmt w:val="lowerRoman"/>
      <w:lvlText w:val="%6."/>
      <w:lvlJc w:val="right"/>
      <w:pPr>
        <w:tabs>
          <w:tab w:val="num" w:pos="5696"/>
        </w:tabs>
        <w:ind w:left="5696" w:hanging="180"/>
      </w:pPr>
    </w:lvl>
    <w:lvl w:ilvl="6" w:tplc="0416000F" w:tentative="1">
      <w:start w:val="1"/>
      <w:numFmt w:val="decimal"/>
      <w:lvlText w:val="%7."/>
      <w:lvlJc w:val="left"/>
      <w:pPr>
        <w:tabs>
          <w:tab w:val="num" w:pos="6416"/>
        </w:tabs>
        <w:ind w:left="6416" w:hanging="360"/>
      </w:pPr>
    </w:lvl>
    <w:lvl w:ilvl="7" w:tplc="04160019" w:tentative="1">
      <w:start w:val="1"/>
      <w:numFmt w:val="lowerLetter"/>
      <w:lvlText w:val="%8."/>
      <w:lvlJc w:val="left"/>
      <w:pPr>
        <w:tabs>
          <w:tab w:val="num" w:pos="7136"/>
        </w:tabs>
        <w:ind w:left="7136" w:hanging="360"/>
      </w:pPr>
    </w:lvl>
    <w:lvl w:ilvl="8" w:tplc="0416001B" w:tentative="1">
      <w:start w:val="1"/>
      <w:numFmt w:val="lowerRoman"/>
      <w:lvlText w:val="%9."/>
      <w:lvlJc w:val="right"/>
      <w:pPr>
        <w:tabs>
          <w:tab w:val="num" w:pos="7856"/>
        </w:tabs>
        <w:ind w:left="7856" w:hanging="180"/>
      </w:pPr>
    </w:lvl>
  </w:abstractNum>
  <w:abstractNum w:abstractNumId="41">
    <w:nsid w:val="07FB636D"/>
    <w:multiLevelType w:val="hybridMultilevel"/>
    <w:tmpl w:val="87F2B840"/>
    <w:lvl w:ilvl="0" w:tplc="8F2E5F62">
      <w:start w:val="1"/>
      <w:numFmt w:val="lowerLetter"/>
      <w:lvlText w:val="(%1)"/>
      <w:lvlJc w:val="left"/>
      <w:pPr>
        <w:ind w:left="927" w:hanging="360"/>
      </w:pPr>
      <w:rPr>
        <w:rFonts w:hint="default"/>
        <w:b w:val="0"/>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42">
    <w:nsid w:val="0872241A"/>
    <w:multiLevelType w:val="hybridMultilevel"/>
    <w:tmpl w:val="632ADAD4"/>
    <w:lvl w:ilvl="0" w:tplc="04160001">
      <w:start w:val="1"/>
      <w:numFmt w:val="bullet"/>
      <w:lvlText w:val=""/>
      <w:lvlJc w:val="left"/>
      <w:pPr>
        <w:tabs>
          <w:tab w:val="num" w:pos="1068"/>
        </w:tabs>
        <w:ind w:left="1068" w:hanging="360"/>
      </w:pPr>
      <w:rPr>
        <w:rFonts w:ascii="Symbol" w:hAnsi="Symbol" w:hint="default"/>
      </w:rPr>
    </w:lvl>
    <w:lvl w:ilvl="1" w:tplc="04160003">
      <w:start w:val="1"/>
      <w:numFmt w:val="bullet"/>
      <w:lvlText w:val="o"/>
      <w:lvlJc w:val="left"/>
      <w:pPr>
        <w:tabs>
          <w:tab w:val="num" w:pos="1788"/>
        </w:tabs>
        <w:ind w:left="1788" w:hanging="360"/>
      </w:pPr>
      <w:rPr>
        <w:rFonts w:ascii="Courier New" w:hAnsi="Courier New" w:hint="default"/>
      </w:rPr>
    </w:lvl>
    <w:lvl w:ilvl="2" w:tplc="04160005">
      <w:start w:val="1"/>
      <w:numFmt w:val="bullet"/>
      <w:lvlText w:val=""/>
      <w:lvlJc w:val="left"/>
      <w:pPr>
        <w:tabs>
          <w:tab w:val="num" w:pos="2508"/>
        </w:tabs>
        <w:ind w:left="2508" w:hanging="360"/>
      </w:pPr>
      <w:rPr>
        <w:rFonts w:ascii="Wingdings" w:hAnsi="Wingdings" w:hint="default"/>
      </w:rPr>
    </w:lvl>
    <w:lvl w:ilvl="3" w:tplc="04160001">
      <w:start w:val="1"/>
      <w:numFmt w:val="bullet"/>
      <w:lvlText w:val=""/>
      <w:lvlJc w:val="left"/>
      <w:pPr>
        <w:tabs>
          <w:tab w:val="num" w:pos="3228"/>
        </w:tabs>
        <w:ind w:left="3228" w:hanging="360"/>
      </w:pPr>
      <w:rPr>
        <w:rFonts w:ascii="Symbol" w:hAnsi="Symbol" w:hint="default"/>
      </w:rPr>
    </w:lvl>
    <w:lvl w:ilvl="4" w:tplc="04160003" w:tentative="1">
      <w:start w:val="1"/>
      <w:numFmt w:val="bullet"/>
      <w:lvlText w:val="o"/>
      <w:lvlJc w:val="left"/>
      <w:pPr>
        <w:tabs>
          <w:tab w:val="num" w:pos="3948"/>
        </w:tabs>
        <w:ind w:left="3948" w:hanging="360"/>
      </w:pPr>
      <w:rPr>
        <w:rFonts w:ascii="Courier New" w:hAnsi="Courier New" w:hint="default"/>
      </w:rPr>
    </w:lvl>
    <w:lvl w:ilvl="5" w:tplc="04160005" w:tentative="1">
      <w:start w:val="1"/>
      <w:numFmt w:val="bullet"/>
      <w:lvlText w:val=""/>
      <w:lvlJc w:val="left"/>
      <w:pPr>
        <w:tabs>
          <w:tab w:val="num" w:pos="4668"/>
        </w:tabs>
        <w:ind w:left="4668" w:hanging="360"/>
      </w:pPr>
      <w:rPr>
        <w:rFonts w:ascii="Wingdings" w:hAnsi="Wingdings" w:hint="default"/>
      </w:rPr>
    </w:lvl>
    <w:lvl w:ilvl="6" w:tplc="04160001" w:tentative="1">
      <w:start w:val="1"/>
      <w:numFmt w:val="bullet"/>
      <w:lvlText w:val=""/>
      <w:lvlJc w:val="left"/>
      <w:pPr>
        <w:tabs>
          <w:tab w:val="num" w:pos="5388"/>
        </w:tabs>
        <w:ind w:left="5388" w:hanging="360"/>
      </w:pPr>
      <w:rPr>
        <w:rFonts w:ascii="Symbol" w:hAnsi="Symbol" w:hint="default"/>
      </w:rPr>
    </w:lvl>
    <w:lvl w:ilvl="7" w:tplc="04160003" w:tentative="1">
      <w:start w:val="1"/>
      <w:numFmt w:val="bullet"/>
      <w:lvlText w:val="o"/>
      <w:lvlJc w:val="left"/>
      <w:pPr>
        <w:tabs>
          <w:tab w:val="num" w:pos="6108"/>
        </w:tabs>
        <w:ind w:left="6108" w:hanging="360"/>
      </w:pPr>
      <w:rPr>
        <w:rFonts w:ascii="Courier New" w:hAnsi="Courier New" w:hint="default"/>
      </w:rPr>
    </w:lvl>
    <w:lvl w:ilvl="8" w:tplc="04160005" w:tentative="1">
      <w:start w:val="1"/>
      <w:numFmt w:val="bullet"/>
      <w:lvlText w:val=""/>
      <w:lvlJc w:val="left"/>
      <w:pPr>
        <w:tabs>
          <w:tab w:val="num" w:pos="6828"/>
        </w:tabs>
        <w:ind w:left="6828" w:hanging="360"/>
      </w:pPr>
      <w:rPr>
        <w:rFonts w:ascii="Wingdings" w:hAnsi="Wingdings" w:hint="default"/>
      </w:rPr>
    </w:lvl>
  </w:abstractNum>
  <w:abstractNum w:abstractNumId="43">
    <w:nsid w:val="0A5B7AF1"/>
    <w:multiLevelType w:val="multilevel"/>
    <w:tmpl w:val="75D884F6"/>
    <w:lvl w:ilvl="0">
      <w:start w:val="1"/>
      <w:numFmt w:val="bullet"/>
      <w:lvlText w:val=""/>
      <w:lvlJc w:val="left"/>
      <w:pPr>
        <w:tabs>
          <w:tab w:val="num" w:pos="1428"/>
        </w:tabs>
        <w:ind w:left="1428" w:hanging="360"/>
      </w:pPr>
      <w:rPr>
        <w:rFonts w:ascii="Symbol" w:hAnsi="Symbol"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
      <w:lvlJc w:val="left"/>
      <w:pPr>
        <w:tabs>
          <w:tab w:val="num" w:pos="2868"/>
        </w:tabs>
        <w:ind w:left="2868" w:hanging="360"/>
      </w:pPr>
      <w:rPr>
        <w:rFonts w:ascii="Wingdings" w:hAnsi="Wingdings" w:hint="default"/>
        <w:sz w:val="20"/>
      </w:rPr>
    </w:lvl>
    <w:lvl w:ilvl="3" w:tentative="1">
      <w:start w:val="1"/>
      <w:numFmt w:val="bullet"/>
      <w:lvlText w:val=""/>
      <w:lvlJc w:val="left"/>
      <w:pPr>
        <w:tabs>
          <w:tab w:val="num" w:pos="3588"/>
        </w:tabs>
        <w:ind w:left="3588" w:hanging="360"/>
      </w:pPr>
      <w:rPr>
        <w:rFonts w:ascii="Wingdings" w:hAnsi="Wingdings" w:hint="default"/>
        <w:sz w:val="20"/>
      </w:rPr>
    </w:lvl>
    <w:lvl w:ilvl="4" w:tentative="1">
      <w:start w:val="1"/>
      <w:numFmt w:val="bullet"/>
      <w:lvlText w:val=""/>
      <w:lvlJc w:val="left"/>
      <w:pPr>
        <w:tabs>
          <w:tab w:val="num" w:pos="4308"/>
        </w:tabs>
        <w:ind w:left="4308" w:hanging="360"/>
      </w:pPr>
      <w:rPr>
        <w:rFonts w:ascii="Wingdings" w:hAnsi="Wingdings" w:hint="default"/>
        <w:sz w:val="20"/>
      </w:rPr>
    </w:lvl>
    <w:lvl w:ilvl="5" w:tentative="1">
      <w:start w:val="1"/>
      <w:numFmt w:val="bullet"/>
      <w:lvlText w:val=""/>
      <w:lvlJc w:val="left"/>
      <w:pPr>
        <w:tabs>
          <w:tab w:val="num" w:pos="5028"/>
        </w:tabs>
        <w:ind w:left="5028" w:hanging="360"/>
      </w:pPr>
      <w:rPr>
        <w:rFonts w:ascii="Wingdings" w:hAnsi="Wingdings" w:hint="default"/>
        <w:sz w:val="20"/>
      </w:rPr>
    </w:lvl>
    <w:lvl w:ilvl="6" w:tentative="1">
      <w:start w:val="1"/>
      <w:numFmt w:val="bullet"/>
      <w:lvlText w:val=""/>
      <w:lvlJc w:val="left"/>
      <w:pPr>
        <w:tabs>
          <w:tab w:val="num" w:pos="5748"/>
        </w:tabs>
        <w:ind w:left="5748" w:hanging="360"/>
      </w:pPr>
      <w:rPr>
        <w:rFonts w:ascii="Wingdings" w:hAnsi="Wingdings" w:hint="default"/>
        <w:sz w:val="20"/>
      </w:rPr>
    </w:lvl>
    <w:lvl w:ilvl="7" w:tentative="1">
      <w:start w:val="1"/>
      <w:numFmt w:val="bullet"/>
      <w:lvlText w:val=""/>
      <w:lvlJc w:val="left"/>
      <w:pPr>
        <w:tabs>
          <w:tab w:val="num" w:pos="6468"/>
        </w:tabs>
        <w:ind w:left="6468" w:hanging="360"/>
      </w:pPr>
      <w:rPr>
        <w:rFonts w:ascii="Wingdings" w:hAnsi="Wingdings" w:hint="default"/>
        <w:sz w:val="20"/>
      </w:rPr>
    </w:lvl>
    <w:lvl w:ilvl="8" w:tentative="1">
      <w:start w:val="1"/>
      <w:numFmt w:val="bullet"/>
      <w:lvlText w:val=""/>
      <w:lvlJc w:val="left"/>
      <w:pPr>
        <w:tabs>
          <w:tab w:val="num" w:pos="7188"/>
        </w:tabs>
        <w:ind w:left="7188" w:hanging="360"/>
      </w:pPr>
      <w:rPr>
        <w:rFonts w:ascii="Wingdings" w:hAnsi="Wingdings" w:hint="default"/>
        <w:sz w:val="20"/>
      </w:rPr>
    </w:lvl>
  </w:abstractNum>
  <w:abstractNum w:abstractNumId="44">
    <w:nsid w:val="0B5576B2"/>
    <w:multiLevelType w:val="hybridMultilevel"/>
    <w:tmpl w:val="1C1E0B46"/>
    <w:lvl w:ilvl="0" w:tplc="E7869A48">
      <w:start w:val="1"/>
      <w:numFmt w:val="lowerLetter"/>
      <w:lvlText w:val="(%1)"/>
      <w:lvlJc w:val="left"/>
      <w:pPr>
        <w:ind w:left="101" w:hanging="320"/>
      </w:pPr>
      <w:rPr>
        <w:rFonts w:ascii="Arial" w:eastAsia="Times New Roman" w:hAnsi="Arial" w:cs="Arial" w:hint="default"/>
        <w:spacing w:val="-1"/>
        <w:w w:val="99"/>
        <w:sz w:val="24"/>
        <w:szCs w:val="24"/>
        <w:lang w:val="pt-PT" w:eastAsia="en-US" w:bidi="ar-SA"/>
      </w:rPr>
    </w:lvl>
    <w:lvl w:ilvl="1" w:tplc="2EB641A6">
      <w:numFmt w:val="bullet"/>
      <w:lvlText w:val="•"/>
      <w:lvlJc w:val="left"/>
      <w:pPr>
        <w:ind w:left="1060" w:hanging="320"/>
      </w:pPr>
      <w:rPr>
        <w:rFonts w:hint="default"/>
        <w:lang w:val="pt-PT" w:eastAsia="en-US" w:bidi="ar-SA"/>
      </w:rPr>
    </w:lvl>
    <w:lvl w:ilvl="2" w:tplc="E54C1954">
      <w:numFmt w:val="bullet"/>
      <w:lvlText w:val="•"/>
      <w:lvlJc w:val="left"/>
      <w:pPr>
        <w:ind w:left="2020" w:hanging="320"/>
      </w:pPr>
      <w:rPr>
        <w:rFonts w:hint="default"/>
        <w:lang w:val="pt-PT" w:eastAsia="en-US" w:bidi="ar-SA"/>
      </w:rPr>
    </w:lvl>
    <w:lvl w:ilvl="3" w:tplc="EC369482">
      <w:numFmt w:val="bullet"/>
      <w:lvlText w:val="•"/>
      <w:lvlJc w:val="left"/>
      <w:pPr>
        <w:ind w:left="2980" w:hanging="320"/>
      </w:pPr>
      <w:rPr>
        <w:rFonts w:hint="default"/>
        <w:lang w:val="pt-PT" w:eastAsia="en-US" w:bidi="ar-SA"/>
      </w:rPr>
    </w:lvl>
    <w:lvl w:ilvl="4" w:tplc="C5304F9E">
      <w:numFmt w:val="bullet"/>
      <w:lvlText w:val="•"/>
      <w:lvlJc w:val="left"/>
      <w:pPr>
        <w:ind w:left="3940" w:hanging="320"/>
      </w:pPr>
      <w:rPr>
        <w:rFonts w:hint="default"/>
        <w:lang w:val="pt-PT" w:eastAsia="en-US" w:bidi="ar-SA"/>
      </w:rPr>
    </w:lvl>
    <w:lvl w:ilvl="5" w:tplc="E580E39A">
      <w:numFmt w:val="bullet"/>
      <w:lvlText w:val="•"/>
      <w:lvlJc w:val="left"/>
      <w:pPr>
        <w:ind w:left="4900" w:hanging="320"/>
      </w:pPr>
      <w:rPr>
        <w:rFonts w:hint="default"/>
        <w:lang w:val="pt-PT" w:eastAsia="en-US" w:bidi="ar-SA"/>
      </w:rPr>
    </w:lvl>
    <w:lvl w:ilvl="6" w:tplc="4E78D20C">
      <w:numFmt w:val="bullet"/>
      <w:lvlText w:val="•"/>
      <w:lvlJc w:val="left"/>
      <w:pPr>
        <w:ind w:left="5860" w:hanging="320"/>
      </w:pPr>
      <w:rPr>
        <w:rFonts w:hint="default"/>
        <w:lang w:val="pt-PT" w:eastAsia="en-US" w:bidi="ar-SA"/>
      </w:rPr>
    </w:lvl>
    <w:lvl w:ilvl="7" w:tplc="972033DC">
      <w:numFmt w:val="bullet"/>
      <w:lvlText w:val="•"/>
      <w:lvlJc w:val="left"/>
      <w:pPr>
        <w:ind w:left="6820" w:hanging="320"/>
      </w:pPr>
      <w:rPr>
        <w:rFonts w:hint="default"/>
        <w:lang w:val="pt-PT" w:eastAsia="en-US" w:bidi="ar-SA"/>
      </w:rPr>
    </w:lvl>
    <w:lvl w:ilvl="8" w:tplc="D6D07248">
      <w:numFmt w:val="bullet"/>
      <w:lvlText w:val="•"/>
      <w:lvlJc w:val="left"/>
      <w:pPr>
        <w:ind w:left="7780" w:hanging="320"/>
      </w:pPr>
      <w:rPr>
        <w:rFonts w:hint="default"/>
        <w:lang w:val="pt-PT" w:eastAsia="en-US" w:bidi="ar-SA"/>
      </w:rPr>
    </w:lvl>
  </w:abstractNum>
  <w:abstractNum w:abstractNumId="45">
    <w:nsid w:val="0C637232"/>
    <w:multiLevelType w:val="hybridMultilevel"/>
    <w:tmpl w:val="81ECDF06"/>
    <w:lvl w:ilvl="0" w:tplc="04160017">
      <w:start w:val="1"/>
      <w:numFmt w:val="lowerLetter"/>
      <w:lvlText w:val="%1)"/>
      <w:lvlJc w:val="lef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46">
    <w:nsid w:val="16236F2C"/>
    <w:multiLevelType w:val="multilevel"/>
    <w:tmpl w:val="860A90FE"/>
    <w:lvl w:ilvl="0">
      <w:start w:val="1"/>
      <w:numFmt w:val="decimal"/>
      <w:lvlText w:val="%1."/>
      <w:lvlJc w:val="left"/>
      <w:pPr>
        <w:ind w:left="928"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47">
    <w:nsid w:val="1BC91AC9"/>
    <w:multiLevelType w:val="hybridMultilevel"/>
    <w:tmpl w:val="A5D68AA0"/>
    <w:lvl w:ilvl="0" w:tplc="CE18FFAA">
      <w:start w:val="1"/>
      <w:numFmt w:val="bullet"/>
      <w:lvlText w:val=""/>
      <w:lvlJc w:val="left"/>
      <w:pPr>
        <w:ind w:left="2571" w:hanging="360"/>
      </w:pPr>
      <w:rPr>
        <w:rFonts w:ascii="Wingdings" w:hAnsi="Wingdings" w:hint="default"/>
      </w:rPr>
    </w:lvl>
    <w:lvl w:ilvl="1" w:tplc="04090003">
      <w:start w:val="1"/>
      <w:numFmt w:val="bullet"/>
      <w:lvlText w:val="o"/>
      <w:lvlJc w:val="left"/>
      <w:pPr>
        <w:ind w:left="3291" w:hanging="360"/>
      </w:pPr>
      <w:rPr>
        <w:rFonts w:ascii="Courier New" w:hAnsi="Courier New" w:cs="Courier New" w:hint="default"/>
      </w:rPr>
    </w:lvl>
    <w:lvl w:ilvl="2" w:tplc="04090005" w:tentative="1">
      <w:start w:val="1"/>
      <w:numFmt w:val="bullet"/>
      <w:lvlText w:val=""/>
      <w:lvlJc w:val="left"/>
      <w:pPr>
        <w:ind w:left="4011" w:hanging="360"/>
      </w:pPr>
      <w:rPr>
        <w:rFonts w:ascii="Wingdings" w:hAnsi="Wingdings" w:hint="default"/>
      </w:rPr>
    </w:lvl>
    <w:lvl w:ilvl="3" w:tplc="04090001" w:tentative="1">
      <w:start w:val="1"/>
      <w:numFmt w:val="bullet"/>
      <w:lvlText w:val=""/>
      <w:lvlJc w:val="left"/>
      <w:pPr>
        <w:ind w:left="4731" w:hanging="360"/>
      </w:pPr>
      <w:rPr>
        <w:rFonts w:ascii="Symbol" w:hAnsi="Symbol" w:hint="default"/>
      </w:rPr>
    </w:lvl>
    <w:lvl w:ilvl="4" w:tplc="04090003" w:tentative="1">
      <w:start w:val="1"/>
      <w:numFmt w:val="bullet"/>
      <w:lvlText w:val="o"/>
      <w:lvlJc w:val="left"/>
      <w:pPr>
        <w:ind w:left="5451" w:hanging="360"/>
      </w:pPr>
      <w:rPr>
        <w:rFonts w:ascii="Courier New" w:hAnsi="Courier New" w:cs="Courier New" w:hint="default"/>
      </w:rPr>
    </w:lvl>
    <w:lvl w:ilvl="5" w:tplc="04090005" w:tentative="1">
      <w:start w:val="1"/>
      <w:numFmt w:val="bullet"/>
      <w:lvlText w:val=""/>
      <w:lvlJc w:val="left"/>
      <w:pPr>
        <w:ind w:left="6171" w:hanging="360"/>
      </w:pPr>
      <w:rPr>
        <w:rFonts w:ascii="Wingdings" w:hAnsi="Wingdings" w:hint="default"/>
      </w:rPr>
    </w:lvl>
    <w:lvl w:ilvl="6" w:tplc="04090001" w:tentative="1">
      <w:start w:val="1"/>
      <w:numFmt w:val="bullet"/>
      <w:lvlText w:val=""/>
      <w:lvlJc w:val="left"/>
      <w:pPr>
        <w:ind w:left="6891" w:hanging="360"/>
      </w:pPr>
      <w:rPr>
        <w:rFonts w:ascii="Symbol" w:hAnsi="Symbol" w:hint="default"/>
      </w:rPr>
    </w:lvl>
    <w:lvl w:ilvl="7" w:tplc="04090003" w:tentative="1">
      <w:start w:val="1"/>
      <w:numFmt w:val="bullet"/>
      <w:lvlText w:val="o"/>
      <w:lvlJc w:val="left"/>
      <w:pPr>
        <w:ind w:left="7611" w:hanging="360"/>
      </w:pPr>
      <w:rPr>
        <w:rFonts w:ascii="Courier New" w:hAnsi="Courier New" w:cs="Courier New" w:hint="default"/>
      </w:rPr>
    </w:lvl>
    <w:lvl w:ilvl="8" w:tplc="04090005" w:tentative="1">
      <w:start w:val="1"/>
      <w:numFmt w:val="bullet"/>
      <w:lvlText w:val=""/>
      <w:lvlJc w:val="left"/>
      <w:pPr>
        <w:ind w:left="8331" w:hanging="360"/>
      </w:pPr>
      <w:rPr>
        <w:rFonts w:ascii="Wingdings" w:hAnsi="Wingdings" w:hint="default"/>
      </w:rPr>
    </w:lvl>
  </w:abstractNum>
  <w:abstractNum w:abstractNumId="48">
    <w:nsid w:val="20A33636"/>
    <w:multiLevelType w:val="hybridMultilevel"/>
    <w:tmpl w:val="0F06B39C"/>
    <w:lvl w:ilvl="0" w:tplc="04160005">
      <w:start w:val="1"/>
      <w:numFmt w:val="bullet"/>
      <w:lvlText w:val=""/>
      <w:lvlJc w:val="left"/>
      <w:pPr>
        <w:tabs>
          <w:tab w:val="num" w:pos="1428"/>
        </w:tabs>
        <w:ind w:left="1428" w:hanging="360"/>
      </w:pPr>
      <w:rPr>
        <w:rFonts w:ascii="Wingdings" w:hAnsi="Wingdings" w:hint="default"/>
      </w:rPr>
    </w:lvl>
    <w:lvl w:ilvl="1" w:tplc="04160003" w:tentative="1">
      <w:start w:val="1"/>
      <w:numFmt w:val="bullet"/>
      <w:lvlText w:val="o"/>
      <w:lvlJc w:val="left"/>
      <w:pPr>
        <w:tabs>
          <w:tab w:val="num" w:pos="2148"/>
        </w:tabs>
        <w:ind w:left="2148" w:hanging="360"/>
      </w:pPr>
      <w:rPr>
        <w:rFonts w:ascii="Courier New" w:hAnsi="Courier New" w:cs="Courier New" w:hint="default"/>
      </w:rPr>
    </w:lvl>
    <w:lvl w:ilvl="2" w:tplc="04160005">
      <w:start w:val="1"/>
      <w:numFmt w:val="bullet"/>
      <w:lvlText w:val=""/>
      <w:lvlJc w:val="left"/>
      <w:pPr>
        <w:tabs>
          <w:tab w:val="num" w:pos="2868"/>
        </w:tabs>
        <w:ind w:left="2868" w:hanging="360"/>
      </w:pPr>
      <w:rPr>
        <w:rFonts w:ascii="Wingdings" w:hAnsi="Wingdings" w:hint="default"/>
      </w:rPr>
    </w:lvl>
    <w:lvl w:ilvl="3" w:tplc="04160001">
      <w:start w:val="1"/>
      <w:numFmt w:val="bullet"/>
      <w:lvlText w:val=""/>
      <w:lvlJc w:val="left"/>
      <w:pPr>
        <w:tabs>
          <w:tab w:val="num" w:pos="3588"/>
        </w:tabs>
        <w:ind w:left="3588" w:hanging="360"/>
      </w:pPr>
      <w:rPr>
        <w:rFonts w:ascii="Symbol" w:hAnsi="Symbol" w:hint="default"/>
      </w:rPr>
    </w:lvl>
    <w:lvl w:ilvl="4" w:tplc="04160005">
      <w:start w:val="1"/>
      <w:numFmt w:val="bullet"/>
      <w:lvlText w:val=""/>
      <w:lvlJc w:val="left"/>
      <w:pPr>
        <w:tabs>
          <w:tab w:val="num" w:pos="360"/>
        </w:tabs>
        <w:ind w:left="360" w:hanging="360"/>
      </w:pPr>
      <w:rPr>
        <w:rFonts w:ascii="Wingdings" w:hAnsi="Wingdings" w:hint="default"/>
      </w:rPr>
    </w:lvl>
    <w:lvl w:ilvl="5" w:tplc="04160005" w:tentative="1">
      <w:start w:val="1"/>
      <w:numFmt w:val="bullet"/>
      <w:lvlText w:val=""/>
      <w:lvlJc w:val="left"/>
      <w:pPr>
        <w:tabs>
          <w:tab w:val="num" w:pos="5028"/>
        </w:tabs>
        <w:ind w:left="5028" w:hanging="360"/>
      </w:pPr>
      <w:rPr>
        <w:rFonts w:ascii="Wingdings" w:hAnsi="Wingdings" w:hint="default"/>
      </w:rPr>
    </w:lvl>
    <w:lvl w:ilvl="6" w:tplc="04160001" w:tentative="1">
      <w:start w:val="1"/>
      <w:numFmt w:val="bullet"/>
      <w:lvlText w:val=""/>
      <w:lvlJc w:val="left"/>
      <w:pPr>
        <w:tabs>
          <w:tab w:val="num" w:pos="5748"/>
        </w:tabs>
        <w:ind w:left="5748" w:hanging="360"/>
      </w:pPr>
      <w:rPr>
        <w:rFonts w:ascii="Symbol" w:hAnsi="Symbol" w:hint="default"/>
      </w:rPr>
    </w:lvl>
    <w:lvl w:ilvl="7" w:tplc="04160003" w:tentative="1">
      <w:start w:val="1"/>
      <w:numFmt w:val="bullet"/>
      <w:lvlText w:val="o"/>
      <w:lvlJc w:val="left"/>
      <w:pPr>
        <w:tabs>
          <w:tab w:val="num" w:pos="6468"/>
        </w:tabs>
        <w:ind w:left="6468" w:hanging="360"/>
      </w:pPr>
      <w:rPr>
        <w:rFonts w:ascii="Courier New" w:hAnsi="Courier New" w:cs="Courier New" w:hint="default"/>
      </w:rPr>
    </w:lvl>
    <w:lvl w:ilvl="8" w:tplc="04160005" w:tentative="1">
      <w:start w:val="1"/>
      <w:numFmt w:val="bullet"/>
      <w:lvlText w:val=""/>
      <w:lvlJc w:val="left"/>
      <w:pPr>
        <w:tabs>
          <w:tab w:val="num" w:pos="7188"/>
        </w:tabs>
        <w:ind w:left="7188" w:hanging="360"/>
      </w:pPr>
      <w:rPr>
        <w:rFonts w:ascii="Wingdings" w:hAnsi="Wingdings" w:hint="default"/>
      </w:rPr>
    </w:lvl>
  </w:abstractNum>
  <w:abstractNum w:abstractNumId="49">
    <w:nsid w:val="23924574"/>
    <w:multiLevelType w:val="hybridMultilevel"/>
    <w:tmpl w:val="52F03870"/>
    <w:lvl w:ilvl="0" w:tplc="E9AADF04">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50">
    <w:nsid w:val="259919A7"/>
    <w:multiLevelType w:val="hybridMultilevel"/>
    <w:tmpl w:val="CD6C3380"/>
    <w:lvl w:ilvl="0" w:tplc="EF4E0A0E">
      <w:start w:val="3"/>
      <w:numFmt w:val="decimal"/>
      <w:lvlText w:val="%1."/>
      <w:lvlJc w:val="left"/>
      <w:pPr>
        <w:ind w:left="1288" w:hanging="360"/>
      </w:pPr>
      <w:rPr>
        <w:rFonts w:hint="default"/>
      </w:rPr>
    </w:lvl>
    <w:lvl w:ilvl="1" w:tplc="04160019">
      <w:start w:val="1"/>
      <w:numFmt w:val="lowerLetter"/>
      <w:lvlText w:val="%2."/>
      <w:lvlJc w:val="left"/>
      <w:pPr>
        <w:ind w:left="2008" w:hanging="360"/>
      </w:pPr>
    </w:lvl>
    <w:lvl w:ilvl="2" w:tplc="3F6A1A7C">
      <w:start w:val="1"/>
      <w:numFmt w:val="lowerLetter"/>
      <w:lvlText w:val="%3)"/>
      <w:lvlJc w:val="left"/>
      <w:pPr>
        <w:ind w:left="2908" w:hanging="360"/>
      </w:pPr>
      <w:rPr>
        <w:rFonts w:hint="default"/>
      </w:rPr>
    </w:lvl>
    <w:lvl w:ilvl="3" w:tplc="0416000F" w:tentative="1">
      <w:start w:val="1"/>
      <w:numFmt w:val="decimal"/>
      <w:lvlText w:val="%4."/>
      <w:lvlJc w:val="left"/>
      <w:pPr>
        <w:ind w:left="3448" w:hanging="360"/>
      </w:pPr>
    </w:lvl>
    <w:lvl w:ilvl="4" w:tplc="04160019" w:tentative="1">
      <w:start w:val="1"/>
      <w:numFmt w:val="lowerLetter"/>
      <w:lvlText w:val="%5."/>
      <w:lvlJc w:val="left"/>
      <w:pPr>
        <w:ind w:left="4168" w:hanging="360"/>
      </w:pPr>
    </w:lvl>
    <w:lvl w:ilvl="5" w:tplc="0416001B" w:tentative="1">
      <w:start w:val="1"/>
      <w:numFmt w:val="lowerRoman"/>
      <w:lvlText w:val="%6."/>
      <w:lvlJc w:val="right"/>
      <w:pPr>
        <w:ind w:left="4888" w:hanging="180"/>
      </w:pPr>
    </w:lvl>
    <w:lvl w:ilvl="6" w:tplc="0416000F" w:tentative="1">
      <w:start w:val="1"/>
      <w:numFmt w:val="decimal"/>
      <w:lvlText w:val="%7."/>
      <w:lvlJc w:val="left"/>
      <w:pPr>
        <w:ind w:left="5608" w:hanging="360"/>
      </w:pPr>
    </w:lvl>
    <w:lvl w:ilvl="7" w:tplc="04160019" w:tentative="1">
      <w:start w:val="1"/>
      <w:numFmt w:val="lowerLetter"/>
      <w:lvlText w:val="%8."/>
      <w:lvlJc w:val="left"/>
      <w:pPr>
        <w:ind w:left="6328" w:hanging="360"/>
      </w:pPr>
    </w:lvl>
    <w:lvl w:ilvl="8" w:tplc="0416001B" w:tentative="1">
      <w:start w:val="1"/>
      <w:numFmt w:val="lowerRoman"/>
      <w:lvlText w:val="%9."/>
      <w:lvlJc w:val="right"/>
      <w:pPr>
        <w:ind w:left="7048" w:hanging="180"/>
      </w:pPr>
    </w:lvl>
  </w:abstractNum>
  <w:abstractNum w:abstractNumId="51">
    <w:nsid w:val="29781411"/>
    <w:multiLevelType w:val="hybridMultilevel"/>
    <w:tmpl w:val="12EC3BEE"/>
    <w:lvl w:ilvl="0" w:tplc="CA74755E">
      <w:start w:val="1"/>
      <w:numFmt w:val="lowerLetter"/>
      <w:lvlText w:val="%1."/>
      <w:lvlJc w:val="left"/>
      <w:pPr>
        <w:tabs>
          <w:tab w:val="num" w:pos="2096"/>
        </w:tabs>
        <w:ind w:left="2096"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52">
    <w:nsid w:val="395B1096"/>
    <w:multiLevelType w:val="hybridMultilevel"/>
    <w:tmpl w:val="0F187944"/>
    <w:lvl w:ilvl="0" w:tplc="3BBCF290">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nsid w:val="4461036A"/>
    <w:multiLevelType w:val="multilevel"/>
    <w:tmpl w:val="5C0A6340"/>
    <w:lvl w:ilvl="0">
      <w:start w:val="1"/>
      <w:numFmt w:val="decimal"/>
      <w:lvlText w:val="%1"/>
      <w:lvlJc w:val="left"/>
      <w:pPr>
        <w:ind w:left="420" w:hanging="420"/>
      </w:pPr>
      <w:rPr>
        <w:rFonts w:hint="default"/>
      </w:rPr>
    </w:lvl>
    <w:lvl w:ilvl="1">
      <w:start w:val="1"/>
      <w:numFmt w:val="decimal"/>
      <w:lvlText w:val="%1.%2"/>
      <w:lvlJc w:val="left"/>
      <w:pPr>
        <w:ind w:left="4106" w:hanging="420"/>
      </w:pPr>
      <w:rPr>
        <w:rFonts w:hint="default"/>
      </w:rPr>
    </w:lvl>
    <w:lvl w:ilvl="2">
      <w:start w:val="1"/>
      <w:numFmt w:val="lowerLetter"/>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4">
    <w:nsid w:val="490C1F24"/>
    <w:multiLevelType w:val="hybridMultilevel"/>
    <w:tmpl w:val="7340F12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nsid w:val="51CC57AC"/>
    <w:multiLevelType w:val="hybridMultilevel"/>
    <w:tmpl w:val="43DE1940"/>
    <w:lvl w:ilvl="0" w:tplc="04160001">
      <w:start w:val="1"/>
      <w:numFmt w:val="bullet"/>
      <w:lvlText w:val=""/>
      <w:lvlJc w:val="left"/>
      <w:pPr>
        <w:tabs>
          <w:tab w:val="num" w:pos="1428"/>
        </w:tabs>
        <w:ind w:left="1428" w:hanging="360"/>
      </w:pPr>
      <w:rPr>
        <w:rFonts w:ascii="Symbol" w:hAnsi="Symbol" w:hint="default"/>
      </w:rPr>
    </w:lvl>
    <w:lvl w:ilvl="1" w:tplc="04160003" w:tentative="1">
      <w:start w:val="1"/>
      <w:numFmt w:val="bullet"/>
      <w:lvlText w:val="o"/>
      <w:lvlJc w:val="left"/>
      <w:pPr>
        <w:tabs>
          <w:tab w:val="num" w:pos="2148"/>
        </w:tabs>
        <w:ind w:left="2148" w:hanging="360"/>
      </w:pPr>
      <w:rPr>
        <w:rFonts w:ascii="Courier New" w:hAnsi="Courier New" w:cs="Courier New" w:hint="default"/>
      </w:rPr>
    </w:lvl>
    <w:lvl w:ilvl="2" w:tplc="04160005" w:tentative="1">
      <w:start w:val="1"/>
      <w:numFmt w:val="bullet"/>
      <w:lvlText w:val=""/>
      <w:lvlJc w:val="left"/>
      <w:pPr>
        <w:tabs>
          <w:tab w:val="num" w:pos="2868"/>
        </w:tabs>
        <w:ind w:left="2868" w:hanging="360"/>
      </w:pPr>
      <w:rPr>
        <w:rFonts w:ascii="Wingdings" w:hAnsi="Wingdings" w:hint="default"/>
      </w:rPr>
    </w:lvl>
    <w:lvl w:ilvl="3" w:tplc="04160001" w:tentative="1">
      <w:start w:val="1"/>
      <w:numFmt w:val="bullet"/>
      <w:lvlText w:val=""/>
      <w:lvlJc w:val="left"/>
      <w:pPr>
        <w:tabs>
          <w:tab w:val="num" w:pos="3588"/>
        </w:tabs>
        <w:ind w:left="3588" w:hanging="360"/>
      </w:pPr>
      <w:rPr>
        <w:rFonts w:ascii="Symbol" w:hAnsi="Symbol" w:hint="default"/>
      </w:rPr>
    </w:lvl>
    <w:lvl w:ilvl="4" w:tplc="04160003" w:tentative="1">
      <w:start w:val="1"/>
      <w:numFmt w:val="bullet"/>
      <w:lvlText w:val="o"/>
      <w:lvlJc w:val="left"/>
      <w:pPr>
        <w:tabs>
          <w:tab w:val="num" w:pos="4308"/>
        </w:tabs>
        <w:ind w:left="4308" w:hanging="360"/>
      </w:pPr>
      <w:rPr>
        <w:rFonts w:ascii="Courier New" w:hAnsi="Courier New" w:cs="Courier New" w:hint="default"/>
      </w:rPr>
    </w:lvl>
    <w:lvl w:ilvl="5" w:tplc="04160005" w:tentative="1">
      <w:start w:val="1"/>
      <w:numFmt w:val="bullet"/>
      <w:lvlText w:val=""/>
      <w:lvlJc w:val="left"/>
      <w:pPr>
        <w:tabs>
          <w:tab w:val="num" w:pos="5028"/>
        </w:tabs>
        <w:ind w:left="5028" w:hanging="360"/>
      </w:pPr>
      <w:rPr>
        <w:rFonts w:ascii="Wingdings" w:hAnsi="Wingdings" w:hint="default"/>
      </w:rPr>
    </w:lvl>
    <w:lvl w:ilvl="6" w:tplc="04160001" w:tentative="1">
      <w:start w:val="1"/>
      <w:numFmt w:val="bullet"/>
      <w:lvlText w:val=""/>
      <w:lvlJc w:val="left"/>
      <w:pPr>
        <w:tabs>
          <w:tab w:val="num" w:pos="5748"/>
        </w:tabs>
        <w:ind w:left="5748" w:hanging="360"/>
      </w:pPr>
      <w:rPr>
        <w:rFonts w:ascii="Symbol" w:hAnsi="Symbol" w:hint="default"/>
      </w:rPr>
    </w:lvl>
    <w:lvl w:ilvl="7" w:tplc="04160003" w:tentative="1">
      <w:start w:val="1"/>
      <w:numFmt w:val="bullet"/>
      <w:lvlText w:val="o"/>
      <w:lvlJc w:val="left"/>
      <w:pPr>
        <w:tabs>
          <w:tab w:val="num" w:pos="6468"/>
        </w:tabs>
        <w:ind w:left="6468" w:hanging="360"/>
      </w:pPr>
      <w:rPr>
        <w:rFonts w:ascii="Courier New" w:hAnsi="Courier New" w:cs="Courier New" w:hint="default"/>
      </w:rPr>
    </w:lvl>
    <w:lvl w:ilvl="8" w:tplc="04160005" w:tentative="1">
      <w:start w:val="1"/>
      <w:numFmt w:val="bullet"/>
      <w:lvlText w:val=""/>
      <w:lvlJc w:val="left"/>
      <w:pPr>
        <w:tabs>
          <w:tab w:val="num" w:pos="7188"/>
        </w:tabs>
        <w:ind w:left="7188" w:hanging="360"/>
      </w:pPr>
      <w:rPr>
        <w:rFonts w:ascii="Wingdings" w:hAnsi="Wingdings" w:hint="default"/>
      </w:rPr>
    </w:lvl>
  </w:abstractNum>
  <w:abstractNum w:abstractNumId="56">
    <w:nsid w:val="5A3C097B"/>
    <w:multiLevelType w:val="hybridMultilevel"/>
    <w:tmpl w:val="050255A8"/>
    <w:lvl w:ilvl="0" w:tplc="CA74755E">
      <w:start w:val="1"/>
      <w:numFmt w:val="lowerLetter"/>
      <w:lvlText w:val="%1."/>
      <w:lvlJc w:val="left"/>
      <w:pPr>
        <w:tabs>
          <w:tab w:val="num" w:pos="2096"/>
        </w:tabs>
        <w:ind w:left="2096" w:hanging="360"/>
      </w:pPr>
      <w:rPr>
        <w:rFonts w:hint="default"/>
      </w:rPr>
    </w:lvl>
    <w:lvl w:ilvl="1" w:tplc="04160001">
      <w:start w:val="1"/>
      <w:numFmt w:val="bullet"/>
      <w:lvlText w:val=""/>
      <w:lvlJc w:val="left"/>
      <w:pPr>
        <w:tabs>
          <w:tab w:val="num" w:pos="2816"/>
        </w:tabs>
        <w:ind w:left="2816" w:hanging="360"/>
      </w:pPr>
      <w:rPr>
        <w:rFonts w:ascii="Symbol" w:hAnsi="Symbol" w:hint="default"/>
      </w:rPr>
    </w:lvl>
    <w:lvl w:ilvl="2" w:tplc="0416001B" w:tentative="1">
      <w:start w:val="1"/>
      <w:numFmt w:val="lowerRoman"/>
      <w:lvlText w:val="%3."/>
      <w:lvlJc w:val="right"/>
      <w:pPr>
        <w:tabs>
          <w:tab w:val="num" w:pos="3536"/>
        </w:tabs>
        <w:ind w:left="3536" w:hanging="180"/>
      </w:pPr>
    </w:lvl>
    <w:lvl w:ilvl="3" w:tplc="0416000F" w:tentative="1">
      <w:start w:val="1"/>
      <w:numFmt w:val="decimal"/>
      <w:lvlText w:val="%4."/>
      <w:lvlJc w:val="left"/>
      <w:pPr>
        <w:tabs>
          <w:tab w:val="num" w:pos="4256"/>
        </w:tabs>
        <w:ind w:left="4256" w:hanging="360"/>
      </w:pPr>
    </w:lvl>
    <w:lvl w:ilvl="4" w:tplc="04160019" w:tentative="1">
      <w:start w:val="1"/>
      <w:numFmt w:val="lowerLetter"/>
      <w:lvlText w:val="%5."/>
      <w:lvlJc w:val="left"/>
      <w:pPr>
        <w:tabs>
          <w:tab w:val="num" w:pos="4976"/>
        </w:tabs>
        <w:ind w:left="4976" w:hanging="360"/>
      </w:pPr>
    </w:lvl>
    <w:lvl w:ilvl="5" w:tplc="0416001B" w:tentative="1">
      <w:start w:val="1"/>
      <w:numFmt w:val="lowerRoman"/>
      <w:lvlText w:val="%6."/>
      <w:lvlJc w:val="right"/>
      <w:pPr>
        <w:tabs>
          <w:tab w:val="num" w:pos="5696"/>
        </w:tabs>
        <w:ind w:left="5696" w:hanging="180"/>
      </w:pPr>
    </w:lvl>
    <w:lvl w:ilvl="6" w:tplc="0416000F" w:tentative="1">
      <w:start w:val="1"/>
      <w:numFmt w:val="decimal"/>
      <w:lvlText w:val="%7."/>
      <w:lvlJc w:val="left"/>
      <w:pPr>
        <w:tabs>
          <w:tab w:val="num" w:pos="6416"/>
        </w:tabs>
        <w:ind w:left="6416" w:hanging="360"/>
      </w:pPr>
    </w:lvl>
    <w:lvl w:ilvl="7" w:tplc="04160019" w:tentative="1">
      <w:start w:val="1"/>
      <w:numFmt w:val="lowerLetter"/>
      <w:lvlText w:val="%8."/>
      <w:lvlJc w:val="left"/>
      <w:pPr>
        <w:tabs>
          <w:tab w:val="num" w:pos="7136"/>
        </w:tabs>
        <w:ind w:left="7136" w:hanging="360"/>
      </w:pPr>
    </w:lvl>
    <w:lvl w:ilvl="8" w:tplc="0416001B" w:tentative="1">
      <w:start w:val="1"/>
      <w:numFmt w:val="lowerRoman"/>
      <w:lvlText w:val="%9."/>
      <w:lvlJc w:val="right"/>
      <w:pPr>
        <w:tabs>
          <w:tab w:val="num" w:pos="7856"/>
        </w:tabs>
        <w:ind w:left="7856" w:hanging="180"/>
      </w:pPr>
    </w:lvl>
  </w:abstractNum>
  <w:abstractNum w:abstractNumId="57">
    <w:nsid w:val="5AE67DDC"/>
    <w:multiLevelType w:val="hybridMultilevel"/>
    <w:tmpl w:val="6A0245DC"/>
    <w:lvl w:ilvl="0" w:tplc="04160019">
      <w:start w:val="1"/>
      <w:numFmt w:val="lowerLetter"/>
      <w:lvlText w:val="%1."/>
      <w:lvlJc w:val="left"/>
      <w:pPr>
        <w:tabs>
          <w:tab w:val="num" w:pos="1068"/>
        </w:tabs>
        <w:ind w:left="1068" w:hanging="360"/>
      </w:pPr>
    </w:lvl>
    <w:lvl w:ilvl="1" w:tplc="04160019" w:tentative="1">
      <w:start w:val="1"/>
      <w:numFmt w:val="lowerLetter"/>
      <w:lvlText w:val="%2."/>
      <w:lvlJc w:val="left"/>
      <w:pPr>
        <w:tabs>
          <w:tab w:val="num" w:pos="1788"/>
        </w:tabs>
        <w:ind w:left="1788" w:hanging="360"/>
      </w:pPr>
    </w:lvl>
    <w:lvl w:ilvl="2" w:tplc="0416001B" w:tentative="1">
      <w:start w:val="1"/>
      <w:numFmt w:val="lowerRoman"/>
      <w:lvlText w:val="%3."/>
      <w:lvlJc w:val="right"/>
      <w:pPr>
        <w:tabs>
          <w:tab w:val="num" w:pos="2508"/>
        </w:tabs>
        <w:ind w:left="2508" w:hanging="180"/>
      </w:pPr>
    </w:lvl>
    <w:lvl w:ilvl="3" w:tplc="0416000F" w:tentative="1">
      <w:start w:val="1"/>
      <w:numFmt w:val="decimal"/>
      <w:lvlText w:val="%4."/>
      <w:lvlJc w:val="left"/>
      <w:pPr>
        <w:tabs>
          <w:tab w:val="num" w:pos="3228"/>
        </w:tabs>
        <w:ind w:left="3228" w:hanging="360"/>
      </w:pPr>
    </w:lvl>
    <w:lvl w:ilvl="4" w:tplc="04160019" w:tentative="1">
      <w:start w:val="1"/>
      <w:numFmt w:val="lowerLetter"/>
      <w:lvlText w:val="%5."/>
      <w:lvlJc w:val="left"/>
      <w:pPr>
        <w:tabs>
          <w:tab w:val="num" w:pos="3948"/>
        </w:tabs>
        <w:ind w:left="3948" w:hanging="360"/>
      </w:pPr>
    </w:lvl>
    <w:lvl w:ilvl="5" w:tplc="0416001B" w:tentative="1">
      <w:start w:val="1"/>
      <w:numFmt w:val="lowerRoman"/>
      <w:lvlText w:val="%6."/>
      <w:lvlJc w:val="right"/>
      <w:pPr>
        <w:tabs>
          <w:tab w:val="num" w:pos="4668"/>
        </w:tabs>
        <w:ind w:left="4668" w:hanging="180"/>
      </w:pPr>
    </w:lvl>
    <w:lvl w:ilvl="6" w:tplc="0416000F" w:tentative="1">
      <w:start w:val="1"/>
      <w:numFmt w:val="decimal"/>
      <w:lvlText w:val="%7."/>
      <w:lvlJc w:val="left"/>
      <w:pPr>
        <w:tabs>
          <w:tab w:val="num" w:pos="5388"/>
        </w:tabs>
        <w:ind w:left="5388" w:hanging="360"/>
      </w:pPr>
    </w:lvl>
    <w:lvl w:ilvl="7" w:tplc="04160019" w:tentative="1">
      <w:start w:val="1"/>
      <w:numFmt w:val="lowerLetter"/>
      <w:lvlText w:val="%8."/>
      <w:lvlJc w:val="left"/>
      <w:pPr>
        <w:tabs>
          <w:tab w:val="num" w:pos="6108"/>
        </w:tabs>
        <w:ind w:left="6108" w:hanging="360"/>
      </w:pPr>
    </w:lvl>
    <w:lvl w:ilvl="8" w:tplc="0416001B" w:tentative="1">
      <w:start w:val="1"/>
      <w:numFmt w:val="lowerRoman"/>
      <w:lvlText w:val="%9."/>
      <w:lvlJc w:val="right"/>
      <w:pPr>
        <w:tabs>
          <w:tab w:val="num" w:pos="6828"/>
        </w:tabs>
        <w:ind w:left="6828" w:hanging="180"/>
      </w:pPr>
    </w:lvl>
  </w:abstractNum>
  <w:abstractNum w:abstractNumId="58">
    <w:nsid w:val="5C9F0BEA"/>
    <w:multiLevelType w:val="hybridMultilevel"/>
    <w:tmpl w:val="BB8C7442"/>
    <w:lvl w:ilvl="0" w:tplc="70BC411A">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nsid w:val="5D361EFB"/>
    <w:multiLevelType w:val="hybridMultilevel"/>
    <w:tmpl w:val="864A4436"/>
    <w:lvl w:ilvl="0" w:tplc="CA74755E">
      <w:start w:val="1"/>
      <w:numFmt w:val="lowerLetter"/>
      <w:lvlText w:val="%1."/>
      <w:lvlJc w:val="left"/>
      <w:pPr>
        <w:tabs>
          <w:tab w:val="num" w:pos="2096"/>
        </w:tabs>
        <w:ind w:left="2096"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60">
    <w:nsid w:val="5EEA7EA8"/>
    <w:multiLevelType w:val="hybridMultilevel"/>
    <w:tmpl w:val="3398D4A0"/>
    <w:lvl w:ilvl="0" w:tplc="4A6EB7AE">
      <w:start w:val="1"/>
      <w:numFmt w:val="lowerLetter"/>
      <w:lvlText w:val="%1."/>
      <w:lvlJc w:val="left"/>
      <w:pPr>
        <w:tabs>
          <w:tab w:val="num" w:pos="2096"/>
        </w:tabs>
        <w:ind w:left="2096" w:hanging="360"/>
      </w:pPr>
      <w:rPr>
        <w:rFonts w:hint="default"/>
      </w:rPr>
    </w:lvl>
    <w:lvl w:ilvl="1" w:tplc="04160019" w:tentative="1">
      <w:start w:val="1"/>
      <w:numFmt w:val="lowerLetter"/>
      <w:lvlText w:val="%2."/>
      <w:lvlJc w:val="left"/>
      <w:pPr>
        <w:tabs>
          <w:tab w:val="num" w:pos="2816"/>
        </w:tabs>
        <w:ind w:left="2816" w:hanging="360"/>
      </w:pPr>
    </w:lvl>
    <w:lvl w:ilvl="2" w:tplc="0416001B" w:tentative="1">
      <w:start w:val="1"/>
      <w:numFmt w:val="lowerRoman"/>
      <w:lvlText w:val="%3."/>
      <w:lvlJc w:val="right"/>
      <w:pPr>
        <w:tabs>
          <w:tab w:val="num" w:pos="3536"/>
        </w:tabs>
        <w:ind w:left="3536" w:hanging="180"/>
      </w:pPr>
    </w:lvl>
    <w:lvl w:ilvl="3" w:tplc="0416000F" w:tentative="1">
      <w:start w:val="1"/>
      <w:numFmt w:val="decimal"/>
      <w:lvlText w:val="%4."/>
      <w:lvlJc w:val="left"/>
      <w:pPr>
        <w:tabs>
          <w:tab w:val="num" w:pos="4256"/>
        </w:tabs>
        <w:ind w:left="4256" w:hanging="360"/>
      </w:pPr>
    </w:lvl>
    <w:lvl w:ilvl="4" w:tplc="04160019" w:tentative="1">
      <w:start w:val="1"/>
      <w:numFmt w:val="lowerLetter"/>
      <w:lvlText w:val="%5."/>
      <w:lvlJc w:val="left"/>
      <w:pPr>
        <w:tabs>
          <w:tab w:val="num" w:pos="4976"/>
        </w:tabs>
        <w:ind w:left="4976" w:hanging="360"/>
      </w:pPr>
    </w:lvl>
    <w:lvl w:ilvl="5" w:tplc="0416001B" w:tentative="1">
      <w:start w:val="1"/>
      <w:numFmt w:val="lowerRoman"/>
      <w:lvlText w:val="%6."/>
      <w:lvlJc w:val="right"/>
      <w:pPr>
        <w:tabs>
          <w:tab w:val="num" w:pos="5696"/>
        </w:tabs>
        <w:ind w:left="5696" w:hanging="180"/>
      </w:pPr>
    </w:lvl>
    <w:lvl w:ilvl="6" w:tplc="0416000F" w:tentative="1">
      <w:start w:val="1"/>
      <w:numFmt w:val="decimal"/>
      <w:lvlText w:val="%7."/>
      <w:lvlJc w:val="left"/>
      <w:pPr>
        <w:tabs>
          <w:tab w:val="num" w:pos="6416"/>
        </w:tabs>
        <w:ind w:left="6416" w:hanging="360"/>
      </w:pPr>
    </w:lvl>
    <w:lvl w:ilvl="7" w:tplc="04160019" w:tentative="1">
      <w:start w:val="1"/>
      <w:numFmt w:val="lowerLetter"/>
      <w:lvlText w:val="%8."/>
      <w:lvlJc w:val="left"/>
      <w:pPr>
        <w:tabs>
          <w:tab w:val="num" w:pos="7136"/>
        </w:tabs>
        <w:ind w:left="7136" w:hanging="360"/>
      </w:pPr>
    </w:lvl>
    <w:lvl w:ilvl="8" w:tplc="0416001B" w:tentative="1">
      <w:start w:val="1"/>
      <w:numFmt w:val="lowerRoman"/>
      <w:lvlText w:val="%9."/>
      <w:lvlJc w:val="right"/>
      <w:pPr>
        <w:tabs>
          <w:tab w:val="num" w:pos="7856"/>
        </w:tabs>
        <w:ind w:left="7856" w:hanging="180"/>
      </w:pPr>
    </w:lvl>
  </w:abstractNum>
  <w:abstractNum w:abstractNumId="61">
    <w:nsid w:val="638B1B6D"/>
    <w:multiLevelType w:val="hybridMultilevel"/>
    <w:tmpl w:val="84A40CE0"/>
    <w:lvl w:ilvl="0" w:tplc="526E9A22">
      <w:start w:val="1"/>
      <w:numFmt w:val="lowerLetter"/>
      <w:lvlText w:val="(%1)"/>
      <w:lvlJc w:val="left"/>
      <w:pPr>
        <w:ind w:left="466" w:hanging="324"/>
      </w:pPr>
      <w:rPr>
        <w:rFonts w:ascii="Arial" w:eastAsia="Times New Roman" w:hAnsi="Arial" w:cs="Arial" w:hint="default"/>
        <w:spacing w:val="-1"/>
        <w:w w:val="99"/>
        <w:sz w:val="24"/>
        <w:szCs w:val="24"/>
        <w:lang w:val="pt-PT" w:eastAsia="en-US" w:bidi="ar-SA"/>
      </w:rPr>
    </w:lvl>
    <w:lvl w:ilvl="1" w:tplc="AB989B04">
      <w:numFmt w:val="bullet"/>
      <w:lvlText w:val="•"/>
      <w:lvlJc w:val="left"/>
      <w:pPr>
        <w:ind w:left="1389" w:hanging="324"/>
      </w:pPr>
      <w:rPr>
        <w:rFonts w:hint="default"/>
        <w:lang w:val="pt-PT" w:eastAsia="en-US" w:bidi="ar-SA"/>
      </w:rPr>
    </w:lvl>
    <w:lvl w:ilvl="2" w:tplc="531E12CE">
      <w:numFmt w:val="bullet"/>
      <w:lvlText w:val="•"/>
      <w:lvlJc w:val="left"/>
      <w:pPr>
        <w:ind w:left="2317" w:hanging="324"/>
      </w:pPr>
      <w:rPr>
        <w:rFonts w:hint="default"/>
        <w:lang w:val="pt-PT" w:eastAsia="en-US" w:bidi="ar-SA"/>
      </w:rPr>
    </w:lvl>
    <w:lvl w:ilvl="3" w:tplc="B2C47D6A">
      <w:numFmt w:val="bullet"/>
      <w:lvlText w:val="•"/>
      <w:lvlJc w:val="left"/>
      <w:pPr>
        <w:ind w:left="3245" w:hanging="324"/>
      </w:pPr>
      <w:rPr>
        <w:rFonts w:hint="default"/>
        <w:lang w:val="pt-PT" w:eastAsia="en-US" w:bidi="ar-SA"/>
      </w:rPr>
    </w:lvl>
    <w:lvl w:ilvl="4" w:tplc="BC42A9A4">
      <w:numFmt w:val="bullet"/>
      <w:lvlText w:val="•"/>
      <w:lvlJc w:val="left"/>
      <w:pPr>
        <w:ind w:left="4173" w:hanging="324"/>
      </w:pPr>
      <w:rPr>
        <w:rFonts w:hint="default"/>
        <w:lang w:val="pt-PT" w:eastAsia="en-US" w:bidi="ar-SA"/>
      </w:rPr>
    </w:lvl>
    <w:lvl w:ilvl="5" w:tplc="7558164E">
      <w:numFmt w:val="bullet"/>
      <w:lvlText w:val="•"/>
      <w:lvlJc w:val="left"/>
      <w:pPr>
        <w:ind w:left="5101" w:hanging="324"/>
      </w:pPr>
      <w:rPr>
        <w:rFonts w:hint="default"/>
        <w:lang w:val="pt-PT" w:eastAsia="en-US" w:bidi="ar-SA"/>
      </w:rPr>
    </w:lvl>
    <w:lvl w:ilvl="6" w:tplc="0E72B212">
      <w:numFmt w:val="bullet"/>
      <w:lvlText w:val="•"/>
      <w:lvlJc w:val="left"/>
      <w:pPr>
        <w:ind w:left="6029" w:hanging="324"/>
      </w:pPr>
      <w:rPr>
        <w:rFonts w:hint="default"/>
        <w:lang w:val="pt-PT" w:eastAsia="en-US" w:bidi="ar-SA"/>
      </w:rPr>
    </w:lvl>
    <w:lvl w:ilvl="7" w:tplc="05A03DB6">
      <w:numFmt w:val="bullet"/>
      <w:lvlText w:val="•"/>
      <w:lvlJc w:val="left"/>
      <w:pPr>
        <w:ind w:left="6957" w:hanging="324"/>
      </w:pPr>
      <w:rPr>
        <w:rFonts w:hint="default"/>
        <w:lang w:val="pt-PT" w:eastAsia="en-US" w:bidi="ar-SA"/>
      </w:rPr>
    </w:lvl>
    <w:lvl w:ilvl="8" w:tplc="FF98FA62">
      <w:numFmt w:val="bullet"/>
      <w:lvlText w:val="•"/>
      <w:lvlJc w:val="left"/>
      <w:pPr>
        <w:ind w:left="7885" w:hanging="324"/>
      </w:pPr>
      <w:rPr>
        <w:rFonts w:hint="default"/>
        <w:lang w:val="pt-PT" w:eastAsia="en-US" w:bidi="ar-SA"/>
      </w:rPr>
    </w:lvl>
  </w:abstractNum>
  <w:abstractNum w:abstractNumId="62">
    <w:nsid w:val="6F9C7651"/>
    <w:multiLevelType w:val="hybridMultilevel"/>
    <w:tmpl w:val="A7A02C90"/>
    <w:lvl w:ilvl="0" w:tplc="CA74755E">
      <w:start w:val="1"/>
      <w:numFmt w:val="lowerLetter"/>
      <w:lvlText w:val="%1."/>
      <w:lvlJc w:val="left"/>
      <w:pPr>
        <w:tabs>
          <w:tab w:val="num" w:pos="2096"/>
        </w:tabs>
        <w:ind w:left="2096"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63">
    <w:nsid w:val="7485628A"/>
    <w:multiLevelType w:val="multilevel"/>
    <w:tmpl w:val="121AEEDA"/>
    <w:lvl w:ilvl="0">
      <w:start w:val="1"/>
      <w:numFmt w:val="bullet"/>
      <w:lvlText w:val=""/>
      <w:lvlJc w:val="left"/>
      <w:pPr>
        <w:tabs>
          <w:tab w:val="num" w:pos="1428"/>
        </w:tabs>
        <w:ind w:left="1428" w:hanging="360"/>
      </w:pPr>
      <w:rPr>
        <w:rFonts w:ascii="Symbol" w:hAnsi="Symbol"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
      <w:lvlJc w:val="left"/>
      <w:pPr>
        <w:tabs>
          <w:tab w:val="num" w:pos="2868"/>
        </w:tabs>
        <w:ind w:left="2868" w:hanging="360"/>
      </w:pPr>
      <w:rPr>
        <w:rFonts w:ascii="Wingdings" w:hAnsi="Wingdings" w:hint="default"/>
        <w:sz w:val="20"/>
      </w:rPr>
    </w:lvl>
    <w:lvl w:ilvl="3" w:tentative="1">
      <w:start w:val="1"/>
      <w:numFmt w:val="bullet"/>
      <w:lvlText w:val=""/>
      <w:lvlJc w:val="left"/>
      <w:pPr>
        <w:tabs>
          <w:tab w:val="num" w:pos="3588"/>
        </w:tabs>
        <w:ind w:left="3588" w:hanging="360"/>
      </w:pPr>
      <w:rPr>
        <w:rFonts w:ascii="Wingdings" w:hAnsi="Wingdings" w:hint="default"/>
        <w:sz w:val="20"/>
      </w:rPr>
    </w:lvl>
    <w:lvl w:ilvl="4" w:tentative="1">
      <w:start w:val="1"/>
      <w:numFmt w:val="bullet"/>
      <w:lvlText w:val=""/>
      <w:lvlJc w:val="left"/>
      <w:pPr>
        <w:tabs>
          <w:tab w:val="num" w:pos="4308"/>
        </w:tabs>
        <w:ind w:left="4308" w:hanging="360"/>
      </w:pPr>
      <w:rPr>
        <w:rFonts w:ascii="Wingdings" w:hAnsi="Wingdings" w:hint="default"/>
        <w:sz w:val="20"/>
      </w:rPr>
    </w:lvl>
    <w:lvl w:ilvl="5" w:tentative="1">
      <w:start w:val="1"/>
      <w:numFmt w:val="bullet"/>
      <w:lvlText w:val=""/>
      <w:lvlJc w:val="left"/>
      <w:pPr>
        <w:tabs>
          <w:tab w:val="num" w:pos="5028"/>
        </w:tabs>
        <w:ind w:left="5028" w:hanging="360"/>
      </w:pPr>
      <w:rPr>
        <w:rFonts w:ascii="Wingdings" w:hAnsi="Wingdings" w:hint="default"/>
        <w:sz w:val="20"/>
      </w:rPr>
    </w:lvl>
    <w:lvl w:ilvl="6" w:tentative="1">
      <w:start w:val="1"/>
      <w:numFmt w:val="bullet"/>
      <w:lvlText w:val=""/>
      <w:lvlJc w:val="left"/>
      <w:pPr>
        <w:tabs>
          <w:tab w:val="num" w:pos="5748"/>
        </w:tabs>
        <w:ind w:left="5748" w:hanging="360"/>
      </w:pPr>
      <w:rPr>
        <w:rFonts w:ascii="Wingdings" w:hAnsi="Wingdings" w:hint="default"/>
        <w:sz w:val="20"/>
      </w:rPr>
    </w:lvl>
    <w:lvl w:ilvl="7" w:tentative="1">
      <w:start w:val="1"/>
      <w:numFmt w:val="bullet"/>
      <w:lvlText w:val=""/>
      <w:lvlJc w:val="left"/>
      <w:pPr>
        <w:tabs>
          <w:tab w:val="num" w:pos="6468"/>
        </w:tabs>
        <w:ind w:left="6468" w:hanging="360"/>
      </w:pPr>
      <w:rPr>
        <w:rFonts w:ascii="Wingdings" w:hAnsi="Wingdings" w:hint="default"/>
        <w:sz w:val="20"/>
      </w:rPr>
    </w:lvl>
    <w:lvl w:ilvl="8" w:tentative="1">
      <w:start w:val="1"/>
      <w:numFmt w:val="bullet"/>
      <w:lvlText w:val=""/>
      <w:lvlJc w:val="left"/>
      <w:pPr>
        <w:tabs>
          <w:tab w:val="num" w:pos="7188"/>
        </w:tabs>
        <w:ind w:left="7188" w:hanging="360"/>
      </w:pPr>
      <w:rPr>
        <w:rFonts w:ascii="Wingdings" w:hAnsi="Wingdings" w:hint="default"/>
        <w:sz w:val="20"/>
      </w:rPr>
    </w:lvl>
  </w:abstractNum>
  <w:abstractNum w:abstractNumId="64">
    <w:nsid w:val="751B67DF"/>
    <w:multiLevelType w:val="multilevel"/>
    <w:tmpl w:val="26804128"/>
    <w:lvl w:ilvl="0">
      <w:start w:val="1"/>
      <w:numFmt w:val="bullet"/>
      <w:lvlText w:val=""/>
      <w:lvlJc w:val="left"/>
      <w:pPr>
        <w:tabs>
          <w:tab w:val="num" w:pos="1428"/>
        </w:tabs>
        <w:ind w:left="1428" w:hanging="360"/>
      </w:pPr>
      <w:rPr>
        <w:rFonts w:ascii="Symbol" w:hAnsi="Symbol"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
      <w:lvlJc w:val="left"/>
      <w:pPr>
        <w:tabs>
          <w:tab w:val="num" w:pos="2868"/>
        </w:tabs>
        <w:ind w:left="2868" w:hanging="360"/>
      </w:pPr>
      <w:rPr>
        <w:rFonts w:ascii="Wingdings" w:hAnsi="Wingdings" w:hint="default"/>
        <w:sz w:val="20"/>
      </w:rPr>
    </w:lvl>
    <w:lvl w:ilvl="3" w:tentative="1">
      <w:start w:val="1"/>
      <w:numFmt w:val="bullet"/>
      <w:lvlText w:val=""/>
      <w:lvlJc w:val="left"/>
      <w:pPr>
        <w:tabs>
          <w:tab w:val="num" w:pos="3588"/>
        </w:tabs>
        <w:ind w:left="3588" w:hanging="360"/>
      </w:pPr>
      <w:rPr>
        <w:rFonts w:ascii="Wingdings" w:hAnsi="Wingdings" w:hint="default"/>
        <w:sz w:val="20"/>
      </w:rPr>
    </w:lvl>
    <w:lvl w:ilvl="4" w:tentative="1">
      <w:start w:val="1"/>
      <w:numFmt w:val="bullet"/>
      <w:lvlText w:val=""/>
      <w:lvlJc w:val="left"/>
      <w:pPr>
        <w:tabs>
          <w:tab w:val="num" w:pos="4308"/>
        </w:tabs>
        <w:ind w:left="4308" w:hanging="360"/>
      </w:pPr>
      <w:rPr>
        <w:rFonts w:ascii="Wingdings" w:hAnsi="Wingdings" w:hint="default"/>
        <w:sz w:val="20"/>
      </w:rPr>
    </w:lvl>
    <w:lvl w:ilvl="5" w:tentative="1">
      <w:start w:val="1"/>
      <w:numFmt w:val="bullet"/>
      <w:lvlText w:val=""/>
      <w:lvlJc w:val="left"/>
      <w:pPr>
        <w:tabs>
          <w:tab w:val="num" w:pos="5028"/>
        </w:tabs>
        <w:ind w:left="5028" w:hanging="360"/>
      </w:pPr>
      <w:rPr>
        <w:rFonts w:ascii="Wingdings" w:hAnsi="Wingdings" w:hint="default"/>
        <w:sz w:val="20"/>
      </w:rPr>
    </w:lvl>
    <w:lvl w:ilvl="6" w:tentative="1">
      <w:start w:val="1"/>
      <w:numFmt w:val="bullet"/>
      <w:lvlText w:val=""/>
      <w:lvlJc w:val="left"/>
      <w:pPr>
        <w:tabs>
          <w:tab w:val="num" w:pos="5748"/>
        </w:tabs>
        <w:ind w:left="5748" w:hanging="360"/>
      </w:pPr>
      <w:rPr>
        <w:rFonts w:ascii="Wingdings" w:hAnsi="Wingdings" w:hint="default"/>
        <w:sz w:val="20"/>
      </w:rPr>
    </w:lvl>
    <w:lvl w:ilvl="7" w:tentative="1">
      <w:start w:val="1"/>
      <w:numFmt w:val="bullet"/>
      <w:lvlText w:val=""/>
      <w:lvlJc w:val="left"/>
      <w:pPr>
        <w:tabs>
          <w:tab w:val="num" w:pos="6468"/>
        </w:tabs>
        <w:ind w:left="6468" w:hanging="360"/>
      </w:pPr>
      <w:rPr>
        <w:rFonts w:ascii="Wingdings" w:hAnsi="Wingdings" w:hint="default"/>
        <w:sz w:val="20"/>
      </w:rPr>
    </w:lvl>
    <w:lvl w:ilvl="8" w:tentative="1">
      <w:start w:val="1"/>
      <w:numFmt w:val="bullet"/>
      <w:lvlText w:val=""/>
      <w:lvlJc w:val="left"/>
      <w:pPr>
        <w:tabs>
          <w:tab w:val="num" w:pos="7188"/>
        </w:tabs>
        <w:ind w:left="7188" w:hanging="360"/>
      </w:pPr>
      <w:rPr>
        <w:rFonts w:ascii="Wingdings" w:hAnsi="Wingdings" w:hint="default"/>
        <w:sz w:val="20"/>
      </w:rPr>
    </w:lvl>
  </w:abstractNum>
  <w:abstractNum w:abstractNumId="65">
    <w:nsid w:val="76FC731E"/>
    <w:multiLevelType w:val="hybridMultilevel"/>
    <w:tmpl w:val="1EBEDCB6"/>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num w:numId="1">
    <w:abstractNumId w:val="52"/>
  </w:num>
  <w:num w:numId="2">
    <w:abstractNumId w:val="54"/>
  </w:num>
  <w:num w:numId="3">
    <w:abstractNumId w:val="58"/>
  </w:num>
  <w:num w:numId="4">
    <w:abstractNumId w:val="44"/>
  </w:num>
  <w:num w:numId="5">
    <w:abstractNumId w:val="61"/>
  </w:num>
  <w:num w:numId="6">
    <w:abstractNumId w:val="53"/>
  </w:num>
  <w:num w:numId="7">
    <w:abstractNumId w:val="42"/>
  </w:num>
  <w:num w:numId="8">
    <w:abstractNumId w:val="46"/>
  </w:num>
  <w:num w:numId="9">
    <w:abstractNumId w:val="55"/>
  </w:num>
  <w:num w:numId="10">
    <w:abstractNumId w:val="50"/>
  </w:num>
  <w:num w:numId="11">
    <w:abstractNumId w:val="41"/>
  </w:num>
  <w:num w:numId="12">
    <w:abstractNumId w:val="45"/>
  </w:num>
  <w:num w:numId="13">
    <w:abstractNumId w:val="49"/>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8"/>
  </w:num>
  <w:num w:numId="16">
    <w:abstractNumId w:val="65"/>
  </w:num>
  <w:num w:numId="17">
    <w:abstractNumId w:val="47"/>
  </w:num>
  <w:num w:numId="18">
    <w:abstractNumId w:val="57"/>
  </w:num>
  <w:num w:numId="19">
    <w:abstractNumId w:val="60"/>
  </w:num>
  <w:num w:numId="20">
    <w:abstractNumId w:val="40"/>
  </w:num>
  <w:num w:numId="21">
    <w:abstractNumId w:val="56"/>
  </w:num>
  <w:num w:numId="22">
    <w:abstractNumId w:val="59"/>
  </w:num>
  <w:num w:numId="23">
    <w:abstractNumId w:val="62"/>
  </w:num>
  <w:num w:numId="24">
    <w:abstractNumId w:val="51"/>
  </w:num>
  <w:num w:numId="25">
    <w:abstractNumId w:val="63"/>
  </w:num>
  <w:num w:numId="26">
    <w:abstractNumId w:val="64"/>
  </w:num>
  <w:num w:numId="27">
    <w:abstractNumId w:val="4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37"/>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724E"/>
    <w:rsid w:val="0000027C"/>
    <w:rsid w:val="000006B4"/>
    <w:rsid w:val="000010C0"/>
    <w:rsid w:val="000020DD"/>
    <w:rsid w:val="00002BCD"/>
    <w:rsid w:val="00004201"/>
    <w:rsid w:val="00004B2A"/>
    <w:rsid w:val="00004EEB"/>
    <w:rsid w:val="00004EF6"/>
    <w:rsid w:val="0000528B"/>
    <w:rsid w:val="00005D10"/>
    <w:rsid w:val="000061CB"/>
    <w:rsid w:val="00006379"/>
    <w:rsid w:val="00007BB2"/>
    <w:rsid w:val="0001038B"/>
    <w:rsid w:val="000123B2"/>
    <w:rsid w:val="00013F0C"/>
    <w:rsid w:val="00015906"/>
    <w:rsid w:val="00017322"/>
    <w:rsid w:val="00020448"/>
    <w:rsid w:val="00020962"/>
    <w:rsid w:val="00020A90"/>
    <w:rsid w:val="00021199"/>
    <w:rsid w:val="00021E16"/>
    <w:rsid w:val="0002321E"/>
    <w:rsid w:val="000238C8"/>
    <w:rsid w:val="00023A08"/>
    <w:rsid w:val="00024483"/>
    <w:rsid w:val="00024DE2"/>
    <w:rsid w:val="000256CE"/>
    <w:rsid w:val="0002799A"/>
    <w:rsid w:val="0003034D"/>
    <w:rsid w:val="0003099F"/>
    <w:rsid w:val="00030EAA"/>
    <w:rsid w:val="000313AB"/>
    <w:rsid w:val="000324B9"/>
    <w:rsid w:val="00033290"/>
    <w:rsid w:val="0003348C"/>
    <w:rsid w:val="00036357"/>
    <w:rsid w:val="000374C0"/>
    <w:rsid w:val="000377EB"/>
    <w:rsid w:val="00037EF1"/>
    <w:rsid w:val="00040786"/>
    <w:rsid w:val="00040B54"/>
    <w:rsid w:val="000414C5"/>
    <w:rsid w:val="0004162F"/>
    <w:rsid w:val="000422BA"/>
    <w:rsid w:val="00043474"/>
    <w:rsid w:val="0004453F"/>
    <w:rsid w:val="000449EB"/>
    <w:rsid w:val="00044F2E"/>
    <w:rsid w:val="00045AD5"/>
    <w:rsid w:val="00046649"/>
    <w:rsid w:val="00050777"/>
    <w:rsid w:val="00052088"/>
    <w:rsid w:val="00055C52"/>
    <w:rsid w:val="00056405"/>
    <w:rsid w:val="00056C8C"/>
    <w:rsid w:val="00060695"/>
    <w:rsid w:val="00061166"/>
    <w:rsid w:val="000612CD"/>
    <w:rsid w:val="0006230E"/>
    <w:rsid w:val="00062E73"/>
    <w:rsid w:val="00064E94"/>
    <w:rsid w:val="00065339"/>
    <w:rsid w:val="000656FB"/>
    <w:rsid w:val="00065D1E"/>
    <w:rsid w:val="00066854"/>
    <w:rsid w:val="00066EFE"/>
    <w:rsid w:val="00067F86"/>
    <w:rsid w:val="00070262"/>
    <w:rsid w:val="00070A9B"/>
    <w:rsid w:val="0007410D"/>
    <w:rsid w:val="00074A51"/>
    <w:rsid w:val="00075769"/>
    <w:rsid w:val="000759E6"/>
    <w:rsid w:val="00076989"/>
    <w:rsid w:val="000772DF"/>
    <w:rsid w:val="00080151"/>
    <w:rsid w:val="00080E70"/>
    <w:rsid w:val="000817ED"/>
    <w:rsid w:val="00081A63"/>
    <w:rsid w:val="00082AFF"/>
    <w:rsid w:val="00083AD8"/>
    <w:rsid w:val="00084013"/>
    <w:rsid w:val="00086073"/>
    <w:rsid w:val="00086D02"/>
    <w:rsid w:val="0009137A"/>
    <w:rsid w:val="00091B21"/>
    <w:rsid w:val="00092D67"/>
    <w:rsid w:val="00093014"/>
    <w:rsid w:val="00094D28"/>
    <w:rsid w:val="00094EB0"/>
    <w:rsid w:val="00096491"/>
    <w:rsid w:val="00097762"/>
    <w:rsid w:val="000A34AB"/>
    <w:rsid w:val="000A39BE"/>
    <w:rsid w:val="000A3D78"/>
    <w:rsid w:val="000A4573"/>
    <w:rsid w:val="000A5295"/>
    <w:rsid w:val="000A57FF"/>
    <w:rsid w:val="000A7053"/>
    <w:rsid w:val="000A72EE"/>
    <w:rsid w:val="000A7E11"/>
    <w:rsid w:val="000A7E20"/>
    <w:rsid w:val="000B10D7"/>
    <w:rsid w:val="000B119A"/>
    <w:rsid w:val="000B2512"/>
    <w:rsid w:val="000B3EBC"/>
    <w:rsid w:val="000B3F1D"/>
    <w:rsid w:val="000B5B1A"/>
    <w:rsid w:val="000B772F"/>
    <w:rsid w:val="000B7CF8"/>
    <w:rsid w:val="000C14EB"/>
    <w:rsid w:val="000C1CBB"/>
    <w:rsid w:val="000C304C"/>
    <w:rsid w:val="000C44B4"/>
    <w:rsid w:val="000C54D2"/>
    <w:rsid w:val="000C571E"/>
    <w:rsid w:val="000C573A"/>
    <w:rsid w:val="000C6838"/>
    <w:rsid w:val="000C7004"/>
    <w:rsid w:val="000C7930"/>
    <w:rsid w:val="000D0823"/>
    <w:rsid w:val="000D1853"/>
    <w:rsid w:val="000D21C9"/>
    <w:rsid w:val="000D3459"/>
    <w:rsid w:val="000D3EBA"/>
    <w:rsid w:val="000D4269"/>
    <w:rsid w:val="000D4693"/>
    <w:rsid w:val="000D4AB1"/>
    <w:rsid w:val="000D4AB7"/>
    <w:rsid w:val="000D59D5"/>
    <w:rsid w:val="000D5FD7"/>
    <w:rsid w:val="000D73AF"/>
    <w:rsid w:val="000E2170"/>
    <w:rsid w:val="000E2618"/>
    <w:rsid w:val="000E2BB2"/>
    <w:rsid w:val="000E3911"/>
    <w:rsid w:val="000E4804"/>
    <w:rsid w:val="000E4FDD"/>
    <w:rsid w:val="000E5EEE"/>
    <w:rsid w:val="000F0C5D"/>
    <w:rsid w:val="000F2A24"/>
    <w:rsid w:val="000F30DC"/>
    <w:rsid w:val="000F3BE6"/>
    <w:rsid w:val="000F5EEB"/>
    <w:rsid w:val="000F6225"/>
    <w:rsid w:val="000F6952"/>
    <w:rsid w:val="000F6C01"/>
    <w:rsid w:val="0010072A"/>
    <w:rsid w:val="0010148B"/>
    <w:rsid w:val="001028A8"/>
    <w:rsid w:val="00103FEF"/>
    <w:rsid w:val="00104D10"/>
    <w:rsid w:val="00106331"/>
    <w:rsid w:val="00107478"/>
    <w:rsid w:val="00112F65"/>
    <w:rsid w:val="0011450C"/>
    <w:rsid w:val="00114C3C"/>
    <w:rsid w:val="00115631"/>
    <w:rsid w:val="001163DA"/>
    <w:rsid w:val="001163EC"/>
    <w:rsid w:val="001167CA"/>
    <w:rsid w:val="00120EC8"/>
    <w:rsid w:val="00121354"/>
    <w:rsid w:val="00122279"/>
    <w:rsid w:val="00122449"/>
    <w:rsid w:val="001238D8"/>
    <w:rsid w:val="001242EE"/>
    <w:rsid w:val="00124E21"/>
    <w:rsid w:val="00125606"/>
    <w:rsid w:val="0013024C"/>
    <w:rsid w:val="00130325"/>
    <w:rsid w:val="00130E05"/>
    <w:rsid w:val="00131EE9"/>
    <w:rsid w:val="00133040"/>
    <w:rsid w:val="00133250"/>
    <w:rsid w:val="00134275"/>
    <w:rsid w:val="001352E0"/>
    <w:rsid w:val="001367A7"/>
    <w:rsid w:val="00141830"/>
    <w:rsid w:val="00141EC1"/>
    <w:rsid w:val="0014344A"/>
    <w:rsid w:val="001434A5"/>
    <w:rsid w:val="001465D9"/>
    <w:rsid w:val="00146EEF"/>
    <w:rsid w:val="00147A77"/>
    <w:rsid w:val="00147E68"/>
    <w:rsid w:val="00150D16"/>
    <w:rsid w:val="00151819"/>
    <w:rsid w:val="001523CD"/>
    <w:rsid w:val="001532AD"/>
    <w:rsid w:val="001539DC"/>
    <w:rsid w:val="001557E5"/>
    <w:rsid w:val="00161160"/>
    <w:rsid w:val="001612AC"/>
    <w:rsid w:val="001619DE"/>
    <w:rsid w:val="00161DFE"/>
    <w:rsid w:val="0016327B"/>
    <w:rsid w:val="001654AD"/>
    <w:rsid w:val="00165BA4"/>
    <w:rsid w:val="00167BAF"/>
    <w:rsid w:val="0017028C"/>
    <w:rsid w:val="00170A3F"/>
    <w:rsid w:val="00170C50"/>
    <w:rsid w:val="001710FE"/>
    <w:rsid w:val="00171461"/>
    <w:rsid w:val="00172B79"/>
    <w:rsid w:val="0017352C"/>
    <w:rsid w:val="001773C5"/>
    <w:rsid w:val="00177CB2"/>
    <w:rsid w:val="001802E4"/>
    <w:rsid w:val="0018030B"/>
    <w:rsid w:val="0018056B"/>
    <w:rsid w:val="00181038"/>
    <w:rsid w:val="00181677"/>
    <w:rsid w:val="00181892"/>
    <w:rsid w:val="0018240C"/>
    <w:rsid w:val="001833D1"/>
    <w:rsid w:val="00185EB2"/>
    <w:rsid w:val="00186297"/>
    <w:rsid w:val="00186D0A"/>
    <w:rsid w:val="00186E03"/>
    <w:rsid w:val="001875CB"/>
    <w:rsid w:val="00191692"/>
    <w:rsid w:val="0019249E"/>
    <w:rsid w:val="00194101"/>
    <w:rsid w:val="00195282"/>
    <w:rsid w:val="001A1C34"/>
    <w:rsid w:val="001A6792"/>
    <w:rsid w:val="001A6811"/>
    <w:rsid w:val="001A69BC"/>
    <w:rsid w:val="001A6B88"/>
    <w:rsid w:val="001B030F"/>
    <w:rsid w:val="001B094E"/>
    <w:rsid w:val="001B1A66"/>
    <w:rsid w:val="001B2061"/>
    <w:rsid w:val="001B3392"/>
    <w:rsid w:val="001B356E"/>
    <w:rsid w:val="001B386B"/>
    <w:rsid w:val="001B3A80"/>
    <w:rsid w:val="001B5F41"/>
    <w:rsid w:val="001B6669"/>
    <w:rsid w:val="001B66C8"/>
    <w:rsid w:val="001B6AD4"/>
    <w:rsid w:val="001C007D"/>
    <w:rsid w:val="001C0499"/>
    <w:rsid w:val="001C191E"/>
    <w:rsid w:val="001C26D1"/>
    <w:rsid w:val="001C2793"/>
    <w:rsid w:val="001C3251"/>
    <w:rsid w:val="001C45F1"/>
    <w:rsid w:val="001C5087"/>
    <w:rsid w:val="001C7F02"/>
    <w:rsid w:val="001D0D63"/>
    <w:rsid w:val="001D10E2"/>
    <w:rsid w:val="001D143F"/>
    <w:rsid w:val="001D2BF4"/>
    <w:rsid w:val="001D2C38"/>
    <w:rsid w:val="001D2FF3"/>
    <w:rsid w:val="001D3365"/>
    <w:rsid w:val="001D33E5"/>
    <w:rsid w:val="001D3ACF"/>
    <w:rsid w:val="001D71D2"/>
    <w:rsid w:val="001D735F"/>
    <w:rsid w:val="001D772A"/>
    <w:rsid w:val="001E0091"/>
    <w:rsid w:val="001E0C85"/>
    <w:rsid w:val="001E1E83"/>
    <w:rsid w:val="001E31B6"/>
    <w:rsid w:val="001E3805"/>
    <w:rsid w:val="001E4846"/>
    <w:rsid w:val="001E4DDD"/>
    <w:rsid w:val="001E5D4D"/>
    <w:rsid w:val="001F0037"/>
    <w:rsid w:val="001F1C20"/>
    <w:rsid w:val="001F2111"/>
    <w:rsid w:val="001F3169"/>
    <w:rsid w:val="001F5E8C"/>
    <w:rsid w:val="001F5EC1"/>
    <w:rsid w:val="001F6320"/>
    <w:rsid w:val="001F6A43"/>
    <w:rsid w:val="00200EEF"/>
    <w:rsid w:val="00201562"/>
    <w:rsid w:val="00201C3A"/>
    <w:rsid w:val="00204356"/>
    <w:rsid w:val="00204668"/>
    <w:rsid w:val="00204BFC"/>
    <w:rsid w:val="00204D81"/>
    <w:rsid w:val="0020613F"/>
    <w:rsid w:val="00206145"/>
    <w:rsid w:val="00206243"/>
    <w:rsid w:val="00206AA8"/>
    <w:rsid w:val="002071FC"/>
    <w:rsid w:val="002127F6"/>
    <w:rsid w:val="00213776"/>
    <w:rsid w:val="002156AE"/>
    <w:rsid w:val="002163FA"/>
    <w:rsid w:val="00220BBD"/>
    <w:rsid w:val="00220E01"/>
    <w:rsid w:val="00221398"/>
    <w:rsid w:val="0022163F"/>
    <w:rsid w:val="00222C5B"/>
    <w:rsid w:val="0022339F"/>
    <w:rsid w:val="002244A7"/>
    <w:rsid w:val="00224E31"/>
    <w:rsid w:val="0022542E"/>
    <w:rsid w:val="00225A98"/>
    <w:rsid w:val="002275B8"/>
    <w:rsid w:val="00227717"/>
    <w:rsid w:val="00230363"/>
    <w:rsid w:val="00230D0D"/>
    <w:rsid w:val="00233449"/>
    <w:rsid w:val="00233E7C"/>
    <w:rsid w:val="002375B3"/>
    <w:rsid w:val="002404E6"/>
    <w:rsid w:val="0024087B"/>
    <w:rsid w:val="002423E9"/>
    <w:rsid w:val="00244724"/>
    <w:rsid w:val="00244903"/>
    <w:rsid w:val="00244CD1"/>
    <w:rsid w:val="00245B53"/>
    <w:rsid w:val="00246F69"/>
    <w:rsid w:val="00247B94"/>
    <w:rsid w:val="00251512"/>
    <w:rsid w:val="00251867"/>
    <w:rsid w:val="002518D2"/>
    <w:rsid w:val="00251AA9"/>
    <w:rsid w:val="00251E6A"/>
    <w:rsid w:val="0025407B"/>
    <w:rsid w:val="00254AE9"/>
    <w:rsid w:val="00254C00"/>
    <w:rsid w:val="00255629"/>
    <w:rsid w:val="00260376"/>
    <w:rsid w:val="002615DB"/>
    <w:rsid w:val="00262F24"/>
    <w:rsid w:val="00263279"/>
    <w:rsid w:val="00263E9A"/>
    <w:rsid w:val="00264000"/>
    <w:rsid w:val="002675EA"/>
    <w:rsid w:val="00270519"/>
    <w:rsid w:val="00271F8E"/>
    <w:rsid w:val="00272B46"/>
    <w:rsid w:val="0027448E"/>
    <w:rsid w:val="002761A4"/>
    <w:rsid w:val="00277746"/>
    <w:rsid w:val="00280A53"/>
    <w:rsid w:val="0028112D"/>
    <w:rsid w:val="00281DF8"/>
    <w:rsid w:val="002823D3"/>
    <w:rsid w:val="00282671"/>
    <w:rsid w:val="00282721"/>
    <w:rsid w:val="00283EB6"/>
    <w:rsid w:val="00284C28"/>
    <w:rsid w:val="00285E8D"/>
    <w:rsid w:val="0028682B"/>
    <w:rsid w:val="0028714C"/>
    <w:rsid w:val="00290BDD"/>
    <w:rsid w:val="00290E68"/>
    <w:rsid w:val="002916C2"/>
    <w:rsid w:val="0029244C"/>
    <w:rsid w:val="00294224"/>
    <w:rsid w:val="00294E00"/>
    <w:rsid w:val="002969E9"/>
    <w:rsid w:val="002A11D1"/>
    <w:rsid w:val="002A16F2"/>
    <w:rsid w:val="002A3B9A"/>
    <w:rsid w:val="002A3FB4"/>
    <w:rsid w:val="002A4AF6"/>
    <w:rsid w:val="002A504B"/>
    <w:rsid w:val="002A5603"/>
    <w:rsid w:val="002A70CB"/>
    <w:rsid w:val="002A7754"/>
    <w:rsid w:val="002B03AE"/>
    <w:rsid w:val="002B0504"/>
    <w:rsid w:val="002B1527"/>
    <w:rsid w:val="002B473C"/>
    <w:rsid w:val="002B6192"/>
    <w:rsid w:val="002B63FF"/>
    <w:rsid w:val="002B64CD"/>
    <w:rsid w:val="002B7944"/>
    <w:rsid w:val="002B7E2D"/>
    <w:rsid w:val="002C0A59"/>
    <w:rsid w:val="002C0B3F"/>
    <w:rsid w:val="002C0FC5"/>
    <w:rsid w:val="002C2A04"/>
    <w:rsid w:val="002C4846"/>
    <w:rsid w:val="002C4B39"/>
    <w:rsid w:val="002C78FD"/>
    <w:rsid w:val="002D0B7F"/>
    <w:rsid w:val="002D286B"/>
    <w:rsid w:val="002D4241"/>
    <w:rsid w:val="002D5D8F"/>
    <w:rsid w:val="002D7188"/>
    <w:rsid w:val="002D72E1"/>
    <w:rsid w:val="002D7E27"/>
    <w:rsid w:val="002E09E7"/>
    <w:rsid w:val="002E0C9B"/>
    <w:rsid w:val="002E25FA"/>
    <w:rsid w:val="002E4A6B"/>
    <w:rsid w:val="002E4B26"/>
    <w:rsid w:val="002E4D91"/>
    <w:rsid w:val="002E6494"/>
    <w:rsid w:val="002F01DE"/>
    <w:rsid w:val="002F0D25"/>
    <w:rsid w:val="002F0EBF"/>
    <w:rsid w:val="002F0F56"/>
    <w:rsid w:val="002F125E"/>
    <w:rsid w:val="002F1E40"/>
    <w:rsid w:val="002F30AF"/>
    <w:rsid w:val="002F3237"/>
    <w:rsid w:val="002F416C"/>
    <w:rsid w:val="002F66B0"/>
    <w:rsid w:val="003001D6"/>
    <w:rsid w:val="0030172B"/>
    <w:rsid w:val="0030780A"/>
    <w:rsid w:val="00312685"/>
    <w:rsid w:val="003139EC"/>
    <w:rsid w:val="00313F67"/>
    <w:rsid w:val="00314D77"/>
    <w:rsid w:val="003153DC"/>
    <w:rsid w:val="00315902"/>
    <w:rsid w:val="0031704F"/>
    <w:rsid w:val="00320235"/>
    <w:rsid w:val="00320BD1"/>
    <w:rsid w:val="00321BD5"/>
    <w:rsid w:val="0033043C"/>
    <w:rsid w:val="003349B1"/>
    <w:rsid w:val="0033587D"/>
    <w:rsid w:val="00336772"/>
    <w:rsid w:val="0033688B"/>
    <w:rsid w:val="00337238"/>
    <w:rsid w:val="00341ECB"/>
    <w:rsid w:val="00343F0E"/>
    <w:rsid w:val="00344A19"/>
    <w:rsid w:val="00347FA7"/>
    <w:rsid w:val="003508F6"/>
    <w:rsid w:val="003511A5"/>
    <w:rsid w:val="00351BDC"/>
    <w:rsid w:val="00352209"/>
    <w:rsid w:val="00353399"/>
    <w:rsid w:val="0035355B"/>
    <w:rsid w:val="00353606"/>
    <w:rsid w:val="00353BD2"/>
    <w:rsid w:val="00355034"/>
    <w:rsid w:val="003558FC"/>
    <w:rsid w:val="00355C4B"/>
    <w:rsid w:val="00356A99"/>
    <w:rsid w:val="0035701B"/>
    <w:rsid w:val="00357FD3"/>
    <w:rsid w:val="003605B0"/>
    <w:rsid w:val="00360723"/>
    <w:rsid w:val="00361CD8"/>
    <w:rsid w:val="00361DAA"/>
    <w:rsid w:val="00361DE6"/>
    <w:rsid w:val="00362A9F"/>
    <w:rsid w:val="00364991"/>
    <w:rsid w:val="003655E4"/>
    <w:rsid w:val="00365BAB"/>
    <w:rsid w:val="00366F46"/>
    <w:rsid w:val="003674D4"/>
    <w:rsid w:val="00367F32"/>
    <w:rsid w:val="00370333"/>
    <w:rsid w:val="0037104B"/>
    <w:rsid w:val="0037152D"/>
    <w:rsid w:val="00371821"/>
    <w:rsid w:val="00371824"/>
    <w:rsid w:val="003723AC"/>
    <w:rsid w:val="003730B5"/>
    <w:rsid w:val="003743E6"/>
    <w:rsid w:val="00374783"/>
    <w:rsid w:val="003748C8"/>
    <w:rsid w:val="00374F3B"/>
    <w:rsid w:val="00375EF8"/>
    <w:rsid w:val="00380B51"/>
    <w:rsid w:val="00381ED0"/>
    <w:rsid w:val="00383AA0"/>
    <w:rsid w:val="00384F1B"/>
    <w:rsid w:val="00385560"/>
    <w:rsid w:val="00386341"/>
    <w:rsid w:val="00386755"/>
    <w:rsid w:val="00390ACC"/>
    <w:rsid w:val="00393403"/>
    <w:rsid w:val="00394537"/>
    <w:rsid w:val="0039555C"/>
    <w:rsid w:val="00397987"/>
    <w:rsid w:val="003A0A3C"/>
    <w:rsid w:val="003B0853"/>
    <w:rsid w:val="003B1897"/>
    <w:rsid w:val="003B1A72"/>
    <w:rsid w:val="003B29AB"/>
    <w:rsid w:val="003B36CC"/>
    <w:rsid w:val="003B4DB8"/>
    <w:rsid w:val="003B77E6"/>
    <w:rsid w:val="003B7EDC"/>
    <w:rsid w:val="003C0535"/>
    <w:rsid w:val="003C0A8C"/>
    <w:rsid w:val="003C0C9B"/>
    <w:rsid w:val="003C10BA"/>
    <w:rsid w:val="003C1592"/>
    <w:rsid w:val="003C3233"/>
    <w:rsid w:val="003C3F3D"/>
    <w:rsid w:val="003C49A9"/>
    <w:rsid w:val="003C5C80"/>
    <w:rsid w:val="003D06BB"/>
    <w:rsid w:val="003D223F"/>
    <w:rsid w:val="003D4AE8"/>
    <w:rsid w:val="003D7A58"/>
    <w:rsid w:val="003E2072"/>
    <w:rsid w:val="003E2FA3"/>
    <w:rsid w:val="003E3969"/>
    <w:rsid w:val="003E4AD1"/>
    <w:rsid w:val="003E5047"/>
    <w:rsid w:val="003E57A8"/>
    <w:rsid w:val="003E6A48"/>
    <w:rsid w:val="003E6A53"/>
    <w:rsid w:val="003E6B94"/>
    <w:rsid w:val="003E7BD2"/>
    <w:rsid w:val="003F0531"/>
    <w:rsid w:val="003F0577"/>
    <w:rsid w:val="003F1E44"/>
    <w:rsid w:val="003F2464"/>
    <w:rsid w:val="003F6762"/>
    <w:rsid w:val="003F6AE5"/>
    <w:rsid w:val="003F6E78"/>
    <w:rsid w:val="003F786A"/>
    <w:rsid w:val="003F7CBF"/>
    <w:rsid w:val="003F7FF1"/>
    <w:rsid w:val="00401629"/>
    <w:rsid w:val="004018B9"/>
    <w:rsid w:val="00402920"/>
    <w:rsid w:val="00403466"/>
    <w:rsid w:val="00410454"/>
    <w:rsid w:val="004105AB"/>
    <w:rsid w:val="004107AF"/>
    <w:rsid w:val="004126CA"/>
    <w:rsid w:val="00413B4B"/>
    <w:rsid w:val="00413F84"/>
    <w:rsid w:val="0041562D"/>
    <w:rsid w:val="00416A9D"/>
    <w:rsid w:val="0042475D"/>
    <w:rsid w:val="0042605A"/>
    <w:rsid w:val="004265F3"/>
    <w:rsid w:val="00427E9F"/>
    <w:rsid w:val="004303D3"/>
    <w:rsid w:val="00433B91"/>
    <w:rsid w:val="00434C96"/>
    <w:rsid w:val="00434DB4"/>
    <w:rsid w:val="00434FE2"/>
    <w:rsid w:val="004360A9"/>
    <w:rsid w:val="004369E7"/>
    <w:rsid w:val="0043718F"/>
    <w:rsid w:val="00437CD6"/>
    <w:rsid w:val="0044132D"/>
    <w:rsid w:val="0044298B"/>
    <w:rsid w:val="00442B86"/>
    <w:rsid w:val="00442EF3"/>
    <w:rsid w:val="00444D32"/>
    <w:rsid w:val="004459E5"/>
    <w:rsid w:val="00446ABE"/>
    <w:rsid w:val="004505E0"/>
    <w:rsid w:val="00451470"/>
    <w:rsid w:val="004518FC"/>
    <w:rsid w:val="0045222C"/>
    <w:rsid w:val="004528F0"/>
    <w:rsid w:val="00454123"/>
    <w:rsid w:val="0045578F"/>
    <w:rsid w:val="00456AE8"/>
    <w:rsid w:val="00457573"/>
    <w:rsid w:val="004601CF"/>
    <w:rsid w:val="00461791"/>
    <w:rsid w:val="00461D53"/>
    <w:rsid w:val="00461E11"/>
    <w:rsid w:val="004633D4"/>
    <w:rsid w:val="00463A68"/>
    <w:rsid w:val="00463CA3"/>
    <w:rsid w:val="00465413"/>
    <w:rsid w:val="00466A10"/>
    <w:rsid w:val="00467DB2"/>
    <w:rsid w:val="004702F4"/>
    <w:rsid w:val="00470EC9"/>
    <w:rsid w:val="00471049"/>
    <w:rsid w:val="00471E8A"/>
    <w:rsid w:val="00471FC9"/>
    <w:rsid w:val="004725C6"/>
    <w:rsid w:val="00472C10"/>
    <w:rsid w:val="004730EF"/>
    <w:rsid w:val="00474BDE"/>
    <w:rsid w:val="0047623E"/>
    <w:rsid w:val="004769F7"/>
    <w:rsid w:val="0047772D"/>
    <w:rsid w:val="00477A1F"/>
    <w:rsid w:val="00480058"/>
    <w:rsid w:val="00480954"/>
    <w:rsid w:val="00480F69"/>
    <w:rsid w:val="004829C2"/>
    <w:rsid w:val="0048350F"/>
    <w:rsid w:val="0048422C"/>
    <w:rsid w:val="00485320"/>
    <w:rsid w:val="00485686"/>
    <w:rsid w:val="00485C77"/>
    <w:rsid w:val="00486630"/>
    <w:rsid w:val="00486A1E"/>
    <w:rsid w:val="00487AA9"/>
    <w:rsid w:val="00490876"/>
    <w:rsid w:val="00492255"/>
    <w:rsid w:val="00492A4D"/>
    <w:rsid w:val="00495548"/>
    <w:rsid w:val="004A0A14"/>
    <w:rsid w:val="004A37AA"/>
    <w:rsid w:val="004A445E"/>
    <w:rsid w:val="004A49E1"/>
    <w:rsid w:val="004A4D76"/>
    <w:rsid w:val="004A5D5B"/>
    <w:rsid w:val="004A6DEB"/>
    <w:rsid w:val="004B474D"/>
    <w:rsid w:val="004B606E"/>
    <w:rsid w:val="004C040A"/>
    <w:rsid w:val="004C0AEA"/>
    <w:rsid w:val="004C2635"/>
    <w:rsid w:val="004C38B9"/>
    <w:rsid w:val="004C4BE9"/>
    <w:rsid w:val="004C4D19"/>
    <w:rsid w:val="004D1E55"/>
    <w:rsid w:val="004D2AE9"/>
    <w:rsid w:val="004D3489"/>
    <w:rsid w:val="004D4446"/>
    <w:rsid w:val="004D55F6"/>
    <w:rsid w:val="004D579E"/>
    <w:rsid w:val="004D61E7"/>
    <w:rsid w:val="004D6307"/>
    <w:rsid w:val="004D7463"/>
    <w:rsid w:val="004E2698"/>
    <w:rsid w:val="004E4B04"/>
    <w:rsid w:val="004E53E8"/>
    <w:rsid w:val="004E7B58"/>
    <w:rsid w:val="004F01D9"/>
    <w:rsid w:val="004F055E"/>
    <w:rsid w:val="004F10F6"/>
    <w:rsid w:val="004F23BF"/>
    <w:rsid w:val="004F2BAF"/>
    <w:rsid w:val="004F3042"/>
    <w:rsid w:val="004F379F"/>
    <w:rsid w:val="004F3BA4"/>
    <w:rsid w:val="004F4F09"/>
    <w:rsid w:val="004F50BE"/>
    <w:rsid w:val="004F66B3"/>
    <w:rsid w:val="004F6C55"/>
    <w:rsid w:val="00502983"/>
    <w:rsid w:val="00503C8A"/>
    <w:rsid w:val="0050464B"/>
    <w:rsid w:val="00505823"/>
    <w:rsid w:val="00506A3A"/>
    <w:rsid w:val="00507381"/>
    <w:rsid w:val="00511FFA"/>
    <w:rsid w:val="00512D73"/>
    <w:rsid w:val="00513D9F"/>
    <w:rsid w:val="00514D3C"/>
    <w:rsid w:val="00515CE8"/>
    <w:rsid w:val="00515E09"/>
    <w:rsid w:val="005160AE"/>
    <w:rsid w:val="00516DAC"/>
    <w:rsid w:val="005176F3"/>
    <w:rsid w:val="00521453"/>
    <w:rsid w:val="005230D8"/>
    <w:rsid w:val="005233CA"/>
    <w:rsid w:val="00524004"/>
    <w:rsid w:val="00525260"/>
    <w:rsid w:val="00530BC4"/>
    <w:rsid w:val="00530CD9"/>
    <w:rsid w:val="005317C9"/>
    <w:rsid w:val="00532C94"/>
    <w:rsid w:val="00534753"/>
    <w:rsid w:val="0053578A"/>
    <w:rsid w:val="005361D4"/>
    <w:rsid w:val="00537513"/>
    <w:rsid w:val="0053796D"/>
    <w:rsid w:val="00541070"/>
    <w:rsid w:val="00541C62"/>
    <w:rsid w:val="00541CA2"/>
    <w:rsid w:val="00542114"/>
    <w:rsid w:val="00542D02"/>
    <w:rsid w:val="005447F6"/>
    <w:rsid w:val="005454DF"/>
    <w:rsid w:val="005457ED"/>
    <w:rsid w:val="00546978"/>
    <w:rsid w:val="00546EF6"/>
    <w:rsid w:val="00547387"/>
    <w:rsid w:val="0054747F"/>
    <w:rsid w:val="005479BB"/>
    <w:rsid w:val="00547B2D"/>
    <w:rsid w:val="00547CE8"/>
    <w:rsid w:val="0055196E"/>
    <w:rsid w:val="00552350"/>
    <w:rsid w:val="00552B95"/>
    <w:rsid w:val="00553E68"/>
    <w:rsid w:val="005545C6"/>
    <w:rsid w:val="005568E3"/>
    <w:rsid w:val="00557BD0"/>
    <w:rsid w:val="00557EFB"/>
    <w:rsid w:val="00560C2E"/>
    <w:rsid w:val="00560C90"/>
    <w:rsid w:val="00562FE5"/>
    <w:rsid w:val="005641FC"/>
    <w:rsid w:val="00566F1E"/>
    <w:rsid w:val="005707A9"/>
    <w:rsid w:val="00571463"/>
    <w:rsid w:val="00571631"/>
    <w:rsid w:val="005716AD"/>
    <w:rsid w:val="00572777"/>
    <w:rsid w:val="00572DC0"/>
    <w:rsid w:val="005731BD"/>
    <w:rsid w:val="00575251"/>
    <w:rsid w:val="005753D7"/>
    <w:rsid w:val="00576CBD"/>
    <w:rsid w:val="005772A5"/>
    <w:rsid w:val="00580FB0"/>
    <w:rsid w:val="00581947"/>
    <w:rsid w:val="00582A4A"/>
    <w:rsid w:val="005850C9"/>
    <w:rsid w:val="00586A6F"/>
    <w:rsid w:val="005879AB"/>
    <w:rsid w:val="005904DF"/>
    <w:rsid w:val="00590C32"/>
    <w:rsid w:val="00591C13"/>
    <w:rsid w:val="005932C2"/>
    <w:rsid w:val="005948D7"/>
    <w:rsid w:val="00594B6C"/>
    <w:rsid w:val="005951D3"/>
    <w:rsid w:val="0059728D"/>
    <w:rsid w:val="005976CA"/>
    <w:rsid w:val="005A037F"/>
    <w:rsid w:val="005A070E"/>
    <w:rsid w:val="005A4B8B"/>
    <w:rsid w:val="005A4FC5"/>
    <w:rsid w:val="005A65F2"/>
    <w:rsid w:val="005B0BA9"/>
    <w:rsid w:val="005B2F85"/>
    <w:rsid w:val="005B341B"/>
    <w:rsid w:val="005B43C0"/>
    <w:rsid w:val="005C0D12"/>
    <w:rsid w:val="005C1873"/>
    <w:rsid w:val="005C3AC5"/>
    <w:rsid w:val="005C465C"/>
    <w:rsid w:val="005C5942"/>
    <w:rsid w:val="005C62C0"/>
    <w:rsid w:val="005C6A2F"/>
    <w:rsid w:val="005C6E19"/>
    <w:rsid w:val="005D0389"/>
    <w:rsid w:val="005D0B51"/>
    <w:rsid w:val="005D0CB6"/>
    <w:rsid w:val="005D0EDE"/>
    <w:rsid w:val="005D1287"/>
    <w:rsid w:val="005D20EC"/>
    <w:rsid w:val="005D2B7E"/>
    <w:rsid w:val="005D34B3"/>
    <w:rsid w:val="005D62F4"/>
    <w:rsid w:val="005D6C38"/>
    <w:rsid w:val="005D75AA"/>
    <w:rsid w:val="005E06B2"/>
    <w:rsid w:val="005E1F8A"/>
    <w:rsid w:val="005E27C0"/>
    <w:rsid w:val="005E3D55"/>
    <w:rsid w:val="005E46E1"/>
    <w:rsid w:val="005E4CCE"/>
    <w:rsid w:val="005E60FA"/>
    <w:rsid w:val="005E7572"/>
    <w:rsid w:val="005F0D42"/>
    <w:rsid w:val="005F106F"/>
    <w:rsid w:val="005F1C2C"/>
    <w:rsid w:val="005F1D5D"/>
    <w:rsid w:val="005F44B0"/>
    <w:rsid w:val="005F56FF"/>
    <w:rsid w:val="005F7907"/>
    <w:rsid w:val="00600643"/>
    <w:rsid w:val="00603238"/>
    <w:rsid w:val="00604486"/>
    <w:rsid w:val="006046D6"/>
    <w:rsid w:val="006050E1"/>
    <w:rsid w:val="00615575"/>
    <w:rsid w:val="00616946"/>
    <w:rsid w:val="006172B9"/>
    <w:rsid w:val="00621EB4"/>
    <w:rsid w:val="00623F30"/>
    <w:rsid w:val="00625424"/>
    <w:rsid w:val="00630278"/>
    <w:rsid w:val="00630439"/>
    <w:rsid w:val="00630CEF"/>
    <w:rsid w:val="006315DA"/>
    <w:rsid w:val="00632205"/>
    <w:rsid w:val="006336A5"/>
    <w:rsid w:val="0063458F"/>
    <w:rsid w:val="00634F0F"/>
    <w:rsid w:val="0063542D"/>
    <w:rsid w:val="006358D8"/>
    <w:rsid w:val="0063592F"/>
    <w:rsid w:val="00636D3E"/>
    <w:rsid w:val="006371D5"/>
    <w:rsid w:val="00640411"/>
    <w:rsid w:val="00640FAB"/>
    <w:rsid w:val="00641139"/>
    <w:rsid w:val="00643EC7"/>
    <w:rsid w:val="00644604"/>
    <w:rsid w:val="006448F6"/>
    <w:rsid w:val="006450D5"/>
    <w:rsid w:val="006455D2"/>
    <w:rsid w:val="00645D8F"/>
    <w:rsid w:val="00647127"/>
    <w:rsid w:val="0065013B"/>
    <w:rsid w:val="00650627"/>
    <w:rsid w:val="006507B8"/>
    <w:rsid w:val="00660559"/>
    <w:rsid w:val="00663D56"/>
    <w:rsid w:val="00664DBF"/>
    <w:rsid w:val="006652B3"/>
    <w:rsid w:val="006654B9"/>
    <w:rsid w:val="006666ED"/>
    <w:rsid w:val="00671254"/>
    <w:rsid w:val="006724A9"/>
    <w:rsid w:val="006741C3"/>
    <w:rsid w:val="0067691C"/>
    <w:rsid w:val="00680CFA"/>
    <w:rsid w:val="006825BD"/>
    <w:rsid w:val="00682FB0"/>
    <w:rsid w:val="00683B19"/>
    <w:rsid w:val="00684B76"/>
    <w:rsid w:val="006876F4"/>
    <w:rsid w:val="0069053A"/>
    <w:rsid w:val="00691716"/>
    <w:rsid w:val="006917E0"/>
    <w:rsid w:val="006929E5"/>
    <w:rsid w:val="00692E01"/>
    <w:rsid w:val="006930F1"/>
    <w:rsid w:val="00693EE3"/>
    <w:rsid w:val="006942DE"/>
    <w:rsid w:val="006947C0"/>
    <w:rsid w:val="00695562"/>
    <w:rsid w:val="006A0339"/>
    <w:rsid w:val="006A04B2"/>
    <w:rsid w:val="006A08ED"/>
    <w:rsid w:val="006A0C87"/>
    <w:rsid w:val="006A1B38"/>
    <w:rsid w:val="006A26DC"/>
    <w:rsid w:val="006A4510"/>
    <w:rsid w:val="006A59BC"/>
    <w:rsid w:val="006A6A0E"/>
    <w:rsid w:val="006A7703"/>
    <w:rsid w:val="006A7AB7"/>
    <w:rsid w:val="006B00E4"/>
    <w:rsid w:val="006B2251"/>
    <w:rsid w:val="006B3347"/>
    <w:rsid w:val="006B447D"/>
    <w:rsid w:val="006B5CE5"/>
    <w:rsid w:val="006B60CB"/>
    <w:rsid w:val="006B7C49"/>
    <w:rsid w:val="006C0565"/>
    <w:rsid w:val="006C0B8F"/>
    <w:rsid w:val="006C10D1"/>
    <w:rsid w:val="006C12AA"/>
    <w:rsid w:val="006C1324"/>
    <w:rsid w:val="006C1521"/>
    <w:rsid w:val="006C1BEB"/>
    <w:rsid w:val="006C32D8"/>
    <w:rsid w:val="006C4C6E"/>
    <w:rsid w:val="006C5BD8"/>
    <w:rsid w:val="006C5C0D"/>
    <w:rsid w:val="006D1013"/>
    <w:rsid w:val="006D1374"/>
    <w:rsid w:val="006D18E8"/>
    <w:rsid w:val="006D295B"/>
    <w:rsid w:val="006D3C31"/>
    <w:rsid w:val="006D4BD0"/>
    <w:rsid w:val="006D7B0D"/>
    <w:rsid w:val="006E03BA"/>
    <w:rsid w:val="006E2E7D"/>
    <w:rsid w:val="006E3FFA"/>
    <w:rsid w:val="006E42E6"/>
    <w:rsid w:val="006E5031"/>
    <w:rsid w:val="006E53C7"/>
    <w:rsid w:val="006E63D7"/>
    <w:rsid w:val="006E692F"/>
    <w:rsid w:val="006E6E8F"/>
    <w:rsid w:val="006E795A"/>
    <w:rsid w:val="006F12E5"/>
    <w:rsid w:val="006F1665"/>
    <w:rsid w:val="006F21D6"/>
    <w:rsid w:val="006F365F"/>
    <w:rsid w:val="006F6BAF"/>
    <w:rsid w:val="006F79CD"/>
    <w:rsid w:val="006F7BFC"/>
    <w:rsid w:val="006F7CF6"/>
    <w:rsid w:val="00700800"/>
    <w:rsid w:val="0070130F"/>
    <w:rsid w:val="007016B5"/>
    <w:rsid w:val="00701AA2"/>
    <w:rsid w:val="007063A5"/>
    <w:rsid w:val="00706A00"/>
    <w:rsid w:val="00710682"/>
    <w:rsid w:val="0071439D"/>
    <w:rsid w:val="00715296"/>
    <w:rsid w:val="00716362"/>
    <w:rsid w:val="00716A41"/>
    <w:rsid w:val="00717D2A"/>
    <w:rsid w:val="007226CB"/>
    <w:rsid w:val="0072722A"/>
    <w:rsid w:val="007302A8"/>
    <w:rsid w:val="007302E4"/>
    <w:rsid w:val="00730901"/>
    <w:rsid w:val="00730D2E"/>
    <w:rsid w:val="007323BB"/>
    <w:rsid w:val="00733223"/>
    <w:rsid w:val="0073363C"/>
    <w:rsid w:val="0073578D"/>
    <w:rsid w:val="00736CA7"/>
    <w:rsid w:val="007376C9"/>
    <w:rsid w:val="007413EE"/>
    <w:rsid w:val="00742AAE"/>
    <w:rsid w:val="00742B85"/>
    <w:rsid w:val="0074345A"/>
    <w:rsid w:val="0075279F"/>
    <w:rsid w:val="00752ADB"/>
    <w:rsid w:val="00753DA5"/>
    <w:rsid w:val="00755CE1"/>
    <w:rsid w:val="00761242"/>
    <w:rsid w:val="0076156A"/>
    <w:rsid w:val="00762CC4"/>
    <w:rsid w:val="0076364C"/>
    <w:rsid w:val="00763B7A"/>
    <w:rsid w:val="0076601C"/>
    <w:rsid w:val="007676EA"/>
    <w:rsid w:val="007702F4"/>
    <w:rsid w:val="0077035A"/>
    <w:rsid w:val="00770A89"/>
    <w:rsid w:val="007769B9"/>
    <w:rsid w:val="00776BFE"/>
    <w:rsid w:val="00780139"/>
    <w:rsid w:val="007806F9"/>
    <w:rsid w:val="007822AA"/>
    <w:rsid w:val="007824C9"/>
    <w:rsid w:val="00783F8A"/>
    <w:rsid w:val="0078592B"/>
    <w:rsid w:val="007874B8"/>
    <w:rsid w:val="00791455"/>
    <w:rsid w:val="00792C01"/>
    <w:rsid w:val="007937B2"/>
    <w:rsid w:val="00793856"/>
    <w:rsid w:val="007941B3"/>
    <w:rsid w:val="00794E76"/>
    <w:rsid w:val="0079575E"/>
    <w:rsid w:val="007965A1"/>
    <w:rsid w:val="00796872"/>
    <w:rsid w:val="00797121"/>
    <w:rsid w:val="00797318"/>
    <w:rsid w:val="007A00FE"/>
    <w:rsid w:val="007A0AFC"/>
    <w:rsid w:val="007A25C0"/>
    <w:rsid w:val="007A3B1C"/>
    <w:rsid w:val="007A493B"/>
    <w:rsid w:val="007A4C4D"/>
    <w:rsid w:val="007A52BE"/>
    <w:rsid w:val="007A53F7"/>
    <w:rsid w:val="007A7ACB"/>
    <w:rsid w:val="007B15B9"/>
    <w:rsid w:val="007B2613"/>
    <w:rsid w:val="007B306E"/>
    <w:rsid w:val="007B61F7"/>
    <w:rsid w:val="007C05CA"/>
    <w:rsid w:val="007C3FD9"/>
    <w:rsid w:val="007C46CC"/>
    <w:rsid w:val="007C526E"/>
    <w:rsid w:val="007C5DC8"/>
    <w:rsid w:val="007C7360"/>
    <w:rsid w:val="007D4154"/>
    <w:rsid w:val="007D4653"/>
    <w:rsid w:val="007D5ACF"/>
    <w:rsid w:val="007D5E67"/>
    <w:rsid w:val="007E03E1"/>
    <w:rsid w:val="007E09E3"/>
    <w:rsid w:val="007E0A75"/>
    <w:rsid w:val="007E0DC3"/>
    <w:rsid w:val="007E11E8"/>
    <w:rsid w:val="007E2CD3"/>
    <w:rsid w:val="007E3D34"/>
    <w:rsid w:val="007E5C8B"/>
    <w:rsid w:val="007E66C8"/>
    <w:rsid w:val="007E6812"/>
    <w:rsid w:val="007E78D1"/>
    <w:rsid w:val="007E7BC9"/>
    <w:rsid w:val="007E7E47"/>
    <w:rsid w:val="007F208F"/>
    <w:rsid w:val="007F2273"/>
    <w:rsid w:val="007F3C86"/>
    <w:rsid w:val="007F486E"/>
    <w:rsid w:val="007F77D4"/>
    <w:rsid w:val="0080071F"/>
    <w:rsid w:val="0080072B"/>
    <w:rsid w:val="00802AC1"/>
    <w:rsid w:val="00804352"/>
    <w:rsid w:val="008048F3"/>
    <w:rsid w:val="00804D4C"/>
    <w:rsid w:val="008066B2"/>
    <w:rsid w:val="00807274"/>
    <w:rsid w:val="00807A0C"/>
    <w:rsid w:val="00807B9A"/>
    <w:rsid w:val="008106DF"/>
    <w:rsid w:val="0081155C"/>
    <w:rsid w:val="0081217D"/>
    <w:rsid w:val="008131F3"/>
    <w:rsid w:val="0081354E"/>
    <w:rsid w:val="00813739"/>
    <w:rsid w:val="00813765"/>
    <w:rsid w:val="0081512F"/>
    <w:rsid w:val="00820345"/>
    <w:rsid w:val="0082274E"/>
    <w:rsid w:val="00823831"/>
    <w:rsid w:val="00823F93"/>
    <w:rsid w:val="0082443A"/>
    <w:rsid w:val="00825896"/>
    <w:rsid w:val="0082752F"/>
    <w:rsid w:val="0082793B"/>
    <w:rsid w:val="0083050F"/>
    <w:rsid w:val="008331F4"/>
    <w:rsid w:val="008336D0"/>
    <w:rsid w:val="00835416"/>
    <w:rsid w:val="00836129"/>
    <w:rsid w:val="00836C76"/>
    <w:rsid w:val="00837A8E"/>
    <w:rsid w:val="00837EF8"/>
    <w:rsid w:val="00840897"/>
    <w:rsid w:val="00841290"/>
    <w:rsid w:val="00842213"/>
    <w:rsid w:val="00842C98"/>
    <w:rsid w:val="00843226"/>
    <w:rsid w:val="00847040"/>
    <w:rsid w:val="00847314"/>
    <w:rsid w:val="0084745D"/>
    <w:rsid w:val="008475D9"/>
    <w:rsid w:val="00850D3E"/>
    <w:rsid w:val="00851718"/>
    <w:rsid w:val="008517B6"/>
    <w:rsid w:val="008522FE"/>
    <w:rsid w:val="00852B1C"/>
    <w:rsid w:val="0085433D"/>
    <w:rsid w:val="00856F5A"/>
    <w:rsid w:val="00857F8D"/>
    <w:rsid w:val="00860643"/>
    <w:rsid w:val="00861090"/>
    <w:rsid w:val="0086119D"/>
    <w:rsid w:val="008611B8"/>
    <w:rsid w:val="008613F1"/>
    <w:rsid w:val="00861ADF"/>
    <w:rsid w:val="00862BA8"/>
    <w:rsid w:val="00862CD0"/>
    <w:rsid w:val="00863673"/>
    <w:rsid w:val="00864577"/>
    <w:rsid w:val="00864A44"/>
    <w:rsid w:val="00865124"/>
    <w:rsid w:val="00867E89"/>
    <w:rsid w:val="00867EA2"/>
    <w:rsid w:val="008700EE"/>
    <w:rsid w:val="0087041F"/>
    <w:rsid w:val="00870491"/>
    <w:rsid w:val="0087163E"/>
    <w:rsid w:val="00871D87"/>
    <w:rsid w:val="00874C43"/>
    <w:rsid w:val="0087577B"/>
    <w:rsid w:val="00875E84"/>
    <w:rsid w:val="008765B8"/>
    <w:rsid w:val="008766B0"/>
    <w:rsid w:val="008807D2"/>
    <w:rsid w:val="00881291"/>
    <w:rsid w:val="008854D9"/>
    <w:rsid w:val="00886830"/>
    <w:rsid w:val="00890F49"/>
    <w:rsid w:val="0089115D"/>
    <w:rsid w:val="00891A01"/>
    <w:rsid w:val="008936F7"/>
    <w:rsid w:val="00894673"/>
    <w:rsid w:val="00894BCD"/>
    <w:rsid w:val="0089548E"/>
    <w:rsid w:val="00896623"/>
    <w:rsid w:val="00896A94"/>
    <w:rsid w:val="0089703E"/>
    <w:rsid w:val="00897A72"/>
    <w:rsid w:val="00897AF0"/>
    <w:rsid w:val="008A0DAC"/>
    <w:rsid w:val="008A16E1"/>
    <w:rsid w:val="008A1C9A"/>
    <w:rsid w:val="008A1D1E"/>
    <w:rsid w:val="008A3B8F"/>
    <w:rsid w:val="008A6ACF"/>
    <w:rsid w:val="008A6EDC"/>
    <w:rsid w:val="008B0950"/>
    <w:rsid w:val="008B0BB7"/>
    <w:rsid w:val="008B0E13"/>
    <w:rsid w:val="008B139D"/>
    <w:rsid w:val="008B3954"/>
    <w:rsid w:val="008B40C2"/>
    <w:rsid w:val="008B5D34"/>
    <w:rsid w:val="008B67D7"/>
    <w:rsid w:val="008B6B85"/>
    <w:rsid w:val="008B6BF3"/>
    <w:rsid w:val="008B75F0"/>
    <w:rsid w:val="008C0725"/>
    <w:rsid w:val="008C3140"/>
    <w:rsid w:val="008C4924"/>
    <w:rsid w:val="008D2EE8"/>
    <w:rsid w:val="008D3F7F"/>
    <w:rsid w:val="008D6A06"/>
    <w:rsid w:val="008E0436"/>
    <w:rsid w:val="008E0B37"/>
    <w:rsid w:val="008E24A9"/>
    <w:rsid w:val="008E2901"/>
    <w:rsid w:val="008E3488"/>
    <w:rsid w:val="008E39C9"/>
    <w:rsid w:val="008E3A91"/>
    <w:rsid w:val="008E5089"/>
    <w:rsid w:val="008E55EA"/>
    <w:rsid w:val="008E671A"/>
    <w:rsid w:val="008E68FD"/>
    <w:rsid w:val="008E7463"/>
    <w:rsid w:val="008E7931"/>
    <w:rsid w:val="008F24AD"/>
    <w:rsid w:val="008F4218"/>
    <w:rsid w:val="008F5F5C"/>
    <w:rsid w:val="0090062A"/>
    <w:rsid w:val="00900FD2"/>
    <w:rsid w:val="00901503"/>
    <w:rsid w:val="00903AB2"/>
    <w:rsid w:val="00905B02"/>
    <w:rsid w:val="00905C83"/>
    <w:rsid w:val="009102E1"/>
    <w:rsid w:val="00915D68"/>
    <w:rsid w:val="009164A2"/>
    <w:rsid w:val="009169B6"/>
    <w:rsid w:val="0092054E"/>
    <w:rsid w:val="00921044"/>
    <w:rsid w:val="00921D23"/>
    <w:rsid w:val="00922B9F"/>
    <w:rsid w:val="00922FC4"/>
    <w:rsid w:val="00923114"/>
    <w:rsid w:val="009235A2"/>
    <w:rsid w:val="0092635D"/>
    <w:rsid w:val="009266EB"/>
    <w:rsid w:val="0092725A"/>
    <w:rsid w:val="0093170A"/>
    <w:rsid w:val="00931FF8"/>
    <w:rsid w:val="009336CE"/>
    <w:rsid w:val="00933F90"/>
    <w:rsid w:val="009343A9"/>
    <w:rsid w:val="009355B8"/>
    <w:rsid w:val="00936A5A"/>
    <w:rsid w:val="009379C2"/>
    <w:rsid w:val="00940477"/>
    <w:rsid w:val="00941CD4"/>
    <w:rsid w:val="00942209"/>
    <w:rsid w:val="00944410"/>
    <w:rsid w:val="00944509"/>
    <w:rsid w:val="00945545"/>
    <w:rsid w:val="00945771"/>
    <w:rsid w:val="0094613F"/>
    <w:rsid w:val="009461B5"/>
    <w:rsid w:val="00946ED8"/>
    <w:rsid w:val="0094768A"/>
    <w:rsid w:val="00951EF3"/>
    <w:rsid w:val="00954276"/>
    <w:rsid w:val="0095502D"/>
    <w:rsid w:val="0095513B"/>
    <w:rsid w:val="00956337"/>
    <w:rsid w:val="00956A3D"/>
    <w:rsid w:val="00957DE8"/>
    <w:rsid w:val="00960C7D"/>
    <w:rsid w:val="00960F09"/>
    <w:rsid w:val="0096229B"/>
    <w:rsid w:val="00962AAC"/>
    <w:rsid w:val="009637A3"/>
    <w:rsid w:val="009642E0"/>
    <w:rsid w:val="009661B4"/>
    <w:rsid w:val="0096645E"/>
    <w:rsid w:val="0096756F"/>
    <w:rsid w:val="0097078B"/>
    <w:rsid w:val="00970910"/>
    <w:rsid w:val="00970BF5"/>
    <w:rsid w:val="00971F70"/>
    <w:rsid w:val="009721F2"/>
    <w:rsid w:val="009733D7"/>
    <w:rsid w:val="00975114"/>
    <w:rsid w:val="00975CF3"/>
    <w:rsid w:val="00976C6B"/>
    <w:rsid w:val="00977A38"/>
    <w:rsid w:val="00980055"/>
    <w:rsid w:val="009801BD"/>
    <w:rsid w:val="00980B93"/>
    <w:rsid w:val="0098140C"/>
    <w:rsid w:val="0098155A"/>
    <w:rsid w:val="009816D2"/>
    <w:rsid w:val="00982E60"/>
    <w:rsid w:val="009839BD"/>
    <w:rsid w:val="0098633C"/>
    <w:rsid w:val="00987BA1"/>
    <w:rsid w:val="00987F56"/>
    <w:rsid w:val="009917CE"/>
    <w:rsid w:val="00993116"/>
    <w:rsid w:val="009931C0"/>
    <w:rsid w:val="009932EC"/>
    <w:rsid w:val="0099336F"/>
    <w:rsid w:val="00993FB8"/>
    <w:rsid w:val="009940BE"/>
    <w:rsid w:val="00994985"/>
    <w:rsid w:val="00996734"/>
    <w:rsid w:val="00996831"/>
    <w:rsid w:val="0099688C"/>
    <w:rsid w:val="009975F6"/>
    <w:rsid w:val="009A1662"/>
    <w:rsid w:val="009A2D24"/>
    <w:rsid w:val="009A3F53"/>
    <w:rsid w:val="009A5BC6"/>
    <w:rsid w:val="009A5CA9"/>
    <w:rsid w:val="009A79AA"/>
    <w:rsid w:val="009A7C3D"/>
    <w:rsid w:val="009B0821"/>
    <w:rsid w:val="009B0971"/>
    <w:rsid w:val="009B1E97"/>
    <w:rsid w:val="009B249C"/>
    <w:rsid w:val="009B2509"/>
    <w:rsid w:val="009B2F3C"/>
    <w:rsid w:val="009B5242"/>
    <w:rsid w:val="009B55AC"/>
    <w:rsid w:val="009B7B76"/>
    <w:rsid w:val="009B7F52"/>
    <w:rsid w:val="009C2080"/>
    <w:rsid w:val="009C4057"/>
    <w:rsid w:val="009C50B9"/>
    <w:rsid w:val="009C594D"/>
    <w:rsid w:val="009C69AA"/>
    <w:rsid w:val="009D0CAF"/>
    <w:rsid w:val="009D43E6"/>
    <w:rsid w:val="009D4FB1"/>
    <w:rsid w:val="009D56ED"/>
    <w:rsid w:val="009D724E"/>
    <w:rsid w:val="009E0259"/>
    <w:rsid w:val="009E0AAE"/>
    <w:rsid w:val="009E0FC7"/>
    <w:rsid w:val="009E2007"/>
    <w:rsid w:val="009E3498"/>
    <w:rsid w:val="009E7282"/>
    <w:rsid w:val="009E76A1"/>
    <w:rsid w:val="009E7BFB"/>
    <w:rsid w:val="009F1232"/>
    <w:rsid w:val="009F2003"/>
    <w:rsid w:val="009F20EB"/>
    <w:rsid w:val="009F5E7A"/>
    <w:rsid w:val="00A00990"/>
    <w:rsid w:val="00A0145F"/>
    <w:rsid w:val="00A03389"/>
    <w:rsid w:val="00A033D7"/>
    <w:rsid w:val="00A035DE"/>
    <w:rsid w:val="00A05E9B"/>
    <w:rsid w:val="00A0716C"/>
    <w:rsid w:val="00A07D7F"/>
    <w:rsid w:val="00A1189D"/>
    <w:rsid w:val="00A12354"/>
    <w:rsid w:val="00A12781"/>
    <w:rsid w:val="00A1331C"/>
    <w:rsid w:val="00A149A8"/>
    <w:rsid w:val="00A16DD7"/>
    <w:rsid w:val="00A2031D"/>
    <w:rsid w:val="00A20D15"/>
    <w:rsid w:val="00A20D80"/>
    <w:rsid w:val="00A21015"/>
    <w:rsid w:val="00A21E62"/>
    <w:rsid w:val="00A22328"/>
    <w:rsid w:val="00A2281B"/>
    <w:rsid w:val="00A247A0"/>
    <w:rsid w:val="00A24EE5"/>
    <w:rsid w:val="00A25077"/>
    <w:rsid w:val="00A2705C"/>
    <w:rsid w:val="00A273AC"/>
    <w:rsid w:val="00A32F1E"/>
    <w:rsid w:val="00A3423C"/>
    <w:rsid w:val="00A35DF5"/>
    <w:rsid w:val="00A36007"/>
    <w:rsid w:val="00A373FC"/>
    <w:rsid w:val="00A3785F"/>
    <w:rsid w:val="00A40756"/>
    <w:rsid w:val="00A41D85"/>
    <w:rsid w:val="00A4421D"/>
    <w:rsid w:val="00A44B60"/>
    <w:rsid w:val="00A4674A"/>
    <w:rsid w:val="00A47105"/>
    <w:rsid w:val="00A4726F"/>
    <w:rsid w:val="00A475D6"/>
    <w:rsid w:val="00A5178B"/>
    <w:rsid w:val="00A519DC"/>
    <w:rsid w:val="00A51C6A"/>
    <w:rsid w:val="00A5246B"/>
    <w:rsid w:val="00A52B15"/>
    <w:rsid w:val="00A52C3E"/>
    <w:rsid w:val="00A5317F"/>
    <w:rsid w:val="00A60853"/>
    <w:rsid w:val="00A60BA3"/>
    <w:rsid w:val="00A61F14"/>
    <w:rsid w:val="00A629D6"/>
    <w:rsid w:val="00A63523"/>
    <w:rsid w:val="00A6433D"/>
    <w:rsid w:val="00A6480F"/>
    <w:rsid w:val="00A64D5C"/>
    <w:rsid w:val="00A6541A"/>
    <w:rsid w:val="00A710DD"/>
    <w:rsid w:val="00A723D4"/>
    <w:rsid w:val="00A738FE"/>
    <w:rsid w:val="00A74D39"/>
    <w:rsid w:val="00A74D91"/>
    <w:rsid w:val="00A7505B"/>
    <w:rsid w:val="00A753DE"/>
    <w:rsid w:val="00A75F64"/>
    <w:rsid w:val="00A76FD9"/>
    <w:rsid w:val="00A80EE1"/>
    <w:rsid w:val="00A82729"/>
    <w:rsid w:val="00A83264"/>
    <w:rsid w:val="00A85CC1"/>
    <w:rsid w:val="00A905C5"/>
    <w:rsid w:val="00A90B9C"/>
    <w:rsid w:val="00A94240"/>
    <w:rsid w:val="00A94C40"/>
    <w:rsid w:val="00A94DB4"/>
    <w:rsid w:val="00A96FF4"/>
    <w:rsid w:val="00AA0461"/>
    <w:rsid w:val="00AA145C"/>
    <w:rsid w:val="00AA3ADB"/>
    <w:rsid w:val="00AA5610"/>
    <w:rsid w:val="00AA5C67"/>
    <w:rsid w:val="00AA6737"/>
    <w:rsid w:val="00AA6755"/>
    <w:rsid w:val="00AA78BD"/>
    <w:rsid w:val="00AB15C3"/>
    <w:rsid w:val="00AB21E1"/>
    <w:rsid w:val="00AB22AA"/>
    <w:rsid w:val="00AB3958"/>
    <w:rsid w:val="00AB4628"/>
    <w:rsid w:val="00AB4999"/>
    <w:rsid w:val="00AB533E"/>
    <w:rsid w:val="00AB727C"/>
    <w:rsid w:val="00AB76B7"/>
    <w:rsid w:val="00AC12A8"/>
    <w:rsid w:val="00AC130A"/>
    <w:rsid w:val="00AC1B85"/>
    <w:rsid w:val="00AC1DD7"/>
    <w:rsid w:val="00AC44C7"/>
    <w:rsid w:val="00AC5340"/>
    <w:rsid w:val="00AC6D53"/>
    <w:rsid w:val="00AC7392"/>
    <w:rsid w:val="00AD1154"/>
    <w:rsid w:val="00AD3CF8"/>
    <w:rsid w:val="00AD40F6"/>
    <w:rsid w:val="00AD43EE"/>
    <w:rsid w:val="00AD4514"/>
    <w:rsid w:val="00AD65D1"/>
    <w:rsid w:val="00AD6E6B"/>
    <w:rsid w:val="00AD7AB8"/>
    <w:rsid w:val="00AE05E0"/>
    <w:rsid w:val="00AE19BE"/>
    <w:rsid w:val="00AE1B81"/>
    <w:rsid w:val="00AE2CA0"/>
    <w:rsid w:val="00AE3986"/>
    <w:rsid w:val="00AE42A8"/>
    <w:rsid w:val="00AE4EBD"/>
    <w:rsid w:val="00AE593A"/>
    <w:rsid w:val="00AE5BF6"/>
    <w:rsid w:val="00AE78E0"/>
    <w:rsid w:val="00AF0AA7"/>
    <w:rsid w:val="00AF1CBE"/>
    <w:rsid w:val="00AF2475"/>
    <w:rsid w:val="00AF369D"/>
    <w:rsid w:val="00AF385C"/>
    <w:rsid w:val="00AF3A0D"/>
    <w:rsid w:val="00AF5B5E"/>
    <w:rsid w:val="00AF6C2A"/>
    <w:rsid w:val="00B009E5"/>
    <w:rsid w:val="00B0243B"/>
    <w:rsid w:val="00B042F4"/>
    <w:rsid w:val="00B05111"/>
    <w:rsid w:val="00B05EE7"/>
    <w:rsid w:val="00B10271"/>
    <w:rsid w:val="00B10770"/>
    <w:rsid w:val="00B10831"/>
    <w:rsid w:val="00B10CC2"/>
    <w:rsid w:val="00B11A09"/>
    <w:rsid w:val="00B13EA3"/>
    <w:rsid w:val="00B13FD9"/>
    <w:rsid w:val="00B175E0"/>
    <w:rsid w:val="00B17F76"/>
    <w:rsid w:val="00B20608"/>
    <w:rsid w:val="00B20E0D"/>
    <w:rsid w:val="00B2104B"/>
    <w:rsid w:val="00B22A38"/>
    <w:rsid w:val="00B22E90"/>
    <w:rsid w:val="00B2320A"/>
    <w:rsid w:val="00B242DA"/>
    <w:rsid w:val="00B2621B"/>
    <w:rsid w:val="00B26320"/>
    <w:rsid w:val="00B31D61"/>
    <w:rsid w:val="00B322F3"/>
    <w:rsid w:val="00B32C19"/>
    <w:rsid w:val="00B32D3D"/>
    <w:rsid w:val="00B33616"/>
    <w:rsid w:val="00B3412A"/>
    <w:rsid w:val="00B4317A"/>
    <w:rsid w:val="00B45379"/>
    <w:rsid w:val="00B454AF"/>
    <w:rsid w:val="00B45E99"/>
    <w:rsid w:val="00B45F9C"/>
    <w:rsid w:val="00B472C6"/>
    <w:rsid w:val="00B47893"/>
    <w:rsid w:val="00B50CAD"/>
    <w:rsid w:val="00B51E17"/>
    <w:rsid w:val="00B530EA"/>
    <w:rsid w:val="00B5383A"/>
    <w:rsid w:val="00B53C6B"/>
    <w:rsid w:val="00B541DA"/>
    <w:rsid w:val="00B5481F"/>
    <w:rsid w:val="00B552B8"/>
    <w:rsid w:val="00B5562F"/>
    <w:rsid w:val="00B57644"/>
    <w:rsid w:val="00B61C25"/>
    <w:rsid w:val="00B6216A"/>
    <w:rsid w:val="00B622F8"/>
    <w:rsid w:val="00B62501"/>
    <w:rsid w:val="00B62AB8"/>
    <w:rsid w:val="00B64125"/>
    <w:rsid w:val="00B64354"/>
    <w:rsid w:val="00B64D59"/>
    <w:rsid w:val="00B66F86"/>
    <w:rsid w:val="00B678AE"/>
    <w:rsid w:val="00B70C25"/>
    <w:rsid w:val="00B71054"/>
    <w:rsid w:val="00B72878"/>
    <w:rsid w:val="00B72982"/>
    <w:rsid w:val="00B72B5F"/>
    <w:rsid w:val="00B73478"/>
    <w:rsid w:val="00B736A0"/>
    <w:rsid w:val="00B73796"/>
    <w:rsid w:val="00B74812"/>
    <w:rsid w:val="00B754B2"/>
    <w:rsid w:val="00B76CED"/>
    <w:rsid w:val="00B778C2"/>
    <w:rsid w:val="00B77A5A"/>
    <w:rsid w:val="00B83BD9"/>
    <w:rsid w:val="00B840DA"/>
    <w:rsid w:val="00B841EF"/>
    <w:rsid w:val="00B85BA6"/>
    <w:rsid w:val="00B85FA0"/>
    <w:rsid w:val="00B867CD"/>
    <w:rsid w:val="00B87500"/>
    <w:rsid w:val="00B9147E"/>
    <w:rsid w:val="00B91873"/>
    <w:rsid w:val="00B91AD0"/>
    <w:rsid w:val="00B93142"/>
    <w:rsid w:val="00B931C9"/>
    <w:rsid w:val="00B949C3"/>
    <w:rsid w:val="00B95578"/>
    <w:rsid w:val="00B96903"/>
    <w:rsid w:val="00B97D54"/>
    <w:rsid w:val="00BA0546"/>
    <w:rsid w:val="00BA17BA"/>
    <w:rsid w:val="00BA1C27"/>
    <w:rsid w:val="00BA2ACC"/>
    <w:rsid w:val="00BA3527"/>
    <w:rsid w:val="00BA5FB3"/>
    <w:rsid w:val="00BA7124"/>
    <w:rsid w:val="00BA75EF"/>
    <w:rsid w:val="00BA7CB2"/>
    <w:rsid w:val="00BA7E32"/>
    <w:rsid w:val="00BB13DE"/>
    <w:rsid w:val="00BB1BA3"/>
    <w:rsid w:val="00BB208B"/>
    <w:rsid w:val="00BB5287"/>
    <w:rsid w:val="00BB6389"/>
    <w:rsid w:val="00BB6F3E"/>
    <w:rsid w:val="00BB7872"/>
    <w:rsid w:val="00BB799C"/>
    <w:rsid w:val="00BC04D6"/>
    <w:rsid w:val="00BC16CA"/>
    <w:rsid w:val="00BC1FA2"/>
    <w:rsid w:val="00BC20CC"/>
    <w:rsid w:val="00BC3458"/>
    <w:rsid w:val="00BC53CB"/>
    <w:rsid w:val="00BC66A6"/>
    <w:rsid w:val="00BC678D"/>
    <w:rsid w:val="00BC6EE6"/>
    <w:rsid w:val="00BC6FDA"/>
    <w:rsid w:val="00BD2E0F"/>
    <w:rsid w:val="00BD46B1"/>
    <w:rsid w:val="00BD4AE1"/>
    <w:rsid w:val="00BD539B"/>
    <w:rsid w:val="00BD5912"/>
    <w:rsid w:val="00BD6D84"/>
    <w:rsid w:val="00BD7CAD"/>
    <w:rsid w:val="00BE0423"/>
    <w:rsid w:val="00BE1115"/>
    <w:rsid w:val="00BE21F4"/>
    <w:rsid w:val="00BE2835"/>
    <w:rsid w:val="00BE376E"/>
    <w:rsid w:val="00BE39CF"/>
    <w:rsid w:val="00BE40FE"/>
    <w:rsid w:val="00BE6379"/>
    <w:rsid w:val="00BF034B"/>
    <w:rsid w:val="00BF2ADE"/>
    <w:rsid w:val="00BF5A22"/>
    <w:rsid w:val="00BF66C2"/>
    <w:rsid w:val="00BF69CF"/>
    <w:rsid w:val="00C01354"/>
    <w:rsid w:val="00C01D65"/>
    <w:rsid w:val="00C020C6"/>
    <w:rsid w:val="00C055EB"/>
    <w:rsid w:val="00C058AE"/>
    <w:rsid w:val="00C069C9"/>
    <w:rsid w:val="00C070CA"/>
    <w:rsid w:val="00C12655"/>
    <w:rsid w:val="00C1326A"/>
    <w:rsid w:val="00C13845"/>
    <w:rsid w:val="00C1586F"/>
    <w:rsid w:val="00C16B20"/>
    <w:rsid w:val="00C20799"/>
    <w:rsid w:val="00C20C78"/>
    <w:rsid w:val="00C21500"/>
    <w:rsid w:val="00C230B2"/>
    <w:rsid w:val="00C246C5"/>
    <w:rsid w:val="00C27785"/>
    <w:rsid w:val="00C27A7B"/>
    <w:rsid w:val="00C30347"/>
    <w:rsid w:val="00C30A46"/>
    <w:rsid w:val="00C313C2"/>
    <w:rsid w:val="00C31C61"/>
    <w:rsid w:val="00C33AB6"/>
    <w:rsid w:val="00C35B22"/>
    <w:rsid w:val="00C403D1"/>
    <w:rsid w:val="00C40DEA"/>
    <w:rsid w:val="00C413B4"/>
    <w:rsid w:val="00C41F3C"/>
    <w:rsid w:val="00C441E8"/>
    <w:rsid w:val="00C44F76"/>
    <w:rsid w:val="00C4522A"/>
    <w:rsid w:val="00C45573"/>
    <w:rsid w:val="00C461FF"/>
    <w:rsid w:val="00C4637F"/>
    <w:rsid w:val="00C46574"/>
    <w:rsid w:val="00C46AC7"/>
    <w:rsid w:val="00C46C5D"/>
    <w:rsid w:val="00C46D98"/>
    <w:rsid w:val="00C4704B"/>
    <w:rsid w:val="00C50BF7"/>
    <w:rsid w:val="00C50C55"/>
    <w:rsid w:val="00C5106C"/>
    <w:rsid w:val="00C51F1D"/>
    <w:rsid w:val="00C53E20"/>
    <w:rsid w:val="00C5480E"/>
    <w:rsid w:val="00C55F5E"/>
    <w:rsid w:val="00C60B72"/>
    <w:rsid w:val="00C61291"/>
    <w:rsid w:val="00C61513"/>
    <w:rsid w:val="00C616E6"/>
    <w:rsid w:val="00C62372"/>
    <w:rsid w:val="00C64A5D"/>
    <w:rsid w:val="00C64FC3"/>
    <w:rsid w:val="00C65F95"/>
    <w:rsid w:val="00C665C9"/>
    <w:rsid w:val="00C67D3D"/>
    <w:rsid w:val="00C708AA"/>
    <w:rsid w:val="00C7151C"/>
    <w:rsid w:val="00C724EC"/>
    <w:rsid w:val="00C728B1"/>
    <w:rsid w:val="00C72FC5"/>
    <w:rsid w:val="00C76136"/>
    <w:rsid w:val="00C7660A"/>
    <w:rsid w:val="00C76871"/>
    <w:rsid w:val="00C76B1A"/>
    <w:rsid w:val="00C76DFD"/>
    <w:rsid w:val="00C7719C"/>
    <w:rsid w:val="00C7785E"/>
    <w:rsid w:val="00C80E83"/>
    <w:rsid w:val="00C810EF"/>
    <w:rsid w:val="00C82CB2"/>
    <w:rsid w:val="00C82FA6"/>
    <w:rsid w:val="00C85447"/>
    <w:rsid w:val="00C85C52"/>
    <w:rsid w:val="00C86784"/>
    <w:rsid w:val="00C86E1E"/>
    <w:rsid w:val="00C86E40"/>
    <w:rsid w:val="00C8708F"/>
    <w:rsid w:val="00C9149E"/>
    <w:rsid w:val="00C91513"/>
    <w:rsid w:val="00C91691"/>
    <w:rsid w:val="00C91BDA"/>
    <w:rsid w:val="00C92100"/>
    <w:rsid w:val="00C921A7"/>
    <w:rsid w:val="00C94004"/>
    <w:rsid w:val="00C94CE0"/>
    <w:rsid w:val="00C959AC"/>
    <w:rsid w:val="00C96048"/>
    <w:rsid w:val="00C97761"/>
    <w:rsid w:val="00CA0442"/>
    <w:rsid w:val="00CA1DAC"/>
    <w:rsid w:val="00CA2B22"/>
    <w:rsid w:val="00CA2F5E"/>
    <w:rsid w:val="00CA55AD"/>
    <w:rsid w:val="00CB0E53"/>
    <w:rsid w:val="00CB1283"/>
    <w:rsid w:val="00CB161C"/>
    <w:rsid w:val="00CB54D7"/>
    <w:rsid w:val="00CB7E1C"/>
    <w:rsid w:val="00CC0D7F"/>
    <w:rsid w:val="00CC0DC2"/>
    <w:rsid w:val="00CC2B00"/>
    <w:rsid w:val="00CC582D"/>
    <w:rsid w:val="00CD1797"/>
    <w:rsid w:val="00CD23F9"/>
    <w:rsid w:val="00CD544F"/>
    <w:rsid w:val="00CD5522"/>
    <w:rsid w:val="00CE015F"/>
    <w:rsid w:val="00CE127C"/>
    <w:rsid w:val="00CE267C"/>
    <w:rsid w:val="00CE3432"/>
    <w:rsid w:val="00CE472E"/>
    <w:rsid w:val="00CE5BE0"/>
    <w:rsid w:val="00CE6507"/>
    <w:rsid w:val="00CE718B"/>
    <w:rsid w:val="00CF174C"/>
    <w:rsid w:val="00CF36EB"/>
    <w:rsid w:val="00CF4383"/>
    <w:rsid w:val="00CF4888"/>
    <w:rsid w:val="00CF4998"/>
    <w:rsid w:val="00CF50DE"/>
    <w:rsid w:val="00CF5E02"/>
    <w:rsid w:val="00CF72A6"/>
    <w:rsid w:val="00D00C3C"/>
    <w:rsid w:val="00D01057"/>
    <w:rsid w:val="00D012A3"/>
    <w:rsid w:val="00D016EB"/>
    <w:rsid w:val="00D0291C"/>
    <w:rsid w:val="00D03B0E"/>
    <w:rsid w:val="00D06298"/>
    <w:rsid w:val="00D0629B"/>
    <w:rsid w:val="00D073E8"/>
    <w:rsid w:val="00D07ED0"/>
    <w:rsid w:val="00D07EE0"/>
    <w:rsid w:val="00D104E9"/>
    <w:rsid w:val="00D11AD2"/>
    <w:rsid w:val="00D12B74"/>
    <w:rsid w:val="00D130F7"/>
    <w:rsid w:val="00D153D3"/>
    <w:rsid w:val="00D15F8C"/>
    <w:rsid w:val="00D1779E"/>
    <w:rsid w:val="00D203A1"/>
    <w:rsid w:val="00D21010"/>
    <w:rsid w:val="00D21017"/>
    <w:rsid w:val="00D2352B"/>
    <w:rsid w:val="00D24A4A"/>
    <w:rsid w:val="00D25ADD"/>
    <w:rsid w:val="00D26119"/>
    <w:rsid w:val="00D27A5A"/>
    <w:rsid w:val="00D3117E"/>
    <w:rsid w:val="00D32825"/>
    <w:rsid w:val="00D36AEC"/>
    <w:rsid w:val="00D370AB"/>
    <w:rsid w:val="00D37D51"/>
    <w:rsid w:val="00D408D1"/>
    <w:rsid w:val="00D41354"/>
    <w:rsid w:val="00D41701"/>
    <w:rsid w:val="00D41E23"/>
    <w:rsid w:val="00D43506"/>
    <w:rsid w:val="00D44571"/>
    <w:rsid w:val="00D44C5A"/>
    <w:rsid w:val="00D454C7"/>
    <w:rsid w:val="00D46201"/>
    <w:rsid w:val="00D46AA8"/>
    <w:rsid w:val="00D51295"/>
    <w:rsid w:val="00D55775"/>
    <w:rsid w:val="00D55CA7"/>
    <w:rsid w:val="00D56CAA"/>
    <w:rsid w:val="00D600DC"/>
    <w:rsid w:val="00D6270E"/>
    <w:rsid w:val="00D638E9"/>
    <w:rsid w:val="00D645C9"/>
    <w:rsid w:val="00D6530F"/>
    <w:rsid w:val="00D66A6F"/>
    <w:rsid w:val="00D66B66"/>
    <w:rsid w:val="00D70E7A"/>
    <w:rsid w:val="00D76004"/>
    <w:rsid w:val="00D76536"/>
    <w:rsid w:val="00D76CDF"/>
    <w:rsid w:val="00D7704B"/>
    <w:rsid w:val="00D77393"/>
    <w:rsid w:val="00D80094"/>
    <w:rsid w:val="00D80219"/>
    <w:rsid w:val="00D8234B"/>
    <w:rsid w:val="00D82B4A"/>
    <w:rsid w:val="00D83294"/>
    <w:rsid w:val="00D85D2B"/>
    <w:rsid w:val="00D86765"/>
    <w:rsid w:val="00D86F2C"/>
    <w:rsid w:val="00D87392"/>
    <w:rsid w:val="00D91310"/>
    <w:rsid w:val="00D92CC5"/>
    <w:rsid w:val="00D93D8F"/>
    <w:rsid w:val="00D9413E"/>
    <w:rsid w:val="00D941E5"/>
    <w:rsid w:val="00D97DEA"/>
    <w:rsid w:val="00D97EE7"/>
    <w:rsid w:val="00DA1E46"/>
    <w:rsid w:val="00DA3CEE"/>
    <w:rsid w:val="00DB095F"/>
    <w:rsid w:val="00DB61DD"/>
    <w:rsid w:val="00DB6DBB"/>
    <w:rsid w:val="00DB70F4"/>
    <w:rsid w:val="00DB71D1"/>
    <w:rsid w:val="00DC26E0"/>
    <w:rsid w:val="00DC5C65"/>
    <w:rsid w:val="00DC7637"/>
    <w:rsid w:val="00DC7BE4"/>
    <w:rsid w:val="00DD0FC3"/>
    <w:rsid w:val="00DD1241"/>
    <w:rsid w:val="00DD1C6D"/>
    <w:rsid w:val="00DD5F22"/>
    <w:rsid w:val="00DE2CA8"/>
    <w:rsid w:val="00DE2E1A"/>
    <w:rsid w:val="00DE3EB3"/>
    <w:rsid w:val="00DE4479"/>
    <w:rsid w:val="00DE69EE"/>
    <w:rsid w:val="00DE7C7B"/>
    <w:rsid w:val="00DF09BA"/>
    <w:rsid w:val="00DF53FC"/>
    <w:rsid w:val="00DF5549"/>
    <w:rsid w:val="00DF625A"/>
    <w:rsid w:val="00DF6EC7"/>
    <w:rsid w:val="00E00EF8"/>
    <w:rsid w:val="00E01106"/>
    <w:rsid w:val="00E028AB"/>
    <w:rsid w:val="00E039B8"/>
    <w:rsid w:val="00E04F20"/>
    <w:rsid w:val="00E07F0E"/>
    <w:rsid w:val="00E10495"/>
    <w:rsid w:val="00E111AD"/>
    <w:rsid w:val="00E11267"/>
    <w:rsid w:val="00E1235C"/>
    <w:rsid w:val="00E138EB"/>
    <w:rsid w:val="00E13EE4"/>
    <w:rsid w:val="00E1436D"/>
    <w:rsid w:val="00E17DCC"/>
    <w:rsid w:val="00E207D5"/>
    <w:rsid w:val="00E20E0A"/>
    <w:rsid w:val="00E2371B"/>
    <w:rsid w:val="00E24718"/>
    <w:rsid w:val="00E2640D"/>
    <w:rsid w:val="00E2667B"/>
    <w:rsid w:val="00E27114"/>
    <w:rsid w:val="00E27251"/>
    <w:rsid w:val="00E30195"/>
    <w:rsid w:val="00E31726"/>
    <w:rsid w:val="00E32D13"/>
    <w:rsid w:val="00E34BE6"/>
    <w:rsid w:val="00E34EEC"/>
    <w:rsid w:val="00E36DD8"/>
    <w:rsid w:val="00E375D7"/>
    <w:rsid w:val="00E37FAD"/>
    <w:rsid w:val="00E44BF3"/>
    <w:rsid w:val="00E44E47"/>
    <w:rsid w:val="00E4761F"/>
    <w:rsid w:val="00E51231"/>
    <w:rsid w:val="00E516E7"/>
    <w:rsid w:val="00E55965"/>
    <w:rsid w:val="00E569B1"/>
    <w:rsid w:val="00E57290"/>
    <w:rsid w:val="00E57861"/>
    <w:rsid w:val="00E602B6"/>
    <w:rsid w:val="00E61F20"/>
    <w:rsid w:val="00E62DF1"/>
    <w:rsid w:val="00E63629"/>
    <w:rsid w:val="00E6367C"/>
    <w:rsid w:val="00E64AA9"/>
    <w:rsid w:val="00E663CC"/>
    <w:rsid w:val="00E67C09"/>
    <w:rsid w:val="00E70131"/>
    <w:rsid w:val="00E71403"/>
    <w:rsid w:val="00E72B07"/>
    <w:rsid w:val="00E73A36"/>
    <w:rsid w:val="00E749B3"/>
    <w:rsid w:val="00E755EB"/>
    <w:rsid w:val="00E766A0"/>
    <w:rsid w:val="00E76902"/>
    <w:rsid w:val="00E76B57"/>
    <w:rsid w:val="00E805F3"/>
    <w:rsid w:val="00E807DB"/>
    <w:rsid w:val="00E813D3"/>
    <w:rsid w:val="00E8159C"/>
    <w:rsid w:val="00E81C87"/>
    <w:rsid w:val="00E82587"/>
    <w:rsid w:val="00E8475D"/>
    <w:rsid w:val="00E855B7"/>
    <w:rsid w:val="00E864DF"/>
    <w:rsid w:val="00E86B2B"/>
    <w:rsid w:val="00E87186"/>
    <w:rsid w:val="00E87E25"/>
    <w:rsid w:val="00E910D4"/>
    <w:rsid w:val="00E941E3"/>
    <w:rsid w:val="00E94418"/>
    <w:rsid w:val="00E95A95"/>
    <w:rsid w:val="00E96B81"/>
    <w:rsid w:val="00E97D0B"/>
    <w:rsid w:val="00E97ECC"/>
    <w:rsid w:val="00EA2FB3"/>
    <w:rsid w:val="00EA42A5"/>
    <w:rsid w:val="00EA4BA4"/>
    <w:rsid w:val="00EA607E"/>
    <w:rsid w:val="00EA6CA8"/>
    <w:rsid w:val="00EB1827"/>
    <w:rsid w:val="00EB1B0B"/>
    <w:rsid w:val="00EB315E"/>
    <w:rsid w:val="00EB45EF"/>
    <w:rsid w:val="00EB4D00"/>
    <w:rsid w:val="00EB4D79"/>
    <w:rsid w:val="00EB5138"/>
    <w:rsid w:val="00EB5CF5"/>
    <w:rsid w:val="00EB5E0D"/>
    <w:rsid w:val="00EB639D"/>
    <w:rsid w:val="00EC0961"/>
    <w:rsid w:val="00EC3472"/>
    <w:rsid w:val="00EC3881"/>
    <w:rsid w:val="00EC3E3F"/>
    <w:rsid w:val="00EC7189"/>
    <w:rsid w:val="00ED07BB"/>
    <w:rsid w:val="00ED084B"/>
    <w:rsid w:val="00ED2021"/>
    <w:rsid w:val="00ED3089"/>
    <w:rsid w:val="00ED43E5"/>
    <w:rsid w:val="00ED4A6D"/>
    <w:rsid w:val="00ED4BCF"/>
    <w:rsid w:val="00ED50C1"/>
    <w:rsid w:val="00ED5EB2"/>
    <w:rsid w:val="00ED7F69"/>
    <w:rsid w:val="00EE064B"/>
    <w:rsid w:val="00EE09A4"/>
    <w:rsid w:val="00EE111F"/>
    <w:rsid w:val="00EE178F"/>
    <w:rsid w:val="00EE2346"/>
    <w:rsid w:val="00EE289C"/>
    <w:rsid w:val="00EE2D08"/>
    <w:rsid w:val="00EE547D"/>
    <w:rsid w:val="00EE65DF"/>
    <w:rsid w:val="00EE6C40"/>
    <w:rsid w:val="00EE7145"/>
    <w:rsid w:val="00EE7E70"/>
    <w:rsid w:val="00EF0435"/>
    <w:rsid w:val="00EF13C3"/>
    <w:rsid w:val="00EF27C3"/>
    <w:rsid w:val="00EF2918"/>
    <w:rsid w:val="00EF4763"/>
    <w:rsid w:val="00EF50F4"/>
    <w:rsid w:val="00EF6766"/>
    <w:rsid w:val="00EF7F3C"/>
    <w:rsid w:val="00F0037E"/>
    <w:rsid w:val="00F016D0"/>
    <w:rsid w:val="00F07755"/>
    <w:rsid w:val="00F1005D"/>
    <w:rsid w:val="00F115B2"/>
    <w:rsid w:val="00F11F73"/>
    <w:rsid w:val="00F11F87"/>
    <w:rsid w:val="00F13988"/>
    <w:rsid w:val="00F140AF"/>
    <w:rsid w:val="00F161E0"/>
    <w:rsid w:val="00F17158"/>
    <w:rsid w:val="00F172CF"/>
    <w:rsid w:val="00F2134D"/>
    <w:rsid w:val="00F23744"/>
    <w:rsid w:val="00F24A7B"/>
    <w:rsid w:val="00F279CF"/>
    <w:rsid w:val="00F27CDC"/>
    <w:rsid w:val="00F30593"/>
    <w:rsid w:val="00F3119D"/>
    <w:rsid w:val="00F31DF3"/>
    <w:rsid w:val="00F325CD"/>
    <w:rsid w:val="00F32CEC"/>
    <w:rsid w:val="00F34179"/>
    <w:rsid w:val="00F350BA"/>
    <w:rsid w:val="00F35E90"/>
    <w:rsid w:val="00F36474"/>
    <w:rsid w:val="00F36FB9"/>
    <w:rsid w:val="00F3753D"/>
    <w:rsid w:val="00F376A3"/>
    <w:rsid w:val="00F446BD"/>
    <w:rsid w:val="00F44A00"/>
    <w:rsid w:val="00F44B6D"/>
    <w:rsid w:val="00F46861"/>
    <w:rsid w:val="00F46E71"/>
    <w:rsid w:val="00F47C4D"/>
    <w:rsid w:val="00F51198"/>
    <w:rsid w:val="00F517FC"/>
    <w:rsid w:val="00F5290A"/>
    <w:rsid w:val="00F538B5"/>
    <w:rsid w:val="00F53A02"/>
    <w:rsid w:val="00F541A4"/>
    <w:rsid w:val="00F552FD"/>
    <w:rsid w:val="00F55F78"/>
    <w:rsid w:val="00F566BA"/>
    <w:rsid w:val="00F570BD"/>
    <w:rsid w:val="00F603DC"/>
    <w:rsid w:val="00F60D96"/>
    <w:rsid w:val="00F61224"/>
    <w:rsid w:val="00F62B7C"/>
    <w:rsid w:val="00F63647"/>
    <w:rsid w:val="00F63875"/>
    <w:rsid w:val="00F654B9"/>
    <w:rsid w:val="00F7173F"/>
    <w:rsid w:val="00F726FD"/>
    <w:rsid w:val="00F7311D"/>
    <w:rsid w:val="00F7555B"/>
    <w:rsid w:val="00F76660"/>
    <w:rsid w:val="00F81308"/>
    <w:rsid w:val="00F81311"/>
    <w:rsid w:val="00F83202"/>
    <w:rsid w:val="00F845A1"/>
    <w:rsid w:val="00F857A9"/>
    <w:rsid w:val="00F877FD"/>
    <w:rsid w:val="00F87E0E"/>
    <w:rsid w:val="00F87F77"/>
    <w:rsid w:val="00F9003D"/>
    <w:rsid w:val="00F90BFB"/>
    <w:rsid w:val="00F91E36"/>
    <w:rsid w:val="00F9308E"/>
    <w:rsid w:val="00F9384D"/>
    <w:rsid w:val="00F9562D"/>
    <w:rsid w:val="00F95684"/>
    <w:rsid w:val="00F9594C"/>
    <w:rsid w:val="00F961ED"/>
    <w:rsid w:val="00F96E12"/>
    <w:rsid w:val="00F975CC"/>
    <w:rsid w:val="00F976F6"/>
    <w:rsid w:val="00FA12A1"/>
    <w:rsid w:val="00FA2351"/>
    <w:rsid w:val="00FA24CC"/>
    <w:rsid w:val="00FA384C"/>
    <w:rsid w:val="00FA4370"/>
    <w:rsid w:val="00FA4561"/>
    <w:rsid w:val="00FA4AC6"/>
    <w:rsid w:val="00FA53EA"/>
    <w:rsid w:val="00FA6616"/>
    <w:rsid w:val="00FA707E"/>
    <w:rsid w:val="00FA7112"/>
    <w:rsid w:val="00FA72D6"/>
    <w:rsid w:val="00FB0213"/>
    <w:rsid w:val="00FB0E8D"/>
    <w:rsid w:val="00FB1DBA"/>
    <w:rsid w:val="00FB3AEF"/>
    <w:rsid w:val="00FB463B"/>
    <w:rsid w:val="00FB5496"/>
    <w:rsid w:val="00FB66CC"/>
    <w:rsid w:val="00FC0140"/>
    <w:rsid w:val="00FC021A"/>
    <w:rsid w:val="00FC1497"/>
    <w:rsid w:val="00FC1846"/>
    <w:rsid w:val="00FC279D"/>
    <w:rsid w:val="00FC5487"/>
    <w:rsid w:val="00FD2D32"/>
    <w:rsid w:val="00FD2D44"/>
    <w:rsid w:val="00FD366A"/>
    <w:rsid w:val="00FD47EF"/>
    <w:rsid w:val="00FD5E20"/>
    <w:rsid w:val="00FD6CB0"/>
    <w:rsid w:val="00FE02C0"/>
    <w:rsid w:val="00FE120D"/>
    <w:rsid w:val="00FE1242"/>
    <w:rsid w:val="00FE154B"/>
    <w:rsid w:val="00FE2759"/>
    <w:rsid w:val="00FE28CE"/>
    <w:rsid w:val="00FE2B91"/>
    <w:rsid w:val="00FE2CA3"/>
    <w:rsid w:val="00FE4120"/>
    <w:rsid w:val="00FE5650"/>
    <w:rsid w:val="00FE5D68"/>
    <w:rsid w:val="00FE6679"/>
    <w:rsid w:val="00FE7E79"/>
    <w:rsid w:val="00FF3ABA"/>
    <w:rsid w:val="00FF3B91"/>
    <w:rsid w:val="00FF4B76"/>
    <w:rsid w:val="00FF4BB1"/>
    <w:rsid w:val="00FF4C00"/>
    <w:rsid w:val="00FF56FE"/>
    <w:rsid w:val="00FF57CE"/>
    <w:rsid w:val="00FF5F3F"/>
    <w:rsid w:val="00FF6DB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15131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54D2"/>
  </w:style>
  <w:style w:type="paragraph" w:styleId="Ttulo1">
    <w:name w:val="heading 1"/>
    <w:basedOn w:val="Normal"/>
    <w:next w:val="Normal"/>
    <w:link w:val="Ttulo1Char"/>
    <w:qFormat/>
    <w:rsid w:val="003F6E78"/>
    <w:pPr>
      <w:keepNext/>
      <w:spacing w:after="0" w:line="240" w:lineRule="auto"/>
      <w:jc w:val="both"/>
      <w:outlineLvl w:val="0"/>
    </w:pPr>
    <w:rPr>
      <w:rFonts w:ascii="Times New Roman" w:eastAsia="Times New Roman" w:hAnsi="Times New Roman" w:cs="Times New Roman"/>
      <w:b/>
      <w:snapToGrid w:val="0"/>
      <w:color w:val="000000"/>
      <w:sz w:val="24"/>
      <w:szCs w:val="20"/>
      <w:lang w:eastAsia="pt-BR"/>
    </w:rPr>
  </w:style>
  <w:style w:type="paragraph" w:styleId="Ttulo2">
    <w:name w:val="heading 2"/>
    <w:aliases w:val=" Char"/>
    <w:basedOn w:val="Normal"/>
    <w:next w:val="Normal"/>
    <w:link w:val="Ttulo2Char"/>
    <w:qFormat/>
    <w:rsid w:val="003F6E78"/>
    <w:pPr>
      <w:keepNext/>
      <w:spacing w:after="0" w:line="360" w:lineRule="auto"/>
      <w:jc w:val="both"/>
      <w:outlineLvl w:val="1"/>
    </w:pPr>
    <w:rPr>
      <w:rFonts w:ascii="Arial" w:eastAsia="Times New Roman" w:hAnsi="Arial" w:cs="Times New Roman"/>
      <w:b/>
      <w:bCs/>
      <w:sz w:val="24"/>
      <w:szCs w:val="20"/>
      <w:lang w:val="x-none" w:eastAsia="x-none"/>
    </w:rPr>
  </w:style>
  <w:style w:type="paragraph" w:styleId="Ttulo3">
    <w:name w:val="heading 3"/>
    <w:basedOn w:val="Normal"/>
    <w:next w:val="Normal"/>
    <w:link w:val="Ttulo3Char"/>
    <w:qFormat/>
    <w:rsid w:val="003F6E78"/>
    <w:pPr>
      <w:keepNext/>
      <w:spacing w:after="0" w:line="360" w:lineRule="auto"/>
      <w:ind w:firstLine="261"/>
      <w:jc w:val="both"/>
      <w:outlineLvl w:val="2"/>
    </w:pPr>
    <w:rPr>
      <w:rFonts w:ascii="Arial" w:eastAsia="Times New Roman" w:hAnsi="Arial" w:cs="Arial"/>
      <w:b/>
      <w:bCs/>
      <w:snapToGrid w:val="0"/>
      <w:color w:val="000000"/>
      <w:sz w:val="24"/>
      <w:szCs w:val="20"/>
      <w:lang w:eastAsia="pt-BR"/>
    </w:rPr>
  </w:style>
  <w:style w:type="paragraph" w:styleId="Ttulo4">
    <w:name w:val="heading 4"/>
    <w:basedOn w:val="Normal"/>
    <w:next w:val="Normal"/>
    <w:link w:val="Ttulo4Char"/>
    <w:uiPriority w:val="9"/>
    <w:qFormat/>
    <w:rsid w:val="003F6E78"/>
    <w:pPr>
      <w:keepNext/>
      <w:spacing w:after="60" w:line="240" w:lineRule="auto"/>
      <w:ind w:right="-510"/>
      <w:jc w:val="center"/>
      <w:outlineLvl w:val="3"/>
    </w:pPr>
    <w:rPr>
      <w:rFonts w:ascii="Arial" w:eastAsia="Times New Roman" w:hAnsi="Arial" w:cs="Times New Roman"/>
      <w:b/>
      <w:sz w:val="24"/>
      <w:szCs w:val="20"/>
      <w:lang w:eastAsia="pt-BR"/>
    </w:rPr>
  </w:style>
  <w:style w:type="paragraph" w:styleId="Ttulo5">
    <w:name w:val="heading 5"/>
    <w:basedOn w:val="Normal"/>
    <w:next w:val="Normal"/>
    <w:link w:val="Ttulo5Char"/>
    <w:qFormat/>
    <w:rsid w:val="003F6E78"/>
    <w:pPr>
      <w:keepNext/>
      <w:spacing w:after="0" w:line="240" w:lineRule="auto"/>
      <w:outlineLvl w:val="4"/>
    </w:pPr>
    <w:rPr>
      <w:rFonts w:ascii="Times New Roman" w:eastAsia="Times New Roman" w:hAnsi="Times New Roman" w:cs="Times New Roman"/>
      <w:b/>
      <w:color w:val="000000"/>
      <w:sz w:val="16"/>
      <w:szCs w:val="20"/>
      <w:lang w:eastAsia="pt-BR"/>
    </w:rPr>
  </w:style>
  <w:style w:type="paragraph" w:styleId="Ttulo6">
    <w:name w:val="heading 6"/>
    <w:basedOn w:val="Normal"/>
    <w:next w:val="Normal"/>
    <w:link w:val="Ttulo6Char"/>
    <w:qFormat/>
    <w:rsid w:val="003F6E78"/>
    <w:pPr>
      <w:keepNext/>
      <w:spacing w:after="0" w:line="240" w:lineRule="auto"/>
      <w:outlineLvl w:val="5"/>
    </w:pPr>
    <w:rPr>
      <w:rFonts w:ascii="Times New Roman" w:eastAsia="Times New Roman" w:hAnsi="Times New Roman" w:cs="Times New Roman"/>
      <w:b/>
      <w:color w:val="000000"/>
      <w:sz w:val="18"/>
      <w:szCs w:val="20"/>
      <w:lang w:eastAsia="pt-BR"/>
    </w:rPr>
  </w:style>
  <w:style w:type="paragraph" w:styleId="Ttulo7">
    <w:name w:val="heading 7"/>
    <w:basedOn w:val="Normal"/>
    <w:next w:val="Normal"/>
    <w:link w:val="Ttulo7Char"/>
    <w:qFormat/>
    <w:rsid w:val="003F6E78"/>
    <w:pPr>
      <w:keepNext/>
      <w:spacing w:after="0" w:line="240" w:lineRule="auto"/>
      <w:jc w:val="both"/>
      <w:outlineLvl w:val="6"/>
    </w:pPr>
    <w:rPr>
      <w:rFonts w:ascii="Times New Roman" w:eastAsia="Times New Roman" w:hAnsi="Times New Roman" w:cs="Times New Roman"/>
      <w:b/>
      <w:sz w:val="20"/>
      <w:szCs w:val="20"/>
      <w:lang w:eastAsia="pt-BR"/>
    </w:rPr>
  </w:style>
  <w:style w:type="paragraph" w:styleId="Ttulo8">
    <w:name w:val="heading 8"/>
    <w:basedOn w:val="Normal"/>
    <w:next w:val="Normal"/>
    <w:link w:val="Ttulo8Char"/>
    <w:qFormat/>
    <w:rsid w:val="003F6E78"/>
    <w:pPr>
      <w:keepNext/>
      <w:spacing w:after="0" w:line="360" w:lineRule="auto"/>
      <w:jc w:val="both"/>
      <w:outlineLvl w:val="7"/>
    </w:pPr>
    <w:rPr>
      <w:rFonts w:ascii="Times New Roman" w:eastAsia="Times New Roman" w:hAnsi="Times New Roman" w:cs="Times New Roman"/>
      <w:b/>
      <w:sz w:val="24"/>
      <w:szCs w:val="20"/>
      <w:lang w:eastAsia="pt-BR"/>
    </w:rPr>
  </w:style>
  <w:style w:type="paragraph" w:styleId="Ttulo9">
    <w:name w:val="heading 9"/>
    <w:basedOn w:val="Normal"/>
    <w:next w:val="Normal"/>
    <w:link w:val="Ttulo9Char"/>
    <w:qFormat/>
    <w:rsid w:val="003F6E78"/>
    <w:pPr>
      <w:keepNext/>
      <w:spacing w:after="0" w:line="360" w:lineRule="auto"/>
      <w:jc w:val="both"/>
      <w:outlineLvl w:val="8"/>
    </w:pPr>
    <w:rPr>
      <w:rFonts w:ascii="Arial" w:eastAsia="Times New Roman" w:hAnsi="Arial" w:cs="Times New Roman"/>
      <w:b/>
      <w:sz w:val="28"/>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2D7188"/>
    <w:pPr>
      <w:ind w:left="720"/>
      <w:contextualSpacing/>
    </w:pPr>
  </w:style>
  <w:style w:type="paragraph" w:styleId="Cabealho">
    <w:name w:val="header"/>
    <w:basedOn w:val="Normal"/>
    <w:link w:val="CabealhoChar"/>
    <w:unhideWhenUsed/>
    <w:rsid w:val="002D7188"/>
    <w:pPr>
      <w:tabs>
        <w:tab w:val="center" w:pos="4252"/>
        <w:tab w:val="right" w:pos="8504"/>
      </w:tabs>
      <w:spacing w:after="0" w:line="240" w:lineRule="auto"/>
    </w:pPr>
  </w:style>
  <w:style w:type="character" w:customStyle="1" w:styleId="CabealhoChar">
    <w:name w:val="Cabeçalho Char"/>
    <w:basedOn w:val="Fontepargpadro"/>
    <w:link w:val="Cabealho"/>
    <w:qFormat/>
    <w:rsid w:val="002D7188"/>
  </w:style>
  <w:style w:type="paragraph" w:styleId="Rodap">
    <w:name w:val="footer"/>
    <w:basedOn w:val="Normal"/>
    <w:link w:val="RodapChar"/>
    <w:unhideWhenUsed/>
    <w:rsid w:val="002D7188"/>
    <w:pPr>
      <w:tabs>
        <w:tab w:val="center" w:pos="4252"/>
        <w:tab w:val="right" w:pos="8504"/>
      </w:tabs>
      <w:spacing w:after="0" w:line="240" w:lineRule="auto"/>
    </w:pPr>
  </w:style>
  <w:style w:type="character" w:customStyle="1" w:styleId="RodapChar">
    <w:name w:val="Rodapé Char"/>
    <w:basedOn w:val="Fontepargpadro"/>
    <w:link w:val="Rodap"/>
    <w:qFormat/>
    <w:rsid w:val="002D7188"/>
  </w:style>
  <w:style w:type="table" w:customStyle="1" w:styleId="TableNormal">
    <w:name w:val="Table Normal"/>
    <w:uiPriority w:val="2"/>
    <w:semiHidden/>
    <w:unhideWhenUsed/>
    <w:qFormat/>
    <w:rsid w:val="00D4457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Tabelacomgrade">
    <w:name w:val="Table Grid"/>
    <w:basedOn w:val="Tabelanormal"/>
    <w:rsid w:val="002A11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
    <w:name w:val="Tabela com grade8"/>
    <w:basedOn w:val="Tabelanormal"/>
    <w:next w:val="Tabelacomgrade"/>
    <w:uiPriority w:val="59"/>
    <w:rsid w:val="002A11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BA17B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debalo">
    <w:name w:val="Balloon Text"/>
    <w:basedOn w:val="Normal"/>
    <w:link w:val="TextodebaloChar"/>
    <w:uiPriority w:val="99"/>
    <w:unhideWhenUsed/>
    <w:rsid w:val="00021E16"/>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rsid w:val="00021E16"/>
    <w:rPr>
      <w:rFonts w:ascii="Tahoma" w:hAnsi="Tahoma" w:cs="Tahoma"/>
      <w:sz w:val="16"/>
      <w:szCs w:val="16"/>
    </w:rPr>
  </w:style>
  <w:style w:type="character" w:styleId="Hyperlink">
    <w:name w:val="Hyperlink"/>
    <w:basedOn w:val="Fontepargpadro"/>
    <w:uiPriority w:val="99"/>
    <w:unhideWhenUsed/>
    <w:rsid w:val="00EE2346"/>
    <w:rPr>
      <w:color w:val="0000FF" w:themeColor="hyperlink"/>
      <w:u w:val="single"/>
    </w:rPr>
  </w:style>
  <w:style w:type="character" w:customStyle="1" w:styleId="Ttulo1Char">
    <w:name w:val="Título 1 Char"/>
    <w:basedOn w:val="Fontepargpadro"/>
    <w:link w:val="Ttulo1"/>
    <w:rsid w:val="003F6E78"/>
    <w:rPr>
      <w:rFonts w:ascii="Times New Roman" w:eastAsia="Times New Roman" w:hAnsi="Times New Roman" w:cs="Times New Roman"/>
      <w:b/>
      <w:snapToGrid w:val="0"/>
      <w:color w:val="000000"/>
      <w:sz w:val="24"/>
      <w:szCs w:val="20"/>
      <w:lang w:eastAsia="pt-BR"/>
    </w:rPr>
  </w:style>
  <w:style w:type="character" w:customStyle="1" w:styleId="Ttulo2Char">
    <w:name w:val="Título 2 Char"/>
    <w:aliases w:val=" Char Char"/>
    <w:basedOn w:val="Fontepargpadro"/>
    <w:link w:val="Ttulo2"/>
    <w:rsid w:val="003F6E78"/>
    <w:rPr>
      <w:rFonts w:ascii="Arial" w:eastAsia="Times New Roman" w:hAnsi="Arial" w:cs="Times New Roman"/>
      <w:b/>
      <w:bCs/>
      <w:sz w:val="24"/>
      <w:szCs w:val="20"/>
      <w:lang w:val="x-none" w:eastAsia="x-none"/>
    </w:rPr>
  </w:style>
  <w:style w:type="character" w:customStyle="1" w:styleId="Ttulo3Char">
    <w:name w:val="Título 3 Char"/>
    <w:basedOn w:val="Fontepargpadro"/>
    <w:link w:val="Ttulo3"/>
    <w:rsid w:val="003F6E78"/>
    <w:rPr>
      <w:rFonts w:ascii="Arial" w:eastAsia="Times New Roman" w:hAnsi="Arial" w:cs="Arial"/>
      <w:b/>
      <w:bCs/>
      <w:snapToGrid w:val="0"/>
      <w:color w:val="000000"/>
      <w:sz w:val="24"/>
      <w:szCs w:val="20"/>
      <w:lang w:eastAsia="pt-BR"/>
    </w:rPr>
  </w:style>
  <w:style w:type="character" w:customStyle="1" w:styleId="Ttulo4Char">
    <w:name w:val="Título 4 Char"/>
    <w:basedOn w:val="Fontepargpadro"/>
    <w:link w:val="Ttulo4"/>
    <w:uiPriority w:val="9"/>
    <w:rsid w:val="003F6E78"/>
    <w:rPr>
      <w:rFonts w:ascii="Arial" w:eastAsia="Times New Roman" w:hAnsi="Arial" w:cs="Times New Roman"/>
      <w:b/>
      <w:sz w:val="24"/>
      <w:szCs w:val="20"/>
      <w:lang w:eastAsia="pt-BR"/>
    </w:rPr>
  </w:style>
  <w:style w:type="character" w:customStyle="1" w:styleId="Ttulo5Char">
    <w:name w:val="Título 5 Char"/>
    <w:basedOn w:val="Fontepargpadro"/>
    <w:link w:val="Ttulo5"/>
    <w:rsid w:val="003F6E78"/>
    <w:rPr>
      <w:rFonts w:ascii="Times New Roman" w:eastAsia="Times New Roman" w:hAnsi="Times New Roman" w:cs="Times New Roman"/>
      <w:b/>
      <w:color w:val="000000"/>
      <w:sz w:val="16"/>
      <w:szCs w:val="20"/>
      <w:lang w:eastAsia="pt-BR"/>
    </w:rPr>
  </w:style>
  <w:style w:type="character" w:customStyle="1" w:styleId="Ttulo6Char">
    <w:name w:val="Título 6 Char"/>
    <w:basedOn w:val="Fontepargpadro"/>
    <w:link w:val="Ttulo6"/>
    <w:rsid w:val="003F6E78"/>
    <w:rPr>
      <w:rFonts w:ascii="Times New Roman" w:eastAsia="Times New Roman" w:hAnsi="Times New Roman" w:cs="Times New Roman"/>
      <w:b/>
      <w:color w:val="000000"/>
      <w:sz w:val="18"/>
      <w:szCs w:val="20"/>
      <w:lang w:eastAsia="pt-BR"/>
    </w:rPr>
  </w:style>
  <w:style w:type="character" w:customStyle="1" w:styleId="Ttulo7Char">
    <w:name w:val="Título 7 Char"/>
    <w:basedOn w:val="Fontepargpadro"/>
    <w:link w:val="Ttulo7"/>
    <w:rsid w:val="003F6E78"/>
    <w:rPr>
      <w:rFonts w:ascii="Times New Roman" w:eastAsia="Times New Roman" w:hAnsi="Times New Roman" w:cs="Times New Roman"/>
      <w:b/>
      <w:sz w:val="20"/>
      <w:szCs w:val="20"/>
      <w:lang w:eastAsia="pt-BR"/>
    </w:rPr>
  </w:style>
  <w:style w:type="character" w:customStyle="1" w:styleId="Ttulo8Char">
    <w:name w:val="Título 8 Char"/>
    <w:basedOn w:val="Fontepargpadro"/>
    <w:link w:val="Ttulo8"/>
    <w:rsid w:val="003F6E78"/>
    <w:rPr>
      <w:rFonts w:ascii="Times New Roman" w:eastAsia="Times New Roman" w:hAnsi="Times New Roman" w:cs="Times New Roman"/>
      <w:b/>
      <w:sz w:val="24"/>
      <w:szCs w:val="20"/>
      <w:lang w:eastAsia="pt-BR"/>
    </w:rPr>
  </w:style>
  <w:style w:type="character" w:customStyle="1" w:styleId="Ttulo9Char">
    <w:name w:val="Título 9 Char"/>
    <w:basedOn w:val="Fontepargpadro"/>
    <w:link w:val="Ttulo9"/>
    <w:rsid w:val="003F6E78"/>
    <w:rPr>
      <w:rFonts w:ascii="Arial" w:eastAsia="Times New Roman" w:hAnsi="Arial" w:cs="Times New Roman"/>
      <w:b/>
      <w:sz w:val="28"/>
      <w:szCs w:val="20"/>
      <w:lang w:eastAsia="pt-BR"/>
    </w:rPr>
  </w:style>
  <w:style w:type="numbering" w:customStyle="1" w:styleId="Semlista1">
    <w:name w:val="Sem lista1"/>
    <w:next w:val="Semlista"/>
    <w:semiHidden/>
    <w:rsid w:val="003F6E78"/>
  </w:style>
  <w:style w:type="paragraph" w:styleId="Recuodecorpodetexto">
    <w:name w:val="Body Text Indent"/>
    <w:basedOn w:val="Normal"/>
    <w:link w:val="RecuodecorpodetextoChar"/>
    <w:rsid w:val="003F6E78"/>
    <w:pPr>
      <w:spacing w:after="0" w:line="240" w:lineRule="auto"/>
      <w:ind w:left="2268" w:hanging="1560"/>
    </w:pPr>
    <w:rPr>
      <w:rFonts w:ascii="Arial" w:eastAsia="Times New Roman" w:hAnsi="Arial" w:cs="Times New Roman"/>
      <w:sz w:val="24"/>
      <w:szCs w:val="20"/>
      <w:lang w:eastAsia="pt-BR"/>
    </w:rPr>
  </w:style>
  <w:style w:type="character" w:customStyle="1" w:styleId="RecuodecorpodetextoChar">
    <w:name w:val="Recuo de corpo de texto Char"/>
    <w:basedOn w:val="Fontepargpadro"/>
    <w:link w:val="Recuodecorpodetexto"/>
    <w:rsid w:val="003F6E78"/>
    <w:rPr>
      <w:rFonts w:ascii="Arial" w:eastAsia="Times New Roman" w:hAnsi="Arial" w:cs="Times New Roman"/>
      <w:sz w:val="24"/>
      <w:szCs w:val="20"/>
      <w:lang w:eastAsia="pt-BR"/>
    </w:rPr>
  </w:style>
  <w:style w:type="paragraph" w:styleId="Recuodecorpodetexto2">
    <w:name w:val="Body Text Indent 2"/>
    <w:basedOn w:val="Normal"/>
    <w:link w:val="Recuodecorpodetexto2Char"/>
    <w:rsid w:val="003F6E78"/>
    <w:pPr>
      <w:spacing w:after="0" w:line="240" w:lineRule="auto"/>
      <w:ind w:left="1276" w:hanging="568"/>
    </w:pPr>
    <w:rPr>
      <w:rFonts w:ascii="Arial" w:eastAsia="Times New Roman" w:hAnsi="Arial" w:cs="Times New Roman"/>
      <w:sz w:val="24"/>
      <w:szCs w:val="20"/>
      <w:lang w:eastAsia="pt-BR"/>
    </w:rPr>
  </w:style>
  <w:style w:type="character" w:customStyle="1" w:styleId="Recuodecorpodetexto2Char">
    <w:name w:val="Recuo de corpo de texto 2 Char"/>
    <w:basedOn w:val="Fontepargpadro"/>
    <w:link w:val="Recuodecorpodetexto2"/>
    <w:rsid w:val="003F6E78"/>
    <w:rPr>
      <w:rFonts w:ascii="Arial" w:eastAsia="Times New Roman" w:hAnsi="Arial" w:cs="Times New Roman"/>
      <w:sz w:val="24"/>
      <w:szCs w:val="20"/>
      <w:lang w:eastAsia="pt-BR"/>
    </w:rPr>
  </w:style>
  <w:style w:type="paragraph" w:styleId="Recuodecorpodetexto3">
    <w:name w:val="Body Text Indent 3"/>
    <w:basedOn w:val="Normal"/>
    <w:link w:val="Recuodecorpodetexto3Char"/>
    <w:rsid w:val="003F6E78"/>
    <w:pPr>
      <w:spacing w:after="0" w:line="240" w:lineRule="auto"/>
      <w:ind w:left="2127" w:hanging="1419"/>
    </w:pPr>
    <w:rPr>
      <w:rFonts w:ascii="Arial" w:eastAsia="Times New Roman" w:hAnsi="Arial" w:cs="Times New Roman"/>
      <w:sz w:val="24"/>
      <w:szCs w:val="20"/>
      <w:lang w:eastAsia="pt-BR"/>
    </w:rPr>
  </w:style>
  <w:style w:type="character" w:customStyle="1" w:styleId="Recuodecorpodetexto3Char">
    <w:name w:val="Recuo de corpo de texto 3 Char"/>
    <w:basedOn w:val="Fontepargpadro"/>
    <w:link w:val="Recuodecorpodetexto3"/>
    <w:rsid w:val="003F6E78"/>
    <w:rPr>
      <w:rFonts w:ascii="Arial" w:eastAsia="Times New Roman" w:hAnsi="Arial" w:cs="Times New Roman"/>
      <w:sz w:val="24"/>
      <w:szCs w:val="20"/>
      <w:lang w:eastAsia="pt-BR"/>
    </w:rPr>
  </w:style>
  <w:style w:type="paragraph" w:styleId="Corpodetexto2">
    <w:name w:val="Body Text 2"/>
    <w:basedOn w:val="Normal"/>
    <w:link w:val="Corpodetexto2Char"/>
    <w:rsid w:val="003F6E78"/>
    <w:pPr>
      <w:spacing w:after="0" w:line="360" w:lineRule="auto"/>
      <w:jc w:val="both"/>
    </w:pPr>
    <w:rPr>
      <w:rFonts w:ascii="Arial" w:eastAsia="Times New Roman" w:hAnsi="Arial" w:cs="Times New Roman"/>
      <w:sz w:val="24"/>
      <w:szCs w:val="20"/>
      <w:lang w:val="x-none" w:eastAsia="x-none"/>
    </w:rPr>
  </w:style>
  <w:style w:type="character" w:customStyle="1" w:styleId="Corpodetexto2Char">
    <w:name w:val="Corpo de texto 2 Char"/>
    <w:basedOn w:val="Fontepargpadro"/>
    <w:link w:val="Corpodetexto2"/>
    <w:rsid w:val="003F6E78"/>
    <w:rPr>
      <w:rFonts w:ascii="Arial" w:eastAsia="Times New Roman" w:hAnsi="Arial" w:cs="Times New Roman"/>
      <w:sz w:val="24"/>
      <w:szCs w:val="20"/>
      <w:lang w:val="x-none" w:eastAsia="x-none"/>
    </w:rPr>
  </w:style>
  <w:style w:type="paragraph" w:styleId="Corpodetexto3">
    <w:name w:val="Body Text 3"/>
    <w:basedOn w:val="Normal"/>
    <w:link w:val="Corpodetexto3Char"/>
    <w:rsid w:val="003F6E78"/>
    <w:pPr>
      <w:spacing w:after="0" w:line="240" w:lineRule="auto"/>
      <w:jc w:val="both"/>
    </w:pPr>
    <w:rPr>
      <w:rFonts w:ascii="Arial" w:eastAsia="Times New Roman" w:hAnsi="Arial" w:cs="Times New Roman"/>
      <w:sz w:val="28"/>
      <w:szCs w:val="20"/>
      <w:lang w:eastAsia="pt-BR"/>
    </w:rPr>
  </w:style>
  <w:style w:type="character" w:customStyle="1" w:styleId="Corpodetexto3Char">
    <w:name w:val="Corpo de texto 3 Char"/>
    <w:basedOn w:val="Fontepargpadro"/>
    <w:link w:val="Corpodetexto3"/>
    <w:rsid w:val="003F6E78"/>
    <w:rPr>
      <w:rFonts w:ascii="Arial" w:eastAsia="Times New Roman" w:hAnsi="Arial" w:cs="Times New Roman"/>
      <w:sz w:val="28"/>
      <w:szCs w:val="20"/>
      <w:lang w:eastAsia="pt-BR"/>
    </w:rPr>
  </w:style>
  <w:style w:type="paragraph" w:styleId="Corpodetexto">
    <w:name w:val="Body Text"/>
    <w:basedOn w:val="Normal"/>
    <w:link w:val="CorpodetextoChar"/>
    <w:rsid w:val="003F6E78"/>
    <w:pPr>
      <w:spacing w:after="0" w:line="360" w:lineRule="auto"/>
    </w:pPr>
    <w:rPr>
      <w:rFonts w:ascii="Times New Roman" w:eastAsia="Times New Roman" w:hAnsi="Times New Roman" w:cs="Times New Roman"/>
      <w:szCs w:val="20"/>
      <w:lang w:eastAsia="pt-BR"/>
    </w:rPr>
  </w:style>
  <w:style w:type="character" w:customStyle="1" w:styleId="CorpodetextoChar">
    <w:name w:val="Corpo de texto Char"/>
    <w:basedOn w:val="Fontepargpadro"/>
    <w:link w:val="Corpodetexto"/>
    <w:rsid w:val="003F6E78"/>
    <w:rPr>
      <w:rFonts w:ascii="Times New Roman" w:eastAsia="Times New Roman" w:hAnsi="Times New Roman" w:cs="Times New Roman"/>
      <w:szCs w:val="20"/>
      <w:lang w:eastAsia="pt-BR"/>
    </w:rPr>
  </w:style>
  <w:style w:type="paragraph" w:styleId="Textoembloco">
    <w:name w:val="Block Text"/>
    <w:basedOn w:val="Normal"/>
    <w:rsid w:val="003F6E78"/>
    <w:pPr>
      <w:spacing w:after="0" w:line="240" w:lineRule="atLeast"/>
      <w:ind w:left="-426" w:right="-283" w:firstLine="426"/>
      <w:jc w:val="both"/>
    </w:pPr>
    <w:rPr>
      <w:rFonts w:ascii="Helv" w:eastAsia="Times New Roman" w:hAnsi="Helv" w:cs="Times New Roman"/>
      <w:snapToGrid w:val="0"/>
      <w:color w:val="000000"/>
      <w:szCs w:val="20"/>
      <w:lang w:eastAsia="pt-BR"/>
    </w:rPr>
  </w:style>
  <w:style w:type="paragraph" w:customStyle="1" w:styleId="nmerodepgina">
    <w:name w:val="número de página"/>
    <w:basedOn w:val="Normal"/>
    <w:next w:val="Normal"/>
    <w:rsid w:val="003F6E78"/>
    <w:pPr>
      <w:spacing w:after="0" w:line="240" w:lineRule="auto"/>
    </w:pPr>
    <w:rPr>
      <w:rFonts w:ascii="Tms Rmn" w:eastAsia="Times New Roman" w:hAnsi="Tms Rmn" w:cs="Times New Roman"/>
      <w:sz w:val="20"/>
      <w:szCs w:val="20"/>
      <w:lang w:val="x-none" w:eastAsia="pt-BR"/>
    </w:rPr>
  </w:style>
  <w:style w:type="paragraph" w:styleId="Listadecontinuao">
    <w:name w:val="List Continue"/>
    <w:basedOn w:val="Normal"/>
    <w:rsid w:val="003F6E78"/>
    <w:pPr>
      <w:spacing w:after="120" w:line="240" w:lineRule="auto"/>
      <w:ind w:left="283"/>
    </w:pPr>
    <w:rPr>
      <w:rFonts w:ascii="Times New Roman" w:eastAsia="Times New Roman" w:hAnsi="Times New Roman" w:cs="Times New Roman"/>
      <w:sz w:val="20"/>
      <w:szCs w:val="20"/>
      <w:lang w:eastAsia="pt-BR"/>
    </w:rPr>
  </w:style>
  <w:style w:type="table" w:customStyle="1" w:styleId="Tabelacomgrade1">
    <w:name w:val="Tabela com grade1"/>
    <w:basedOn w:val="Tabelanormal"/>
    <w:next w:val="Tabelacomgrade"/>
    <w:rsid w:val="003F6E7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0">
    <w:name w:val="page number"/>
    <w:basedOn w:val="Fontepargpadro"/>
    <w:rsid w:val="003F6E78"/>
  </w:style>
  <w:style w:type="paragraph" w:styleId="NormalWeb">
    <w:name w:val="Normal (Web)"/>
    <w:basedOn w:val="Normal"/>
    <w:uiPriority w:val="99"/>
    <w:unhideWhenUsed/>
    <w:rsid w:val="003F6E78"/>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Default">
    <w:name w:val="Default"/>
    <w:rsid w:val="00C708A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rpodetexto31">
    <w:name w:val="Corpo de texto 31"/>
    <w:basedOn w:val="Normal"/>
    <w:rsid w:val="003655E4"/>
    <w:pPr>
      <w:suppressAutoHyphens/>
      <w:spacing w:after="0" w:line="240" w:lineRule="auto"/>
      <w:jc w:val="both"/>
    </w:pPr>
    <w:rPr>
      <w:rFonts w:ascii="Arial" w:eastAsia="Times New Roman" w:hAnsi="Arial" w:cs="Arial"/>
      <w:sz w:val="28"/>
      <w:szCs w:val="20"/>
      <w:lang w:eastAsia="ar-SA"/>
    </w:rPr>
  </w:style>
  <w:style w:type="paragraph" w:customStyle="1" w:styleId="TEXTO">
    <w:name w:val="TEXTO"/>
    <w:basedOn w:val="Normal"/>
    <w:autoRedefine/>
    <w:qFormat/>
    <w:rsid w:val="00036357"/>
    <w:pPr>
      <w:tabs>
        <w:tab w:val="right" w:pos="142"/>
      </w:tabs>
      <w:suppressAutoHyphens/>
      <w:spacing w:after="5" w:line="271" w:lineRule="auto"/>
      <w:ind w:right="-285"/>
      <w:jc w:val="center"/>
    </w:pPr>
    <w:rPr>
      <w:rFonts w:ascii="Arial" w:eastAsia="ArialMT" w:hAnsi="Arial" w:cs="Arial"/>
      <w:b/>
      <w:bCs/>
      <w:color w:val="000000"/>
      <w:lang w:eastAsia="pt-BR"/>
    </w:rPr>
  </w:style>
  <w:style w:type="character" w:customStyle="1" w:styleId="MenoPendente1">
    <w:name w:val="Menção Pendente1"/>
    <w:basedOn w:val="Fontepargpadro"/>
    <w:uiPriority w:val="99"/>
    <w:semiHidden/>
    <w:unhideWhenUsed/>
    <w:rsid w:val="00D7704B"/>
    <w:rPr>
      <w:color w:val="605E5C"/>
      <w:shd w:val="clear" w:color="auto" w:fill="E1DFDD"/>
    </w:rPr>
  </w:style>
  <w:style w:type="character" w:customStyle="1" w:styleId="WW8Num1z0">
    <w:name w:val="WW8Num1z0"/>
    <w:rsid w:val="00D41E23"/>
  </w:style>
  <w:style w:type="character" w:customStyle="1" w:styleId="WW8Num1z1">
    <w:name w:val="WW8Num1z1"/>
    <w:rsid w:val="00D41E23"/>
  </w:style>
  <w:style w:type="character" w:customStyle="1" w:styleId="WW8Num1z2">
    <w:name w:val="WW8Num1z2"/>
    <w:rsid w:val="00D41E23"/>
  </w:style>
  <w:style w:type="character" w:customStyle="1" w:styleId="WW8Num1z3">
    <w:name w:val="WW8Num1z3"/>
    <w:rsid w:val="00D41E23"/>
  </w:style>
  <w:style w:type="character" w:customStyle="1" w:styleId="WW8Num1z4">
    <w:name w:val="WW8Num1z4"/>
    <w:rsid w:val="00D41E23"/>
    <w:rPr>
      <w:rFonts w:ascii="Tms Rmn" w:hAnsi="Tms Rmn" w:cs="Tms Rmn" w:hint="default"/>
    </w:rPr>
  </w:style>
  <w:style w:type="character" w:customStyle="1" w:styleId="WW8Num2z0">
    <w:name w:val="WW8Num2z0"/>
    <w:rsid w:val="00D41E23"/>
    <w:rPr>
      <w:rFonts w:ascii="Wingdings" w:hAnsi="Wingdings" w:cs="Wingdings" w:hint="default"/>
    </w:rPr>
  </w:style>
  <w:style w:type="character" w:customStyle="1" w:styleId="WW8Num2z1">
    <w:name w:val="WW8Num2z1"/>
    <w:rsid w:val="00D41E23"/>
    <w:rPr>
      <w:rFonts w:ascii="Courier New" w:hAnsi="Courier New" w:cs="Courier New" w:hint="default"/>
    </w:rPr>
  </w:style>
  <w:style w:type="character" w:customStyle="1" w:styleId="WW8Num2z3">
    <w:name w:val="WW8Num2z3"/>
    <w:rsid w:val="00D41E23"/>
    <w:rPr>
      <w:rFonts w:ascii="Symbol" w:hAnsi="Symbol" w:cs="Symbol" w:hint="default"/>
    </w:rPr>
  </w:style>
  <w:style w:type="character" w:customStyle="1" w:styleId="WW8Num3z0">
    <w:name w:val="WW8Num3z0"/>
    <w:rsid w:val="00D41E23"/>
  </w:style>
  <w:style w:type="character" w:customStyle="1" w:styleId="WW8Num3z1">
    <w:name w:val="WW8Num3z1"/>
    <w:rsid w:val="00D41E23"/>
  </w:style>
  <w:style w:type="character" w:customStyle="1" w:styleId="WW8Num3z2">
    <w:name w:val="WW8Num3z2"/>
    <w:rsid w:val="00D41E23"/>
  </w:style>
  <w:style w:type="character" w:customStyle="1" w:styleId="WW8Num3z3">
    <w:name w:val="WW8Num3z3"/>
    <w:rsid w:val="00D41E23"/>
  </w:style>
  <w:style w:type="character" w:customStyle="1" w:styleId="WW8Num3z4">
    <w:name w:val="WW8Num3z4"/>
    <w:rsid w:val="00D41E23"/>
  </w:style>
  <w:style w:type="character" w:customStyle="1" w:styleId="WW8Num3z5">
    <w:name w:val="WW8Num3z5"/>
    <w:rsid w:val="00D41E23"/>
  </w:style>
  <w:style w:type="character" w:customStyle="1" w:styleId="WW8Num3z6">
    <w:name w:val="WW8Num3z6"/>
    <w:rsid w:val="00D41E23"/>
  </w:style>
  <w:style w:type="character" w:customStyle="1" w:styleId="WW8Num3z7">
    <w:name w:val="WW8Num3z7"/>
    <w:rsid w:val="00D41E23"/>
  </w:style>
  <w:style w:type="character" w:customStyle="1" w:styleId="WW8Num3z8">
    <w:name w:val="WW8Num3z8"/>
    <w:rsid w:val="00D41E23"/>
  </w:style>
  <w:style w:type="character" w:customStyle="1" w:styleId="WW8Num4z0">
    <w:name w:val="WW8Num4z0"/>
    <w:rsid w:val="00D41E23"/>
    <w:rPr>
      <w:rFonts w:ascii="Wingdings" w:hAnsi="Wingdings" w:cs="Wingdings" w:hint="default"/>
    </w:rPr>
  </w:style>
  <w:style w:type="character" w:customStyle="1" w:styleId="WW8Num4z1">
    <w:name w:val="WW8Num4z1"/>
    <w:rsid w:val="00D41E23"/>
    <w:rPr>
      <w:rFonts w:ascii="Courier New" w:hAnsi="Courier New" w:cs="Courier New" w:hint="default"/>
    </w:rPr>
  </w:style>
  <w:style w:type="character" w:customStyle="1" w:styleId="WW8Num4z3">
    <w:name w:val="WW8Num4z3"/>
    <w:rsid w:val="00D41E23"/>
    <w:rPr>
      <w:rFonts w:ascii="Symbol" w:hAnsi="Symbol" w:cs="Symbol" w:hint="default"/>
    </w:rPr>
  </w:style>
  <w:style w:type="character" w:customStyle="1" w:styleId="WW8Num5z0">
    <w:name w:val="WW8Num5z0"/>
    <w:rsid w:val="00D41E23"/>
    <w:rPr>
      <w:rFonts w:hint="default"/>
    </w:rPr>
  </w:style>
  <w:style w:type="character" w:customStyle="1" w:styleId="WW8Num6z0">
    <w:name w:val="WW8Num6z0"/>
    <w:rsid w:val="00D41E23"/>
    <w:rPr>
      <w:rFonts w:ascii="Symbol" w:hAnsi="Symbol" w:cs="Symbol" w:hint="default"/>
    </w:rPr>
  </w:style>
  <w:style w:type="character" w:customStyle="1" w:styleId="WW8Num6z1">
    <w:name w:val="WW8Num6z1"/>
    <w:rsid w:val="00D41E23"/>
    <w:rPr>
      <w:rFonts w:ascii="Courier New" w:hAnsi="Courier New" w:cs="Courier New" w:hint="default"/>
    </w:rPr>
  </w:style>
  <w:style w:type="character" w:customStyle="1" w:styleId="WW8Num6z2">
    <w:name w:val="WW8Num6z2"/>
    <w:rsid w:val="00D41E23"/>
    <w:rPr>
      <w:rFonts w:ascii="Wingdings" w:hAnsi="Wingdings" w:cs="Wingdings" w:hint="default"/>
    </w:rPr>
  </w:style>
  <w:style w:type="character" w:customStyle="1" w:styleId="WW8Num7z0">
    <w:name w:val="WW8Num7z0"/>
    <w:rsid w:val="00D41E23"/>
    <w:rPr>
      <w:rFonts w:ascii="Wingdings" w:hAnsi="Wingdings" w:cs="Wingdings" w:hint="default"/>
    </w:rPr>
  </w:style>
  <w:style w:type="character" w:customStyle="1" w:styleId="WW8Num7z1">
    <w:name w:val="WW8Num7z1"/>
    <w:rsid w:val="00D41E23"/>
    <w:rPr>
      <w:rFonts w:ascii="Courier New" w:hAnsi="Courier New" w:cs="Courier New" w:hint="default"/>
    </w:rPr>
  </w:style>
  <w:style w:type="character" w:customStyle="1" w:styleId="WW8Num7z3">
    <w:name w:val="WW8Num7z3"/>
    <w:rsid w:val="00D41E23"/>
    <w:rPr>
      <w:rFonts w:ascii="Symbol" w:hAnsi="Symbol" w:cs="Symbol" w:hint="default"/>
    </w:rPr>
  </w:style>
  <w:style w:type="character" w:customStyle="1" w:styleId="WW8Num8z0">
    <w:name w:val="WW8Num8z0"/>
    <w:rsid w:val="00D41E23"/>
    <w:rPr>
      <w:rFonts w:cs="Times New Roman"/>
    </w:rPr>
  </w:style>
  <w:style w:type="character" w:customStyle="1" w:styleId="WW8Num9z0">
    <w:name w:val="WW8Num9z0"/>
    <w:rsid w:val="00D41E23"/>
    <w:rPr>
      <w:rFonts w:ascii="Wingdings" w:hAnsi="Wingdings" w:cs="Wingdings" w:hint="default"/>
      <w:sz w:val="24"/>
      <w:szCs w:val="22"/>
    </w:rPr>
  </w:style>
  <w:style w:type="character" w:customStyle="1" w:styleId="WW8Num9z1">
    <w:name w:val="WW8Num9z1"/>
    <w:rsid w:val="00D41E23"/>
    <w:rPr>
      <w:rFonts w:ascii="Courier New" w:hAnsi="Courier New" w:cs="Courier New" w:hint="default"/>
    </w:rPr>
  </w:style>
  <w:style w:type="character" w:customStyle="1" w:styleId="WW8Num9z3">
    <w:name w:val="WW8Num9z3"/>
    <w:rsid w:val="00D41E23"/>
    <w:rPr>
      <w:rFonts w:ascii="Symbol" w:hAnsi="Symbol" w:cs="Symbol" w:hint="default"/>
    </w:rPr>
  </w:style>
  <w:style w:type="character" w:customStyle="1" w:styleId="WW8Num10z0">
    <w:name w:val="WW8Num10z0"/>
    <w:rsid w:val="00D41E23"/>
    <w:rPr>
      <w:rFonts w:cs="Times New Roman"/>
    </w:rPr>
  </w:style>
  <w:style w:type="character" w:customStyle="1" w:styleId="WW8Num11z0">
    <w:name w:val="WW8Num11z0"/>
    <w:rsid w:val="00D41E23"/>
    <w:rPr>
      <w:rFonts w:cs="Times New Roman"/>
    </w:rPr>
  </w:style>
  <w:style w:type="character" w:customStyle="1" w:styleId="WW8Num12z0">
    <w:name w:val="WW8Num12z0"/>
    <w:rsid w:val="00D41E23"/>
    <w:rPr>
      <w:rFonts w:ascii="Wingdings" w:hAnsi="Wingdings" w:cs="Wingdings" w:hint="default"/>
    </w:rPr>
  </w:style>
  <w:style w:type="character" w:customStyle="1" w:styleId="WW8Num12z1">
    <w:name w:val="WW8Num12z1"/>
    <w:rsid w:val="00D41E23"/>
    <w:rPr>
      <w:rFonts w:ascii="Courier New" w:hAnsi="Courier New" w:cs="Courier New" w:hint="default"/>
    </w:rPr>
  </w:style>
  <w:style w:type="character" w:customStyle="1" w:styleId="WW8Num12z3">
    <w:name w:val="WW8Num12z3"/>
    <w:rsid w:val="00D41E23"/>
    <w:rPr>
      <w:rFonts w:ascii="Symbol" w:hAnsi="Symbol" w:cs="Symbol" w:hint="default"/>
    </w:rPr>
  </w:style>
  <w:style w:type="character" w:customStyle="1" w:styleId="WW8Num13z0">
    <w:name w:val="WW8Num13z0"/>
    <w:rsid w:val="00D41E23"/>
    <w:rPr>
      <w:rFonts w:ascii="Wingdings" w:hAnsi="Wingdings" w:cs="Wingdings" w:hint="default"/>
    </w:rPr>
  </w:style>
  <w:style w:type="character" w:customStyle="1" w:styleId="WW8Num13z1">
    <w:name w:val="WW8Num13z1"/>
    <w:rsid w:val="00D41E23"/>
    <w:rPr>
      <w:rFonts w:ascii="Courier New" w:hAnsi="Courier New" w:cs="Courier New" w:hint="default"/>
    </w:rPr>
  </w:style>
  <w:style w:type="character" w:customStyle="1" w:styleId="WW8Num13z3">
    <w:name w:val="WW8Num13z3"/>
    <w:rsid w:val="00D41E23"/>
    <w:rPr>
      <w:rFonts w:ascii="Symbol" w:hAnsi="Symbol" w:cs="Symbol" w:hint="default"/>
    </w:rPr>
  </w:style>
  <w:style w:type="character" w:customStyle="1" w:styleId="WW8Num14z0">
    <w:name w:val="WW8Num14z0"/>
    <w:rsid w:val="00D41E23"/>
    <w:rPr>
      <w:rFonts w:ascii="Wingdings" w:hAnsi="Wingdings" w:cs="Wingdings" w:hint="default"/>
    </w:rPr>
  </w:style>
  <w:style w:type="character" w:customStyle="1" w:styleId="WW8Num14z1">
    <w:name w:val="WW8Num14z1"/>
    <w:rsid w:val="00D41E23"/>
    <w:rPr>
      <w:rFonts w:ascii="Courier New" w:hAnsi="Courier New" w:cs="Courier New" w:hint="default"/>
    </w:rPr>
  </w:style>
  <w:style w:type="character" w:customStyle="1" w:styleId="WW8Num14z3">
    <w:name w:val="WW8Num14z3"/>
    <w:rsid w:val="00D41E23"/>
    <w:rPr>
      <w:rFonts w:ascii="Symbol" w:hAnsi="Symbol" w:cs="Symbol" w:hint="default"/>
    </w:rPr>
  </w:style>
  <w:style w:type="character" w:customStyle="1" w:styleId="WW8Num15z0">
    <w:name w:val="WW8Num15z0"/>
    <w:rsid w:val="00D41E23"/>
    <w:rPr>
      <w:rFonts w:ascii="Wingdings" w:hAnsi="Wingdings" w:cs="Wingdings" w:hint="default"/>
    </w:rPr>
  </w:style>
  <w:style w:type="character" w:customStyle="1" w:styleId="WW8Num15z1">
    <w:name w:val="WW8Num15z1"/>
    <w:rsid w:val="00D41E23"/>
    <w:rPr>
      <w:rFonts w:ascii="Courier New" w:hAnsi="Courier New" w:cs="Courier New" w:hint="default"/>
    </w:rPr>
  </w:style>
  <w:style w:type="character" w:customStyle="1" w:styleId="WW8Num15z3">
    <w:name w:val="WW8Num15z3"/>
    <w:rsid w:val="00D41E23"/>
    <w:rPr>
      <w:rFonts w:ascii="Symbol" w:hAnsi="Symbol" w:cs="Symbol" w:hint="default"/>
    </w:rPr>
  </w:style>
  <w:style w:type="character" w:customStyle="1" w:styleId="WW8Num16z0">
    <w:name w:val="WW8Num16z0"/>
    <w:rsid w:val="00D41E23"/>
    <w:rPr>
      <w:rFonts w:ascii="Wingdings" w:hAnsi="Wingdings" w:cs="Wingdings" w:hint="default"/>
    </w:rPr>
  </w:style>
  <w:style w:type="character" w:customStyle="1" w:styleId="WW8Num16z1">
    <w:name w:val="WW8Num16z1"/>
    <w:rsid w:val="00D41E23"/>
    <w:rPr>
      <w:rFonts w:ascii="Courier New" w:hAnsi="Courier New" w:cs="Courier New" w:hint="default"/>
    </w:rPr>
  </w:style>
  <w:style w:type="character" w:customStyle="1" w:styleId="WW8Num16z3">
    <w:name w:val="WW8Num16z3"/>
    <w:rsid w:val="00D41E23"/>
    <w:rPr>
      <w:rFonts w:ascii="Symbol" w:hAnsi="Symbol" w:cs="Symbol" w:hint="default"/>
    </w:rPr>
  </w:style>
  <w:style w:type="character" w:customStyle="1" w:styleId="WW8Num17z0">
    <w:name w:val="WW8Num17z0"/>
    <w:rsid w:val="00D41E23"/>
    <w:rPr>
      <w:rFonts w:ascii="Wingdings" w:hAnsi="Wingdings" w:cs="Wingdings" w:hint="default"/>
      <w:szCs w:val="22"/>
    </w:rPr>
  </w:style>
  <w:style w:type="character" w:customStyle="1" w:styleId="WW8Num17z1">
    <w:name w:val="WW8Num17z1"/>
    <w:rsid w:val="00D41E23"/>
    <w:rPr>
      <w:rFonts w:ascii="Courier New" w:hAnsi="Courier New" w:cs="Courier New" w:hint="default"/>
    </w:rPr>
  </w:style>
  <w:style w:type="character" w:customStyle="1" w:styleId="WW8Num17z3">
    <w:name w:val="WW8Num17z3"/>
    <w:rsid w:val="00D41E23"/>
    <w:rPr>
      <w:rFonts w:ascii="Symbol" w:hAnsi="Symbol" w:cs="Symbol" w:hint="default"/>
    </w:rPr>
  </w:style>
  <w:style w:type="character" w:customStyle="1" w:styleId="WW8Num18z0">
    <w:name w:val="WW8Num18z0"/>
    <w:rsid w:val="00D41E23"/>
    <w:rPr>
      <w:rFonts w:ascii="Wingdings" w:hAnsi="Wingdings" w:cs="Wingdings" w:hint="default"/>
      <w:sz w:val="22"/>
      <w:szCs w:val="22"/>
    </w:rPr>
  </w:style>
  <w:style w:type="character" w:customStyle="1" w:styleId="WW8Num18z1">
    <w:name w:val="WW8Num18z1"/>
    <w:rsid w:val="00D41E23"/>
    <w:rPr>
      <w:rFonts w:ascii="Courier New" w:hAnsi="Courier New" w:cs="Courier New" w:hint="default"/>
    </w:rPr>
  </w:style>
  <w:style w:type="character" w:customStyle="1" w:styleId="WW8Num18z3">
    <w:name w:val="WW8Num18z3"/>
    <w:rsid w:val="00D41E23"/>
    <w:rPr>
      <w:rFonts w:ascii="Symbol" w:hAnsi="Symbol" w:cs="Symbol" w:hint="default"/>
    </w:rPr>
  </w:style>
  <w:style w:type="character" w:customStyle="1" w:styleId="WW8Num19z0">
    <w:name w:val="WW8Num19z0"/>
    <w:rsid w:val="00D41E23"/>
    <w:rPr>
      <w:rFonts w:ascii="Symbol" w:hAnsi="Symbol" w:cs="Symbol" w:hint="default"/>
      <w:sz w:val="22"/>
      <w:szCs w:val="22"/>
    </w:rPr>
  </w:style>
  <w:style w:type="character" w:customStyle="1" w:styleId="WW8Num19z1">
    <w:name w:val="WW8Num19z1"/>
    <w:rsid w:val="00D41E23"/>
    <w:rPr>
      <w:rFonts w:ascii="Courier New" w:hAnsi="Courier New" w:cs="Courier New" w:hint="default"/>
    </w:rPr>
  </w:style>
  <w:style w:type="character" w:customStyle="1" w:styleId="WW8Num19z2">
    <w:name w:val="WW8Num19z2"/>
    <w:rsid w:val="00D41E23"/>
    <w:rPr>
      <w:rFonts w:ascii="Wingdings" w:hAnsi="Wingdings" w:cs="Wingdings" w:hint="default"/>
    </w:rPr>
  </w:style>
  <w:style w:type="character" w:customStyle="1" w:styleId="WW8Num20z0">
    <w:name w:val="WW8Num20z0"/>
    <w:rsid w:val="00D41E23"/>
    <w:rPr>
      <w:rFonts w:ascii="Wingdings" w:hAnsi="Wingdings" w:cs="Wingdings" w:hint="default"/>
    </w:rPr>
  </w:style>
  <w:style w:type="character" w:customStyle="1" w:styleId="WW8Num20z1">
    <w:name w:val="WW8Num20z1"/>
    <w:rsid w:val="00D41E23"/>
    <w:rPr>
      <w:rFonts w:ascii="Courier New" w:hAnsi="Courier New" w:cs="Courier New" w:hint="default"/>
    </w:rPr>
  </w:style>
  <w:style w:type="character" w:customStyle="1" w:styleId="WW8Num20z3">
    <w:name w:val="WW8Num20z3"/>
    <w:rsid w:val="00D41E23"/>
    <w:rPr>
      <w:rFonts w:ascii="Symbol" w:hAnsi="Symbol" w:cs="Symbol" w:hint="default"/>
    </w:rPr>
  </w:style>
  <w:style w:type="character" w:customStyle="1" w:styleId="WW8Num21z0">
    <w:name w:val="WW8Num21z0"/>
    <w:rsid w:val="00D41E23"/>
    <w:rPr>
      <w:rFonts w:hint="default"/>
    </w:rPr>
  </w:style>
  <w:style w:type="character" w:customStyle="1" w:styleId="WW8Num22z0">
    <w:name w:val="WW8Num22z0"/>
    <w:rsid w:val="00D41E23"/>
    <w:rPr>
      <w:rFonts w:ascii="Symbol" w:hAnsi="Symbol" w:cs="Symbol" w:hint="default"/>
    </w:rPr>
  </w:style>
  <w:style w:type="character" w:customStyle="1" w:styleId="WW8Num22z1">
    <w:name w:val="WW8Num22z1"/>
    <w:rsid w:val="00D41E23"/>
    <w:rPr>
      <w:rFonts w:ascii="Courier New" w:hAnsi="Courier New" w:cs="Courier New" w:hint="default"/>
    </w:rPr>
  </w:style>
  <w:style w:type="character" w:customStyle="1" w:styleId="WW8Num22z2">
    <w:name w:val="WW8Num22z2"/>
    <w:rsid w:val="00D41E23"/>
    <w:rPr>
      <w:rFonts w:ascii="Wingdings" w:hAnsi="Wingdings" w:cs="Wingdings" w:hint="default"/>
      <w:color w:val="000000"/>
      <w:spacing w:val="-2"/>
      <w:sz w:val="22"/>
      <w:szCs w:val="22"/>
    </w:rPr>
  </w:style>
  <w:style w:type="character" w:customStyle="1" w:styleId="WW8Num23z0">
    <w:name w:val="WW8Num23z0"/>
    <w:rsid w:val="00D41E23"/>
    <w:rPr>
      <w:rFonts w:ascii="Wingdings" w:hAnsi="Wingdings" w:cs="Wingdings" w:hint="default"/>
    </w:rPr>
  </w:style>
  <w:style w:type="character" w:customStyle="1" w:styleId="WW8Num23z1">
    <w:name w:val="WW8Num23z1"/>
    <w:rsid w:val="00D41E23"/>
    <w:rPr>
      <w:rFonts w:ascii="Courier New" w:hAnsi="Courier New" w:cs="Courier New" w:hint="default"/>
    </w:rPr>
  </w:style>
  <w:style w:type="character" w:customStyle="1" w:styleId="WW8Num23z3">
    <w:name w:val="WW8Num23z3"/>
    <w:rsid w:val="00D41E23"/>
    <w:rPr>
      <w:rFonts w:ascii="Symbol" w:hAnsi="Symbol" w:cs="Symbol" w:hint="default"/>
    </w:rPr>
  </w:style>
  <w:style w:type="character" w:customStyle="1" w:styleId="WW8Num24z0">
    <w:name w:val="WW8Num24z0"/>
    <w:rsid w:val="00D41E23"/>
    <w:rPr>
      <w:rFonts w:ascii="Wingdings" w:hAnsi="Wingdings" w:cs="Wingdings" w:hint="default"/>
    </w:rPr>
  </w:style>
  <w:style w:type="character" w:customStyle="1" w:styleId="WW8Num24z1">
    <w:name w:val="WW8Num24z1"/>
    <w:rsid w:val="00D41E23"/>
    <w:rPr>
      <w:rFonts w:ascii="Courier New" w:hAnsi="Courier New" w:cs="Courier New" w:hint="default"/>
    </w:rPr>
  </w:style>
  <w:style w:type="character" w:customStyle="1" w:styleId="WW8Num24z3">
    <w:name w:val="WW8Num24z3"/>
    <w:rsid w:val="00D41E23"/>
    <w:rPr>
      <w:rFonts w:ascii="Symbol" w:hAnsi="Symbol" w:cs="Symbol" w:hint="default"/>
    </w:rPr>
  </w:style>
  <w:style w:type="character" w:customStyle="1" w:styleId="WW8Num25z0">
    <w:name w:val="WW8Num25z0"/>
    <w:rsid w:val="00D41E23"/>
    <w:rPr>
      <w:rFonts w:ascii="Wingdings" w:hAnsi="Wingdings" w:cs="Wingdings" w:hint="default"/>
    </w:rPr>
  </w:style>
  <w:style w:type="character" w:customStyle="1" w:styleId="WW8Num25z1">
    <w:name w:val="WW8Num25z1"/>
    <w:rsid w:val="00D41E23"/>
    <w:rPr>
      <w:rFonts w:ascii="Courier New" w:hAnsi="Courier New" w:cs="Courier New" w:hint="default"/>
    </w:rPr>
  </w:style>
  <w:style w:type="character" w:customStyle="1" w:styleId="WW8Num25z3">
    <w:name w:val="WW8Num25z3"/>
    <w:rsid w:val="00D41E23"/>
    <w:rPr>
      <w:rFonts w:ascii="Symbol" w:hAnsi="Symbol" w:cs="Symbol" w:hint="default"/>
    </w:rPr>
  </w:style>
  <w:style w:type="character" w:customStyle="1" w:styleId="WW8Num26z0">
    <w:name w:val="WW8Num26z0"/>
    <w:rsid w:val="00D41E23"/>
    <w:rPr>
      <w:rFonts w:ascii="Wingdings" w:hAnsi="Wingdings" w:cs="Wingdings" w:hint="default"/>
    </w:rPr>
  </w:style>
  <w:style w:type="character" w:customStyle="1" w:styleId="WW8Num26z1">
    <w:name w:val="WW8Num26z1"/>
    <w:rsid w:val="00D41E23"/>
    <w:rPr>
      <w:rFonts w:ascii="Courier New" w:hAnsi="Courier New" w:cs="Courier New" w:hint="default"/>
    </w:rPr>
  </w:style>
  <w:style w:type="character" w:customStyle="1" w:styleId="WW8Num26z3">
    <w:name w:val="WW8Num26z3"/>
    <w:rsid w:val="00D41E23"/>
    <w:rPr>
      <w:rFonts w:ascii="Symbol" w:hAnsi="Symbol" w:cs="Symbol" w:hint="default"/>
    </w:rPr>
  </w:style>
  <w:style w:type="character" w:customStyle="1" w:styleId="WW8Num27z0">
    <w:name w:val="WW8Num27z0"/>
    <w:rsid w:val="00D41E23"/>
    <w:rPr>
      <w:rFonts w:ascii="Symbol" w:hAnsi="Symbol" w:cs="Symbol" w:hint="default"/>
    </w:rPr>
  </w:style>
  <w:style w:type="character" w:customStyle="1" w:styleId="WW8Num27z1">
    <w:name w:val="WW8Num27z1"/>
    <w:rsid w:val="00D41E23"/>
    <w:rPr>
      <w:rFonts w:ascii="Courier New" w:hAnsi="Courier New" w:cs="Courier New" w:hint="default"/>
    </w:rPr>
  </w:style>
  <w:style w:type="character" w:customStyle="1" w:styleId="WW8Num27z2">
    <w:name w:val="WW8Num27z2"/>
    <w:rsid w:val="00D41E23"/>
    <w:rPr>
      <w:rFonts w:ascii="Wingdings" w:hAnsi="Wingdings" w:cs="Wingdings" w:hint="default"/>
    </w:rPr>
  </w:style>
  <w:style w:type="character" w:customStyle="1" w:styleId="WW8Num28z0">
    <w:name w:val="WW8Num28z0"/>
    <w:rsid w:val="00D41E23"/>
    <w:rPr>
      <w:rFonts w:cs="Times New Roman"/>
    </w:rPr>
  </w:style>
  <w:style w:type="character" w:customStyle="1" w:styleId="WW8Num29z0">
    <w:name w:val="WW8Num29z0"/>
    <w:rsid w:val="00D41E23"/>
    <w:rPr>
      <w:rFonts w:ascii="Wingdings" w:hAnsi="Wingdings" w:cs="Wingdings" w:hint="default"/>
    </w:rPr>
  </w:style>
  <w:style w:type="character" w:customStyle="1" w:styleId="WW8Num29z3">
    <w:name w:val="WW8Num29z3"/>
    <w:rsid w:val="00D41E23"/>
    <w:rPr>
      <w:rFonts w:ascii="Symbol" w:hAnsi="Symbol" w:cs="Symbol" w:hint="default"/>
    </w:rPr>
  </w:style>
  <w:style w:type="character" w:customStyle="1" w:styleId="WW8Num29z4">
    <w:name w:val="WW8Num29z4"/>
    <w:rsid w:val="00D41E23"/>
    <w:rPr>
      <w:rFonts w:ascii="Courier New" w:hAnsi="Courier New" w:cs="Courier New" w:hint="default"/>
    </w:rPr>
  </w:style>
  <w:style w:type="character" w:customStyle="1" w:styleId="WW8Num30z0">
    <w:name w:val="WW8Num30z0"/>
    <w:rsid w:val="00D41E23"/>
    <w:rPr>
      <w:rFonts w:ascii="Wingdings" w:hAnsi="Wingdings" w:cs="Wingdings" w:hint="default"/>
    </w:rPr>
  </w:style>
  <w:style w:type="character" w:customStyle="1" w:styleId="WW8Num30z1">
    <w:name w:val="WW8Num30z1"/>
    <w:rsid w:val="00D41E23"/>
    <w:rPr>
      <w:rFonts w:ascii="Courier New" w:hAnsi="Courier New" w:cs="Courier New" w:hint="default"/>
    </w:rPr>
  </w:style>
  <w:style w:type="character" w:customStyle="1" w:styleId="WW8Num30z3">
    <w:name w:val="WW8Num30z3"/>
    <w:rsid w:val="00D41E23"/>
    <w:rPr>
      <w:rFonts w:ascii="Symbol" w:hAnsi="Symbol" w:cs="Symbol" w:hint="default"/>
    </w:rPr>
  </w:style>
  <w:style w:type="character" w:customStyle="1" w:styleId="WW8Num31z0">
    <w:name w:val="WW8Num31z0"/>
    <w:rsid w:val="00D41E23"/>
    <w:rPr>
      <w:rFonts w:ascii="Symbol" w:hAnsi="Symbol" w:cs="Symbol" w:hint="default"/>
    </w:rPr>
  </w:style>
  <w:style w:type="character" w:customStyle="1" w:styleId="WW8Num31z1">
    <w:name w:val="WW8Num31z1"/>
    <w:rsid w:val="00D41E23"/>
    <w:rPr>
      <w:rFonts w:ascii="Courier New" w:hAnsi="Courier New" w:cs="Courier New" w:hint="default"/>
    </w:rPr>
  </w:style>
  <w:style w:type="character" w:customStyle="1" w:styleId="WW8Num31z2">
    <w:name w:val="WW8Num31z2"/>
    <w:rsid w:val="00D41E23"/>
    <w:rPr>
      <w:rFonts w:ascii="Wingdings" w:hAnsi="Wingdings" w:cs="Wingdings" w:hint="default"/>
    </w:rPr>
  </w:style>
  <w:style w:type="character" w:customStyle="1" w:styleId="WW8Num32z0">
    <w:name w:val="WW8Num32z0"/>
    <w:rsid w:val="00D41E23"/>
    <w:rPr>
      <w:rFonts w:ascii="Wingdings" w:hAnsi="Wingdings" w:cs="Wingdings" w:hint="default"/>
      <w:szCs w:val="22"/>
    </w:rPr>
  </w:style>
  <w:style w:type="character" w:customStyle="1" w:styleId="WW8Num32z1">
    <w:name w:val="WW8Num32z1"/>
    <w:rsid w:val="00D41E23"/>
    <w:rPr>
      <w:rFonts w:ascii="Courier New" w:hAnsi="Courier New" w:cs="Courier New" w:hint="default"/>
    </w:rPr>
  </w:style>
  <w:style w:type="character" w:customStyle="1" w:styleId="WW8Num32z3">
    <w:name w:val="WW8Num32z3"/>
    <w:rsid w:val="00D41E23"/>
    <w:rPr>
      <w:rFonts w:ascii="Symbol" w:hAnsi="Symbol" w:cs="Symbol" w:hint="default"/>
    </w:rPr>
  </w:style>
  <w:style w:type="character" w:customStyle="1" w:styleId="WW8Num33z0">
    <w:name w:val="WW8Num33z0"/>
    <w:rsid w:val="00D41E23"/>
    <w:rPr>
      <w:rFonts w:ascii="Wingdings" w:hAnsi="Wingdings" w:cs="Wingdings" w:hint="default"/>
    </w:rPr>
  </w:style>
  <w:style w:type="character" w:customStyle="1" w:styleId="WW8Num33z3">
    <w:name w:val="WW8Num33z3"/>
    <w:rsid w:val="00D41E23"/>
    <w:rPr>
      <w:rFonts w:ascii="Symbol" w:hAnsi="Symbol" w:cs="Symbol" w:hint="default"/>
    </w:rPr>
  </w:style>
  <w:style w:type="character" w:customStyle="1" w:styleId="WW8Num33z4">
    <w:name w:val="WW8Num33z4"/>
    <w:rsid w:val="00D41E23"/>
    <w:rPr>
      <w:rFonts w:ascii="Courier New" w:hAnsi="Courier New" w:cs="Courier New" w:hint="default"/>
    </w:rPr>
  </w:style>
  <w:style w:type="character" w:customStyle="1" w:styleId="WW8Num34z0">
    <w:name w:val="WW8Num34z0"/>
    <w:rsid w:val="00D41E23"/>
    <w:rPr>
      <w:rFonts w:ascii="Symbol" w:hAnsi="Symbol" w:cs="Symbol" w:hint="default"/>
    </w:rPr>
  </w:style>
  <w:style w:type="character" w:customStyle="1" w:styleId="WW8Num34z1">
    <w:name w:val="WW8Num34z1"/>
    <w:rsid w:val="00D41E23"/>
    <w:rPr>
      <w:rFonts w:ascii="Courier New" w:hAnsi="Courier New" w:cs="Courier New" w:hint="default"/>
    </w:rPr>
  </w:style>
  <w:style w:type="character" w:customStyle="1" w:styleId="WW8Num34z2">
    <w:name w:val="WW8Num34z2"/>
    <w:rsid w:val="00D41E23"/>
    <w:rPr>
      <w:rFonts w:ascii="Wingdings" w:hAnsi="Wingdings" w:cs="Wingdings" w:hint="default"/>
    </w:rPr>
  </w:style>
  <w:style w:type="character" w:customStyle="1" w:styleId="WW8Num35z0">
    <w:name w:val="WW8Num35z0"/>
    <w:rsid w:val="00D41E23"/>
    <w:rPr>
      <w:rFonts w:cs="Times New Roman"/>
    </w:rPr>
  </w:style>
  <w:style w:type="character" w:customStyle="1" w:styleId="WW8Num36z0">
    <w:name w:val="WW8Num36z0"/>
    <w:rsid w:val="00D41E23"/>
    <w:rPr>
      <w:rFonts w:ascii="Arial" w:hAnsi="Arial" w:cs="Arial" w:hint="default"/>
      <w:b/>
      <w:sz w:val="22"/>
      <w:szCs w:val="22"/>
    </w:rPr>
  </w:style>
  <w:style w:type="character" w:customStyle="1" w:styleId="WW8Num37z0">
    <w:name w:val="WW8Num37z0"/>
    <w:rsid w:val="00D41E23"/>
    <w:rPr>
      <w:rFonts w:ascii="Wingdings" w:hAnsi="Wingdings" w:cs="Wingdings" w:hint="default"/>
    </w:rPr>
  </w:style>
  <w:style w:type="character" w:customStyle="1" w:styleId="WW8Num37z3">
    <w:name w:val="WW8Num37z3"/>
    <w:rsid w:val="00D41E23"/>
    <w:rPr>
      <w:rFonts w:ascii="Symbol" w:hAnsi="Symbol" w:cs="Symbol" w:hint="default"/>
    </w:rPr>
  </w:style>
  <w:style w:type="character" w:customStyle="1" w:styleId="WW8Num37z4">
    <w:name w:val="WW8Num37z4"/>
    <w:rsid w:val="00D41E23"/>
    <w:rPr>
      <w:rFonts w:ascii="Courier New" w:hAnsi="Courier New" w:cs="Courier New" w:hint="default"/>
    </w:rPr>
  </w:style>
  <w:style w:type="character" w:customStyle="1" w:styleId="WW8Num38z0">
    <w:name w:val="WW8Num38z0"/>
    <w:rsid w:val="00D41E23"/>
    <w:rPr>
      <w:rFonts w:cs="Times New Roman"/>
    </w:rPr>
  </w:style>
  <w:style w:type="character" w:customStyle="1" w:styleId="WW8Num39z0">
    <w:name w:val="WW8Num39z0"/>
    <w:rsid w:val="00D41E23"/>
    <w:rPr>
      <w:rFonts w:ascii="Wingdings" w:hAnsi="Wingdings" w:cs="Wingdings" w:hint="default"/>
    </w:rPr>
  </w:style>
  <w:style w:type="character" w:customStyle="1" w:styleId="WW8Num39z1">
    <w:name w:val="WW8Num39z1"/>
    <w:rsid w:val="00D41E23"/>
    <w:rPr>
      <w:rFonts w:ascii="Courier New" w:hAnsi="Courier New" w:cs="Courier New" w:hint="default"/>
    </w:rPr>
  </w:style>
  <w:style w:type="character" w:customStyle="1" w:styleId="WW8Num39z3">
    <w:name w:val="WW8Num39z3"/>
    <w:rsid w:val="00D41E23"/>
    <w:rPr>
      <w:rFonts w:ascii="Symbol" w:hAnsi="Symbol" w:cs="Symbol" w:hint="default"/>
    </w:rPr>
  </w:style>
  <w:style w:type="character" w:customStyle="1" w:styleId="WW8Num40z0">
    <w:name w:val="WW8Num40z0"/>
    <w:rsid w:val="00D41E23"/>
    <w:rPr>
      <w:rFonts w:ascii="Wingdings" w:hAnsi="Wingdings" w:cs="Wingdings" w:hint="default"/>
      <w:szCs w:val="22"/>
    </w:rPr>
  </w:style>
  <w:style w:type="character" w:customStyle="1" w:styleId="WW8Num40z1">
    <w:name w:val="WW8Num40z1"/>
    <w:rsid w:val="00D41E23"/>
    <w:rPr>
      <w:rFonts w:ascii="Arial" w:eastAsia="Times New Roman" w:hAnsi="Arial" w:cs="Arial" w:hint="default"/>
    </w:rPr>
  </w:style>
  <w:style w:type="character" w:customStyle="1" w:styleId="WW8Num40z3">
    <w:name w:val="WW8Num40z3"/>
    <w:rsid w:val="00D41E23"/>
    <w:rPr>
      <w:rFonts w:ascii="Symbol" w:hAnsi="Symbol" w:cs="Symbol" w:hint="default"/>
    </w:rPr>
  </w:style>
  <w:style w:type="character" w:customStyle="1" w:styleId="WW8Num40z4">
    <w:name w:val="WW8Num40z4"/>
    <w:rsid w:val="00D41E23"/>
    <w:rPr>
      <w:rFonts w:ascii="Courier New" w:hAnsi="Courier New" w:cs="Courier New" w:hint="default"/>
    </w:rPr>
  </w:style>
  <w:style w:type="character" w:customStyle="1" w:styleId="WW8Num41z0">
    <w:name w:val="WW8Num41z0"/>
    <w:rsid w:val="00D41E23"/>
    <w:rPr>
      <w:rFonts w:ascii="Wingdings" w:hAnsi="Wingdings" w:cs="Wingdings" w:hint="default"/>
    </w:rPr>
  </w:style>
  <w:style w:type="character" w:customStyle="1" w:styleId="WW8Num41z1">
    <w:name w:val="WW8Num41z1"/>
    <w:rsid w:val="00D41E23"/>
    <w:rPr>
      <w:rFonts w:ascii="Courier New" w:hAnsi="Courier New" w:cs="Courier New" w:hint="default"/>
    </w:rPr>
  </w:style>
  <w:style w:type="character" w:customStyle="1" w:styleId="WW8Num41z3">
    <w:name w:val="WW8Num41z3"/>
    <w:rsid w:val="00D41E23"/>
    <w:rPr>
      <w:rFonts w:ascii="Symbol" w:hAnsi="Symbol" w:cs="Symbol" w:hint="default"/>
    </w:rPr>
  </w:style>
  <w:style w:type="character" w:customStyle="1" w:styleId="WW8Num42z0">
    <w:name w:val="WW8Num42z0"/>
    <w:rsid w:val="00D41E23"/>
    <w:rPr>
      <w:rFonts w:ascii="Wingdings" w:hAnsi="Wingdings" w:cs="Wingdings" w:hint="default"/>
    </w:rPr>
  </w:style>
  <w:style w:type="character" w:customStyle="1" w:styleId="WW8Num42z1">
    <w:name w:val="WW8Num42z1"/>
    <w:rsid w:val="00D41E23"/>
    <w:rPr>
      <w:rFonts w:ascii="Courier New" w:hAnsi="Courier New" w:cs="Courier New" w:hint="default"/>
    </w:rPr>
  </w:style>
  <w:style w:type="character" w:customStyle="1" w:styleId="WW8Num42z3">
    <w:name w:val="WW8Num42z3"/>
    <w:rsid w:val="00D41E23"/>
    <w:rPr>
      <w:rFonts w:ascii="Symbol" w:hAnsi="Symbol" w:cs="Symbol" w:hint="default"/>
    </w:rPr>
  </w:style>
  <w:style w:type="character" w:customStyle="1" w:styleId="WW8Num43z0">
    <w:name w:val="WW8Num43z0"/>
    <w:rsid w:val="00D41E23"/>
    <w:rPr>
      <w:rFonts w:ascii="Arial" w:hAnsi="Arial" w:cs="Arial" w:hint="default"/>
      <w:sz w:val="22"/>
      <w:szCs w:val="22"/>
    </w:rPr>
  </w:style>
  <w:style w:type="character" w:customStyle="1" w:styleId="WW8Num44z0">
    <w:name w:val="WW8Num44z0"/>
    <w:rsid w:val="00D41E23"/>
    <w:rPr>
      <w:rFonts w:ascii="Symbol" w:hAnsi="Symbol" w:cs="Symbol" w:hint="default"/>
      <w:sz w:val="22"/>
      <w:szCs w:val="22"/>
    </w:rPr>
  </w:style>
  <w:style w:type="character" w:customStyle="1" w:styleId="WW8Num44z1">
    <w:name w:val="WW8Num44z1"/>
    <w:rsid w:val="00D41E23"/>
    <w:rPr>
      <w:rFonts w:ascii="Courier New" w:hAnsi="Courier New" w:cs="Courier New" w:hint="default"/>
    </w:rPr>
  </w:style>
  <w:style w:type="character" w:customStyle="1" w:styleId="WW8Num44z2">
    <w:name w:val="WW8Num44z2"/>
    <w:rsid w:val="00D41E23"/>
    <w:rPr>
      <w:rFonts w:ascii="Wingdings" w:hAnsi="Wingdings" w:cs="Wingdings" w:hint="default"/>
    </w:rPr>
  </w:style>
  <w:style w:type="character" w:customStyle="1" w:styleId="WW8Num45z0">
    <w:name w:val="WW8Num45z0"/>
    <w:rsid w:val="00D41E23"/>
    <w:rPr>
      <w:rFonts w:ascii="Arial" w:hAnsi="Arial" w:cs="Arial" w:hint="default"/>
      <w:sz w:val="22"/>
      <w:szCs w:val="22"/>
    </w:rPr>
  </w:style>
  <w:style w:type="character" w:customStyle="1" w:styleId="WW8Num46z0">
    <w:name w:val="WW8Num46z0"/>
    <w:rsid w:val="00D41E23"/>
    <w:rPr>
      <w:rFonts w:ascii="Symbol" w:hAnsi="Symbol" w:cs="Symbol" w:hint="default"/>
    </w:rPr>
  </w:style>
  <w:style w:type="character" w:customStyle="1" w:styleId="WW8Num46z1">
    <w:name w:val="WW8Num46z1"/>
    <w:rsid w:val="00D41E23"/>
    <w:rPr>
      <w:rFonts w:ascii="Courier New" w:hAnsi="Courier New" w:cs="Courier New" w:hint="default"/>
    </w:rPr>
  </w:style>
  <w:style w:type="character" w:customStyle="1" w:styleId="WW8Num46z2">
    <w:name w:val="WW8Num46z2"/>
    <w:rsid w:val="00D41E23"/>
    <w:rPr>
      <w:rFonts w:ascii="Wingdings" w:hAnsi="Wingdings" w:cs="Wingdings" w:hint="default"/>
    </w:rPr>
  </w:style>
  <w:style w:type="character" w:customStyle="1" w:styleId="WW8Num47z0">
    <w:name w:val="WW8Num47z0"/>
    <w:rsid w:val="00D41E23"/>
    <w:rPr>
      <w:rFonts w:ascii="Symbol" w:hAnsi="Symbol" w:cs="Symbol" w:hint="default"/>
    </w:rPr>
  </w:style>
  <w:style w:type="character" w:customStyle="1" w:styleId="WW8Num47z1">
    <w:name w:val="WW8Num47z1"/>
    <w:rsid w:val="00D41E23"/>
    <w:rPr>
      <w:rFonts w:ascii="Courier New" w:hAnsi="Courier New" w:cs="Courier New" w:hint="default"/>
    </w:rPr>
  </w:style>
  <w:style w:type="character" w:customStyle="1" w:styleId="WW8Num47z2">
    <w:name w:val="WW8Num47z2"/>
    <w:rsid w:val="00D41E23"/>
    <w:rPr>
      <w:rFonts w:ascii="Wingdings" w:hAnsi="Wingdings" w:cs="Wingdings" w:hint="default"/>
    </w:rPr>
  </w:style>
  <w:style w:type="character" w:customStyle="1" w:styleId="WW8Num48z0">
    <w:name w:val="WW8Num48z0"/>
    <w:rsid w:val="00D41E23"/>
    <w:rPr>
      <w:rFonts w:ascii="Wingdings" w:hAnsi="Wingdings" w:cs="Wingdings" w:hint="default"/>
    </w:rPr>
  </w:style>
  <w:style w:type="character" w:customStyle="1" w:styleId="WW8Num48z1">
    <w:name w:val="WW8Num48z1"/>
    <w:rsid w:val="00D41E23"/>
    <w:rPr>
      <w:rFonts w:ascii="Courier New" w:hAnsi="Courier New" w:cs="Courier New" w:hint="default"/>
    </w:rPr>
  </w:style>
  <w:style w:type="character" w:customStyle="1" w:styleId="WW8Num48z3">
    <w:name w:val="WW8Num48z3"/>
    <w:rsid w:val="00D41E23"/>
    <w:rPr>
      <w:rFonts w:ascii="Symbol" w:hAnsi="Symbol" w:cs="Symbol" w:hint="default"/>
    </w:rPr>
  </w:style>
  <w:style w:type="character" w:customStyle="1" w:styleId="WW8Num49z0">
    <w:name w:val="WW8Num49z0"/>
    <w:rsid w:val="00D41E23"/>
    <w:rPr>
      <w:rFonts w:hint="default"/>
    </w:rPr>
  </w:style>
  <w:style w:type="character" w:customStyle="1" w:styleId="WW8Num49z2">
    <w:name w:val="WW8Num49z2"/>
    <w:rsid w:val="00D41E23"/>
    <w:rPr>
      <w:rFonts w:ascii="Arial" w:hAnsi="Arial" w:cs="Arial" w:hint="default"/>
      <w:b/>
      <w:sz w:val="22"/>
      <w:szCs w:val="22"/>
    </w:rPr>
  </w:style>
  <w:style w:type="character" w:customStyle="1" w:styleId="Fontepargpadro1">
    <w:name w:val="Fonte parág. padrão1"/>
    <w:rsid w:val="00D41E23"/>
  </w:style>
  <w:style w:type="character" w:styleId="HiperlinkVisitado">
    <w:name w:val="FollowedHyperlink"/>
    <w:uiPriority w:val="99"/>
    <w:rsid w:val="00D41E23"/>
    <w:rPr>
      <w:color w:val="800080"/>
      <w:u w:val="single"/>
    </w:rPr>
  </w:style>
  <w:style w:type="paragraph" w:customStyle="1" w:styleId="Ttulo10">
    <w:name w:val="Título1"/>
    <w:basedOn w:val="Normal"/>
    <w:next w:val="Corpodetexto"/>
    <w:rsid w:val="00D41E23"/>
    <w:pPr>
      <w:keepNext/>
      <w:suppressAutoHyphens/>
      <w:spacing w:before="240" w:after="120" w:line="240" w:lineRule="auto"/>
    </w:pPr>
    <w:rPr>
      <w:rFonts w:ascii="Liberation Sans" w:eastAsia="AR PL UMing HK" w:hAnsi="Liberation Sans" w:cs="Lohit Devanagari"/>
      <w:sz w:val="28"/>
      <w:szCs w:val="28"/>
      <w:lang w:eastAsia="zh-CN"/>
    </w:rPr>
  </w:style>
  <w:style w:type="paragraph" w:styleId="Lista">
    <w:name w:val="List"/>
    <w:basedOn w:val="Corpodetexto"/>
    <w:rsid w:val="00D41E23"/>
    <w:pPr>
      <w:tabs>
        <w:tab w:val="left" w:pos="1418"/>
      </w:tabs>
      <w:suppressAutoHyphens/>
      <w:spacing w:line="240" w:lineRule="auto"/>
      <w:jc w:val="both"/>
    </w:pPr>
    <w:rPr>
      <w:rFonts w:cs="Lohit Devanagari"/>
      <w:sz w:val="20"/>
      <w:lang w:eastAsia="zh-CN"/>
    </w:rPr>
  </w:style>
  <w:style w:type="paragraph" w:styleId="Legenda">
    <w:name w:val="caption"/>
    <w:basedOn w:val="Normal"/>
    <w:qFormat/>
    <w:rsid w:val="00D41E23"/>
    <w:pPr>
      <w:suppressLineNumbers/>
      <w:suppressAutoHyphens/>
      <w:spacing w:before="120" w:after="120" w:line="240" w:lineRule="auto"/>
    </w:pPr>
    <w:rPr>
      <w:rFonts w:ascii="Times New Roman" w:eastAsia="Times New Roman" w:hAnsi="Times New Roman" w:cs="Lohit Devanagari"/>
      <w:i/>
      <w:iCs/>
      <w:sz w:val="24"/>
      <w:szCs w:val="24"/>
      <w:lang w:eastAsia="zh-CN"/>
    </w:rPr>
  </w:style>
  <w:style w:type="paragraph" w:customStyle="1" w:styleId="ndice">
    <w:name w:val="Índice"/>
    <w:basedOn w:val="Normal"/>
    <w:rsid w:val="00D41E23"/>
    <w:pPr>
      <w:suppressLineNumbers/>
      <w:suppressAutoHyphens/>
      <w:spacing w:after="0" w:line="240" w:lineRule="auto"/>
    </w:pPr>
    <w:rPr>
      <w:rFonts w:ascii="Times New Roman" w:eastAsia="Times New Roman" w:hAnsi="Times New Roman" w:cs="Lohit Devanagari"/>
      <w:sz w:val="24"/>
      <w:szCs w:val="24"/>
      <w:lang w:eastAsia="zh-CN"/>
    </w:rPr>
  </w:style>
  <w:style w:type="paragraph" w:customStyle="1" w:styleId="Corpodetexto21">
    <w:name w:val="Corpo de texto 21"/>
    <w:basedOn w:val="Normal"/>
    <w:rsid w:val="00D41E23"/>
    <w:pPr>
      <w:suppressAutoHyphens/>
      <w:spacing w:after="0" w:line="240" w:lineRule="auto"/>
      <w:jc w:val="both"/>
    </w:pPr>
    <w:rPr>
      <w:rFonts w:ascii="Arial" w:eastAsia="Times New Roman" w:hAnsi="Arial" w:cs="Arial"/>
      <w:szCs w:val="20"/>
      <w:lang w:eastAsia="zh-CN"/>
    </w:rPr>
  </w:style>
  <w:style w:type="paragraph" w:customStyle="1" w:styleId="Recuodecorpodetexto21">
    <w:name w:val="Recuo de corpo de texto 21"/>
    <w:basedOn w:val="Normal"/>
    <w:rsid w:val="00D41E23"/>
    <w:pPr>
      <w:tabs>
        <w:tab w:val="left" w:pos="0"/>
      </w:tabs>
      <w:suppressAutoHyphens/>
      <w:spacing w:before="240" w:after="0" w:line="360" w:lineRule="auto"/>
      <w:ind w:left="14"/>
      <w:jc w:val="both"/>
    </w:pPr>
    <w:rPr>
      <w:rFonts w:ascii="Arial" w:eastAsia="Times New Roman" w:hAnsi="Arial" w:cs="Arial"/>
      <w:sz w:val="24"/>
      <w:szCs w:val="24"/>
      <w:lang w:eastAsia="zh-CN"/>
    </w:rPr>
  </w:style>
  <w:style w:type="paragraph" w:customStyle="1" w:styleId="Listadecontinuao1">
    <w:name w:val="Lista de continuação1"/>
    <w:basedOn w:val="Normal"/>
    <w:rsid w:val="00D41E23"/>
    <w:pPr>
      <w:suppressAutoHyphens/>
      <w:spacing w:after="120" w:line="240" w:lineRule="auto"/>
      <w:ind w:left="283"/>
    </w:pPr>
    <w:rPr>
      <w:rFonts w:ascii="Times New Roman" w:eastAsia="Times New Roman" w:hAnsi="Times New Roman" w:cs="Times New Roman"/>
      <w:sz w:val="20"/>
      <w:szCs w:val="20"/>
      <w:lang w:eastAsia="zh-CN"/>
    </w:rPr>
  </w:style>
  <w:style w:type="paragraph" w:customStyle="1" w:styleId="Recuodecorpodetexto31">
    <w:name w:val="Recuo de corpo de texto 31"/>
    <w:basedOn w:val="Normal"/>
    <w:rsid w:val="00D41E23"/>
    <w:pPr>
      <w:suppressAutoHyphens/>
      <w:spacing w:after="0" w:line="240" w:lineRule="auto"/>
      <w:ind w:firstLine="993"/>
    </w:pPr>
    <w:rPr>
      <w:rFonts w:ascii="Arial" w:eastAsia="Times New Roman" w:hAnsi="Arial" w:cs="Arial"/>
      <w:b/>
      <w:sz w:val="18"/>
      <w:szCs w:val="20"/>
      <w:lang w:eastAsia="zh-CN"/>
    </w:rPr>
  </w:style>
  <w:style w:type="paragraph" w:customStyle="1" w:styleId="ListadecontinuaoArial">
    <w:name w:val="Lista de continuação + Arial"/>
    <w:aliases w:val="12 pt,Justificado,À esquerda:  0 cm,Antes:  ..."/>
    <w:basedOn w:val="Listadecontinuao1"/>
    <w:rsid w:val="00D41E23"/>
    <w:pPr>
      <w:tabs>
        <w:tab w:val="left" w:pos="0"/>
      </w:tabs>
      <w:spacing w:before="120" w:line="360" w:lineRule="auto"/>
      <w:ind w:left="0"/>
      <w:jc w:val="both"/>
    </w:pPr>
    <w:rPr>
      <w:rFonts w:ascii="Arial" w:hAnsi="Arial" w:cs="Arial"/>
      <w:sz w:val="24"/>
    </w:rPr>
  </w:style>
  <w:style w:type="paragraph" w:customStyle="1" w:styleId="PargrafodaLista1">
    <w:name w:val="Parágrafo da Lista1"/>
    <w:basedOn w:val="Normal"/>
    <w:rsid w:val="00D41E23"/>
    <w:pPr>
      <w:suppressAutoHyphens/>
      <w:spacing w:after="0" w:line="240" w:lineRule="auto"/>
      <w:ind w:left="720"/>
      <w:contextualSpacing/>
    </w:pPr>
    <w:rPr>
      <w:rFonts w:ascii="Arial" w:eastAsia="Times New Roman" w:hAnsi="Arial" w:cs="Arial"/>
      <w:sz w:val="24"/>
      <w:szCs w:val="20"/>
      <w:lang w:eastAsia="zh-CN"/>
    </w:rPr>
  </w:style>
  <w:style w:type="paragraph" w:customStyle="1" w:styleId="Contedodatabela">
    <w:name w:val="Conteúdo da tabela"/>
    <w:basedOn w:val="Normal"/>
    <w:rsid w:val="00D41E23"/>
    <w:pPr>
      <w:suppressLineNumbers/>
      <w:suppressAutoHyphens/>
      <w:spacing w:after="0" w:line="240" w:lineRule="auto"/>
    </w:pPr>
    <w:rPr>
      <w:rFonts w:ascii="Times New Roman" w:eastAsia="Times New Roman" w:hAnsi="Times New Roman" w:cs="Times New Roman"/>
      <w:sz w:val="24"/>
      <w:szCs w:val="24"/>
      <w:lang w:eastAsia="zh-CN"/>
    </w:rPr>
  </w:style>
  <w:style w:type="paragraph" w:customStyle="1" w:styleId="Ttulodetabela">
    <w:name w:val="Título de tabela"/>
    <w:basedOn w:val="Contedodatabela"/>
    <w:rsid w:val="00D41E23"/>
    <w:pPr>
      <w:jc w:val="center"/>
    </w:pPr>
    <w:rPr>
      <w:b/>
      <w:bCs/>
    </w:rPr>
  </w:style>
  <w:style w:type="paragraph" w:customStyle="1" w:styleId="Contedodoquadro">
    <w:name w:val="Conteúdo do quadro"/>
    <w:basedOn w:val="Normal"/>
    <w:rsid w:val="00D41E23"/>
    <w:pPr>
      <w:suppressAutoHyphens/>
      <w:spacing w:after="0" w:line="240" w:lineRule="auto"/>
    </w:pPr>
    <w:rPr>
      <w:rFonts w:ascii="Times New Roman" w:eastAsia="Times New Roman" w:hAnsi="Times New Roman" w:cs="Times New Roman"/>
      <w:sz w:val="24"/>
      <w:szCs w:val="24"/>
      <w:lang w:eastAsia="zh-CN"/>
    </w:rPr>
  </w:style>
  <w:style w:type="character" w:customStyle="1" w:styleId="Recuodecorpodetexto2Char1">
    <w:name w:val="Recuo de corpo de texto 2 Char1"/>
    <w:uiPriority w:val="99"/>
    <w:rsid w:val="00D41E23"/>
    <w:rPr>
      <w:sz w:val="24"/>
      <w:szCs w:val="24"/>
      <w:lang w:eastAsia="zh-CN"/>
    </w:rPr>
  </w:style>
  <w:style w:type="paragraph" w:customStyle="1" w:styleId="xl101">
    <w:name w:val="xl101"/>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02">
    <w:name w:val="xl10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03">
    <w:name w:val="xl10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04">
    <w:name w:val="xl10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05">
    <w:name w:val="xl10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06">
    <w:name w:val="xl10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107">
    <w:name w:val="xl107"/>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108">
    <w:name w:val="xl10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09">
    <w:name w:val="xl10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0">
    <w:name w:val="xl11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1">
    <w:name w:val="xl111"/>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12">
    <w:name w:val="xl11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3">
    <w:name w:val="xl11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b/>
      <w:bCs/>
      <w:i/>
      <w:iCs/>
      <w:sz w:val="20"/>
      <w:szCs w:val="20"/>
      <w:u w:val="single"/>
      <w:lang w:eastAsia="pt-BR"/>
    </w:rPr>
  </w:style>
  <w:style w:type="paragraph" w:customStyle="1" w:styleId="xl114">
    <w:name w:val="xl11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b/>
      <w:bCs/>
      <w:i/>
      <w:iCs/>
      <w:sz w:val="20"/>
      <w:szCs w:val="20"/>
      <w:lang w:eastAsia="pt-BR"/>
    </w:rPr>
  </w:style>
  <w:style w:type="paragraph" w:customStyle="1" w:styleId="xl115">
    <w:name w:val="xl115"/>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116">
    <w:name w:val="xl11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7">
    <w:name w:val="xl11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8">
    <w:name w:val="xl11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9">
    <w:name w:val="xl11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b/>
      <w:bCs/>
      <w:i/>
      <w:iCs/>
      <w:sz w:val="20"/>
      <w:szCs w:val="20"/>
      <w:lang w:eastAsia="pt-BR"/>
    </w:rPr>
  </w:style>
  <w:style w:type="paragraph" w:customStyle="1" w:styleId="xl120">
    <w:name w:val="xl12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1">
    <w:name w:val="xl12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122">
    <w:name w:val="xl12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3">
    <w:name w:val="xl12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124">
    <w:name w:val="xl12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5">
    <w:name w:val="xl12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6">
    <w:name w:val="xl12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7">
    <w:name w:val="xl12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8">
    <w:name w:val="xl12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9">
    <w:name w:val="xl12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0">
    <w:name w:val="xl130"/>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131">
    <w:name w:val="xl131"/>
    <w:basedOn w:val="Normal"/>
    <w:rsid w:val="00D41E23"/>
    <w:pPr>
      <w:spacing w:before="100" w:beforeAutospacing="1" w:after="100" w:afterAutospacing="1" w:line="240" w:lineRule="auto"/>
    </w:pPr>
    <w:rPr>
      <w:rFonts w:ascii="MS Sans Serif" w:eastAsia="Times New Roman" w:hAnsi="MS Sans Serif" w:cs="Times New Roman"/>
      <w:color w:val="000000"/>
      <w:sz w:val="20"/>
      <w:szCs w:val="20"/>
      <w:lang w:eastAsia="pt-BR"/>
    </w:rPr>
  </w:style>
  <w:style w:type="paragraph" w:customStyle="1" w:styleId="xl132">
    <w:name w:val="xl132"/>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33">
    <w:name w:val="xl133"/>
    <w:basedOn w:val="Normal"/>
    <w:rsid w:val="00D41E23"/>
    <w:pP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34">
    <w:name w:val="xl13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5">
    <w:name w:val="xl13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6">
    <w:name w:val="xl13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7">
    <w:name w:val="xl13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8">
    <w:name w:val="xl13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9">
    <w:name w:val="xl13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0">
    <w:name w:val="xl14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1">
    <w:name w:val="xl14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2">
    <w:name w:val="xl142"/>
    <w:basedOn w:val="Normal"/>
    <w:rsid w:val="00D41E23"/>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43">
    <w:name w:val="xl143"/>
    <w:basedOn w:val="Normal"/>
    <w:rsid w:val="00D41E23"/>
    <w:pPr>
      <w:pBdr>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4">
    <w:name w:val="xl14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5">
    <w:name w:val="xl14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6">
    <w:name w:val="xl14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b/>
      <w:bCs/>
      <w:i/>
      <w:iCs/>
      <w:sz w:val="20"/>
      <w:szCs w:val="20"/>
      <w:lang w:eastAsia="pt-BR"/>
    </w:rPr>
  </w:style>
  <w:style w:type="paragraph" w:customStyle="1" w:styleId="xl147">
    <w:name w:val="xl14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8">
    <w:name w:val="xl148"/>
    <w:basedOn w:val="Normal"/>
    <w:rsid w:val="00D41E23"/>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49">
    <w:name w:val="xl149"/>
    <w:basedOn w:val="Normal"/>
    <w:rsid w:val="00D41E23"/>
    <w:pPr>
      <w:pBdr>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50">
    <w:name w:val="xl15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51">
    <w:name w:val="xl15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52">
    <w:name w:val="xl152"/>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53">
    <w:name w:val="xl153"/>
    <w:basedOn w:val="Normal"/>
    <w:rsid w:val="00D41E23"/>
    <w:pPr>
      <w:pBdr>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54">
    <w:name w:val="xl154"/>
    <w:basedOn w:val="Normal"/>
    <w:rsid w:val="00D41E2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55">
    <w:name w:val="xl155"/>
    <w:basedOn w:val="Normal"/>
    <w:rsid w:val="00D41E2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56">
    <w:name w:val="xl156"/>
    <w:basedOn w:val="Normal"/>
    <w:rsid w:val="00D41E2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57">
    <w:name w:val="xl157"/>
    <w:basedOn w:val="Normal"/>
    <w:rsid w:val="00D41E2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58">
    <w:name w:val="xl158"/>
    <w:basedOn w:val="Normal"/>
    <w:rsid w:val="00D41E23"/>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59">
    <w:name w:val="xl159"/>
    <w:basedOn w:val="Normal"/>
    <w:rsid w:val="00D41E23"/>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60">
    <w:name w:val="xl160"/>
    <w:basedOn w:val="Normal"/>
    <w:rsid w:val="00D41E23"/>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61">
    <w:name w:val="xl161"/>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162">
    <w:name w:val="xl16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63">
    <w:name w:val="xl16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64">
    <w:name w:val="xl16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65">
    <w:name w:val="xl165"/>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66">
    <w:name w:val="xl166"/>
    <w:basedOn w:val="Normal"/>
    <w:rsid w:val="00D41E2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67">
    <w:name w:val="xl167"/>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68">
    <w:name w:val="xl168"/>
    <w:basedOn w:val="Normal"/>
    <w:rsid w:val="00D41E23"/>
    <w:pPr>
      <w:pBdr>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69">
    <w:name w:val="xl16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0">
    <w:name w:val="xl17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1">
    <w:name w:val="xl17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2">
    <w:name w:val="xl172"/>
    <w:basedOn w:val="Normal"/>
    <w:rsid w:val="00D41E23"/>
    <w:pPr>
      <w:pBdr>
        <w:lef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73">
    <w:name w:val="xl17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4">
    <w:name w:val="xl174"/>
    <w:basedOn w:val="Normal"/>
    <w:rsid w:val="00D41E2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5">
    <w:name w:val="xl175"/>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176">
    <w:name w:val="xl176"/>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i/>
      <w:iCs/>
      <w:sz w:val="20"/>
      <w:szCs w:val="20"/>
      <w:u w:val="single"/>
      <w:lang w:eastAsia="pt-BR"/>
    </w:rPr>
  </w:style>
  <w:style w:type="paragraph" w:customStyle="1" w:styleId="xl177">
    <w:name w:val="xl17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8">
    <w:name w:val="xl178"/>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79">
    <w:name w:val="xl179"/>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0">
    <w:name w:val="xl18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81">
    <w:name w:val="xl181"/>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2">
    <w:name w:val="xl182"/>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3">
    <w:name w:val="xl183"/>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4">
    <w:name w:val="xl184"/>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5">
    <w:name w:val="xl185"/>
    <w:basedOn w:val="Normal"/>
    <w:rsid w:val="00D41E23"/>
    <w:pPr>
      <w:pBdr>
        <w:top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86">
    <w:name w:val="xl186"/>
    <w:basedOn w:val="Normal"/>
    <w:rsid w:val="00D41E23"/>
    <w:pPr>
      <w:pBdr>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7">
    <w:name w:val="xl18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188">
    <w:name w:val="xl188"/>
    <w:basedOn w:val="Normal"/>
    <w:rsid w:val="00D41E23"/>
    <w:pPr>
      <w:pBdr>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89">
    <w:name w:val="xl189"/>
    <w:basedOn w:val="Normal"/>
    <w:rsid w:val="00D41E23"/>
    <w:pPr>
      <w:pBdr>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90">
    <w:name w:val="xl19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91">
    <w:name w:val="xl191"/>
    <w:basedOn w:val="Normal"/>
    <w:rsid w:val="00D41E23"/>
    <w:pP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92">
    <w:name w:val="xl192"/>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93">
    <w:name w:val="xl19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94">
    <w:name w:val="xl19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195">
    <w:name w:val="xl195"/>
    <w:basedOn w:val="Normal"/>
    <w:rsid w:val="00D41E23"/>
    <w:pPr>
      <w:spacing w:before="100" w:beforeAutospacing="1" w:after="100" w:afterAutospacing="1" w:line="240" w:lineRule="auto"/>
      <w:jc w:val="center"/>
      <w:textAlignment w:val="center"/>
    </w:pPr>
    <w:rPr>
      <w:rFonts w:ascii="Calibri" w:eastAsia="Times New Roman" w:hAnsi="Calibri" w:cs="Times New Roman"/>
      <w:sz w:val="20"/>
      <w:szCs w:val="20"/>
      <w:lang w:eastAsia="pt-BR"/>
    </w:rPr>
  </w:style>
  <w:style w:type="paragraph" w:customStyle="1" w:styleId="xl196">
    <w:name w:val="xl19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97">
    <w:name w:val="xl19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98">
    <w:name w:val="xl19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99">
    <w:name w:val="xl199"/>
    <w:basedOn w:val="Normal"/>
    <w:rsid w:val="00D41E2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200">
    <w:name w:val="xl200"/>
    <w:basedOn w:val="Normal"/>
    <w:rsid w:val="00D41E23"/>
    <w:pPr>
      <w:pBdr>
        <w:top w:val="single" w:sz="4" w:space="0" w:color="auto"/>
        <w:lef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01">
    <w:name w:val="xl201"/>
    <w:basedOn w:val="Normal"/>
    <w:rsid w:val="00D41E23"/>
    <w:pPr>
      <w:pBdr>
        <w:lef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02">
    <w:name w:val="xl202"/>
    <w:basedOn w:val="Normal"/>
    <w:rsid w:val="00D41E23"/>
    <w:pPr>
      <w:pBdr>
        <w:left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03">
    <w:name w:val="xl203"/>
    <w:basedOn w:val="Normal"/>
    <w:rsid w:val="00D41E23"/>
    <w:pPr>
      <w:pBdr>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04">
    <w:name w:val="xl20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05">
    <w:name w:val="xl205"/>
    <w:basedOn w:val="Normal"/>
    <w:rsid w:val="00D41E23"/>
    <w:pPr>
      <w:pBdr>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06">
    <w:name w:val="xl20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07">
    <w:name w:val="xl20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08">
    <w:name w:val="xl20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09">
    <w:name w:val="xl209"/>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10">
    <w:name w:val="xl21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1">
    <w:name w:val="xl21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2">
    <w:name w:val="xl21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3">
    <w:name w:val="xl21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4">
    <w:name w:val="xl21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5">
    <w:name w:val="xl215"/>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216">
    <w:name w:val="xl216"/>
    <w:basedOn w:val="Normal"/>
    <w:rsid w:val="00D41E23"/>
    <w:pPr>
      <w:spacing w:before="100" w:beforeAutospacing="1" w:after="100" w:afterAutospacing="1" w:line="240" w:lineRule="auto"/>
      <w:jc w:val="right"/>
      <w:textAlignment w:val="center"/>
    </w:pPr>
    <w:rPr>
      <w:rFonts w:ascii="Arial Narrow" w:eastAsia="Times New Roman" w:hAnsi="Arial Narrow" w:cs="Times New Roman"/>
      <w:i/>
      <w:iCs/>
      <w:sz w:val="20"/>
      <w:szCs w:val="20"/>
      <w:lang w:eastAsia="pt-BR"/>
    </w:rPr>
  </w:style>
  <w:style w:type="paragraph" w:customStyle="1" w:styleId="xl217">
    <w:name w:val="xl21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8">
    <w:name w:val="xl21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9">
    <w:name w:val="xl219"/>
    <w:basedOn w:val="Normal"/>
    <w:rsid w:val="00D41E23"/>
    <w:pP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220">
    <w:name w:val="xl22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1">
    <w:name w:val="xl22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2">
    <w:name w:val="xl22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3">
    <w:name w:val="xl223"/>
    <w:basedOn w:val="Normal"/>
    <w:rsid w:val="00D41E2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24">
    <w:name w:val="xl22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5">
    <w:name w:val="xl225"/>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26">
    <w:name w:val="xl22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7">
    <w:name w:val="xl22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8">
    <w:name w:val="xl22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9">
    <w:name w:val="xl229"/>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0">
    <w:name w:val="xl230"/>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1">
    <w:name w:val="xl23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32">
    <w:name w:val="xl232"/>
    <w:basedOn w:val="Normal"/>
    <w:rsid w:val="00D41E23"/>
    <w:pPr>
      <w:spacing w:before="100" w:beforeAutospacing="1" w:after="100" w:afterAutospacing="1" w:line="240" w:lineRule="auto"/>
    </w:pPr>
    <w:rPr>
      <w:rFonts w:ascii="MS Sans Serif" w:eastAsia="Times New Roman" w:hAnsi="MS Sans Serif" w:cs="Times New Roman"/>
      <w:sz w:val="20"/>
      <w:szCs w:val="20"/>
      <w:lang w:eastAsia="pt-BR"/>
    </w:rPr>
  </w:style>
  <w:style w:type="paragraph" w:customStyle="1" w:styleId="xl233">
    <w:name w:val="xl233"/>
    <w:basedOn w:val="Normal"/>
    <w:rsid w:val="00D41E23"/>
    <w:pPr>
      <w:pBdr>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4">
    <w:name w:val="xl234"/>
    <w:basedOn w:val="Normal"/>
    <w:rsid w:val="00D41E23"/>
    <w:pPr>
      <w:pBdr>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5">
    <w:name w:val="xl235"/>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6">
    <w:name w:val="xl236"/>
    <w:basedOn w:val="Normal"/>
    <w:rsid w:val="00D41E2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37">
    <w:name w:val="xl237"/>
    <w:basedOn w:val="Normal"/>
    <w:rsid w:val="00D41E23"/>
    <w:pPr>
      <w:spacing w:before="100" w:beforeAutospacing="1" w:after="100" w:afterAutospacing="1" w:line="240" w:lineRule="auto"/>
      <w:jc w:val="center"/>
    </w:pPr>
    <w:rPr>
      <w:rFonts w:ascii="MS Sans Serif" w:eastAsia="Times New Roman" w:hAnsi="MS Sans Serif" w:cs="Times New Roman"/>
      <w:sz w:val="20"/>
      <w:szCs w:val="20"/>
      <w:lang w:eastAsia="pt-BR"/>
    </w:rPr>
  </w:style>
  <w:style w:type="paragraph" w:customStyle="1" w:styleId="xl238">
    <w:name w:val="xl238"/>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9">
    <w:name w:val="xl239"/>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0">
    <w:name w:val="xl240"/>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1">
    <w:name w:val="xl241"/>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2">
    <w:name w:val="xl242"/>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3">
    <w:name w:val="xl243"/>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4">
    <w:name w:val="xl244"/>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5">
    <w:name w:val="xl245"/>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6">
    <w:name w:val="xl24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47">
    <w:name w:val="xl24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48">
    <w:name w:val="xl248"/>
    <w:basedOn w:val="Normal"/>
    <w:rsid w:val="00D41E23"/>
    <w:pPr>
      <w:pBdr>
        <w:left w:val="single" w:sz="4" w:space="0" w:color="auto"/>
        <w:right w:val="single" w:sz="4" w:space="0" w:color="auto"/>
      </w:pBdr>
      <w:spacing w:before="100" w:beforeAutospacing="1" w:after="100" w:afterAutospacing="1" w:line="240" w:lineRule="auto"/>
    </w:pPr>
    <w:rPr>
      <w:rFonts w:ascii="MS Sans Serif" w:eastAsia="Times New Roman" w:hAnsi="MS Sans Serif" w:cs="Times New Roman"/>
      <w:sz w:val="20"/>
      <w:szCs w:val="20"/>
      <w:lang w:eastAsia="pt-BR"/>
    </w:rPr>
  </w:style>
  <w:style w:type="paragraph" w:customStyle="1" w:styleId="xl249">
    <w:name w:val="xl24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50">
    <w:name w:val="xl25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51">
    <w:name w:val="xl251"/>
    <w:basedOn w:val="Normal"/>
    <w:rsid w:val="00D41E2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52">
    <w:name w:val="xl252"/>
    <w:basedOn w:val="Normal"/>
    <w:rsid w:val="00D41E23"/>
    <w:pPr>
      <w:pBdr>
        <w:top w:val="single" w:sz="4" w:space="0" w:color="auto"/>
        <w:left w:val="single" w:sz="4" w:space="0" w:color="auto"/>
        <w:right w:val="single" w:sz="4" w:space="0" w:color="auto"/>
      </w:pBdr>
      <w:spacing w:before="100" w:beforeAutospacing="1" w:after="100" w:afterAutospacing="1" w:line="240" w:lineRule="auto"/>
    </w:pPr>
    <w:rPr>
      <w:rFonts w:ascii="Arial Narrow" w:eastAsia="Times New Roman" w:hAnsi="Arial Narrow" w:cs="Times New Roman"/>
      <w:sz w:val="20"/>
      <w:szCs w:val="20"/>
      <w:lang w:eastAsia="pt-BR"/>
    </w:rPr>
  </w:style>
  <w:style w:type="paragraph" w:customStyle="1" w:styleId="xl253">
    <w:name w:val="xl253"/>
    <w:basedOn w:val="Normal"/>
    <w:rsid w:val="00D41E23"/>
    <w:pPr>
      <w:pBdr>
        <w:left w:val="single" w:sz="4" w:space="0" w:color="auto"/>
        <w:right w:val="single" w:sz="4" w:space="0" w:color="auto"/>
      </w:pBdr>
      <w:spacing w:before="100" w:beforeAutospacing="1" w:after="100" w:afterAutospacing="1" w:line="240" w:lineRule="auto"/>
    </w:pPr>
    <w:rPr>
      <w:rFonts w:ascii="Arial Narrow" w:eastAsia="Times New Roman" w:hAnsi="Arial Narrow" w:cs="Times New Roman"/>
      <w:sz w:val="20"/>
      <w:szCs w:val="20"/>
      <w:lang w:eastAsia="pt-BR"/>
    </w:rPr>
  </w:style>
  <w:style w:type="paragraph" w:customStyle="1" w:styleId="xl254">
    <w:name w:val="xl254"/>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55">
    <w:name w:val="xl25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56">
    <w:name w:val="xl256"/>
    <w:basedOn w:val="Normal"/>
    <w:rsid w:val="00D41E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57">
    <w:name w:val="xl25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58">
    <w:name w:val="xl258"/>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59">
    <w:name w:val="xl259"/>
    <w:basedOn w:val="Normal"/>
    <w:rsid w:val="00D41E23"/>
    <w:pPr>
      <w:pBdr>
        <w:top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60">
    <w:name w:val="xl260"/>
    <w:basedOn w:val="Normal"/>
    <w:rsid w:val="00D41E23"/>
    <w:pPr>
      <w:pBdr>
        <w:top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character" w:customStyle="1" w:styleId="Corpodetexto3Char1">
    <w:name w:val="Corpo de texto 3 Char1"/>
    <w:uiPriority w:val="99"/>
    <w:semiHidden/>
    <w:rsid w:val="00D41E23"/>
    <w:rPr>
      <w:sz w:val="16"/>
      <w:szCs w:val="16"/>
      <w:lang w:eastAsia="zh-CN"/>
    </w:rPr>
  </w:style>
  <w:style w:type="paragraph" w:styleId="MapadoDocumento">
    <w:name w:val="Document Map"/>
    <w:basedOn w:val="Normal"/>
    <w:link w:val="MapadoDocumentoChar"/>
    <w:rsid w:val="00D41E23"/>
    <w:pPr>
      <w:shd w:val="clear" w:color="auto" w:fill="000080"/>
      <w:spacing w:after="0" w:line="240" w:lineRule="auto"/>
    </w:pPr>
    <w:rPr>
      <w:rFonts w:ascii="Tahoma" w:eastAsia="Times New Roman" w:hAnsi="Tahoma" w:cs="Tahoma"/>
      <w:sz w:val="20"/>
      <w:szCs w:val="20"/>
      <w:lang w:eastAsia="pt-BR"/>
    </w:rPr>
  </w:style>
  <w:style w:type="character" w:customStyle="1" w:styleId="MapadoDocumentoChar">
    <w:name w:val="Mapa do Documento Char"/>
    <w:basedOn w:val="Fontepargpadro"/>
    <w:link w:val="MapadoDocumento"/>
    <w:rsid w:val="00D41E23"/>
    <w:rPr>
      <w:rFonts w:ascii="Tahoma" w:eastAsia="Times New Roman" w:hAnsi="Tahoma" w:cs="Tahoma"/>
      <w:sz w:val="20"/>
      <w:szCs w:val="20"/>
      <w:shd w:val="clear" w:color="auto" w:fill="000080"/>
      <w:lang w:eastAsia="pt-BR"/>
    </w:rPr>
  </w:style>
  <w:style w:type="paragraph" w:customStyle="1" w:styleId="xl261">
    <w:name w:val="xl26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62">
    <w:name w:val="xl26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63">
    <w:name w:val="xl263"/>
    <w:basedOn w:val="Normal"/>
    <w:rsid w:val="00D41E23"/>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64">
    <w:name w:val="xl264"/>
    <w:basedOn w:val="Normal"/>
    <w:rsid w:val="00D41E23"/>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65">
    <w:name w:val="xl265"/>
    <w:basedOn w:val="Normal"/>
    <w:rsid w:val="00D41E23"/>
    <w:pPr>
      <w:shd w:val="clear" w:color="000000" w:fill="FFC0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66">
    <w:name w:val="xl266"/>
    <w:basedOn w:val="Normal"/>
    <w:rsid w:val="00D41E23"/>
    <w:pPr>
      <w:shd w:val="clear" w:color="000000" w:fill="FFC0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67">
    <w:name w:val="xl267"/>
    <w:basedOn w:val="Normal"/>
    <w:rsid w:val="00D41E23"/>
    <w:pPr>
      <w:shd w:val="clear" w:color="000000" w:fill="FFC0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68">
    <w:name w:val="xl26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69">
    <w:name w:val="xl26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70">
    <w:name w:val="xl270"/>
    <w:basedOn w:val="Normal"/>
    <w:rsid w:val="00D41E23"/>
    <w:pPr>
      <w:pBdr>
        <w:top w:val="single" w:sz="8" w:space="0" w:color="auto"/>
        <w:left w:val="single" w:sz="8" w:space="0" w:color="auto"/>
        <w:bottom w:val="single" w:sz="8" w:space="0" w:color="auto"/>
      </w:pBdr>
      <w:shd w:val="clear" w:color="000000" w:fill="FFFF99"/>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1">
    <w:name w:val="xl271"/>
    <w:basedOn w:val="Normal"/>
    <w:rsid w:val="00D41E23"/>
    <w:pPr>
      <w:pBdr>
        <w:top w:val="single" w:sz="8" w:space="0" w:color="auto"/>
        <w:bottom w:val="single" w:sz="8" w:space="0" w:color="auto"/>
      </w:pBdr>
      <w:shd w:val="clear" w:color="000000" w:fill="FFFF99"/>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2">
    <w:name w:val="xl272"/>
    <w:basedOn w:val="Normal"/>
    <w:rsid w:val="00D41E23"/>
    <w:pPr>
      <w:pBdr>
        <w:top w:val="single" w:sz="8" w:space="0" w:color="auto"/>
        <w:bottom w:val="single" w:sz="8" w:space="0" w:color="auto"/>
      </w:pBdr>
      <w:shd w:val="clear" w:color="000000" w:fill="FFFF99"/>
      <w:spacing w:before="100" w:beforeAutospacing="1" w:after="100" w:afterAutospacing="1" w:line="240" w:lineRule="auto"/>
      <w:textAlignment w:val="center"/>
    </w:pPr>
    <w:rPr>
      <w:rFonts w:ascii="Arial Narrow" w:eastAsia="Times New Roman" w:hAnsi="Arial Narrow" w:cs="Times New Roman"/>
      <w:b/>
      <w:bCs/>
      <w:sz w:val="20"/>
      <w:szCs w:val="20"/>
      <w:lang w:eastAsia="pt-BR"/>
    </w:rPr>
  </w:style>
  <w:style w:type="paragraph" w:customStyle="1" w:styleId="xl273">
    <w:name w:val="xl27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4">
    <w:name w:val="xl27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5">
    <w:name w:val="xl27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6">
    <w:name w:val="xl276"/>
    <w:basedOn w:val="Normal"/>
    <w:rsid w:val="00D41E23"/>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77">
    <w:name w:val="xl277"/>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8">
    <w:name w:val="xl27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9">
    <w:name w:val="xl27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80">
    <w:name w:val="xl280"/>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81">
    <w:name w:val="xl281"/>
    <w:basedOn w:val="Normal"/>
    <w:rsid w:val="00D41E23"/>
    <w:pPr>
      <w:shd w:val="clear" w:color="000000" w:fill="FFC000"/>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82">
    <w:name w:val="xl282"/>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83">
    <w:name w:val="xl28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84">
    <w:name w:val="xl284"/>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85">
    <w:name w:val="xl285"/>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86">
    <w:name w:val="xl286"/>
    <w:basedOn w:val="Normal"/>
    <w:rsid w:val="00D41E23"/>
    <w:pPr>
      <w:shd w:val="clear" w:color="000000" w:fill="FFC000"/>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87">
    <w:name w:val="xl28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88">
    <w:name w:val="xl288"/>
    <w:basedOn w:val="Normal"/>
    <w:rsid w:val="00D41E23"/>
    <w:pPr>
      <w:spacing w:before="100" w:beforeAutospacing="1" w:after="100" w:afterAutospacing="1" w:line="240" w:lineRule="auto"/>
      <w:jc w:val="center"/>
      <w:textAlignment w:val="center"/>
    </w:pPr>
    <w:rPr>
      <w:rFonts w:ascii="Calibri" w:eastAsia="Times New Roman" w:hAnsi="Calibri" w:cs="Times New Roman"/>
      <w:sz w:val="20"/>
      <w:szCs w:val="20"/>
      <w:lang w:eastAsia="pt-BR"/>
    </w:rPr>
  </w:style>
  <w:style w:type="paragraph" w:customStyle="1" w:styleId="xl289">
    <w:name w:val="xl289"/>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90">
    <w:name w:val="xl290"/>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91">
    <w:name w:val="xl291"/>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92">
    <w:name w:val="xl292"/>
    <w:basedOn w:val="Normal"/>
    <w:rsid w:val="00D41E23"/>
    <w:pPr>
      <w:shd w:val="clear" w:color="000000" w:fill="FF0000"/>
      <w:spacing w:before="100" w:beforeAutospacing="1" w:after="100" w:afterAutospacing="1" w:line="240" w:lineRule="auto"/>
      <w:textAlignment w:val="center"/>
    </w:pPr>
    <w:rPr>
      <w:rFonts w:ascii="Arial Narrow" w:eastAsia="Times New Roman" w:hAnsi="Arial Narrow" w:cs="Times New Roman"/>
      <w:color w:val="000000"/>
      <w:sz w:val="20"/>
      <w:szCs w:val="20"/>
      <w:lang w:eastAsia="pt-BR"/>
    </w:rPr>
  </w:style>
  <w:style w:type="paragraph" w:customStyle="1" w:styleId="xl293">
    <w:name w:val="xl293"/>
    <w:basedOn w:val="Normal"/>
    <w:rsid w:val="00D41E23"/>
    <w:pPr>
      <w:spacing w:before="100" w:beforeAutospacing="1" w:after="100" w:afterAutospacing="1" w:line="240" w:lineRule="auto"/>
      <w:jc w:val="center"/>
      <w:textAlignment w:val="center"/>
    </w:pPr>
    <w:rPr>
      <w:rFonts w:ascii="Arial" w:eastAsia="Times New Roman" w:hAnsi="Arial" w:cs="Arial"/>
      <w:i/>
      <w:iCs/>
      <w:sz w:val="20"/>
      <w:szCs w:val="20"/>
      <w:lang w:eastAsia="pt-BR"/>
    </w:rPr>
  </w:style>
  <w:style w:type="paragraph" w:customStyle="1" w:styleId="xl294">
    <w:name w:val="xl294"/>
    <w:basedOn w:val="Normal"/>
    <w:rsid w:val="00D41E23"/>
    <w:pPr>
      <w:spacing w:before="100" w:beforeAutospacing="1" w:after="100" w:afterAutospacing="1" w:line="240" w:lineRule="auto"/>
      <w:jc w:val="center"/>
      <w:textAlignment w:val="center"/>
    </w:pPr>
    <w:rPr>
      <w:rFonts w:ascii="Arial" w:eastAsia="Times New Roman" w:hAnsi="Arial" w:cs="Arial"/>
      <w:i/>
      <w:iCs/>
      <w:sz w:val="20"/>
      <w:szCs w:val="20"/>
      <w:lang w:eastAsia="pt-BR"/>
    </w:rPr>
  </w:style>
  <w:style w:type="paragraph" w:customStyle="1" w:styleId="xl295">
    <w:name w:val="xl295"/>
    <w:basedOn w:val="Normal"/>
    <w:rsid w:val="00D41E23"/>
    <w:pPr>
      <w:pBdr>
        <w:left w:val="single" w:sz="4" w:space="0" w:color="auto"/>
      </w:pBdr>
      <w:spacing w:before="100" w:beforeAutospacing="1" w:after="100" w:afterAutospacing="1" w:line="240" w:lineRule="auto"/>
      <w:textAlignment w:val="center"/>
    </w:pPr>
    <w:rPr>
      <w:rFonts w:ascii="Arial Narrow" w:eastAsia="Times New Roman" w:hAnsi="Arial Narrow" w:cs="Times New Roman"/>
      <w:b/>
      <w:bCs/>
      <w:sz w:val="20"/>
      <w:szCs w:val="20"/>
      <w:lang w:eastAsia="pt-BR"/>
    </w:rPr>
  </w:style>
  <w:style w:type="paragraph" w:customStyle="1" w:styleId="xl296">
    <w:name w:val="xl29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97">
    <w:name w:val="xl297"/>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98">
    <w:name w:val="xl29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299">
    <w:name w:val="xl29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300">
    <w:name w:val="xl300"/>
    <w:basedOn w:val="Normal"/>
    <w:rsid w:val="00D41E2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01">
    <w:name w:val="xl30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02">
    <w:name w:val="xl30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303">
    <w:name w:val="xl30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04">
    <w:name w:val="xl304"/>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05">
    <w:name w:val="xl305"/>
    <w:basedOn w:val="Normal"/>
    <w:rsid w:val="00D41E2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06">
    <w:name w:val="xl306"/>
    <w:basedOn w:val="Normal"/>
    <w:rsid w:val="00D41E23"/>
    <w:pPr>
      <w:pBdr>
        <w:top w:val="single" w:sz="4" w:space="0" w:color="auto"/>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07">
    <w:name w:val="xl307"/>
    <w:basedOn w:val="Normal"/>
    <w:rsid w:val="00D41E2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08">
    <w:name w:val="xl308"/>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09">
    <w:name w:val="xl309"/>
    <w:basedOn w:val="Normal"/>
    <w:rsid w:val="00D41E23"/>
    <w:pPr>
      <w:pBdr>
        <w:left w:val="single" w:sz="4" w:space="0" w:color="auto"/>
        <w:bottom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310">
    <w:name w:val="xl310"/>
    <w:basedOn w:val="Normal"/>
    <w:rsid w:val="00D41E23"/>
    <w:pPr>
      <w:pBdr>
        <w:bottom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311">
    <w:name w:val="xl311"/>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2">
    <w:name w:val="xl312"/>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3">
    <w:name w:val="xl313"/>
    <w:basedOn w:val="Normal"/>
    <w:rsid w:val="00D41E2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4">
    <w:name w:val="xl314"/>
    <w:basedOn w:val="Normal"/>
    <w:rsid w:val="00D41E23"/>
    <w:pP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315">
    <w:name w:val="xl315"/>
    <w:basedOn w:val="Normal"/>
    <w:rsid w:val="00D41E23"/>
    <w:pPr>
      <w:pBdr>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316">
    <w:name w:val="xl31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7">
    <w:name w:val="xl317"/>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8">
    <w:name w:val="xl318"/>
    <w:basedOn w:val="Normal"/>
    <w:rsid w:val="00D41E23"/>
    <w:pPr>
      <w:pBdr>
        <w:top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9">
    <w:name w:val="xl319"/>
    <w:basedOn w:val="Normal"/>
    <w:rsid w:val="00D41E2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20">
    <w:name w:val="xl320"/>
    <w:basedOn w:val="Normal"/>
    <w:rsid w:val="00D41E23"/>
    <w:pPr>
      <w:spacing w:before="100" w:beforeAutospacing="1" w:after="100" w:afterAutospacing="1" w:line="240" w:lineRule="auto"/>
      <w:textAlignment w:val="center"/>
    </w:pPr>
    <w:rPr>
      <w:rFonts w:ascii="Arial Narrow" w:eastAsia="Times New Roman" w:hAnsi="Arial Narrow" w:cs="Times New Roman"/>
      <w:i/>
      <w:iCs/>
      <w:color w:val="000000"/>
      <w:sz w:val="20"/>
      <w:szCs w:val="20"/>
      <w:lang w:eastAsia="pt-BR"/>
    </w:rPr>
  </w:style>
  <w:style w:type="paragraph" w:customStyle="1" w:styleId="xl321">
    <w:name w:val="xl321"/>
    <w:basedOn w:val="Normal"/>
    <w:rsid w:val="00D41E23"/>
    <w:pPr>
      <w:pBdr>
        <w:left w:val="single" w:sz="8"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22">
    <w:name w:val="xl32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323">
    <w:name w:val="xl32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24">
    <w:name w:val="xl324"/>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325">
    <w:name w:val="xl32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color w:val="000000"/>
      <w:sz w:val="20"/>
      <w:szCs w:val="20"/>
      <w:lang w:eastAsia="pt-BR"/>
    </w:rPr>
  </w:style>
  <w:style w:type="paragraph" w:customStyle="1" w:styleId="xl326">
    <w:name w:val="xl326"/>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327">
    <w:name w:val="xl327"/>
    <w:basedOn w:val="Normal"/>
    <w:rsid w:val="00D41E23"/>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28">
    <w:name w:val="xl328"/>
    <w:basedOn w:val="Normal"/>
    <w:rsid w:val="00D41E23"/>
    <w:pPr>
      <w:pBdr>
        <w:left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29">
    <w:name w:val="xl329"/>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330">
    <w:name w:val="xl330"/>
    <w:basedOn w:val="Normal"/>
    <w:rsid w:val="00D41E23"/>
    <w:pP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331">
    <w:name w:val="xl331"/>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332">
    <w:name w:val="xl33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333">
    <w:name w:val="xl333"/>
    <w:basedOn w:val="Normal"/>
    <w:rsid w:val="00D41E23"/>
    <w:pPr>
      <w:pBdr>
        <w:bottom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34">
    <w:name w:val="xl334"/>
    <w:basedOn w:val="Normal"/>
    <w:rsid w:val="00D41E23"/>
    <w:pPr>
      <w:pBdr>
        <w:bottom w:val="single" w:sz="8"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35">
    <w:name w:val="xl335"/>
    <w:basedOn w:val="Normal"/>
    <w:rsid w:val="00D41E23"/>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78">
    <w:name w:val="xl78"/>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D41E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0">
    <w:name w:val="xl80"/>
    <w:basedOn w:val="Normal"/>
    <w:rsid w:val="00D41E2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1">
    <w:name w:val="xl81"/>
    <w:basedOn w:val="Normal"/>
    <w:rsid w:val="00D41E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2">
    <w:name w:val="xl82"/>
    <w:basedOn w:val="Normal"/>
    <w:rsid w:val="00D41E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3">
    <w:name w:val="xl83"/>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4">
    <w:name w:val="xl84"/>
    <w:basedOn w:val="Normal"/>
    <w:rsid w:val="00D41E23"/>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5">
    <w:name w:val="xl85"/>
    <w:basedOn w:val="Normal"/>
    <w:rsid w:val="00D41E23"/>
    <w:pPr>
      <w:spacing w:before="100" w:beforeAutospacing="1" w:after="100" w:afterAutospacing="1" w:line="240" w:lineRule="auto"/>
    </w:pPr>
    <w:rPr>
      <w:rFonts w:ascii="Times New Roman" w:eastAsia="Times New Roman" w:hAnsi="Times New Roman" w:cs="Times New Roman"/>
      <w:b/>
      <w:bCs/>
      <w:sz w:val="24"/>
      <w:szCs w:val="24"/>
      <w:lang w:eastAsia="pt-BR"/>
    </w:rPr>
  </w:style>
  <w:style w:type="paragraph" w:customStyle="1" w:styleId="xl86">
    <w:name w:val="xl86"/>
    <w:basedOn w:val="Normal"/>
    <w:rsid w:val="00D41E23"/>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7">
    <w:name w:val="xl87"/>
    <w:basedOn w:val="Normal"/>
    <w:rsid w:val="00D41E23"/>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88">
    <w:name w:val="xl88"/>
    <w:basedOn w:val="Normal"/>
    <w:rsid w:val="00D41E23"/>
    <w:pPr>
      <w:shd w:val="clear" w:color="000000" w:fill="C0C0C0"/>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9">
    <w:name w:val="xl89"/>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0">
    <w:name w:val="xl90"/>
    <w:basedOn w:val="Normal"/>
    <w:rsid w:val="00D41E23"/>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91">
    <w:name w:val="xl91"/>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2">
    <w:name w:val="xl92"/>
    <w:basedOn w:val="Normal"/>
    <w:rsid w:val="00D41E23"/>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93">
    <w:name w:val="xl93"/>
    <w:basedOn w:val="Normal"/>
    <w:rsid w:val="00D41E23"/>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4">
    <w:name w:val="xl94"/>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5">
    <w:name w:val="xl95"/>
    <w:basedOn w:val="Normal"/>
    <w:rsid w:val="00D41E23"/>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96">
    <w:name w:val="xl96"/>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7">
    <w:name w:val="xl97"/>
    <w:basedOn w:val="Normal"/>
    <w:rsid w:val="00D41E2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paragraph" w:customStyle="1" w:styleId="xl98">
    <w:name w:val="xl98"/>
    <w:basedOn w:val="Normal"/>
    <w:rsid w:val="00D41E2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9">
    <w:name w:val="xl99"/>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100">
    <w:name w:val="xl100"/>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TableParagraph">
    <w:name w:val="Table Paragraph"/>
    <w:basedOn w:val="Normal"/>
    <w:uiPriority w:val="1"/>
    <w:qFormat/>
    <w:rsid w:val="00D41E23"/>
    <w:pPr>
      <w:widowControl w:val="0"/>
      <w:autoSpaceDE w:val="0"/>
      <w:autoSpaceDN w:val="0"/>
      <w:spacing w:before="47" w:after="0" w:line="240" w:lineRule="auto"/>
    </w:pPr>
    <w:rPr>
      <w:rFonts w:ascii="Times New Roman" w:eastAsia="Times New Roman" w:hAnsi="Times New Roman" w:cs="Times New Roman"/>
      <w:lang w:val="pt-PT"/>
    </w:rPr>
  </w:style>
  <w:style w:type="numbering" w:customStyle="1" w:styleId="Semlista2">
    <w:name w:val="Sem lista2"/>
    <w:next w:val="Semlista"/>
    <w:uiPriority w:val="99"/>
    <w:semiHidden/>
    <w:unhideWhenUsed/>
    <w:rsid w:val="0017352C"/>
  </w:style>
  <w:style w:type="paragraph" w:customStyle="1" w:styleId="PargrafodaLista2">
    <w:name w:val="Parágrafo da Lista2"/>
    <w:basedOn w:val="Normal"/>
    <w:rsid w:val="0017352C"/>
    <w:pPr>
      <w:suppressAutoHyphens/>
      <w:spacing w:after="0" w:line="240" w:lineRule="auto"/>
      <w:ind w:left="720"/>
      <w:contextualSpacing/>
    </w:pPr>
    <w:rPr>
      <w:rFonts w:ascii="Arial" w:eastAsia="Times New Roman" w:hAnsi="Arial" w:cs="Arial"/>
      <w:sz w:val="24"/>
      <w:szCs w:val="20"/>
      <w:lang w:eastAsia="zh-CN"/>
    </w:rPr>
  </w:style>
  <w:style w:type="table" w:customStyle="1" w:styleId="Tabelacomgrade2">
    <w:name w:val="Tabela com grade2"/>
    <w:basedOn w:val="Tabelanormal"/>
    <w:next w:val="Tabelacomgrade"/>
    <w:rsid w:val="0017352C"/>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uiPriority w:val="22"/>
    <w:qFormat/>
    <w:rsid w:val="00EC3E3F"/>
    <w:rPr>
      <w:b/>
      <w:bCs/>
    </w:rPr>
  </w:style>
  <w:style w:type="character" w:customStyle="1" w:styleId="CharChar1">
    <w:name w:val="Char Char1"/>
    <w:rsid w:val="00254C00"/>
    <w:rPr>
      <w:b/>
      <w:szCs w:val="24"/>
      <w:lang w:val="pt-BR" w:eastAsia="pt-BR" w:bidi="ar-SA"/>
    </w:rPr>
  </w:style>
  <w:style w:type="character" w:customStyle="1" w:styleId="CharChar3">
    <w:name w:val="Char Char3"/>
    <w:rsid w:val="00254C00"/>
    <w:rPr>
      <w:rFonts w:ascii="Arial" w:hAnsi="Arial"/>
      <w:b/>
      <w:sz w:val="22"/>
      <w:lang w:val="pt-BR" w:eastAsia="pt-BR" w:bidi="ar-SA"/>
    </w:rPr>
  </w:style>
  <w:style w:type="character" w:customStyle="1" w:styleId="CharChar4">
    <w:name w:val="Char Char4"/>
    <w:rsid w:val="00254C00"/>
  </w:style>
  <w:style w:type="character" w:styleId="Nmerodelinha">
    <w:name w:val="line number"/>
    <w:uiPriority w:val="99"/>
    <w:semiHidden/>
    <w:unhideWhenUsed/>
    <w:rsid w:val="00254C00"/>
  </w:style>
  <w:style w:type="paragraph" w:styleId="Ttulo">
    <w:name w:val="Title"/>
    <w:basedOn w:val="Normal"/>
    <w:next w:val="Normal"/>
    <w:link w:val="TtuloChar"/>
    <w:uiPriority w:val="10"/>
    <w:qFormat/>
    <w:rsid w:val="00254C00"/>
    <w:pPr>
      <w:spacing w:before="240" w:after="60" w:line="240" w:lineRule="auto"/>
      <w:jc w:val="center"/>
      <w:outlineLvl w:val="0"/>
    </w:pPr>
    <w:rPr>
      <w:rFonts w:ascii="Cambria" w:eastAsia="Times New Roman" w:hAnsi="Cambria" w:cs="Times New Roman"/>
      <w:b/>
      <w:bCs/>
      <w:kern w:val="28"/>
      <w:sz w:val="32"/>
      <w:szCs w:val="32"/>
      <w:lang w:eastAsia="pt-BR"/>
    </w:rPr>
  </w:style>
  <w:style w:type="character" w:customStyle="1" w:styleId="TtuloChar">
    <w:name w:val="Título Char"/>
    <w:basedOn w:val="Fontepargpadro"/>
    <w:link w:val="Ttulo"/>
    <w:uiPriority w:val="10"/>
    <w:rsid w:val="00254C00"/>
    <w:rPr>
      <w:rFonts w:ascii="Cambria" w:eastAsia="Times New Roman" w:hAnsi="Cambria" w:cs="Times New Roman"/>
      <w:b/>
      <w:bCs/>
      <w:kern w:val="28"/>
      <w:sz w:val="32"/>
      <w:szCs w:val="32"/>
      <w:lang w:eastAsia="pt-BR"/>
    </w:rPr>
  </w:style>
  <w:style w:type="paragraph" w:styleId="SemEspaamento">
    <w:name w:val="No Spacing"/>
    <w:uiPriority w:val="1"/>
    <w:qFormat/>
    <w:rsid w:val="00254C00"/>
    <w:pPr>
      <w:spacing w:after="0" w:line="240" w:lineRule="auto"/>
    </w:pPr>
    <w:rPr>
      <w:rFonts w:ascii="Calibri" w:eastAsia="Calibri" w:hAnsi="Calibri" w:cs="Times New Roman"/>
    </w:rPr>
  </w:style>
  <w:style w:type="character" w:customStyle="1" w:styleId="CharChar10">
    <w:name w:val="Char Char1"/>
    <w:rsid w:val="00A20D15"/>
    <w:rPr>
      <w:b/>
      <w:szCs w:val="24"/>
      <w:lang w:val="pt-BR" w:eastAsia="pt-BR" w:bidi="ar-SA"/>
    </w:rPr>
  </w:style>
  <w:style w:type="character" w:customStyle="1" w:styleId="CharChar30">
    <w:name w:val="Char Char3"/>
    <w:rsid w:val="00A20D15"/>
    <w:rPr>
      <w:rFonts w:ascii="Arial" w:hAnsi="Arial"/>
      <w:b/>
      <w:sz w:val="22"/>
      <w:lang w:val="pt-BR" w:eastAsia="pt-BR" w:bidi="ar-SA"/>
    </w:rPr>
  </w:style>
  <w:style w:type="character" w:customStyle="1" w:styleId="CharChar40">
    <w:name w:val="Char Char4"/>
    <w:rsid w:val="00A20D15"/>
  </w:style>
  <w:style w:type="character" w:customStyle="1" w:styleId="apple-converted-space">
    <w:name w:val="apple-converted-space"/>
    <w:basedOn w:val="Fontepargpadro"/>
    <w:rsid w:val="00A20D15"/>
  </w:style>
  <w:style w:type="character" w:styleId="nfase">
    <w:name w:val="Emphasis"/>
    <w:qFormat/>
    <w:rsid w:val="00A20D15"/>
    <w:rPr>
      <w:i/>
      <w:iCs/>
    </w:rPr>
  </w:style>
  <w:style w:type="character" w:customStyle="1" w:styleId="CharChar11">
    <w:name w:val="Char Char1"/>
    <w:rsid w:val="000817ED"/>
    <w:rPr>
      <w:b/>
      <w:szCs w:val="24"/>
      <w:lang w:val="pt-BR" w:eastAsia="pt-BR" w:bidi="ar-SA"/>
    </w:rPr>
  </w:style>
  <w:style w:type="character" w:customStyle="1" w:styleId="CharChar31">
    <w:name w:val="Char Char3"/>
    <w:rsid w:val="000817ED"/>
    <w:rPr>
      <w:rFonts w:ascii="Arial" w:hAnsi="Arial"/>
      <w:b/>
      <w:sz w:val="22"/>
      <w:lang w:val="pt-BR" w:eastAsia="pt-BR" w:bidi="ar-SA"/>
    </w:rPr>
  </w:style>
  <w:style w:type="character" w:customStyle="1" w:styleId="CharChar41">
    <w:name w:val="Char Char4"/>
    <w:rsid w:val="000817ED"/>
  </w:style>
  <w:style w:type="character" w:customStyle="1" w:styleId="CharChar12">
    <w:name w:val="Char Char1"/>
    <w:rsid w:val="00D6270E"/>
    <w:rPr>
      <w:b/>
      <w:szCs w:val="24"/>
      <w:lang w:val="pt-BR" w:eastAsia="pt-BR" w:bidi="ar-SA"/>
    </w:rPr>
  </w:style>
  <w:style w:type="character" w:customStyle="1" w:styleId="CharChar32">
    <w:name w:val="Char Char3"/>
    <w:rsid w:val="00D6270E"/>
    <w:rPr>
      <w:rFonts w:ascii="Arial" w:hAnsi="Arial"/>
      <w:b/>
      <w:sz w:val="22"/>
      <w:lang w:val="pt-BR" w:eastAsia="pt-BR" w:bidi="ar-SA"/>
    </w:rPr>
  </w:style>
  <w:style w:type="character" w:customStyle="1" w:styleId="CharChar42">
    <w:name w:val="Char Char4"/>
    <w:rsid w:val="00D6270E"/>
  </w:style>
  <w:style w:type="character" w:customStyle="1" w:styleId="CharChar13">
    <w:name w:val="Char Char1"/>
    <w:rsid w:val="00BF034B"/>
    <w:rPr>
      <w:b/>
      <w:szCs w:val="24"/>
      <w:lang w:val="pt-BR" w:eastAsia="pt-BR" w:bidi="ar-SA"/>
    </w:rPr>
  </w:style>
  <w:style w:type="character" w:customStyle="1" w:styleId="CharChar33">
    <w:name w:val="Char Char3"/>
    <w:rsid w:val="00BF034B"/>
    <w:rPr>
      <w:rFonts w:ascii="Arial" w:hAnsi="Arial"/>
      <w:b/>
      <w:sz w:val="22"/>
      <w:lang w:val="pt-BR" w:eastAsia="pt-BR" w:bidi="ar-SA"/>
    </w:rPr>
  </w:style>
  <w:style w:type="character" w:customStyle="1" w:styleId="CharChar43">
    <w:name w:val="Char Char4"/>
    <w:rsid w:val="00BF034B"/>
  </w:style>
  <w:style w:type="paragraph" w:customStyle="1" w:styleId="xl68">
    <w:name w:val="xl68"/>
    <w:basedOn w:val="Normal"/>
    <w:rsid w:val="00736CA7"/>
    <w:pPr>
      <w:spacing w:before="100" w:beforeAutospacing="1" w:after="100" w:afterAutospacing="1" w:line="240" w:lineRule="auto"/>
    </w:pPr>
    <w:rPr>
      <w:rFonts w:ascii="Arial" w:eastAsia="Times New Roman" w:hAnsi="Arial" w:cs="Arial"/>
      <w:sz w:val="24"/>
      <w:szCs w:val="24"/>
      <w:lang w:eastAsia="pt-BR"/>
    </w:rPr>
  </w:style>
  <w:style w:type="paragraph" w:customStyle="1" w:styleId="xl69">
    <w:name w:val="xl69"/>
    <w:basedOn w:val="Normal"/>
    <w:rsid w:val="00736CA7"/>
    <w:pPr>
      <w:spacing w:before="100" w:beforeAutospacing="1" w:after="100" w:afterAutospacing="1" w:line="240" w:lineRule="auto"/>
      <w:jc w:val="center"/>
    </w:pPr>
    <w:rPr>
      <w:rFonts w:ascii="Arial" w:eastAsia="Times New Roman" w:hAnsi="Arial" w:cs="Arial"/>
      <w:sz w:val="24"/>
      <w:szCs w:val="24"/>
      <w:lang w:eastAsia="pt-BR"/>
    </w:rPr>
  </w:style>
  <w:style w:type="paragraph" w:customStyle="1" w:styleId="xl70">
    <w:name w:val="xl70"/>
    <w:basedOn w:val="Normal"/>
    <w:rsid w:val="00736CA7"/>
    <w:pPr>
      <w:spacing w:before="100" w:beforeAutospacing="1" w:after="100" w:afterAutospacing="1" w:line="240" w:lineRule="auto"/>
    </w:pPr>
    <w:rPr>
      <w:rFonts w:ascii="Arial" w:eastAsia="Times New Roman" w:hAnsi="Arial" w:cs="Arial"/>
      <w:sz w:val="24"/>
      <w:szCs w:val="24"/>
      <w:lang w:eastAsia="pt-BR"/>
    </w:rPr>
  </w:style>
  <w:style w:type="paragraph" w:customStyle="1" w:styleId="xl71">
    <w:name w:val="xl71"/>
    <w:basedOn w:val="Normal"/>
    <w:rsid w:val="00736CA7"/>
    <w:pPr>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72">
    <w:name w:val="xl72"/>
    <w:basedOn w:val="Normal"/>
    <w:rsid w:val="00736CA7"/>
    <w:pPr>
      <w:pBdr>
        <w:top w:val="single" w:sz="8" w:space="0" w:color="auto"/>
      </w:pBdr>
      <w:shd w:val="clear" w:color="000000" w:fill="FFFF00"/>
      <w:spacing w:before="100" w:beforeAutospacing="1" w:after="100" w:afterAutospacing="1" w:line="240" w:lineRule="auto"/>
    </w:pPr>
    <w:rPr>
      <w:rFonts w:ascii="Arial Narrow" w:eastAsia="Times New Roman" w:hAnsi="Arial Narrow" w:cs="Times New Roman"/>
      <w:sz w:val="24"/>
      <w:szCs w:val="24"/>
      <w:lang w:eastAsia="pt-BR"/>
    </w:rPr>
  </w:style>
  <w:style w:type="paragraph" w:customStyle="1" w:styleId="xl73">
    <w:name w:val="xl73"/>
    <w:basedOn w:val="Normal"/>
    <w:rsid w:val="00736CA7"/>
    <w:pPr>
      <w:shd w:val="clear" w:color="000000" w:fill="FFFF00"/>
      <w:spacing w:before="100" w:beforeAutospacing="1" w:after="100" w:afterAutospacing="1" w:line="240" w:lineRule="auto"/>
    </w:pPr>
    <w:rPr>
      <w:rFonts w:ascii="Arial" w:eastAsia="Times New Roman" w:hAnsi="Arial" w:cs="Arial"/>
      <w:sz w:val="24"/>
      <w:szCs w:val="24"/>
      <w:lang w:eastAsia="pt-BR"/>
    </w:rPr>
  </w:style>
  <w:style w:type="paragraph" w:customStyle="1" w:styleId="xl74">
    <w:name w:val="xl74"/>
    <w:basedOn w:val="Normal"/>
    <w:rsid w:val="00736CA7"/>
    <w:pPr>
      <w:spacing w:before="100" w:beforeAutospacing="1" w:after="100" w:afterAutospacing="1" w:line="240" w:lineRule="auto"/>
    </w:pPr>
    <w:rPr>
      <w:rFonts w:ascii="Arial Narrow" w:eastAsia="Times New Roman" w:hAnsi="Arial Narrow" w:cs="Times New Roman"/>
      <w:sz w:val="24"/>
      <w:szCs w:val="24"/>
      <w:lang w:eastAsia="pt-BR"/>
    </w:rPr>
  </w:style>
  <w:style w:type="paragraph" w:customStyle="1" w:styleId="xl75">
    <w:name w:val="xl75"/>
    <w:basedOn w:val="Normal"/>
    <w:rsid w:val="00736CA7"/>
    <w:pPr>
      <w:spacing w:before="100" w:beforeAutospacing="1" w:after="100" w:afterAutospacing="1" w:line="240" w:lineRule="auto"/>
    </w:pPr>
    <w:rPr>
      <w:rFonts w:ascii="Arial Narrow" w:eastAsia="Times New Roman" w:hAnsi="Arial Narrow" w:cs="Times New Roman"/>
      <w:color w:val="0000FF"/>
      <w:sz w:val="24"/>
      <w:szCs w:val="24"/>
      <w:lang w:eastAsia="pt-BR"/>
    </w:rPr>
  </w:style>
  <w:style w:type="paragraph" w:customStyle="1" w:styleId="xl76">
    <w:name w:val="xl76"/>
    <w:basedOn w:val="Normal"/>
    <w:rsid w:val="00736CA7"/>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t-BR"/>
    </w:rPr>
  </w:style>
  <w:style w:type="paragraph" w:customStyle="1" w:styleId="xl77">
    <w:name w:val="xl77"/>
    <w:basedOn w:val="Normal"/>
    <w:rsid w:val="00736C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t-BR"/>
    </w:rPr>
  </w:style>
  <w:style w:type="character" w:customStyle="1" w:styleId="Char2">
    <w:name w:val="Char2"/>
    <w:rsid w:val="00277746"/>
    <w:rPr>
      <w:rFonts w:ascii="Arial" w:hAnsi="Arial"/>
      <w:b/>
      <w:sz w:val="22"/>
      <w:lang w:val="pt-BR" w:eastAsia="pt-BR" w:bidi="ar-SA"/>
    </w:rPr>
  </w:style>
  <w:style w:type="character" w:customStyle="1" w:styleId="CharChar2">
    <w:name w:val="Char Char2"/>
    <w:rsid w:val="00277746"/>
    <w:rPr>
      <w:rFonts w:ascii="Arial" w:hAnsi="Arial"/>
      <w:b/>
      <w:sz w:val="22"/>
      <w:lang w:val="pt-BR" w:eastAsia="pt-BR" w:bidi="ar-SA"/>
    </w:rPr>
  </w:style>
  <w:style w:type="paragraph" w:customStyle="1" w:styleId="xl66">
    <w:name w:val="xl66"/>
    <w:basedOn w:val="Normal"/>
    <w:rsid w:val="00277746"/>
    <w:pPr>
      <w:spacing w:before="100" w:beforeAutospacing="1" w:after="100" w:afterAutospacing="1" w:line="240" w:lineRule="auto"/>
    </w:pPr>
    <w:rPr>
      <w:rFonts w:ascii="Arial" w:eastAsia="Times New Roman" w:hAnsi="Arial" w:cs="Arial"/>
      <w:sz w:val="24"/>
      <w:szCs w:val="24"/>
      <w:lang w:eastAsia="pt-BR"/>
    </w:rPr>
  </w:style>
  <w:style w:type="paragraph" w:customStyle="1" w:styleId="xl67">
    <w:name w:val="xl67"/>
    <w:basedOn w:val="Normal"/>
    <w:rsid w:val="00277746"/>
    <w:pPr>
      <w:spacing w:before="100" w:beforeAutospacing="1" w:after="100" w:afterAutospacing="1" w:line="240" w:lineRule="auto"/>
    </w:pPr>
    <w:rPr>
      <w:rFonts w:ascii="Arial Narrow" w:eastAsia="Times New Roman" w:hAnsi="Arial Narrow" w:cs="Times New Roman"/>
      <w:sz w:val="28"/>
      <w:szCs w:val="28"/>
      <w:lang w:eastAsia="pt-BR"/>
    </w:rPr>
  </w:style>
  <w:style w:type="paragraph" w:customStyle="1" w:styleId="font5">
    <w:name w:val="font5"/>
    <w:basedOn w:val="Normal"/>
    <w:rsid w:val="00277746"/>
    <w:pPr>
      <w:spacing w:before="100" w:beforeAutospacing="1" w:after="100" w:afterAutospacing="1" w:line="240" w:lineRule="auto"/>
    </w:pPr>
    <w:rPr>
      <w:rFonts w:ascii="Calibri" w:eastAsia="Times New Roman" w:hAnsi="Calibri" w:cs="Times New Roman"/>
      <w:color w:val="0000FF"/>
      <w:sz w:val="20"/>
      <w:szCs w:val="20"/>
      <w:lang w:eastAsia="pt-BR"/>
    </w:rPr>
  </w:style>
  <w:style w:type="paragraph" w:customStyle="1" w:styleId="font6">
    <w:name w:val="font6"/>
    <w:basedOn w:val="Normal"/>
    <w:rsid w:val="00277746"/>
    <w:pPr>
      <w:spacing w:before="100" w:beforeAutospacing="1" w:after="100" w:afterAutospacing="1" w:line="240" w:lineRule="auto"/>
    </w:pPr>
    <w:rPr>
      <w:rFonts w:ascii="Calibri" w:eastAsia="Times New Roman" w:hAnsi="Calibri" w:cs="Times New Roman"/>
      <w:color w:val="0000FF"/>
      <w:sz w:val="26"/>
      <w:szCs w:val="26"/>
      <w:lang w:eastAsia="pt-BR"/>
    </w:rPr>
  </w:style>
  <w:style w:type="paragraph" w:customStyle="1" w:styleId="xl65">
    <w:name w:val="xl65"/>
    <w:basedOn w:val="Normal"/>
    <w:rsid w:val="00277746"/>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t-BR"/>
    </w:rPr>
  </w:style>
  <w:style w:type="character" w:customStyle="1" w:styleId="CharChar14">
    <w:name w:val="Char Char1"/>
    <w:rsid w:val="00742AAE"/>
    <w:rPr>
      <w:b/>
      <w:szCs w:val="24"/>
      <w:lang w:val="pt-BR" w:eastAsia="pt-BR" w:bidi="ar-SA"/>
    </w:rPr>
  </w:style>
  <w:style w:type="character" w:customStyle="1" w:styleId="CharChar34">
    <w:name w:val="Char Char3"/>
    <w:rsid w:val="00742AAE"/>
    <w:rPr>
      <w:rFonts w:ascii="Arial" w:hAnsi="Arial"/>
      <w:b/>
      <w:sz w:val="22"/>
      <w:lang w:val="pt-BR" w:eastAsia="pt-BR" w:bidi="ar-SA"/>
    </w:rPr>
  </w:style>
  <w:style w:type="character" w:customStyle="1" w:styleId="CharChar44">
    <w:name w:val="Char Char4"/>
    <w:rsid w:val="00742AAE"/>
  </w:style>
  <w:style w:type="numbering" w:customStyle="1" w:styleId="Semlista3">
    <w:name w:val="Sem lista3"/>
    <w:next w:val="Semlista"/>
    <w:uiPriority w:val="99"/>
    <w:semiHidden/>
    <w:rsid w:val="00F24A7B"/>
  </w:style>
  <w:style w:type="table" w:customStyle="1" w:styleId="Tabelacomgrade3">
    <w:name w:val="Tabela com grade3"/>
    <w:basedOn w:val="Tabelanormal"/>
    <w:next w:val="Tabelacomgrade"/>
    <w:rsid w:val="00F24A7B"/>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5">
    <w:name w:val="Char Char1"/>
    <w:rsid w:val="00F24A7B"/>
    <w:rPr>
      <w:b/>
      <w:szCs w:val="24"/>
      <w:lang w:val="pt-BR" w:eastAsia="pt-BR" w:bidi="ar-SA"/>
    </w:rPr>
  </w:style>
  <w:style w:type="character" w:customStyle="1" w:styleId="CharChar35">
    <w:name w:val="Char Char3"/>
    <w:rsid w:val="00F24A7B"/>
    <w:rPr>
      <w:rFonts w:ascii="Arial" w:hAnsi="Arial"/>
      <w:b/>
      <w:sz w:val="22"/>
      <w:lang w:val="pt-BR" w:eastAsia="pt-BR" w:bidi="ar-SA"/>
    </w:rPr>
  </w:style>
  <w:style w:type="character" w:customStyle="1" w:styleId="CharChar45">
    <w:name w:val="Char Char4"/>
    <w:rsid w:val="00F24A7B"/>
  </w:style>
  <w:style w:type="character" w:customStyle="1" w:styleId="CharChar16">
    <w:name w:val="Char Char1"/>
    <w:rsid w:val="001C191E"/>
    <w:rPr>
      <w:b/>
      <w:szCs w:val="24"/>
      <w:lang w:val="pt-BR" w:eastAsia="pt-BR" w:bidi="ar-SA"/>
    </w:rPr>
  </w:style>
  <w:style w:type="character" w:customStyle="1" w:styleId="CharChar36">
    <w:name w:val="Char Char3"/>
    <w:rsid w:val="001C191E"/>
    <w:rPr>
      <w:rFonts w:ascii="Arial" w:hAnsi="Arial"/>
      <w:b/>
      <w:sz w:val="22"/>
      <w:lang w:val="pt-BR" w:eastAsia="pt-BR" w:bidi="ar-SA"/>
    </w:rPr>
  </w:style>
  <w:style w:type="character" w:customStyle="1" w:styleId="CharChar46">
    <w:name w:val="Char Char4"/>
    <w:rsid w:val="001C191E"/>
  </w:style>
  <w:style w:type="numbering" w:customStyle="1" w:styleId="Semlista4">
    <w:name w:val="Sem lista4"/>
    <w:next w:val="Semlista"/>
    <w:uiPriority w:val="99"/>
    <w:semiHidden/>
    <w:rsid w:val="00030EAA"/>
  </w:style>
  <w:style w:type="table" w:customStyle="1" w:styleId="Tabelacomgrade4">
    <w:name w:val="Tabela com grade4"/>
    <w:basedOn w:val="Tabelanormal"/>
    <w:next w:val="Tabelacomgrade"/>
    <w:rsid w:val="00030EAA"/>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7">
    <w:name w:val="Char Char1"/>
    <w:rsid w:val="00030EAA"/>
    <w:rPr>
      <w:b/>
      <w:szCs w:val="24"/>
      <w:lang w:val="pt-BR" w:eastAsia="pt-BR" w:bidi="ar-SA"/>
    </w:rPr>
  </w:style>
  <w:style w:type="character" w:customStyle="1" w:styleId="CharChar37">
    <w:name w:val="Char Char3"/>
    <w:rsid w:val="00030EAA"/>
    <w:rPr>
      <w:rFonts w:ascii="Arial" w:hAnsi="Arial"/>
      <w:b/>
      <w:sz w:val="22"/>
      <w:lang w:val="pt-BR" w:eastAsia="pt-BR" w:bidi="ar-SA"/>
    </w:rPr>
  </w:style>
  <w:style w:type="character" w:customStyle="1" w:styleId="CharChar47">
    <w:name w:val="Char Char4"/>
    <w:rsid w:val="00030EAA"/>
  </w:style>
  <w:style w:type="character" w:customStyle="1" w:styleId="CharChar18">
    <w:name w:val="Char Char1"/>
    <w:rsid w:val="00EA607E"/>
    <w:rPr>
      <w:b/>
      <w:szCs w:val="24"/>
      <w:lang w:val="pt-BR" w:eastAsia="pt-BR" w:bidi="ar-SA"/>
    </w:rPr>
  </w:style>
  <w:style w:type="character" w:customStyle="1" w:styleId="CharChar38">
    <w:name w:val="Char Char3"/>
    <w:rsid w:val="00EA607E"/>
    <w:rPr>
      <w:rFonts w:ascii="Arial" w:hAnsi="Arial"/>
      <w:b/>
      <w:sz w:val="22"/>
      <w:lang w:val="pt-BR" w:eastAsia="pt-BR" w:bidi="ar-SA"/>
    </w:rPr>
  </w:style>
  <w:style w:type="character" w:customStyle="1" w:styleId="CharChar48">
    <w:name w:val="Char Char4"/>
    <w:rsid w:val="00EA607E"/>
  </w:style>
  <w:style w:type="paragraph" w:customStyle="1" w:styleId="xl336">
    <w:name w:val="xl336"/>
    <w:basedOn w:val="Normal"/>
    <w:rsid w:val="00EA607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36"/>
      <w:szCs w:val="36"/>
      <w:lang w:eastAsia="pt-BR"/>
    </w:rPr>
  </w:style>
  <w:style w:type="numbering" w:customStyle="1" w:styleId="Semlista5">
    <w:name w:val="Sem lista5"/>
    <w:next w:val="Semlista"/>
    <w:uiPriority w:val="99"/>
    <w:semiHidden/>
    <w:rsid w:val="00EF7F3C"/>
  </w:style>
  <w:style w:type="table" w:customStyle="1" w:styleId="Tabelacomgrade5">
    <w:name w:val="Tabela com grade5"/>
    <w:basedOn w:val="Tabelanormal"/>
    <w:next w:val="Tabelacomgrade"/>
    <w:rsid w:val="00EF7F3C"/>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9">
    <w:name w:val="Char Char1"/>
    <w:rsid w:val="00EF7F3C"/>
    <w:rPr>
      <w:b/>
      <w:szCs w:val="24"/>
      <w:lang w:val="pt-BR" w:eastAsia="pt-BR" w:bidi="ar-SA"/>
    </w:rPr>
  </w:style>
  <w:style w:type="character" w:customStyle="1" w:styleId="CharChar39">
    <w:name w:val="Char Char3"/>
    <w:rsid w:val="00EF7F3C"/>
    <w:rPr>
      <w:rFonts w:ascii="Arial" w:hAnsi="Arial"/>
      <w:b/>
      <w:sz w:val="22"/>
      <w:lang w:val="pt-BR" w:eastAsia="pt-BR" w:bidi="ar-SA"/>
    </w:rPr>
  </w:style>
  <w:style w:type="character" w:customStyle="1" w:styleId="CharChar49">
    <w:name w:val="Char Char4"/>
    <w:rsid w:val="00EF7F3C"/>
  </w:style>
  <w:style w:type="character" w:customStyle="1" w:styleId="CharChar1a">
    <w:name w:val="Char Char1"/>
    <w:rsid w:val="009C50B9"/>
    <w:rPr>
      <w:b/>
      <w:szCs w:val="24"/>
      <w:lang w:val="pt-BR" w:eastAsia="pt-BR" w:bidi="ar-SA"/>
    </w:rPr>
  </w:style>
  <w:style w:type="character" w:customStyle="1" w:styleId="CharChar3a">
    <w:name w:val="Char Char3"/>
    <w:rsid w:val="009C50B9"/>
    <w:rPr>
      <w:rFonts w:ascii="Arial" w:hAnsi="Arial"/>
      <w:b/>
      <w:sz w:val="22"/>
      <w:lang w:val="pt-BR" w:eastAsia="pt-BR" w:bidi="ar-SA"/>
    </w:rPr>
  </w:style>
  <w:style w:type="character" w:customStyle="1" w:styleId="CharChar4a">
    <w:name w:val="Char Char4"/>
    <w:rsid w:val="009C50B9"/>
  </w:style>
  <w:style w:type="numbering" w:customStyle="1" w:styleId="Semlista6">
    <w:name w:val="Sem lista6"/>
    <w:next w:val="Semlista"/>
    <w:uiPriority w:val="99"/>
    <w:semiHidden/>
    <w:rsid w:val="0087577B"/>
  </w:style>
  <w:style w:type="table" w:customStyle="1" w:styleId="Tabelacomgrade6">
    <w:name w:val="Tabela com grade6"/>
    <w:basedOn w:val="Tabelanormal"/>
    <w:next w:val="Tabelacomgrade"/>
    <w:rsid w:val="0087577B"/>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b">
    <w:name w:val="Char Char1"/>
    <w:rsid w:val="0087577B"/>
    <w:rPr>
      <w:b/>
      <w:szCs w:val="24"/>
      <w:lang w:val="pt-BR" w:eastAsia="pt-BR" w:bidi="ar-SA"/>
    </w:rPr>
  </w:style>
  <w:style w:type="character" w:customStyle="1" w:styleId="CharChar3b">
    <w:name w:val="Char Char3"/>
    <w:rsid w:val="0087577B"/>
    <w:rPr>
      <w:rFonts w:ascii="Arial" w:hAnsi="Arial"/>
      <w:b/>
      <w:sz w:val="22"/>
      <w:lang w:val="pt-BR" w:eastAsia="pt-BR" w:bidi="ar-SA"/>
    </w:rPr>
  </w:style>
  <w:style w:type="character" w:customStyle="1" w:styleId="CharChar4b">
    <w:name w:val="Char Char4"/>
    <w:rsid w:val="0087577B"/>
  </w:style>
  <w:style w:type="paragraph" w:customStyle="1" w:styleId="Normal1">
    <w:name w:val="Normal1"/>
    <w:rsid w:val="009B0821"/>
    <w:pPr>
      <w:spacing w:after="0"/>
    </w:pPr>
    <w:rPr>
      <w:rFonts w:ascii="Arial" w:eastAsia="Arial" w:hAnsi="Arial" w:cs="Arial"/>
      <w:lang w:eastAsia="pt-BR"/>
    </w:rPr>
  </w:style>
  <w:style w:type="numbering" w:customStyle="1" w:styleId="Semlista7">
    <w:name w:val="Sem lista7"/>
    <w:next w:val="Semlista"/>
    <w:uiPriority w:val="99"/>
    <w:semiHidden/>
    <w:rsid w:val="000E2170"/>
  </w:style>
  <w:style w:type="table" w:customStyle="1" w:styleId="Tabelacomgrade7">
    <w:name w:val="Tabela com grade7"/>
    <w:basedOn w:val="Tabelanormal"/>
    <w:next w:val="Tabelacomgrade"/>
    <w:rsid w:val="000E2170"/>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c">
    <w:name w:val="Char Char1"/>
    <w:rsid w:val="000E2170"/>
    <w:rPr>
      <w:b/>
      <w:szCs w:val="24"/>
      <w:lang w:val="pt-BR" w:eastAsia="pt-BR" w:bidi="ar-SA"/>
    </w:rPr>
  </w:style>
  <w:style w:type="character" w:customStyle="1" w:styleId="CharChar3c">
    <w:name w:val="Char Char3"/>
    <w:rsid w:val="000E2170"/>
    <w:rPr>
      <w:rFonts w:ascii="Arial" w:hAnsi="Arial"/>
      <w:b/>
      <w:sz w:val="22"/>
      <w:lang w:val="pt-BR" w:eastAsia="pt-BR" w:bidi="ar-SA"/>
    </w:rPr>
  </w:style>
  <w:style w:type="character" w:customStyle="1" w:styleId="CharChar4c">
    <w:name w:val="Char Char4"/>
    <w:rsid w:val="000E217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54D2"/>
  </w:style>
  <w:style w:type="paragraph" w:styleId="Ttulo1">
    <w:name w:val="heading 1"/>
    <w:basedOn w:val="Normal"/>
    <w:next w:val="Normal"/>
    <w:link w:val="Ttulo1Char"/>
    <w:qFormat/>
    <w:rsid w:val="003F6E78"/>
    <w:pPr>
      <w:keepNext/>
      <w:spacing w:after="0" w:line="240" w:lineRule="auto"/>
      <w:jc w:val="both"/>
      <w:outlineLvl w:val="0"/>
    </w:pPr>
    <w:rPr>
      <w:rFonts w:ascii="Times New Roman" w:eastAsia="Times New Roman" w:hAnsi="Times New Roman" w:cs="Times New Roman"/>
      <w:b/>
      <w:snapToGrid w:val="0"/>
      <w:color w:val="000000"/>
      <w:sz w:val="24"/>
      <w:szCs w:val="20"/>
      <w:lang w:eastAsia="pt-BR"/>
    </w:rPr>
  </w:style>
  <w:style w:type="paragraph" w:styleId="Ttulo2">
    <w:name w:val="heading 2"/>
    <w:aliases w:val=" Char"/>
    <w:basedOn w:val="Normal"/>
    <w:next w:val="Normal"/>
    <w:link w:val="Ttulo2Char"/>
    <w:qFormat/>
    <w:rsid w:val="003F6E78"/>
    <w:pPr>
      <w:keepNext/>
      <w:spacing w:after="0" w:line="360" w:lineRule="auto"/>
      <w:jc w:val="both"/>
      <w:outlineLvl w:val="1"/>
    </w:pPr>
    <w:rPr>
      <w:rFonts w:ascii="Arial" w:eastAsia="Times New Roman" w:hAnsi="Arial" w:cs="Times New Roman"/>
      <w:b/>
      <w:bCs/>
      <w:sz w:val="24"/>
      <w:szCs w:val="20"/>
      <w:lang w:val="x-none" w:eastAsia="x-none"/>
    </w:rPr>
  </w:style>
  <w:style w:type="paragraph" w:styleId="Ttulo3">
    <w:name w:val="heading 3"/>
    <w:basedOn w:val="Normal"/>
    <w:next w:val="Normal"/>
    <w:link w:val="Ttulo3Char"/>
    <w:qFormat/>
    <w:rsid w:val="003F6E78"/>
    <w:pPr>
      <w:keepNext/>
      <w:spacing w:after="0" w:line="360" w:lineRule="auto"/>
      <w:ind w:firstLine="261"/>
      <w:jc w:val="both"/>
      <w:outlineLvl w:val="2"/>
    </w:pPr>
    <w:rPr>
      <w:rFonts w:ascii="Arial" w:eastAsia="Times New Roman" w:hAnsi="Arial" w:cs="Arial"/>
      <w:b/>
      <w:bCs/>
      <w:snapToGrid w:val="0"/>
      <w:color w:val="000000"/>
      <w:sz w:val="24"/>
      <w:szCs w:val="20"/>
      <w:lang w:eastAsia="pt-BR"/>
    </w:rPr>
  </w:style>
  <w:style w:type="paragraph" w:styleId="Ttulo4">
    <w:name w:val="heading 4"/>
    <w:basedOn w:val="Normal"/>
    <w:next w:val="Normal"/>
    <w:link w:val="Ttulo4Char"/>
    <w:uiPriority w:val="9"/>
    <w:qFormat/>
    <w:rsid w:val="003F6E78"/>
    <w:pPr>
      <w:keepNext/>
      <w:spacing w:after="60" w:line="240" w:lineRule="auto"/>
      <w:ind w:right="-510"/>
      <w:jc w:val="center"/>
      <w:outlineLvl w:val="3"/>
    </w:pPr>
    <w:rPr>
      <w:rFonts w:ascii="Arial" w:eastAsia="Times New Roman" w:hAnsi="Arial" w:cs="Times New Roman"/>
      <w:b/>
      <w:sz w:val="24"/>
      <w:szCs w:val="20"/>
      <w:lang w:eastAsia="pt-BR"/>
    </w:rPr>
  </w:style>
  <w:style w:type="paragraph" w:styleId="Ttulo5">
    <w:name w:val="heading 5"/>
    <w:basedOn w:val="Normal"/>
    <w:next w:val="Normal"/>
    <w:link w:val="Ttulo5Char"/>
    <w:qFormat/>
    <w:rsid w:val="003F6E78"/>
    <w:pPr>
      <w:keepNext/>
      <w:spacing w:after="0" w:line="240" w:lineRule="auto"/>
      <w:outlineLvl w:val="4"/>
    </w:pPr>
    <w:rPr>
      <w:rFonts w:ascii="Times New Roman" w:eastAsia="Times New Roman" w:hAnsi="Times New Roman" w:cs="Times New Roman"/>
      <w:b/>
      <w:color w:val="000000"/>
      <w:sz w:val="16"/>
      <w:szCs w:val="20"/>
      <w:lang w:eastAsia="pt-BR"/>
    </w:rPr>
  </w:style>
  <w:style w:type="paragraph" w:styleId="Ttulo6">
    <w:name w:val="heading 6"/>
    <w:basedOn w:val="Normal"/>
    <w:next w:val="Normal"/>
    <w:link w:val="Ttulo6Char"/>
    <w:qFormat/>
    <w:rsid w:val="003F6E78"/>
    <w:pPr>
      <w:keepNext/>
      <w:spacing w:after="0" w:line="240" w:lineRule="auto"/>
      <w:outlineLvl w:val="5"/>
    </w:pPr>
    <w:rPr>
      <w:rFonts w:ascii="Times New Roman" w:eastAsia="Times New Roman" w:hAnsi="Times New Roman" w:cs="Times New Roman"/>
      <w:b/>
      <w:color w:val="000000"/>
      <w:sz w:val="18"/>
      <w:szCs w:val="20"/>
      <w:lang w:eastAsia="pt-BR"/>
    </w:rPr>
  </w:style>
  <w:style w:type="paragraph" w:styleId="Ttulo7">
    <w:name w:val="heading 7"/>
    <w:basedOn w:val="Normal"/>
    <w:next w:val="Normal"/>
    <w:link w:val="Ttulo7Char"/>
    <w:qFormat/>
    <w:rsid w:val="003F6E78"/>
    <w:pPr>
      <w:keepNext/>
      <w:spacing w:after="0" w:line="240" w:lineRule="auto"/>
      <w:jc w:val="both"/>
      <w:outlineLvl w:val="6"/>
    </w:pPr>
    <w:rPr>
      <w:rFonts w:ascii="Times New Roman" w:eastAsia="Times New Roman" w:hAnsi="Times New Roman" w:cs="Times New Roman"/>
      <w:b/>
      <w:sz w:val="20"/>
      <w:szCs w:val="20"/>
      <w:lang w:eastAsia="pt-BR"/>
    </w:rPr>
  </w:style>
  <w:style w:type="paragraph" w:styleId="Ttulo8">
    <w:name w:val="heading 8"/>
    <w:basedOn w:val="Normal"/>
    <w:next w:val="Normal"/>
    <w:link w:val="Ttulo8Char"/>
    <w:qFormat/>
    <w:rsid w:val="003F6E78"/>
    <w:pPr>
      <w:keepNext/>
      <w:spacing w:after="0" w:line="360" w:lineRule="auto"/>
      <w:jc w:val="both"/>
      <w:outlineLvl w:val="7"/>
    </w:pPr>
    <w:rPr>
      <w:rFonts w:ascii="Times New Roman" w:eastAsia="Times New Roman" w:hAnsi="Times New Roman" w:cs="Times New Roman"/>
      <w:b/>
      <w:sz w:val="24"/>
      <w:szCs w:val="20"/>
      <w:lang w:eastAsia="pt-BR"/>
    </w:rPr>
  </w:style>
  <w:style w:type="paragraph" w:styleId="Ttulo9">
    <w:name w:val="heading 9"/>
    <w:basedOn w:val="Normal"/>
    <w:next w:val="Normal"/>
    <w:link w:val="Ttulo9Char"/>
    <w:qFormat/>
    <w:rsid w:val="003F6E78"/>
    <w:pPr>
      <w:keepNext/>
      <w:spacing w:after="0" w:line="360" w:lineRule="auto"/>
      <w:jc w:val="both"/>
      <w:outlineLvl w:val="8"/>
    </w:pPr>
    <w:rPr>
      <w:rFonts w:ascii="Arial" w:eastAsia="Times New Roman" w:hAnsi="Arial" w:cs="Times New Roman"/>
      <w:b/>
      <w:sz w:val="28"/>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2D7188"/>
    <w:pPr>
      <w:ind w:left="720"/>
      <w:contextualSpacing/>
    </w:pPr>
  </w:style>
  <w:style w:type="paragraph" w:styleId="Cabealho">
    <w:name w:val="header"/>
    <w:basedOn w:val="Normal"/>
    <w:link w:val="CabealhoChar"/>
    <w:unhideWhenUsed/>
    <w:rsid w:val="002D7188"/>
    <w:pPr>
      <w:tabs>
        <w:tab w:val="center" w:pos="4252"/>
        <w:tab w:val="right" w:pos="8504"/>
      </w:tabs>
      <w:spacing w:after="0" w:line="240" w:lineRule="auto"/>
    </w:pPr>
  </w:style>
  <w:style w:type="character" w:customStyle="1" w:styleId="CabealhoChar">
    <w:name w:val="Cabeçalho Char"/>
    <w:basedOn w:val="Fontepargpadro"/>
    <w:link w:val="Cabealho"/>
    <w:qFormat/>
    <w:rsid w:val="002D7188"/>
  </w:style>
  <w:style w:type="paragraph" w:styleId="Rodap">
    <w:name w:val="footer"/>
    <w:basedOn w:val="Normal"/>
    <w:link w:val="RodapChar"/>
    <w:unhideWhenUsed/>
    <w:rsid w:val="002D7188"/>
    <w:pPr>
      <w:tabs>
        <w:tab w:val="center" w:pos="4252"/>
        <w:tab w:val="right" w:pos="8504"/>
      </w:tabs>
      <w:spacing w:after="0" w:line="240" w:lineRule="auto"/>
    </w:pPr>
  </w:style>
  <w:style w:type="character" w:customStyle="1" w:styleId="RodapChar">
    <w:name w:val="Rodapé Char"/>
    <w:basedOn w:val="Fontepargpadro"/>
    <w:link w:val="Rodap"/>
    <w:qFormat/>
    <w:rsid w:val="002D7188"/>
  </w:style>
  <w:style w:type="table" w:customStyle="1" w:styleId="TableNormal">
    <w:name w:val="Table Normal"/>
    <w:uiPriority w:val="2"/>
    <w:semiHidden/>
    <w:unhideWhenUsed/>
    <w:qFormat/>
    <w:rsid w:val="00D4457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Tabelacomgrade">
    <w:name w:val="Table Grid"/>
    <w:basedOn w:val="Tabelanormal"/>
    <w:rsid w:val="002A11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
    <w:name w:val="Tabela com grade8"/>
    <w:basedOn w:val="Tabelanormal"/>
    <w:next w:val="Tabelacomgrade"/>
    <w:uiPriority w:val="59"/>
    <w:rsid w:val="002A11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BA17B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debalo">
    <w:name w:val="Balloon Text"/>
    <w:basedOn w:val="Normal"/>
    <w:link w:val="TextodebaloChar"/>
    <w:uiPriority w:val="99"/>
    <w:unhideWhenUsed/>
    <w:rsid w:val="00021E16"/>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rsid w:val="00021E16"/>
    <w:rPr>
      <w:rFonts w:ascii="Tahoma" w:hAnsi="Tahoma" w:cs="Tahoma"/>
      <w:sz w:val="16"/>
      <w:szCs w:val="16"/>
    </w:rPr>
  </w:style>
  <w:style w:type="character" w:styleId="Hyperlink">
    <w:name w:val="Hyperlink"/>
    <w:basedOn w:val="Fontepargpadro"/>
    <w:uiPriority w:val="99"/>
    <w:unhideWhenUsed/>
    <w:rsid w:val="00EE2346"/>
    <w:rPr>
      <w:color w:val="0000FF" w:themeColor="hyperlink"/>
      <w:u w:val="single"/>
    </w:rPr>
  </w:style>
  <w:style w:type="character" w:customStyle="1" w:styleId="Ttulo1Char">
    <w:name w:val="Título 1 Char"/>
    <w:basedOn w:val="Fontepargpadro"/>
    <w:link w:val="Ttulo1"/>
    <w:rsid w:val="003F6E78"/>
    <w:rPr>
      <w:rFonts w:ascii="Times New Roman" w:eastAsia="Times New Roman" w:hAnsi="Times New Roman" w:cs="Times New Roman"/>
      <w:b/>
      <w:snapToGrid w:val="0"/>
      <w:color w:val="000000"/>
      <w:sz w:val="24"/>
      <w:szCs w:val="20"/>
      <w:lang w:eastAsia="pt-BR"/>
    </w:rPr>
  </w:style>
  <w:style w:type="character" w:customStyle="1" w:styleId="Ttulo2Char">
    <w:name w:val="Título 2 Char"/>
    <w:aliases w:val=" Char Char"/>
    <w:basedOn w:val="Fontepargpadro"/>
    <w:link w:val="Ttulo2"/>
    <w:rsid w:val="003F6E78"/>
    <w:rPr>
      <w:rFonts w:ascii="Arial" w:eastAsia="Times New Roman" w:hAnsi="Arial" w:cs="Times New Roman"/>
      <w:b/>
      <w:bCs/>
      <w:sz w:val="24"/>
      <w:szCs w:val="20"/>
      <w:lang w:val="x-none" w:eastAsia="x-none"/>
    </w:rPr>
  </w:style>
  <w:style w:type="character" w:customStyle="1" w:styleId="Ttulo3Char">
    <w:name w:val="Título 3 Char"/>
    <w:basedOn w:val="Fontepargpadro"/>
    <w:link w:val="Ttulo3"/>
    <w:rsid w:val="003F6E78"/>
    <w:rPr>
      <w:rFonts w:ascii="Arial" w:eastAsia="Times New Roman" w:hAnsi="Arial" w:cs="Arial"/>
      <w:b/>
      <w:bCs/>
      <w:snapToGrid w:val="0"/>
      <w:color w:val="000000"/>
      <w:sz w:val="24"/>
      <w:szCs w:val="20"/>
      <w:lang w:eastAsia="pt-BR"/>
    </w:rPr>
  </w:style>
  <w:style w:type="character" w:customStyle="1" w:styleId="Ttulo4Char">
    <w:name w:val="Título 4 Char"/>
    <w:basedOn w:val="Fontepargpadro"/>
    <w:link w:val="Ttulo4"/>
    <w:uiPriority w:val="9"/>
    <w:rsid w:val="003F6E78"/>
    <w:rPr>
      <w:rFonts w:ascii="Arial" w:eastAsia="Times New Roman" w:hAnsi="Arial" w:cs="Times New Roman"/>
      <w:b/>
      <w:sz w:val="24"/>
      <w:szCs w:val="20"/>
      <w:lang w:eastAsia="pt-BR"/>
    </w:rPr>
  </w:style>
  <w:style w:type="character" w:customStyle="1" w:styleId="Ttulo5Char">
    <w:name w:val="Título 5 Char"/>
    <w:basedOn w:val="Fontepargpadro"/>
    <w:link w:val="Ttulo5"/>
    <w:rsid w:val="003F6E78"/>
    <w:rPr>
      <w:rFonts w:ascii="Times New Roman" w:eastAsia="Times New Roman" w:hAnsi="Times New Roman" w:cs="Times New Roman"/>
      <w:b/>
      <w:color w:val="000000"/>
      <w:sz w:val="16"/>
      <w:szCs w:val="20"/>
      <w:lang w:eastAsia="pt-BR"/>
    </w:rPr>
  </w:style>
  <w:style w:type="character" w:customStyle="1" w:styleId="Ttulo6Char">
    <w:name w:val="Título 6 Char"/>
    <w:basedOn w:val="Fontepargpadro"/>
    <w:link w:val="Ttulo6"/>
    <w:rsid w:val="003F6E78"/>
    <w:rPr>
      <w:rFonts w:ascii="Times New Roman" w:eastAsia="Times New Roman" w:hAnsi="Times New Roman" w:cs="Times New Roman"/>
      <w:b/>
      <w:color w:val="000000"/>
      <w:sz w:val="18"/>
      <w:szCs w:val="20"/>
      <w:lang w:eastAsia="pt-BR"/>
    </w:rPr>
  </w:style>
  <w:style w:type="character" w:customStyle="1" w:styleId="Ttulo7Char">
    <w:name w:val="Título 7 Char"/>
    <w:basedOn w:val="Fontepargpadro"/>
    <w:link w:val="Ttulo7"/>
    <w:rsid w:val="003F6E78"/>
    <w:rPr>
      <w:rFonts w:ascii="Times New Roman" w:eastAsia="Times New Roman" w:hAnsi="Times New Roman" w:cs="Times New Roman"/>
      <w:b/>
      <w:sz w:val="20"/>
      <w:szCs w:val="20"/>
      <w:lang w:eastAsia="pt-BR"/>
    </w:rPr>
  </w:style>
  <w:style w:type="character" w:customStyle="1" w:styleId="Ttulo8Char">
    <w:name w:val="Título 8 Char"/>
    <w:basedOn w:val="Fontepargpadro"/>
    <w:link w:val="Ttulo8"/>
    <w:rsid w:val="003F6E78"/>
    <w:rPr>
      <w:rFonts w:ascii="Times New Roman" w:eastAsia="Times New Roman" w:hAnsi="Times New Roman" w:cs="Times New Roman"/>
      <w:b/>
      <w:sz w:val="24"/>
      <w:szCs w:val="20"/>
      <w:lang w:eastAsia="pt-BR"/>
    </w:rPr>
  </w:style>
  <w:style w:type="character" w:customStyle="1" w:styleId="Ttulo9Char">
    <w:name w:val="Título 9 Char"/>
    <w:basedOn w:val="Fontepargpadro"/>
    <w:link w:val="Ttulo9"/>
    <w:rsid w:val="003F6E78"/>
    <w:rPr>
      <w:rFonts w:ascii="Arial" w:eastAsia="Times New Roman" w:hAnsi="Arial" w:cs="Times New Roman"/>
      <w:b/>
      <w:sz w:val="28"/>
      <w:szCs w:val="20"/>
      <w:lang w:eastAsia="pt-BR"/>
    </w:rPr>
  </w:style>
  <w:style w:type="numbering" w:customStyle="1" w:styleId="Semlista1">
    <w:name w:val="Sem lista1"/>
    <w:next w:val="Semlista"/>
    <w:semiHidden/>
    <w:rsid w:val="003F6E78"/>
  </w:style>
  <w:style w:type="paragraph" w:styleId="Recuodecorpodetexto">
    <w:name w:val="Body Text Indent"/>
    <w:basedOn w:val="Normal"/>
    <w:link w:val="RecuodecorpodetextoChar"/>
    <w:rsid w:val="003F6E78"/>
    <w:pPr>
      <w:spacing w:after="0" w:line="240" w:lineRule="auto"/>
      <w:ind w:left="2268" w:hanging="1560"/>
    </w:pPr>
    <w:rPr>
      <w:rFonts w:ascii="Arial" w:eastAsia="Times New Roman" w:hAnsi="Arial" w:cs="Times New Roman"/>
      <w:sz w:val="24"/>
      <w:szCs w:val="20"/>
      <w:lang w:eastAsia="pt-BR"/>
    </w:rPr>
  </w:style>
  <w:style w:type="character" w:customStyle="1" w:styleId="RecuodecorpodetextoChar">
    <w:name w:val="Recuo de corpo de texto Char"/>
    <w:basedOn w:val="Fontepargpadro"/>
    <w:link w:val="Recuodecorpodetexto"/>
    <w:rsid w:val="003F6E78"/>
    <w:rPr>
      <w:rFonts w:ascii="Arial" w:eastAsia="Times New Roman" w:hAnsi="Arial" w:cs="Times New Roman"/>
      <w:sz w:val="24"/>
      <w:szCs w:val="20"/>
      <w:lang w:eastAsia="pt-BR"/>
    </w:rPr>
  </w:style>
  <w:style w:type="paragraph" w:styleId="Recuodecorpodetexto2">
    <w:name w:val="Body Text Indent 2"/>
    <w:basedOn w:val="Normal"/>
    <w:link w:val="Recuodecorpodetexto2Char"/>
    <w:rsid w:val="003F6E78"/>
    <w:pPr>
      <w:spacing w:after="0" w:line="240" w:lineRule="auto"/>
      <w:ind w:left="1276" w:hanging="568"/>
    </w:pPr>
    <w:rPr>
      <w:rFonts w:ascii="Arial" w:eastAsia="Times New Roman" w:hAnsi="Arial" w:cs="Times New Roman"/>
      <w:sz w:val="24"/>
      <w:szCs w:val="20"/>
      <w:lang w:eastAsia="pt-BR"/>
    </w:rPr>
  </w:style>
  <w:style w:type="character" w:customStyle="1" w:styleId="Recuodecorpodetexto2Char">
    <w:name w:val="Recuo de corpo de texto 2 Char"/>
    <w:basedOn w:val="Fontepargpadro"/>
    <w:link w:val="Recuodecorpodetexto2"/>
    <w:rsid w:val="003F6E78"/>
    <w:rPr>
      <w:rFonts w:ascii="Arial" w:eastAsia="Times New Roman" w:hAnsi="Arial" w:cs="Times New Roman"/>
      <w:sz w:val="24"/>
      <w:szCs w:val="20"/>
      <w:lang w:eastAsia="pt-BR"/>
    </w:rPr>
  </w:style>
  <w:style w:type="paragraph" w:styleId="Recuodecorpodetexto3">
    <w:name w:val="Body Text Indent 3"/>
    <w:basedOn w:val="Normal"/>
    <w:link w:val="Recuodecorpodetexto3Char"/>
    <w:rsid w:val="003F6E78"/>
    <w:pPr>
      <w:spacing w:after="0" w:line="240" w:lineRule="auto"/>
      <w:ind w:left="2127" w:hanging="1419"/>
    </w:pPr>
    <w:rPr>
      <w:rFonts w:ascii="Arial" w:eastAsia="Times New Roman" w:hAnsi="Arial" w:cs="Times New Roman"/>
      <w:sz w:val="24"/>
      <w:szCs w:val="20"/>
      <w:lang w:eastAsia="pt-BR"/>
    </w:rPr>
  </w:style>
  <w:style w:type="character" w:customStyle="1" w:styleId="Recuodecorpodetexto3Char">
    <w:name w:val="Recuo de corpo de texto 3 Char"/>
    <w:basedOn w:val="Fontepargpadro"/>
    <w:link w:val="Recuodecorpodetexto3"/>
    <w:rsid w:val="003F6E78"/>
    <w:rPr>
      <w:rFonts w:ascii="Arial" w:eastAsia="Times New Roman" w:hAnsi="Arial" w:cs="Times New Roman"/>
      <w:sz w:val="24"/>
      <w:szCs w:val="20"/>
      <w:lang w:eastAsia="pt-BR"/>
    </w:rPr>
  </w:style>
  <w:style w:type="paragraph" w:styleId="Corpodetexto2">
    <w:name w:val="Body Text 2"/>
    <w:basedOn w:val="Normal"/>
    <w:link w:val="Corpodetexto2Char"/>
    <w:rsid w:val="003F6E78"/>
    <w:pPr>
      <w:spacing w:after="0" w:line="360" w:lineRule="auto"/>
      <w:jc w:val="both"/>
    </w:pPr>
    <w:rPr>
      <w:rFonts w:ascii="Arial" w:eastAsia="Times New Roman" w:hAnsi="Arial" w:cs="Times New Roman"/>
      <w:sz w:val="24"/>
      <w:szCs w:val="20"/>
      <w:lang w:val="x-none" w:eastAsia="x-none"/>
    </w:rPr>
  </w:style>
  <w:style w:type="character" w:customStyle="1" w:styleId="Corpodetexto2Char">
    <w:name w:val="Corpo de texto 2 Char"/>
    <w:basedOn w:val="Fontepargpadro"/>
    <w:link w:val="Corpodetexto2"/>
    <w:rsid w:val="003F6E78"/>
    <w:rPr>
      <w:rFonts w:ascii="Arial" w:eastAsia="Times New Roman" w:hAnsi="Arial" w:cs="Times New Roman"/>
      <w:sz w:val="24"/>
      <w:szCs w:val="20"/>
      <w:lang w:val="x-none" w:eastAsia="x-none"/>
    </w:rPr>
  </w:style>
  <w:style w:type="paragraph" w:styleId="Corpodetexto3">
    <w:name w:val="Body Text 3"/>
    <w:basedOn w:val="Normal"/>
    <w:link w:val="Corpodetexto3Char"/>
    <w:rsid w:val="003F6E78"/>
    <w:pPr>
      <w:spacing w:after="0" w:line="240" w:lineRule="auto"/>
      <w:jc w:val="both"/>
    </w:pPr>
    <w:rPr>
      <w:rFonts w:ascii="Arial" w:eastAsia="Times New Roman" w:hAnsi="Arial" w:cs="Times New Roman"/>
      <w:sz w:val="28"/>
      <w:szCs w:val="20"/>
      <w:lang w:eastAsia="pt-BR"/>
    </w:rPr>
  </w:style>
  <w:style w:type="character" w:customStyle="1" w:styleId="Corpodetexto3Char">
    <w:name w:val="Corpo de texto 3 Char"/>
    <w:basedOn w:val="Fontepargpadro"/>
    <w:link w:val="Corpodetexto3"/>
    <w:rsid w:val="003F6E78"/>
    <w:rPr>
      <w:rFonts w:ascii="Arial" w:eastAsia="Times New Roman" w:hAnsi="Arial" w:cs="Times New Roman"/>
      <w:sz w:val="28"/>
      <w:szCs w:val="20"/>
      <w:lang w:eastAsia="pt-BR"/>
    </w:rPr>
  </w:style>
  <w:style w:type="paragraph" w:styleId="Corpodetexto">
    <w:name w:val="Body Text"/>
    <w:basedOn w:val="Normal"/>
    <w:link w:val="CorpodetextoChar"/>
    <w:rsid w:val="003F6E78"/>
    <w:pPr>
      <w:spacing w:after="0" w:line="360" w:lineRule="auto"/>
    </w:pPr>
    <w:rPr>
      <w:rFonts w:ascii="Times New Roman" w:eastAsia="Times New Roman" w:hAnsi="Times New Roman" w:cs="Times New Roman"/>
      <w:szCs w:val="20"/>
      <w:lang w:eastAsia="pt-BR"/>
    </w:rPr>
  </w:style>
  <w:style w:type="character" w:customStyle="1" w:styleId="CorpodetextoChar">
    <w:name w:val="Corpo de texto Char"/>
    <w:basedOn w:val="Fontepargpadro"/>
    <w:link w:val="Corpodetexto"/>
    <w:rsid w:val="003F6E78"/>
    <w:rPr>
      <w:rFonts w:ascii="Times New Roman" w:eastAsia="Times New Roman" w:hAnsi="Times New Roman" w:cs="Times New Roman"/>
      <w:szCs w:val="20"/>
      <w:lang w:eastAsia="pt-BR"/>
    </w:rPr>
  </w:style>
  <w:style w:type="paragraph" w:styleId="Textoembloco">
    <w:name w:val="Block Text"/>
    <w:basedOn w:val="Normal"/>
    <w:rsid w:val="003F6E78"/>
    <w:pPr>
      <w:spacing w:after="0" w:line="240" w:lineRule="atLeast"/>
      <w:ind w:left="-426" w:right="-283" w:firstLine="426"/>
      <w:jc w:val="both"/>
    </w:pPr>
    <w:rPr>
      <w:rFonts w:ascii="Helv" w:eastAsia="Times New Roman" w:hAnsi="Helv" w:cs="Times New Roman"/>
      <w:snapToGrid w:val="0"/>
      <w:color w:val="000000"/>
      <w:szCs w:val="20"/>
      <w:lang w:eastAsia="pt-BR"/>
    </w:rPr>
  </w:style>
  <w:style w:type="paragraph" w:customStyle="1" w:styleId="nmerodepgina">
    <w:name w:val="número de página"/>
    <w:basedOn w:val="Normal"/>
    <w:next w:val="Normal"/>
    <w:rsid w:val="003F6E78"/>
    <w:pPr>
      <w:spacing w:after="0" w:line="240" w:lineRule="auto"/>
    </w:pPr>
    <w:rPr>
      <w:rFonts w:ascii="Tms Rmn" w:eastAsia="Times New Roman" w:hAnsi="Tms Rmn" w:cs="Times New Roman"/>
      <w:sz w:val="20"/>
      <w:szCs w:val="20"/>
      <w:lang w:val="x-none" w:eastAsia="pt-BR"/>
    </w:rPr>
  </w:style>
  <w:style w:type="paragraph" w:styleId="Listadecontinuao">
    <w:name w:val="List Continue"/>
    <w:basedOn w:val="Normal"/>
    <w:rsid w:val="003F6E78"/>
    <w:pPr>
      <w:spacing w:after="120" w:line="240" w:lineRule="auto"/>
      <w:ind w:left="283"/>
    </w:pPr>
    <w:rPr>
      <w:rFonts w:ascii="Times New Roman" w:eastAsia="Times New Roman" w:hAnsi="Times New Roman" w:cs="Times New Roman"/>
      <w:sz w:val="20"/>
      <w:szCs w:val="20"/>
      <w:lang w:eastAsia="pt-BR"/>
    </w:rPr>
  </w:style>
  <w:style w:type="table" w:customStyle="1" w:styleId="Tabelacomgrade1">
    <w:name w:val="Tabela com grade1"/>
    <w:basedOn w:val="Tabelanormal"/>
    <w:next w:val="Tabelacomgrade"/>
    <w:rsid w:val="003F6E7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0">
    <w:name w:val="page number"/>
    <w:basedOn w:val="Fontepargpadro"/>
    <w:rsid w:val="003F6E78"/>
  </w:style>
  <w:style w:type="paragraph" w:styleId="NormalWeb">
    <w:name w:val="Normal (Web)"/>
    <w:basedOn w:val="Normal"/>
    <w:uiPriority w:val="99"/>
    <w:unhideWhenUsed/>
    <w:rsid w:val="003F6E78"/>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Default">
    <w:name w:val="Default"/>
    <w:rsid w:val="00C708A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rpodetexto31">
    <w:name w:val="Corpo de texto 31"/>
    <w:basedOn w:val="Normal"/>
    <w:rsid w:val="003655E4"/>
    <w:pPr>
      <w:suppressAutoHyphens/>
      <w:spacing w:after="0" w:line="240" w:lineRule="auto"/>
      <w:jc w:val="both"/>
    </w:pPr>
    <w:rPr>
      <w:rFonts w:ascii="Arial" w:eastAsia="Times New Roman" w:hAnsi="Arial" w:cs="Arial"/>
      <w:sz w:val="28"/>
      <w:szCs w:val="20"/>
      <w:lang w:eastAsia="ar-SA"/>
    </w:rPr>
  </w:style>
  <w:style w:type="paragraph" w:customStyle="1" w:styleId="TEXTO">
    <w:name w:val="TEXTO"/>
    <w:basedOn w:val="Normal"/>
    <w:autoRedefine/>
    <w:qFormat/>
    <w:rsid w:val="00036357"/>
    <w:pPr>
      <w:tabs>
        <w:tab w:val="right" w:pos="142"/>
      </w:tabs>
      <w:suppressAutoHyphens/>
      <w:spacing w:after="5" w:line="271" w:lineRule="auto"/>
      <w:ind w:right="-285"/>
      <w:jc w:val="center"/>
    </w:pPr>
    <w:rPr>
      <w:rFonts w:ascii="Arial" w:eastAsia="ArialMT" w:hAnsi="Arial" w:cs="Arial"/>
      <w:b/>
      <w:bCs/>
      <w:color w:val="000000"/>
      <w:lang w:eastAsia="pt-BR"/>
    </w:rPr>
  </w:style>
  <w:style w:type="character" w:customStyle="1" w:styleId="MenoPendente1">
    <w:name w:val="Menção Pendente1"/>
    <w:basedOn w:val="Fontepargpadro"/>
    <w:uiPriority w:val="99"/>
    <w:semiHidden/>
    <w:unhideWhenUsed/>
    <w:rsid w:val="00D7704B"/>
    <w:rPr>
      <w:color w:val="605E5C"/>
      <w:shd w:val="clear" w:color="auto" w:fill="E1DFDD"/>
    </w:rPr>
  </w:style>
  <w:style w:type="character" w:customStyle="1" w:styleId="WW8Num1z0">
    <w:name w:val="WW8Num1z0"/>
    <w:rsid w:val="00D41E23"/>
  </w:style>
  <w:style w:type="character" w:customStyle="1" w:styleId="WW8Num1z1">
    <w:name w:val="WW8Num1z1"/>
    <w:rsid w:val="00D41E23"/>
  </w:style>
  <w:style w:type="character" w:customStyle="1" w:styleId="WW8Num1z2">
    <w:name w:val="WW8Num1z2"/>
    <w:rsid w:val="00D41E23"/>
  </w:style>
  <w:style w:type="character" w:customStyle="1" w:styleId="WW8Num1z3">
    <w:name w:val="WW8Num1z3"/>
    <w:rsid w:val="00D41E23"/>
  </w:style>
  <w:style w:type="character" w:customStyle="1" w:styleId="WW8Num1z4">
    <w:name w:val="WW8Num1z4"/>
    <w:rsid w:val="00D41E23"/>
    <w:rPr>
      <w:rFonts w:ascii="Tms Rmn" w:hAnsi="Tms Rmn" w:cs="Tms Rmn" w:hint="default"/>
    </w:rPr>
  </w:style>
  <w:style w:type="character" w:customStyle="1" w:styleId="WW8Num2z0">
    <w:name w:val="WW8Num2z0"/>
    <w:rsid w:val="00D41E23"/>
    <w:rPr>
      <w:rFonts w:ascii="Wingdings" w:hAnsi="Wingdings" w:cs="Wingdings" w:hint="default"/>
    </w:rPr>
  </w:style>
  <w:style w:type="character" w:customStyle="1" w:styleId="WW8Num2z1">
    <w:name w:val="WW8Num2z1"/>
    <w:rsid w:val="00D41E23"/>
    <w:rPr>
      <w:rFonts w:ascii="Courier New" w:hAnsi="Courier New" w:cs="Courier New" w:hint="default"/>
    </w:rPr>
  </w:style>
  <w:style w:type="character" w:customStyle="1" w:styleId="WW8Num2z3">
    <w:name w:val="WW8Num2z3"/>
    <w:rsid w:val="00D41E23"/>
    <w:rPr>
      <w:rFonts w:ascii="Symbol" w:hAnsi="Symbol" w:cs="Symbol" w:hint="default"/>
    </w:rPr>
  </w:style>
  <w:style w:type="character" w:customStyle="1" w:styleId="WW8Num3z0">
    <w:name w:val="WW8Num3z0"/>
    <w:rsid w:val="00D41E23"/>
  </w:style>
  <w:style w:type="character" w:customStyle="1" w:styleId="WW8Num3z1">
    <w:name w:val="WW8Num3z1"/>
    <w:rsid w:val="00D41E23"/>
  </w:style>
  <w:style w:type="character" w:customStyle="1" w:styleId="WW8Num3z2">
    <w:name w:val="WW8Num3z2"/>
    <w:rsid w:val="00D41E23"/>
  </w:style>
  <w:style w:type="character" w:customStyle="1" w:styleId="WW8Num3z3">
    <w:name w:val="WW8Num3z3"/>
    <w:rsid w:val="00D41E23"/>
  </w:style>
  <w:style w:type="character" w:customStyle="1" w:styleId="WW8Num3z4">
    <w:name w:val="WW8Num3z4"/>
    <w:rsid w:val="00D41E23"/>
  </w:style>
  <w:style w:type="character" w:customStyle="1" w:styleId="WW8Num3z5">
    <w:name w:val="WW8Num3z5"/>
    <w:rsid w:val="00D41E23"/>
  </w:style>
  <w:style w:type="character" w:customStyle="1" w:styleId="WW8Num3z6">
    <w:name w:val="WW8Num3z6"/>
    <w:rsid w:val="00D41E23"/>
  </w:style>
  <w:style w:type="character" w:customStyle="1" w:styleId="WW8Num3z7">
    <w:name w:val="WW8Num3z7"/>
    <w:rsid w:val="00D41E23"/>
  </w:style>
  <w:style w:type="character" w:customStyle="1" w:styleId="WW8Num3z8">
    <w:name w:val="WW8Num3z8"/>
    <w:rsid w:val="00D41E23"/>
  </w:style>
  <w:style w:type="character" w:customStyle="1" w:styleId="WW8Num4z0">
    <w:name w:val="WW8Num4z0"/>
    <w:rsid w:val="00D41E23"/>
    <w:rPr>
      <w:rFonts w:ascii="Wingdings" w:hAnsi="Wingdings" w:cs="Wingdings" w:hint="default"/>
    </w:rPr>
  </w:style>
  <w:style w:type="character" w:customStyle="1" w:styleId="WW8Num4z1">
    <w:name w:val="WW8Num4z1"/>
    <w:rsid w:val="00D41E23"/>
    <w:rPr>
      <w:rFonts w:ascii="Courier New" w:hAnsi="Courier New" w:cs="Courier New" w:hint="default"/>
    </w:rPr>
  </w:style>
  <w:style w:type="character" w:customStyle="1" w:styleId="WW8Num4z3">
    <w:name w:val="WW8Num4z3"/>
    <w:rsid w:val="00D41E23"/>
    <w:rPr>
      <w:rFonts w:ascii="Symbol" w:hAnsi="Symbol" w:cs="Symbol" w:hint="default"/>
    </w:rPr>
  </w:style>
  <w:style w:type="character" w:customStyle="1" w:styleId="WW8Num5z0">
    <w:name w:val="WW8Num5z0"/>
    <w:rsid w:val="00D41E23"/>
    <w:rPr>
      <w:rFonts w:hint="default"/>
    </w:rPr>
  </w:style>
  <w:style w:type="character" w:customStyle="1" w:styleId="WW8Num6z0">
    <w:name w:val="WW8Num6z0"/>
    <w:rsid w:val="00D41E23"/>
    <w:rPr>
      <w:rFonts w:ascii="Symbol" w:hAnsi="Symbol" w:cs="Symbol" w:hint="default"/>
    </w:rPr>
  </w:style>
  <w:style w:type="character" w:customStyle="1" w:styleId="WW8Num6z1">
    <w:name w:val="WW8Num6z1"/>
    <w:rsid w:val="00D41E23"/>
    <w:rPr>
      <w:rFonts w:ascii="Courier New" w:hAnsi="Courier New" w:cs="Courier New" w:hint="default"/>
    </w:rPr>
  </w:style>
  <w:style w:type="character" w:customStyle="1" w:styleId="WW8Num6z2">
    <w:name w:val="WW8Num6z2"/>
    <w:rsid w:val="00D41E23"/>
    <w:rPr>
      <w:rFonts w:ascii="Wingdings" w:hAnsi="Wingdings" w:cs="Wingdings" w:hint="default"/>
    </w:rPr>
  </w:style>
  <w:style w:type="character" w:customStyle="1" w:styleId="WW8Num7z0">
    <w:name w:val="WW8Num7z0"/>
    <w:rsid w:val="00D41E23"/>
    <w:rPr>
      <w:rFonts w:ascii="Wingdings" w:hAnsi="Wingdings" w:cs="Wingdings" w:hint="default"/>
    </w:rPr>
  </w:style>
  <w:style w:type="character" w:customStyle="1" w:styleId="WW8Num7z1">
    <w:name w:val="WW8Num7z1"/>
    <w:rsid w:val="00D41E23"/>
    <w:rPr>
      <w:rFonts w:ascii="Courier New" w:hAnsi="Courier New" w:cs="Courier New" w:hint="default"/>
    </w:rPr>
  </w:style>
  <w:style w:type="character" w:customStyle="1" w:styleId="WW8Num7z3">
    <w:name w:val="WW8Num7z3"/>
    <w:rsid w:val="00D41E23"/>
    <w:rPr>
      <w:rFonts w:ascii="Symbol" w:hAnsi="Symbol" w:cs="Symbol" w:hint="default"/>
    </w:rPr>
  </w:style>
  <w:style w:type="character" w:customStyle="1" w:styleId="WW8Num8z0">
    <w:name w:val="WW8Num8z0"/>
    <w:rsid w:val="00D41E23"/>
    <w:rPr>
      <w:rFonts w:cs="Times New Roman"/>
    </w:rPr>
  </w:style>
  <w:style w:type="character" w:customStyle="1" w:styleId="WW8Num9z0">
    <w:name w:val="WW8Num9z0"/>
    <w:rsid w:val="00D41E23"/>
    <w:rPr>
      <w:rFonts w:ascii="Wingdings" w:hAnsi="Wingdings" w:cs="Wingdings" w:hint="default"/>
      <w:sz w:val="24"/>
      <w:szCs w:val="22"/>
    </w:rPr>
  </w:style>
  <w:style w:type="character" w:customStyle="1" w:styleId="WW8Num9z1">
    <w:name w:val="WW8Num9z1"/>
    <w:rsid w:val="00D41E23"/>
    <w:rPr>
      <w:rFonts w:ascii="Courier New" w:hAnsi="Courier New" w:cs="Courier New" w:hint="default"/>
    </w:rPr>
  </w:style>
  <w:style w:type="character" w:customStyle="1" w:styleId="WW8Num9z3">
    <w:name w:val="WW8Num9z3"/>
    <w:rsid w:val="00D41E23"/>
    <w:rPr>
      <w:rFonts w:ascii="Symbol" w:hAnsi="Symbol" w:cs="Symbol" w:hint="default"/>
    </w:rPr>
  </w:style>
  <w:style w:type="character" w:customStyle="1" w:styleId="WW8Num10z0">
    <w:name w:val="WW8Num10z0"/>
    <w:rsid w:val="00D41E23"/>
    <w:rPr>
      <w:rFonts w:cs="Times New Roman"/>
    </w:rPr>
  </w:style>
  <w:style w:type="character" w:customStyle="1" w:styleId="WW8Num11z0">
    <w:name w:val="WW8Num11z0"/>
    <w:rsid w:val="00D41E23"/>
    <w:rPr>
      <w:rFonts w:cs="Times New Roman"/>
    </w:rPr>
  </w:style>
  <w:style w:type="character" w:customStyle="1" w:styleId="WW8Num12z0">
    <w:name w:val="WW8Num12z0"/>
    <w:rsid w:val="00D41E23"/>
    <w:rPr>
      <w:rFonts w:ascii="Wingdings" w:hAnsi="Wingdings" w:cs="Wingdings" w:hint="default"/>
    </w:rPr>
  </w:style>
  <w:style w:type="character" w:customStyle="1" w:styleId="WW8Num12z1">
    <w:name w:val="WW8Num12z1"/>
    <w:rsid w:val="00D41E23"/>
    <w:rPr>
      <w:rFonts w:ascii="Courier New" w:hAnsi="Courier New" w:cs="Courier New" w:hint="default"/>
    </w:rPr>
  </w:style>
  <w:style w:type="character" w:customStyle="1" w:styleId="WW8Num12z3">
    <w:name w:val="WW8Num12z3"/>
    <w:rsid w:val="00D41E23"/>
    <w:rPr>
      <w:rFonts w:ascii="Symbol" w:hAnsi="Symbol" w:cs="Symbol" w:hint="default"/>
    </w:rPr>
  </w:style>
  <w:style w:type="character" w:customStyle="1" w:styleId="WW8Num13z0">
    <w:name w:val="WW8Num13z0"/>
    <w:rsid w:val="00D41E23"/>
    <w:rPr>
      <w:rFonts w:ascii="Wingdings" w:hAnsi="Wingdings" w:cs="Wingdings" w:hint="default"/>
    </w:rPr>
  </w:style>
  <w:style w:type="character" w:customStyle="1" w:styleId="WW8Num13z1">
    <w:name w:val="WW8Num13z1"/>
    <w:rsid w:val="00D41E23"/>
    <w:rPr>
      <w:rFonts w:ascii="Courier New" w:hAnsi="Courier New" w:cs="Courier New" w:hint="default"/>
    </w:rPr>
  </w:style>
  <w:style w:type="character" w:customStyle="1" w:styleId="WW8Num13z3">
    <w:name w:val="WW8Num13z3"/>
    <w:rsid w:val="00D41E23"/>
    <w:rPr>
      <w:rFonts w:ascii="Symbol" w:hAnsi="Symbol" w:cs="Symbol" w:hint="default"/>
    </w:rPr>
  </w:style>
  <w:style w:type="character" w:customStyle="1" w:styleId="WW8Num14z0">
    <w:name w:val="WW8Num14z0"/>
    <w:rsid w:val="00D41E23"/>
    <w:rPr>
      <w:rFonts w:ascii="Wingdings" w:hAnsi="Wingdings" w:cs="Wingdings" w:hint="default"/>
    </w:rPr>
  </w:style>
  <w:style w:type="character" w:customStyle="1" w:styleId="WW8Num14z1">
    <w:name w:val="WW8Num14z1"/>
    <w:rsid w:val="00D41E23"/>
    <w:rPr>
      <w:rFonts w:ascii="Courier New" w:hAnsi="Courier New" w:cs="Courier New" w:hint="default"/>
    </w:rPr>
  </w:style>
  <w:style w:type="character" w:customStyle="1" w:styleId="WW8Num14z3">
    <w:name w:val="WW8Num14z3"/>
    <w:rsid w:val="00D41E23"/>
    <w:rPr>
      <w:rFonts w:ascii="Symbol" w:hAnsi="Symbol" w:cs="Symbol" w:hint="default"/>
    </w:rPr>
  </w:style>
  <w:style w:type="character" w:customStyle="1" w:styleId="WW8Num15z0">
    <w:name w:val="WW8Num15z0"/>
    <w:rsid w:val="00D41E23"/>
    <w:rPr>
      <w:rFonts w:ascii="Wingdings" w:hAnsi="Wingdings" w:cs="Wingdings" w:hint="default"/>
    </w:rPr>
  </w:style>
  <w:style w:type="character" w:customStyle="1" w:styleId="WW8Num15z1">
    <w:name w:val="WW8Num15z1"/>
    <w:rsid w:val="00D41E23"/>
    <w:rPr>
      <w:rFonts w:ascii="Courier New" w:hAnsi="Courier New" w:cs="Courier New" w:hint="default"/>
    </w:rPr>
  </w:style>
  <w:style w:type="character" w:customStyle="1" w:styleId="WW8Num15z3">
    <w:name w:val="WW8Num15z3"/>
    <w:rsid w:val="00D41E23"/>
    <w:rPr>
      <w:rFonts w:ascii="Symbol" w:hAnsi="Symbol" w:cs="Symbol" w:hint="default"/>
    </w:rPr>
  </w:style>
  <w:style w:type="character" w:customStyle="1" w:styleId="WW8Num16z0">
    <w:name w:val="WW8Num16z0"/>
    <w:rsid w:val="00D41E23"/>
    <w:rPr>
      <w:rFonts w:ascii="Wingdings" w:hAnsi="Wingdings" w:cs="Wingdings" w:hint="default"/>
    </w:rPr>
  </w:style>
  <w:style w:type="character" w:customStyle="1" w:styleId="WW8Num16z1">
    <w:name w:val="WW8Num16z1"/>
    <w:rsid w:val="00D41E23"/>
    <w:rPr>
      <w:rFonts w:ascii="Courier New" w:hAnsi="Courier New" w:cs="Courier New" w:hint="default"/>
    </w:rPr>
  </w:style>
  <w:style w:type="character" w:customStyle="1" w:styleId="WW8Num16z3">
    <w:name w:val="WW8Num16z3"/>
    <w:rsid w:val="00D41E23"/>
    <w:rPr>
      <w:rFonts w:ascii="Symbol" w:hAnsi="Symbol" w:cs="Symbol" w:hint="default"/>
    </w:rPr>
  </w:style>
  <w:style w:type="character" w:customStyle="1" w:styleId="WW8Num17z0">
    <w:name w:val="WW8Num17z0"/>
    <w:rsid w:val="00D41E23"/>
    <w:rPr>
      <w:rFonts w:ascii="Wingdings" w:hAnsi="Wingdings" w:cs="Wingdings" w:hint="default"/>
      <w:szCs w:val="22"/>
    </w:rPr>
  </w:style>
  <w:style w:type="character" w:customStyle="1" w:styleId="WW8Num17z1">
    <w:name w:val="WW8Num17z1"/>
    <w:rsid w:val="00D41E23"/>
    <w:rPr>
      <w:rFonts w:ascii="Courier New" w:hAnsi="Courier New" w:cs="Courier New" w:hint="default"/>
    </w:rPr>
  </w:style>
  <w:style w:type="character" w:customStyle="1" w:styleId="WW8Num17z3">
    <w:name w:val="WW8Num17z3"/>
    <w:rsid w:val="00D41E23"/>
    <w:rPr>
      <w:rFonts w:ascii="Symbol" w:hAnsi="Symbol" w:cs="Symbol" w:hint="default"/>
    </w:rPr>
  </w:style>
  <w:style w:type="character" w:customStyle="1" w:styleId="WW8Num18z0">
    <w:name w:val="WW8Num18z0"/>
    <w:rsid w:val="00D41E23"/>
    <w:rPr>
      <w:rFonts w:ascii="Wingdings" w:hAnsi="Wingdings" w:cs="Wingdings" w:hint="default"/>
      <w:sz w:val="22"/>
      <w:szCs w:val="22"/>
    </w:rPr>
  </w:style>
  <w:style w:type="character" w:customStyle="1" w:styleId="WW8Num18z1">
    <w:name w:val="WW8Num18z1"/>
    <w:rsid w:val="00D41E23"/>
    <w:rPr>
      <w:rFonts w:ascii="Courier New" w:hAnsi="Courier New" w:cs="Courier New" w:hint="default"/>
    </w:rPr>
  </w:style>
  <w:style w:type="character" w:customStyle="1" w:styleId="WW8Num18z3">
    <w:name w:val="WW8Num18z3"/>
    <w:rsid w:val="00D41E23"/>
    <w:rPr>
      <w:rFonts w:ascii="Symbol" w:hAnsi="Symbol" w:cs="Symbol" w:hint="default"/>
    </w:rPr>
  </w:style>
  <w:style w:type="character" w:customStyle="1" w:styleId="WW8Num19z0">
    <w:name w:val="WW8Num19z0"/>
    <w:rsid w:val="00D41E23"/>
    <w:rPr>
      <w:rFonts w:ascii="Symbol" w:hAnsi="Symbol" w:cs="Symbol" w:hint="default"/>
      <w:sz w:val="22"/>
      <w:szCs w:val="22"/>
    </w:rPr>
  </w:style>
  <w:style w:type="character" w:customStyle="1" w:styleId="WW8Num19z1">
    <w:name w:val="WW8Num19z1"/>
    <w:rsid w:val="00D41E23"/>
    <w:rPr>
      <w:rFonts w:ascii="Courier New" w:hAnsi="Courier New" w:cs="Courier New" w:hint="default"/>
    </w:rPr>
  </w:style>
  <w:style w:type="character" w:customStyle="1" w:styleId="WW8Num19z2">
    <w:name w:val="WW8Num19z2"/>
    <w:rsid w:val="00D41E23"/>
    <w:rPr>
      <w:rFonts w:ascii="Wingdings" w:hAnsi="Wingdings" w:cs="Wingdings" w:hint="default"/>
    </w:rPr>
  </w:style>
  <w:style w:type="character" w:customStyle="1" w:styleId="WW8Num20z0">
    <w:name w:val="WW8Num20z0"/>
    <w:rsid w:val="00D41E23"/>
    <w:rPr>
      <w:rFonts w:ascii="Wingdings" w:hAnsi="Wingdings" w:cs="Wingdings" w:hint="default"/>
    </w:rPr>
  </w:style>
  <w:style w:type="character" w:customStyle="1" w:styleId="WW8Num20z1">
    <w:name w:val="WW8Num20z1"/>
    <w:rsid w:val="00D41E23"/>
    <w:rPr>
      <w:rFonts w:ascii="Courier New" w:hAnsi="Courier New" w:cs="Courier New" w:hint="default"/>
    </w:rPr>
  </w:style>
  <w:style w:type="character" w:customStyle="1" w:styleId="WW8Num20z3">
    <w:name w:val="WW8Num20z3"/>
    <w:rsid w:val="00D41E23"/>
    <w:rPr>
      <w:rFonts w:ascii="Symbol" w:hAnsi="Symbol" w:cs="Symbol" w:hint="default"/>
    </w:rPr>
  </w:style>
  <w:style w:type="character" w:customStyle="1" w:styleId="WW8Num21z0">
    <w:name w:val="WW8Num21z0"/>
    <w:rsid w:val="00D41E23"/>
    <w:rPr>
      <w:rFonts w:hint="default"/>
    </w:rPr>
  </w:style>
  <w:style w:type="character" w:customStyle="1" w:styleId="WW8Num22z0">
    <w:name w:val="WW8Num22z0"/>
    <w:rsid w:val="00D41E23"/>
    <w:rPr>
      <w:rFonts w:ascii="Symbol" w:hAnsi="Symbol" w:cs="Symbol" w:hint="default"/>
    </w:rPr>
  </w:style>
  <w:style w:type="character" w:customStyle="1" w:styleId="WW8Num22z1">
    <w:name w:val="WW8Num22z1"/>
    <w:rsid w:val="00D41E23"/>
    <w:rPr>
      <w:rFonts w:ascii="Courier New" w:hAnsi="Courier New" w:cs="Courier New" w:hint="default"/>
    </w:rPr>
  </w:style>
  <w:style w:type="character" w:customStyle="1" w:styleId="WW8Num22z2">
    <w:name w:val="WW8Num22z2"/>
    <w:rsid w:val="00D41E23"/>
    <w:rPr>
      <w:rFonts w:ascii="Wingdings" w:hAnsi="Wingdings" w:cs="Wingdings" w:hint="default"/>
      <w:color w:val="000000"/>
      <w:spacing w:val="-2"/>
      <w:sz w:val="22"/>
      <w:szCs w:val="22"/>
    </w:rPr>
  </w:style>
  <w:style w:type="character" w:customStyle="1" w:styleId="WW8Num23z0">
    <w:name w:val="WW8Num23z0"/>
    <w:rsid w:val="00D41E23"/>
    <w:rPr>
      <w:rFonts w:ascii="Wingdings" w:hAnsi="Wingdings" w:cs="Wingdings" w:hint="default"/>
    </w:rPr>
  </w:style>
  <w:style w:type="character" w:customStyle="1" w:styleId="WW8Num23z1">
    <w:name w:val="WW8Num23z1"/>
    <w:rsid w:val="00D41E23"/>
    <w:rPr>
      <w:rFonts w:ascii="Courier New" w:hAnsi="Courier New" w:cs="Courier New" w:hint="default"/>
    </w:rPr>
  </w:style>
  <w:style w:type="character" w:customStyle="1" w:styleId="WW8Num23z3">
    <w:name w:val="WW8Num23z3"/>
    <w:rsid w:val="00D41E23"/>
    <w:rPr>
      <w:rFonts w:ascii="Symbol" w:hAnsi="Symbol" w:cs="Symbol" w:hint="default"/>
    </w:rPr>
  </w:style>
  <w:style w:type="character" w:customStyle="1" w:styleId="WW8Num24z0">
    <w:name w:val="WW8Num24z0"/>
    <w:rsid w:val="00D41E23"/>
    <w:rPr>
      <w:rFonts w:ascii="Wingdings" w:hAnsi="Wingdings" w:cs="Wingdings" w:hint="default"/>
    </w:rPr>
  </w:style>
  <w:style w:type="character" w:customStyle="1" w:styleId="WW8Num24z1">
    <w:name w:val="WW8Num24z1"/>
    <w:rsid w:val="00D41E23"/>
    <w:rPr>
      <w:rFonts w:ascii="Courier New" w:hAnsi="Courier New" w:cs="Courier New" w:hint="default"/>
    </w:rPr>
  </w:style>
  <w:style w:type="character" w:customStyle="1" w:styleId="WW8Num24z3">
    <w:name w:val="WW8Num24z3"/>
    <w:rsid w:val="00D41E23"/>
    <w:rPr>
      <w:rFonts w:ascii="Symbol" w:hAnsi="Symbol" w:cs="Symbol" w:hint="default"/>
    </w:rPr>
  </w:style>
  <w:style w:type="character" w:customStyle="1" w:styleId="WW8Num25z0">
    <w:name w:val="WW8Num25z0"/>
    <w:rsid w:val="00D41E23"/>
    <w:rPr>
      <w:rFonts w:ascii="Wingdings" w:hAnsi="Wingdings" w:cs="Wingdings" w:hint="default"/>
    </w:rPr>
  </w:style>
  <w:style w:type="character" w:customStyle="1" w:styleId="WW8Num25z1">
    <w:name w:val="WW8Num25z1"/>
    <w:rsid w:val="00D41E23"/>
    <w:rPr>
      <w:rFonts w:ascii="Courier New" w:hAnsi="Courier New" w:cs="Courier New" w:hint="default"/>
    </w:rPr>
  </w:style>
  <w:style w:type="character" w:customStyle="1" w:styleId="WW8Num25z3">
    <w:name w:val="WW8Num25z3"/>
    <w:rsid w:val="00D41E23"/>
    <w:rPr>
      <w:rFonts w:ascii="Symbol" w:hAnsi="Symbol" w:cs="Symbol" w:hint="default"/>
    </w:rPr>
  </w:style>
  <w:style w:type="character" w:customStyle="1" w:styleId="WW8Num26z0">
    <w:name w:val="WW8Num26z0"/>
    <w:rsid w:val="00D41E23"/>
    <w:rPr>
      <w:rFonts w:ascii="Wingdings" w:hAnsi="Wingdings" w:cs="Wingdings" w:hint="default"/>
    </w:rPr>
  </w:style>
  <w:style w:type="character" w:customStyle="1" w:styleId="WW8Num26z1">
    <w:name w:val="WW8Num26z1"/>
    <w:rsid w:val="00D41E23"/>
    <w:rPr>
      <w:rFonts w:ascii="Courier New" w:hAnsi="Courier New" w:cs="Courier New" w:hint="default"/>
    </w:rPr>
  </w:style>
  <w:style w:type="character" w:customStyle="1" w:styleId="WW8Num26z3">
    <w:name w:val="WW8Num26z3"/>
    <w:rsid w:val="00D41E23"/>
    <w:rPr>
      <w:rFonts w:ascii="Symbol" w:hAnsi="Symbol" w:cs="Symbol" w:hint="default"/>
    </w:rPr>
  </w:style>
  <w:style w:type="character" w:customStyle="1" w:styleId="WW8Num27z0">
    <w:name w:val="WW8Num27z0"/>
    <w:rsid w:val="00D41E23"/>
    <w:rPr>
      <w:rFonts w:ascii="Symbol" w:hAnsi="Symbol" w:cs="Symbol" w:hint="default"/>
    </w:rPr>
  </w:style>
  <w:style w:type="character" w:customStyle="1" w:styleId="WW8Num27z1">
    <w:name w:val="WW8Num27z1"/>
    <w:rsid w:val="00D41E23"/>
    <w:rPr>
      <w:rFonts w:ascii="Courier New" w:hAnsi="Courier New" w:cs="Courier New" w:hint="default"/>
    </w:rPr>
  </w:style>
  <w:style w:type="character" w:customStyle="1" w:styleId="WW8Num27z2">
    <w:name w:val="WW8Num27z2"/>
    <w:rsid w:val="00D41E23"/>
    <w:rPr>
      <w:rFonts w:ascii="Wingdings" w:hAnsi="Wingdings" w:cs="Wingdings" w:hint="default"/>
    </w:rPr>
  </w:style>
  <w:style w:type="character" w:customStyle="1" w:styleId="WW8Num28z0">
    <w:name w:val="WW8Num28z0"/>
    <w:rsid w:val="00D41E23"/>
    <w:rPr>
      <w:rFonts w:cs="Times New Roman"/>
    </w:rPr>
  </w:style>
  <w:style w:type="character" w:customStyle="1" w:styleId="WW8Num29z0">
    <w:name w:val="WW8Num29z0"/>
    <w:rsid w:val="00D41E23"/>
    <w:rPr>
      <w:rFonts w:ascii="Wingdings" w:hAnsi="Wingdings" w:cs="Wingdings" w:hint="default"/>
    </w:rPr>
  </w:style>
  <w:style w:type="character" w:customStyle="1" w:styleId="WW8Num29z3">
    <w:name w:val="WW8Num29z3"/>
    <w:rsid w:val="00D41E23"/>
    <w:rPr>
      <w:rFonts w:ascii="Symbol" w:hAnsi="Symbol" w:cs="Symbol" w:hint="default"/>
    </w:rPr>
  </w:style>
  <w:style w:type="character" w:customStyle="1" w:styleId="WW8Num29z4">
    <w:name w:val="WW8Num29z4"/>
    <w:rsid w:val="00D41E23"/>
    <w:rPr>
      <w:rFonts w:ascii="Courier New" w:hAnsi="Courier New" w:cs="Courier New" w:hint="default"/>
    </w:rPr>
  </w:style>
  <w:style w:type="character" w:customStyle="1" w:styleId="WW8Num30z0">
    <w:name w:val="WW8Num30z0"/>
    <w:rsid w:val="00D41E23"/>
    <w:rPr>
      <w:rFonts w:ascii="Wingdings" w:hAnsi="Wingdings" w:cs="Wingdings" w:hint="default"/>
    </w:rPr>
  </w:style>
  <w:style w:type="character" w:customStyle="1" w:styleId="WW8Num30z1">
    <w:name w:val="WW8Num30z1"/>
    <w:rsid w:val="00D41E23"/>
    <w:rPr>
      <w:rFonts w:ascii="Courier New" w:hAnsi="Courier New" w:cs="Courier New" w:hint="default"/>
    </w:rPr>
  </w:style>
  <w:style w:type="character" w:customStyle="1" w:styleId="WW8Num30z3">
    <w:name w:val="WW8Num30z3"/>
    <w:rsid w:val="00D41E23"/>
    <w:rPr>
      <w:rFonts w:ascii="Symbol" w:hAnsi="Symbol" w:cs="Symbol" w:hint="default"/>
    </w:rPr>
  </w:style>
  <w:style w:type="character" w:customStyle="1" w:styleId="WW8Num31z0">
    <w:name w:val="WW8Num31z0"/>
    <w:rsid w:val="00D41E23"/>
    <w:rPr>
      <w:rFonts w:ascii="Symbol" w:hAnsi="Symbol" w:cs="Symbol" w:hint="default"/>
    </w:rPr>
  </w:style>
  <w:style w:type="character" w:customStyle="1" w:styleId="WW8Num31z1">
    <w:name w:val="WW8Num31z1"/>
    <w:rsid w:val="00D41E23"/>
    <w:rPr>
      <w:rFonts w:ascii="Courier New" w:hAnsi="Courier New" w:cs="Courier New" w:hint="default"/>
    </w:rPr>
  </w:style>
  <w:style w:type="character" w:customStyle="1" w:styleId="WW8Num31z2">
    <w:name w:val="WW8Num31z2"/>
    <w:rsid w:val="00D41E23"/>
    <w:rPr>
      <w:rFonts w:ascii="Wingdings" w:hAnsi="Wingdings" w:cs="Wingdings" w:hint="default"/>
    </w:rPr>
  </w:style>
  <w:style w:type="character" w:customStyle="1" w:styleId="WW8Num32z0">
    <w:name w:val="WW8Num32z0"/>
    <w:rsid w:val="00D41E23"/>
    <w:rPr>
      <w:rFonts w:ascii="Wingdings" w:hAnsi="Wingdings" w:cs="Wingdings" w:hint="default"/>
      <w:szCs w:val="22"/>
    </w:rPr>
  </w:style>
  <w:style w:type="character" w:customStyle="1" w:styleId="WW8Num32z1">
    <w:name w:val="WW8Num32z1"/>
    <w:rsid w:val="00D41E23"/>
    <w:rPr>
      <w:rFonts w:ascii="Courier New" w:hAnsi="Courier New" w:cs="Courier New" w:hint="default"/>
    </w:rPr>
  </w:style>
  <w:style w:type="character" w:customStyle="1" w:styleId="WW8Num32z3">
    <w:name w:val="WW8Num32z3"/>
    <w:rsid w:val="00D41E23"/>
    <w:rPr>
      <w:rFonts w:ascii="Symbol" w:hAnsi="Symbol" w:cs="Symbol" w:hint="default"/>
    </w:rPr>
  </w:style>
  <w:style w:type="character" w:customStyle="1" w:styleId="WW8Num33z0">
    <w:name w:val="WW8Num33z0"/>
    <w:rsid w:val="00D41E23"/>
    <w:rPr>
      <w:rFonts w:ascii="Wingdings" w:hAnsi="Wingdings" w:cs="Wingdings" w:hint="default"/>
    </w:rPr>
  </w:style>
  <w:style w:type="character" w:customStyle="1" w:styleId="WW8Num33z3">
    <w:name w:val="WW8Num33z3"/>
    <w:rsid w:val="00D41E23"/>
    <w:rPr>
      <w:rFonts w:ascii="Symbol" w:hAnsi="Symbol" w:cs="Symbol" w:hint="default"/>
    </w:rPr>
  </w:style>
  <w:style w:type="character" w:customStyle="1" w:styleId="WW8Num33z4">
    <w:name w:val="WW8Num33z4"/>
    <w:rsid w:val="00D41E23"/>
    <w:rPr>
      <w:rFonts w:ascii="Courier New" w:hAnsi="Courier New" w:cs="Courier New" w:hint="default"/>
    </w:rPr>
  </w:style>
  <w:style w:type="character" w:customStyle="1" w:styleId="WW8Num34z0">
    <w:name w:val="WW8Num34z0"/>
    <w:rsid w:val="00D41E23"/>
    <w:rPr>
      <w:rFonts w:ascii="Symbol" w:hAnsi="Symbol" w:cs="Symbol" w:hint="default"/>
    </w:rPr>
  </w:style>
  <w:style w:type="character" w:customStyle="1" w:styleId="WW8Num34z1">
    <w:name w:val="WW8Num34z1"/>
    <w:rsid w:val="00D41E23"/>
    <w:rPr>
      <w:rFonts w:ascii="Courier New" w:hAnsi="Courier New" w:cs="Courier New" w:hint="default"/>
    </w:rPr>
  </w:style>
  <w:style w:type="character" w:customStyle="1" w:styleId="WW8Num34z2">
    <w:name w:val="WW8Num34z2"/>
    <w:rsid w:val="00D41E23"/>
    <w:rPr>
      <w:rFonts w:ascii="Wingdings" w:hAnsi="Wingdings" w:cs="Wingdings" w:hint="default"/>
    </w:rPr>
  </w:style>
  <w:style w:type="character" w:customStyle="1" w:styleId="WW8Num35z0">
    <w:name w:val="WW8Num35z0"/>
    <w:rsid w:val="00D41E23"/>
    <w:rPr>
      <w:rFonts w:cs="Times New Roman"/>
    </w:rPr>
  </w:style>
  <w:style w:type="character" w:customStyle="1" w:styleId="WW8Num36z0">
    <w:name w:val="WW8Num36z0"/>
    <w:rsid w:val="00D41E23"/>
    <w:rPr>
      <w:rFonts w:ascii="Arial" w:hAnsi="Arial" w:cs="Arial" w:hint="default"/>
      <w:b/>
      <w:sz w:val="22"/>
      <w:szCs w:val="22"/>
    </w:rPr>
  </w:style>
  <w:style w:type="character" w:customStyle="1" w:styleId="WW8Num37z0">
    <w:name w:val="WW8Num37z0"/>
    <w:rsid w:val="00D41E23"/>
    <w:rPr>
      <w:rFonts w:ascii="Wingdings" w:hAnsi="Wingdings" w:cs="Wingdings" w:hint="default"/>
    </w:rPr>
  </w:style>
  <w:style w:type="character" w:customStyle="1" w:styleId="WW8Num37z3">
    <w:name w:val="WW8Num37z3"/>
    <w:rsid w:val="00D41E23"/>
    <w:rPr>
      <w:rFonts w:ascii="Symbol" w:hAnsi="Symbol" w:cs="Symbol" w:hint="default"/>
    </w:rPr>
  </w:style>
  <w:style w:type="character" w:customStyle="1" w:styleId="WW8Num37z4">
    <w:name w:val="WW8Num37z4"/>
    <w:rsid w:val="00D41E23"/>
    <w:rPr>
      <w:rFonts w:ascii="Courier New" w:hAnsi="Courier New" w:cs="Courier New" w:hint="default"/>
    </w:rPr>
  </w:style>
  <w:style w:type="character" w:customStyle="1" w:styleId="WW8Num38z0">
    <w:name w:val="WW8Num38z0"/>
    <w:rsid w:val="00D41E23"/>
    <w:rPr>
      <w:rFonts w:cs="Times New Roman"/>
    </w:rPr>
  </w:style>
  <w:style w:type="character" w:customStyle="1" w:styleId="WW8Num39z0">
    <w:name w:val="WW8Num39z0"/>
    <w:rsid w:val="00D41E23"/>
    <w:rPr>
      <w:rFonts w:ascii="Wingdings" w:hAnsi="Wingdings" w:cs="Wingdings" w:hint="default"/>
    </w:rPr>
  </w:style>
  <w:style w:type="character" w:customStyle="1" w:styleId="WW8Num39z1">
    <w:name w:val="WW8Num39z1"/>
    <w:rsid w:val="00D41E23"/>
    <w:rPr>
      <w:rFonts w:ascii="Courier New" w:hAnsi="Courier New" w:cs="Courier New" w:hint="default"/>
    </w:rPr>
  </w:style>
  <w:style w:type="character" w:customStyle="1" w:styleId="WW8Num39z3">
    <w:name w:val="WW8Num39z3"/>
    <w:rsid w:val="00D41E23"/>
    <w:rPr>
      <w:rFonts w:ascii="Symbol" w:hAnsi="Symbol" w:cs="Symbol" w:hint="default"/>
    </w:rPr>
  </w:style>
  <w:style w:type="character" w:customStyle="1" w:styleId="WW8Num40z0">
    <w:name w:val="WW8Num40z0"/>
    <w:rsid w:val="00D41E23"/>
    <w:rPr>
      <w:rFonts w:ascii="Wingdings" w:hAnsi="Wingdings" w:cs="Wingdings" w:hint="default"/>
      <w:szCs w:val="22"/>
    </w:rPr>
  </w:style>
  <w:style w:type="character" w:customStyle="1" w:styleId="WW8Num40z1">
    <w:name w:val="WW8Num40z1"/>
    <w:rsid w:val="00D41E23"/>
    <w:rPr>
      <w:rFonts w:ascii="Arial" w:eastAsia="Times New Roman" w:hAnsi="Arial" w:cs="Arial" w:hint="default"/>
    </w:rPr>
  </w:style>
  <w:style w:type="character" w:customStyle="1" w:styleId="WW8Num40z3">
    <w:name w:val="WW8Num40z3"/>
    <w:rsid w:val="00D41E23"/>
    <w:rPr>
      <w:rFonts w:ascii="Symbol" w:hAnsi="Symbol" w:cs="Symbol" w:hint="default"/>
    </w:rPr>
  </w:style>
  <w:style w:type="character" w:customStyle="1" w:styleId="WW8Num40z4">
    <w:name w:val="WW8Num40z4"/>
    <w:rsid w:val="00D41E23"/>
    <w:rPr>
      <w:rFonts w:ascii="Courier New" w:hAnsi="Courier New" w:cs="Courier New" w:hint="default"/>
    </w:rPr>
  </w:style>
  <w:style w:type="character" w:customStyle="1" w:styleId="WW8Num41z0">
    <w:name w:val="WW8Num41z0"/>
    <w:rsid w:val="00D41E23"/>
    <w:rPr>
      <w:rFonts w:ascii="Wingdings" w:hAnsi="Wingdings" w:cs="Wingdings" w:hint="default"/>
    </w:rPr>
  </w:style>
  <w:style w:type="character" w:customStyle="1" w:styleId="WW8Num41z1">
    <w:name w:val="WW8Num41z1"/>
    <w:rsid w:val="00D41E23"/>
    <w:rPr>
      <w:rFonts w:ascii="Courier New" w:hAnsi="Courier New" w:cs="Courier New" w:hint="default"/>
    </w:rPr>
  </w:style>
  <w:style w:type="character" w:customStyle="1" w:styleId="WW8Num41z3">
    <w:name w:val="WW8Num41z3"/>
    <w:rsid w:val="00D41E23"/>
    <w:rPr>
      <w:rFonts w:ascii="Symbol" w:hAnsi="Symbol" w:cs="Symbol" w:hint="default"/>
    </w:rPr>
  </w:style>
  <w:style w:type="character" w:customStyle="1" w:styleId="WW8Num42z0">
    <w:name w:val="WW8Num42z0"/>
    <w:rsid w:val="00D41E23"/>
    <w:rPr>
      <w:rFonts w:ascii="Wingdings" w:hAnsi="Wingdings" w:cs="Wingdings" w:hint="default"/>
    </w:rPr>
  </w:style>
  <w:style w:type="character" w:customStyle="1" w:styleId="WW8Num42z1">
    <w:name w:val="WW8Num42z1"/>
    <w:rsid w:val="00D41E23"/>
    <w:rPr>
      <w:rFonts w:ascii="Courier New" w:hAnsi="Courier New" w:cs="Courier New" w:hint="default"/>
    </w:rPr>
  </w:style>
  <w:style w:type="character" w:customStyle="1" w:styleId="WW8Num42z3">
    <w:name w:val="WW8Num42z3"/>
    <w:rsid w:val="00D41E23"/>
    <w:rPr>
      <w:rFonts w:ascii="Symbol" w:hAnsi="Symbol" w:cs="Symbol" w:hint="default"/>
    </w:rPr>
  </w:style>
  <w:style w:type="character" w:customStyle="1" w:styleId="WW8Num43z0">
    <w:name w:val="WW8Num43z0"/>
    <w:rsid w:val="00D41E23"/>
    <w:rPr>
      <w:rFonts w:ascii="Arial" w:hAnsi="Arial" w:cs="Arial" w:hint="default"/>
      <w:sz w:val="22"/>
      <w:szCs w:val="22"/>
    </w:rPr>
  </w:style>
  <w:style w:type="character" w:customStyle="1" w:styleId="WW8Num44z0">
    <w:name w:val="WW8Num44z0"/>
    <w:rsid w:val="00D41E23"/>
    <w:rPr>
      <w:rFonts w:ascii="Symbol" w:hAnsi="Symbol" w:cs="Symbol" w:hint="default"/>
      <w:sz w:val="22"/>
      <w:szCs w:val="22"/>
    </w:rPr>
  </w:style>
  <w:style w:type="character" w:customStyle="1" w:styleId="WW8Num44z1">
    <w:name w:val="WW8Num44z1"/>
    <w:rsid w:val="00D41E23"/>
    <w:rPr>
      <w:rFonts w:ascii="Courier New" w:hAnsi="Courier New" w:cs="Courier New" w:hint="default"/>
    </w:rPr>
  </w:style>
  <w:style w:type="character" w:customStyle="1" w:styleId="WW8Num44z2">
    <w:name w:val="WW8Num44z2"/>
    <w:rsid w:val="00D41E23"/>
    <w:rPr>
      <w:rFonts w:ascii="Wingdings" w:hAnsi="Wingdings" w:cs="Wingdings" w:hint="default"/>
    </w:rPr>
  </w:style>
  <w:style w:type="character" w:customStyle="1" w:styleId="WW8Num45z0">
    <w:name w:val="WW8Num45z0"/>
    <w:rsid w:val="00D41E23"/>
    <w:rPr>
      <w:rFonts w:ascii="Arial" w:hAnsi="Arial" w:cs="Arial" w:hint="default"/>
      <w:sz w:val="22"/>
      <w:szCs w:val="22"/>
    </w:rPr>
  </w:style>
  <w:style w:type="character" w:customStyle="1" w:styleId="WW8Num46z0">
    <w:name w:val="WW8Num46z0"/>
    <w:rsid w:val="00D41E23"/>
    <w:rPr>
      <w:rFonts w:ascii="Symbol" w:hAnsi="Symbol" w:cs="Symbol" w:hint="default"/>
    </w:rPr>
  </w:style>
  <w:style w:type="character" w:customStyle="1" w:styleId="WW8Num46z1">
    <w:name w:val="WW8Num46z1"/>
    <w:rsid w:val="00D41E23"/>
    <w:rPr>
      <w:rFonts w:ascii="Courier New" w:hAnsi="Courier New" w:cs="Courier New" w:hint="default"/>
    </w:rPr>
  </w:style>
  <w:style w:type="character" w:customStyle="1" w:styleId="WW8Num46z2">
    <w:name w:val="WW8Num46z2"/>
    <w:rsid w:val="00D41E23"/>
    <w:rPr>
      <w:rFonts w:ascii="Wingdings" w:hAnsi="Wingdings" w:cs="Wingdings" w:hint="default"/>
    </w:rPr>
  </w:style>
  <w:style w:type="character" w:customStyle="1" w:styleId="WW8Num47z0">
    <w:name w:val="WW8Num47z0"/>
    <w:rsid w:val="00D41E23"/>
    <w:rPr>
      <w:rFonts w:ascii="Symbol" w:hAnsi="Symbol" w:cs="Symbol" w:hint="default"/>
    </w:rPr>
  </w:style>
  <w:style w:type="character" w:customStyle="1" w:styleId="WW8Num47z1">
    <w:name w:val="WW8Num47z1"/>
    <w:rsid w:val="00D41E23"/>
    <w:rPr>
      <w:rFonts w:ascii="Courier New" w:hAnsi="Courier New" w:cs="Courier New" w:hint="default"/>
    </w:rPr>
  </w:style>
  <w:style w:type="character" w:customStyle="1" w:styleId="WW8Num47z2">
    <w:name w:val="WW8Num47z2"/>
    <w:rsid w:val="00D41E23"/>
    <w:rPr>
      <w:rFonts w:ascii="Wingdings" w:hAnsi="Wingdings" w:cs="Wingdings" w:hint="default"/>
    </w:rPr>
  </w:style>
  <w:style w:type="character" w:customStyle="1" w:styleId="WW8Num48z0">
    <w:name w:val="WW8Num48z0"/>
    <w:rsid w:val="00D41E23"/>
    <w:rPr>
      <w:rFonts w:ascii="Wingdings" w:hAnsi="Wingdings" w:cs="Wingdings" w:hint="default"/>
    </w:rPr>
  </w:style>
  <w:style w:type="character" w:customStyle="1" w:styleId="WW8Num48z1">
    <w:name w:val="WW8Num48z1"/>
    <w:rsid w:val="00D41E23"/>
    <w:rPr>
      <w:rFonts w:ascii="Courier New" w:hAnsi="Courier New" w:cs="Courier New" w:hint="default"/>
    </w:rPr>
  </w:style>
  <w:style w:type="character" w:customStyle="1" w:styleId="WW8Num48z3">
    <w:name w:val="WW8Num48z3"/>
    <w:rsid w:val="00D41E23"/>
    <w:rPr>
      <w:rFonts w:ascii="Symbol" w:hAnsi="Symbol" w:cs="Symbol" w:hint="default"/>
    </w:rPr>
  </w:style>
  <w:style w:type="character" w:customStyle="1" w:styleId="WW8Num49z0">
    <w:name w:val="WW8Num49z0"/>
    <w:rsid w:val="00D41E23"/>
    <w:rPr>
      <w:rFonts w:hint="default"/>
    </w:rPr>
  </w:style>
  <w:style w:type="character" w:customStyle="1" w:styleId="WW8Num49z2">
    <w:name w:val="WW8Num49z2"/>
    <w:rsid w:val="00D41E23"/>
    <w:rPr>
      <w:rFonts w:ascii="Arial" w:hAnsi="Arial" w:cs="Arial" w:hint="default"/>
      <w:b/>
      <w:sz w:val="22"/>
      <w:szCs w:val="22"/>
    </w:rPr>
  </w:style>
  <w:style w:type="character" w:customStyle="1" w:styleId="Fontepargpadro1">
    <w:name w:val="Fonte parág. padrão1"/>
    <w:rsid w:val="00D41E23"/>
  </w:style>
  <w:style w:type="character" w:styleId="HiperlinkVisitado">
    <w:name w:val="FollowedHyperlink"/>
    <w:uiPriority w:val="99"/>
    <w:rsid w:val="00D41E23"/>
    <w:rPr>
      <w:color w:val="800080"/>
      <w:u w:val="single"/>
    </w:rPr>
  </w:style>
  <w:style w:type="paragraph" w:customStyle="1" w:styleId="Ttulo10">
    <w:name w:val="Título1"/>
    <w:basedOn w:val="Normal"/>
    <w:next w:val="Corpodetexto"/>
    <w:rsid w:val="00D41E23"/>
    <w:pPr>
      <w:keepNext/>
      <w:suppressAutoHyphens/>
      <w:spacing w:before="240" w:after="120" w:line="240" w:lineRule="auto"/>
    </w:pPr>
    <w:rPr>
      <w:rFonts w:ascii="Liberation Sans" w:eastAsia="AR PL UMing HK" w:hAnsi="Liberation Sans" w:cs="Lohit Devanagari"/>
      <w:sz w:val="28"/>
      <w:szCs w:val="28"/>
      <w:lang w:eastAsia="zh-CN"/>
    </w:rPr>
  </w:style>
  <w:style w:type="paragraph" w:styleId="Lista">
    <w:name w:val="List"/>
    <w:basedOn w:val="Corpodetexto"/>
    <w:rsid w:val="00D41E23"/>
    <w:pPr>
      <w:tabs>
        <w:tab w:val="left" w:pos="1418"/>
      </w:tabs>
      <w:suppressAutoHyphens/>
      <w:spacing w:line="240" w:lineRule="auto"/>
      <w:jc w:val="both"/>
    </w:pPr>
    <w:rPr>
      <w:rFonts w:cs="Lohit Devanagari"/>
      <w:sz w:val="20"/>
      <w:lang w:eastAsia="zh-CN"/>
    </w:rPr>
  </w:style>
  <w:style w:type="paragraph" w:styleId="Legenda">
    <w:name w:val="caption"/>
    <w:basedOn w:val="Normal"/>
    <w:qFormat/>
    <w:rsid w:val="00D41E23"/>
    <w:pPr>
      <w:suppressLineNumbers/>
      <w:suppressAutoHyphens/>
      <w:spacing w:before="120" w:after="120" w:line="240" w:lineRule="auto"/>
    </w:pPr>
    <w:rPr>
      <w:rFonts w:ascii="Times New Roman" w:eastAsia="Times New Roman" w:hAnsi="Times New Roman" w:cs="Lohit Devanagari"/>
      <w:i/>
      <w:iCs/>
      <w:sz w:val="24"/>
      <w:szCs w:val="24"/>
      <w:lang w:eastAsia="zh-CN"/>
    </w:rPr>
  </w:style>
  <w:style w:type="paragraph" w:customStyle="1" w:styleId="ndice">
    <w:name w:val="Índice"/>
    <w:basedOn w:val="Normal"/>
    <w:rsid w:val="00D41E23"/>
    <w:pPr>
      <w:suppressLineNumbers/>
      <w:suppressAutoHyphens/>
      <w:spacing w:after="0" w:line="240" w:lineRule="auto"/>
    </w:pPr>
    <w:rPr>
      <w:rFonts w:ascii="Times New Roman" w:eastAsia="Times New Roman" w:hAnsi="Times New Roman" w:cs="Lohit Devanagari"/>
      <w:sz w:val="24"/>
      <w:szCs w:val="24"/>
      <w:lang w:eastAsia="zh-CN"/>
    </w:rPr>
  </w:style>
  <w:style w:type="paragraph" w:customStyle="1" w:styleId="Corpodetexto21">
    <w:name w:val="Corpo de texto 21"/>
    <w:basedOn w:val="Normal"/>
    <w:rsid w:val="00D41E23"/>
    <w:pPr>
      <w:suppressAutoHyphens/>
      <w:spacing w:after="0" w:line="240" w:lineRule="auto"/>
      <w:jc w:val="both"/>
    </w:pPr>
    <w:rPr>
      <w:rFonts w:ascii="Arial" w:eastAsia="Times New Roman" w:hAnsi="Arial" w:cs="Arial"/>
      <w:szCs w:val="20"/>
      <w:lang w:eastAsia="zh-CN"/>
    </w:rPr>
  </w:style>
  <w:style w:type="paragraph" w:customStyle="1" w:styleId="Recuodecorpodetexto21">
    <w:name w:val="Recuo de corpo de texto 21"/>
    <w:basedOn w:val="Normal"/>
    <w:rsid w:val="00D41E23"/>
    <w:pPr>
      <w:tabs>
        <w:tab w:val="left" w:pos="0"/>
      </w:tabs>
      <w:suppressAutoHyphens/>
      <w:spacing w:before="240" w:after="0" w:line="360" w:lineRule="auto"/>
      <w:ind w:left="14"/>
      <w:jc w:val="both"/>
    </w:pPr>
    <w:rPr>
      <w:rFonts w:ascii="Arial" w:eastAsia="Times New Roman" w:hAnsi="Arial" w:cs="Arial"/>
      <w:sz w:val="24"/>
      <w:szCs w:val="24"/>
      <w:lang w:eastAsia="zh-CN"/>
    </w:rPr>
  </w:style>
  <w:style w:type="paragraph" w:customStyle="1" w:styleId="Listadecontinuao1">
    <w:name w:val="Lista de continuação1"/>
    <w:basedOn w:val="Normal"/>
    <w:rsid w:val="00D41E23"/>
    <w:pPr>
      <w:suppressAutoHyphens/>
      <w:spacing w:after="120" w:line="240" w:lineRule="auto"/>
      <w:ind w:left="283"/>
    </w:pPr>
    <w:rPr>
      <w:rFonts w:ascii="Times New Roman" w:eastAsia="Times New Roman" w:hAnsi="Times New Roman" w:cs="Times New Roman"/>
      <w:sz w:val="20"/>
      <w:szCs w:val="20"/>
      <w:lang w:eastAsia="zh-CN"/>
    </w:rPr>
  </w:style>
  <w:style w:type="paragraph" w:customStyle="1" w:styleId="Recuodecorpodetexto31">
    <w:name w:val="Recuo de corpo de texto 31"/>
    <w:basedOn w:val="Normal"/>
    <w:rsid w:val="00D41E23"/>
    <w:pPr>
      <w:suppressAutoHyphens/>
      <w:spacing w:after="0" w:line="240" w:lineRule="auto"/>
      <w:ind w:firstLine="993"/>
    </w:pPr>
    <w:rPr>
      <w:rFonts w:ascii="Arial" w:eastAsia="Times New Roman" w:hAnsi="Arial" w:cs="Arial"/>
      <w:b/>
      <w:sz w:val="18"/>
      <w:szCs w:val="20"/>
      <w:lang w:eastAsia="zh-CN"/>
    </w:rPr>
  </w:style>
  <w:style w:type="paragraph" w:customStyle="1" w:styleId="ListadecontinuaoArial">
    <w:name w:val="Lista de continuação + Arial"/>
    <w:aliases w:val="12 pt,Justificado,À esquerda:  0 cm,Antes:  ..."/>
    <w:basedOn w:val="Listadecontinuao1"/>
    <w:rsid w:val="00D41E23"/>
    <w:pPr>
      <w:tabs>
        <w:tab w:val="left" w:pos="0"/>
      </w:tabs>
      <w:spacing w:before="120" w:line="360" w:lineRule="auto"/>
      <w:ind w:left="0"/>
      <w:jc w:val="both"/>
    </w:pPr>
    <w:rPr>
      <w:rFonts w:ascii="Arial" w:hAnsi="Arial" w:cs="Arial"/>
      <w:sz w:val="24"/>
    </w:rPr>
  </w:style>
  <w:style w:type="paragraph" w:customStyle="1" w:styleId="PargrafodaLista1">
    <w:name w:val="Parágrafo da Lista1"/>
    <w:basedOn w:val="Normal"/>
    <w:rsid w:val="00D41E23"/>
    <w:pPr>
      <w:suppressAutoHyphens/>
      <w:spacing w:after="0" w:line="240" w:lineRule="auto"/>
      <w:ind w:left="720"/>
      <w:contextualSpacing/>
    </w:pPr>
    <w:rPr>
      <w:rFonts w:ascii="Arial" w:eastAsia="Times New Roman" w:hAnsi="Arial" w:cs="Arial"/>
      <w:sz w:val="24"/>
      <w:szCs w:val="20"/>
      <w:lang w:eastAsia="zh-CN"/>
    </w:rPr>
  </w:style>
  <w:style w:type="paragraph" w:customStyle="1" w:styleId="Contedodatabela">
    <w:name w:val="Conteúdo da tabela"/>
    <w:basedOn w:val="Normal"/>
    <w:rsid w:val="00D41E23"/>
    <w:pPr>
      <w:suppressLineNumbers/>
      <w:suppressAutoHyphens/>
      <w:spacing w:after="0" w:line="240" w:lineRule="auto"/>
    </w:pPr>
    <w:rPr>
      <w:rFonts w:ascii="Times New Roman" w:eastAsia="Times New Roman" w:hAnsi="Times New Roman" w:cs="Times New Roman"/>
      <w:sz w:val="24"/>
      <w:szCs w:val="24"/>
      <w:lang w:eastAsia="zh-CN"/>
    </w:rPr>
  </w:style>
  <w:style w:type="paragraph" w:customStyle="1" w:styleId="Ttulodetabela">
    <w:name w:val="Título de tabela"/>
    <w:basedOn w:val="Contedodatabela"/>
    <w:rsid w:val="00D41E23"/>
    <w:pPr>
      <w:jc w:val="center"/>
    </w:pPr>
    <w:rPr>
      <w:b/>
      <w:bCs/>
    </w:rPr>
  </w:style>
  <w:style w:type="paragraph" w:customStyle="1" w:styleId="Contedodoquadro">
    <w:name w:val="Conteúdo do quadro"/>
    <w:basedOn w:val="Normal"/>
    <w:rsid w:val="00D41E23"/>
    <w:pPr>
      <w:suppressAutoHyphens/>
      <w:spacing w:after="0" w:line="240" w:lineRule="auto"/>
    </w:pPr>
    <w:rPr>
      <w:rFonts w:ascii="Times New Roman" w:eastAsia="Times New Roman" w:hAnsi="Times New Roman" w:cs="Times New Roman"/>
      <w:sz w:val="24"/>
      <w:szCs w:val="24"/>
      <w:lang w:eastAsia="zh-CN"/>
    </w:rPr>
  </w:style>
  <w:style w:type="character" w:customStyle="1" w:styleId="Recuodecorpodetexto2Char1">
    <w:name w:val="Recuo de corpo de texto 2 Char1"/>
    <w:uiPriority w:val="99"/>
    <w:rsid w:val="00D41E23"/>
    <w:rPr>
      <w:sz w:val="24"/>
      <w:szCs w:val="24"/>
      <w:lang w:eastAsia="zh-CN"/>
    </w:rPr>
  </w:style>
  <w:style w:type="paragraph" w:customStyle="1" w:styleId="xl101">
    <w:name w:val="xl101"/>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02">
    <w:name w:val="xl10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03">
    <w:name w:val="xl10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04">
    <w:name w:val="xl10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05">
    <w:name w:val="xl10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06">
    <w:name w:val="xl10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107">
    <w:name w:val="xl107"/>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108">
    <w:name w:val="xl10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09">
    <w:name w:val="xl10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0">
    <w:name w:val="xl11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1">
    <w:name w:val="xl111"/>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12">
    <w:name w:val="xl11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3">
    <w:name w:val="xl11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b/>
      <w:bCs/>
      <w:i/>
      <w:iCs/>
      <w:sz w:val="20"/>
      <w:szCs w:val="20"/>
      <w:u w:val="single"/>
      <w:lang w:eastAsia="pt-BR"/>
    </w:rPr>
  </w:style>
  <w:style w:type="paragraph" w:customStyle="1" w:styleId="xl114">
    <w:name w:val="xl11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b/>
      <w:bCs/>
      <w:i/>
      <w:iCs/>
      <w:sz w:val="20"/>
      <w:szCs w:val="20"/>
      <w:lang w:eastAsia="pt-BR"/>
    </w:rPr>
  </w:style>
  <w:style w:type="paragraph" w:customStyle="1" w:styleId="xl115">
    <w:name w:val="xl115"/>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116">
    <w:name w:val="xl11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7">
    <w:name w:val="xl11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8">
    <w:name w:val="xl11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19">
    <w:name w:val="xl11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b/>
      <w:bCs/>
      <w:i/>
      <w:iCs/>
      <w:sz w:val="20"/>
      <w:szCs w:val="20"/>
      <w:lang w:eastAsia="pt-BR"/>
    </w:rPr>
  </w:style>
  <w:style w:type="paragraph" w:customStyle="1" w:styleId="xl120">
    <w:name w:val="xl12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1">
    <w:name w:val="xl12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122">
    <w:name w:val="xl12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3">
    <w:name w:val="xl12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124">
    <w:name w:val="xl12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5">
    <w:name w:val="xl12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6">
    <w:name w:val="xl12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7">
    <w:name w:val="xl12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8">
    <w:name w:val="xl12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29">
    <w:name w:val="xl12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0">
    <w:name w:val="xl130"/>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131">
    <w:name w:val="xl131"/>
    <w:basedOn w:val="Normal"/>
    <w:rsid w:val="00D41E23"/>
    <w:pPr>
      <w:spacing w:before="100" w:beforeAutospacing="1" w:after="100" w:afterAutospacing="1" w:line="240" w:lineRule="auto"/>
    </w:pPr>
    <w:rPr>
      <w:rFonts w:ascii="MS Sans Serif" w:eastAsia="Times New Roman" w:hAnsi="MS Sans Serif" w:cs="Times New Roman"/>
      <w:color w:val="000000"/>
      <w:sz w:val="20"/>
      <w:szCs w:val="20"/>
      <w:lang w:eastAsia="pt-BR"/>
    </w:rPr>
  </w:style>
  <w:style w:type="paragraph" w:customStyle="1" w:styleId="xl132">
    <w:name w:val="xl132"/>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33">
    <w:name w:val="xl133"/>
    <w:basedOn w:val="Normal"/>
    <w:rsid w:val="00D41E23"/>
    <w:pP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34">
    <w:name w:val="xl13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5">
    <w:name w:val="xl13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6">
    <w:name w:val="xl13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7">
    <w:name w:val="xl13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8">
    <w:name w:val="xl13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39">
    <w:name w:val="xl13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0">
    <w:name w:val="xl14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1">
    <w:name w:val="xl14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2">
    <w:name w:val="xl142"/>
    <w:basedOn w:val="Normal"/>
    <w:rsid w:val="00D41E23"/>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43">
    <w:name w:val="xl143"/>
    <w:basedOn w:val="Normal"/>
    <w:rsid w:val="00D41E23"/>
    <w:pPr>
      <w:pBdr>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4">
    <w:name w:val="xl14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5">
    <w:name w:val="xl14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6">
    <w:name w:val="xl14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b/>
      <w:bCs/>
      <w:i/>
      <w:iCs/>
      <w:sz w:val="20"/>
      <w:szCs w:val="20"/>
      <w:lang w:eastAsia="pt-BR"/>
    </w:rPr>
  </w:style>
  <w:style w:type="paragraph" w:customStyle="1" w:styleId="xl147">
    <w:name w:val="xl14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48">
    <w:name w:val="xl148"/>
    <w:basedOn w:val="Normal"/>
    <w:rsid w:val="00D41E23"/>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49">
    <w:name w:val="xl149"/>
    <w:basedOn w:val="Normal"/>
    <w:rsid w:val="00D41E23"/>
    <w:pPr>
      <w:pBdr>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50">
    <w:name w:val="xl15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51">
    <w:name w:val="xl15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52">
    <w:name w:val="xl152"/>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53">
    <w:name w:val="xl153"/>
    <w:basedOn w:val="Normal"/>
    <w:rsid w:val="00D41E23"/>
    <w:pPr>
      <w:pBdr>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54">
    <w:name w:val="xl154"/>
    <w:basedOn w:val="Normal"/>
    <w:rsid w:val="00D41E2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55">
    <w:name w:val="xl155"/>
    <w:basedOn w:val="Normal"/>
    <w:rsid w:val="00D41E2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56">
    <w:name w:val="xl156"/>
    <w:basedOn w:val="Normal"/>
    <w:rsid w:val="00D41E2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57">
    <w:name w:val="xl157"/>
    <w:basedOn w:val="Normal"/>
    <w:rsid w:val="00D41E2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58">
    <w:name w:val="xl158"/>
    <w:basedOn w:val="Normal"/>
    <w:rsid w:val="00D41E23"/>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59">
    <w:name w:val="xl159"/>
    <w:basedOn w:val="Normal"/>
    <w:rsid w:val="00D41E23"/>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60">
    <w:name w:val="xl160"/>
    <w:basedOn w:val="Normal"/>
    <w:rsid w:val="00D41E23"/>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61">
    <w:name w:val="xl161"/>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162">
    <w:name w:val="xl16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63">
    <w:name w:val="xl16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64">
    <w:name w:val="xl16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65">
    <w:name w:val="xl165"/>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66">
    <w:name w:val="xl166"/>
    <w:basedOn w:val="Normal"/>
    <w:rsid w:val="00D41E2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67">
    <w:name w:val="xl167"/>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68">
    <w:name w:val="xl168"/>
    <w:basedOn w:val="Normal"/>
    <w:rsid w:val="00D41E23"/>
    <w:pPr>
      <w:pBdr>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69">
    <w:name w:val="xl16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0">
    <w:name w:val="xl17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1">
    <w:name w:val="xl17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2">
    <w:name w:val="xl172"/>
    <w:basedOn w:val="Normal"/>
    <w:rsid w:val="00D41E23"/>
    <w:pPr>
      <w:pBdr>
        <w:lef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73">
    <w:name w:val="xl17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4">
    <w:name w:val="xl174"/>
    <w:basedOn w:val="Normal"/>
    <w:rsid w:val="00D41E2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5">
    <w:name w:val="xl175"/>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176">
    <w:name w:val="xl176"/>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i/>
      <w:iCs/>
      <w:sz w:val="20"/>
      <w:szCs w:val="20"/>
      <w:u w:val="single"/>
      <w:lang w:eastAsia="pt-BR"/>
    </w:rPr>
  </w:style>
  <w:style w:type="paragraph" w:customStyle="1" w:styleId="xl177">
    <w:name w:val="xl17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78">
    <w:name w:val="xl178"/>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79">
    <w:name w:val="xl179"/>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0">
    <w:name w:val="xl18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81">
    <w:name w:val="xl181"/>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2">
    <w:name w:val="xl182"/>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3">
    <w:name w:val="xl183"/>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4">
    <w:name w:val="xl184"/>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5">
    <w:name w:val="xl185"/>
    <w:basedOn w:val="Normal"/>
    <w:rsid w:val="00D41E23"/>
    <w:pPr>
      <w:pBdr>
        <w:top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86">
    <w:name w:val="xl186"/>
    <w:basedOn w:val="Normal"/>
    <w:rsid w:val="00D41E23"/>
    <w:pPr>
      <w:pBdr>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87">
    <w:name w:val="xl18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188">
    <w:name w:val="xl188"/>
    <w:basedOn w:val="Normal"/>
    <w:rsid w:val="00D41E23"/>
    <w:pPr>
      <w:pBdr>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89">
    <w:name w:val="xl189"/>
    <w:basedOn w:val="Normal"/>
    <w:rsid w:val="00D41E23"/>
    <w:pPr>
      <w:pBdr>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90">
    <w:name w:val="xl19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91">
    <w:name w:val="xl191"/>
    <w:basedOn w:val="Normal"/>
    <w:rsid w:val="00D41E23"/>
    <w:pP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192">
    <w:name w:val="xl192"/>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193">
    <w:name w:val="xl19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94">
    <w:name w:val="xl19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195">
    <w:name w:val="xl195"/>
    <w:basedOn w:val="Normal"/>
    <w:rsid w:val="00D41E23"/>
    <w:pPr>
      <w:spacing w:before="100" w:beforeAutospacing="1" w:after="100" w:afterAutospacing="1" w:line="240" w:lineRule="auto"/>
      <w:jc w:val="center"/>
      <w:textAlignment w:val="center"/>
    </w:pPr>
    <w:rPr>
      <w:rFonts w:ascii="Calibri" w:eastAsia="Times New Roman" w:hAnsi="Calibri" w:cs="Times New Roman"/>
      <w:sz w:val="20"/>
      <w:szCs w:val="20"/>
      <w:lang w:eastAsia="pt-BR"/>
    </w:rPr>
  </w:style>
  <w:style w:type="paragraph" w:customStyle="1" w:styleId="xl196">
    <w:name w:val="xl19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97">
    <w:name w:val="xl19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98">
    <w:name w:val="xl19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199">
    <w:name w:val="xl199"/>
    <w:basedOn w:val="Normal"/>
    <w:rsid w:val="00D41E2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200">
    <w:name w:val="xl200"/>
    <w:basedOn w:val="Normal"/>
    <w:rsid w:val="00D41E23"/>
    <w:pPr>
      <w:pBdr>
        <w:top w:val="single" w:sz="4" w:space="0" w:color="auto"/>
        <w:lef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01">
    <w:name w:val="xl201"/>
    <w:basedOn w:val="Normal"/>
    <w:rsid w:val="00D41E23"/>
    <w:pPr>
      <w:pBdr>
        <w:lef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02">
    <w:name w:val="xl202"/>
    <w:basedOn w:val="Normal"/>
    <w:rsid w:val="00D41E23"/>
    <w:pPr>
      <w:pBdr>
        <w:left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03">
    <w:name w:val="xl203"/>
    <w:basedOn w:val="Normal"/>
    <w:rsid w:val="00D41E23"/>
    <w:pPr>
      <w:pBdr>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04">
    <w:name w:val="xl20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05">
    <w:name w:val="xl205"/>
    <w:basedOn w:val="Normal"/>
    <w:rsid w:val="00D41E23"/>
    <w:pPr>
      <w:pBdr>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06">
    <w:name w:val="xl20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07">
    <w:name w:val="xl20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08">
    <w:name w:val="xl20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09">
    <w:name w:val="xl209"/>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10">
    <w:name w:val="xl21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1">
    <w:name w:val="xl21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2">
    <w:name w:val="xl21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3">
    <w:name w:val="xl21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4">
    <w:name w:val="xl21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5">
    <w:name w:val="xl215"/>
    <w:basedOn w:val="Normal"/>
    <w:rsid w:val="00D41E23"/>
    <w:pPr>
      <w:spacing w:before="100" w:beforeAutospacing="1" w:after="100" w:afterAutospacing="1" w:line="240" w:lineRule="auto"/>
      <w:textAlignment w:val="center"/>
    </w:pPr>
    <w:rPr>
      <w:rFonts w:ascii="Arial Narrow" w:eastAsia="Times New Roman" w:hAnsi="Arial Narrow" w:cs="Times New Roman"/>
      <w:i/>
      <w:iCs/>
      <w:sz w:val="20"/>
      <w:szCs w:val="20"/>
      <w:lang w:eastAsia="pt-BR"/>
    </w:rPr>
  </w:style>
  <w:style w:type="paragraph" w:customStyle="1" w:styleId="xl216">
    <w:name w:val="xl216"/>
    <w:basedOn w:val="Normal"/>
    <w:rsid w:val="00D41E23"/>
    <w:pPr>
      <w:spacing w:before="100" w:beforeAutospacing="1" w:after="100" w:afterAutospacing="1" w:line="240" w:lineRule="auto"/>
      <w:jc w:val="right"/>
      <w:textAlignment w:val="center"/>
    </w:pPr>
    <w:rPr>
      <w:rFonts w:ascii="Arial Narrow" w:eastAsia="Times New Roman" w:hAnsi="Arial Narrow" w:cs="Times New Roman"/>
      <w:i/>
      <w:iCs/>
      <w:sz w:val="20"/>
      <w:szCs w:val="20"/>
      <w:lang w:eastAsia="pt-BR"/>
    </w:rPr>
  </w:style>
  <w:style w:type="paragraph" w:customStyle="1" w:styleId="xl217">
    <w:name w:val="xl21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8">
    <w:name w:val="xl21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19">
    <w:name w:val="xl219"/>
    <w:basedOn w:val="Normal"/>
    <w:rsid w:val="00D41E23"/>
    <w:pP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220">
    <w:name w:val="xl22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1">
    <w:name w:val="xl22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2">
    <w:name w:val="xl22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3">
    <w:name w:val="xl223"/>
    <w:basedOn w:val="Normal"/>
    <w:rsid w:val="00D41E2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24">
    <w:name w:val="xl22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5">
    <w:name w:val="xl225"/>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26">
    <w:name w:val="xl22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7">
    <w:name w:val="xl22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8">
    <w:name w:val="xl22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29">
    <w:name w:val="xl229"/>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0">
    <w:name w:val="xl230"/>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1">
    <w:name w:val="xl23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32">
    <w:name w:val="xl232"/>
    <w:basedOn w:val="Normal"/>
    <w:rsid w:val="00D41E23"/>
    <w:pPr>
      <w:spacing w:before="100" w:beforeAutospacing="1" w:after="100" w:afterAutospacing="1" w:line="240" w:lineRule="auto"/>
    </w:pPr>
    <w:rPr>
      <w:rFonts w:ascii="MS Sans Serif" w:eastAsia="Times New Roman" w:hAnsi="MS Sans Serif" w:cs="Times New Roman"/>
      <w:sz w:val="20"/>
      <w:szCs w:val="20"/>
      <w:lang w:eastAsia="pt-BR"/>
    </w:rPr>
  </w:style>
  <w:style w:type="paragraph" w:customStyle="1" w:styleId="xl233">
    <w:name w:val="xl233"/>
    <w:basedOn w:val="Normal"/>
    <w:rsid w:val="00D41E23"/>
    <w:pPr>
      <w:pBdr>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4">
    <w:name w:val="xl234"/>
    <w:basedOn w:val="Normal"/>
    <w:rsid w:val="00D41E23"/>
    <w:pPr>
      <w:pBdr>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5">
    <w:name w:val="xl235"/>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6">
    <w:name w:val="xl236"/>
    <w:basedOn w:val="Normal"/>
    <w:rsid w:val="00D41E2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37">
    <w:name w:val="xl237"/>
    <w:basedOn w:val="Normal"/>
    <w:rsid w:val="00D41E23"/>
    <w:pPr>
      <w:spacing w:before="100" w:beforeAutospacing="1" w:after="100" w:afterAutospacing="1" w:line="240" w:lineRule="auto"/>
      <w:jc w:val="center"/>
    </w:pPr>
    <w:rPr>
      <w:rFonts w:ascii="MS Sans Serif" w:eastAsia="Times New Roman" w:hAnsi="MS Sans Serif" w:cs="Times New Roman"/>
      <w:sz w:val="20"/>
      <w:szCs w:val="20"/>
      <w:lang w:eastAsia="pt-BR"/>
    </w:rPr>
  </w:style>
  <w:style w:type="paragraph" w:customStyle="1" w:styleId="xl238">
    <w:name w:val="xl238"/>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39">
    <w:name w:val="xl239"/>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0">
    <w:name w:val="xl240"/>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1">
    <w:name w:val="xl241"/>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2">
    <w:name w:val="xl242"/>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3">
    <w:name w:val="xl243"/>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4">
    <w:name w:val="xl244"/>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5">
    <w:name w:val="xl245"/>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46">
    <w:name w:val="xl24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47">
    <w:name w:val="xl24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48">
    <w:name w:val="xl248"/>
    <w:basedOn w:val="Normal"/>
    <w:rsid w:val="00D41E23"/>
    <w:pPr>
      <w:pBdr>
        <w:left w:val="single" w:sz="4" w:space="0" w:color="auto"/>
        <w:right w:val="single" w:sz="4" w:space="0" w:color="auto"/>
      </w:pBdr>
      <w:spacing w:before="100" w:beforeAutospacing="1" w:after="100" w:afterAutospacing="1" w:line="240" w:lineRule="auto"/>
    </w:pPr>
    <w:rPr>
      <w:rFonts w:ascii="MS Sans Serif" w:eastAsia="Times New Roman" w:hAnsi="MS Sans Serif" w:cs="Times New Roman"/>
      <w:sz w:val="20"/>
      <w:szCs w:val="20"/>
      <w:lang w:eastAsia="pt-BR"/>
    </w:rPr>
  </w:style>
  <w:style w:type="paragraph" w:customStyle="1" w:styleId="xl249">
    <w:name w:val="xl24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50">
    <w:name w:val="xl250"/>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51">
    <w:name w:val="xl251"/>
    <w:basedOn w:val="Normal"/>
    <w:rsid w:val="00D41E2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52">
    <w:name w:val="xl252"/>
    <w:basedOn w:val="Normal"/>
    <w:rsid w:val="00D41E23"/>
    <w:pPr>
      <w:pBdr>
        <w:top w:val="single" w:sz="4" w:space="0" w:color="auto"/>
        <w:left w:val="single" w:sz="4" w:space="0" w:color="auto"/>
        <w:right w:val="single" w:sz="4" w:space="0" w:color="auto"/>
      </w:pBdr>
      <w:spacing w:before="100" w:beforeAutospacing="1" w:after="100" w:afterAutospacing="1" w:line="240" w:lineRule="auto"/>
    </w:pPr>
    <w:rPr>
      <w:rFonts w:ascii="Arial Narrow" w:eastAsia="Times New Roman" w:hAnsi="Arial Narrow" w:cs="Times New Roman"/>
      <w:sz w:val="20"/>
      <w:szCs w:val="20"/>
      <w:lang w:eastAsia="pt-BR"/>
    </w:rPr>
  </w:style>
  <w:style w:type="paragraph" w:customStyle="1" w:styleId="xl253">
    <w:name w:val="xl253"/>
    <w:basedOn w:val="Normal"/>
    <w:rsid w:val="00D41E23"/>
    <w:pPr>
      <w:pBdr>
        <w:left w:val="single" w:sz="4" w:space="0" w:color="auto"/>
        <w:right w:val="single" w:sz="4" w:space="0" w:color="auto"/>
      </w:pBdr>
      <w:spacing w:before="100" w:beforeAutospacing="1" w:after="100" w:afterAutospacing="1" w:line="240" w:lineRule="auto"/>
    </w:pPr>
    <w:rPr>
      <w:rFonts w:ascii="Arial Narrow" w:eastAsia="Times New Roman" w:hAnsi="Arial Narrow" w:cs="Times New Roman"/>
      <w:sz w:val="20"/>
      <w:szCs w:val="20"/>
      <w:lang w:eastAsia="pt-BR"/>
    </w:rPr>
  </w:style>
  <w:style w:type="paragraph" w:customStyle="1" w:styleId="xl254">
    <w:name w:val="xl254"/>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55">
    <w:name w:val="xl25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56">
    <w:name w:val="xl256"/>
    <w:basedOn w:val="Normal"/>
    <w:rsid w:val="00D41E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57">
    <w:name w:val="xl25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58">
    <w:name w:val="xl258"/>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59">
    <w:name w:val="xl259"/>
    <w:basedOn w:val="Normal"/>
    <w:rsid w:val="00D41E23"/>
    <w:pPr>
      <w:pBdr>
        <w:top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60">
    <w:name w:val="xl260"/>
    <w:basedOn w:val="Normal"/>
    <w:rsid w:val="00D41E23"/>
    <w:pPr>
      <w:pBdr>
        <w:top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character" w:customStyle="1" w:styleId="Corpodetexto3Char1">
    <w:name w:val="Corpo de texto 3 Char1"/>
    <w:uiPriority w:val="99"/>
    <w:semiHidden/>
    <w:rsid w:val="00D41E23"/>
    <w:rPr>
      <w:sz w:val="16"/>
      <w:szCs w:val="16"/>
      <w:lang w:eastAsia="zh-CN"/>
    </w:rPr>
  </w:style>
  <w:style w:type="paragraph" w:styleId="MapadoDocumento">
    <w:name w:val="Document Map"/>
    <w:basedOn w:val="Normal"/>
    <w:link w:val="MapadoDocumentoChar"/>
    <w:rsid w:val="00D41E23"/>
    <w:pPr>
      <w:shd w:val="clear" w:color="auto" w:fill="000080"/>
      <w:spacing w:after="0" w:line="240" w:lineRule="auto"/>
    </w:pPr>
    <w:rPr>
      <w:rFonts w:ascii="Tahoma" w:eastAsia="Times New Roman" w:hAnsi="Tahoma" w:cs="Tahoma"/>
      <w:sz w:val="20"/>
      <w:szCs w:val="20"/>
      <w:lang w:eastAsia="pt-BR"/>
    </w:rPr>
  </w:style>
  <w:style w:type="character" w:customStyle="1" w:styleId="MapadoDocumentoChar">
    <w:name w:val="Mapa do Documento Char"/>
    <w:basedOn w:val="Fontepargpadro"/>
    <w:link w:val="MapadoDocumento"/>
    <w:rsid w:val="00D41E23"/>
    <w:rPr>
      <w:rFonts w:ascii="Tahoma" w:eastAsia="Times New Roman" w:hAnsi="Tahoma" w:cs="Tahoma"/>
      <w:sz w:val="20"/>
      <w:szCs w:val="20"/>
      <w:shd w:val="clear" w:color="auto" w:fill="000080"/>
      <w:lang w:eastAsia="pt-BR"/>
    </w:rPr>
  </w:style>
  <w:style w:type="paragraph" w:customStyle="1" w:styleId="xl261">
    <w:name w:val="xl26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62">
    <w:name w:val="xl26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63">
    <w:name w:val="xl263"/>
    <w:basedOn w:val="Normal"/>
    <w:rsid w:val="00D41E23"/>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64">
    <w:name w:val="xl264"/>
    <w:basedOn w:val="Normal"/>
    <w:rsid w:val="00D41E23"/>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65">
    <w:name w:val="xl265"/>
    <w:basedOn w:val="Normal"/>
    <w:rsid w:val="00D41E23"/>
    <w:pPr>
      <w:shd w:val="clear" w:color="000000" w:fill="FFC0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66">
    <w:name w:val="xl266"/>
    <w:basedOn w:val="Normal"/>
    <w:rsid w:val="00D41E23"/>
    <w:pPr>
      <w:shd w:val="clear" w:color="000000" w:fill="FFC0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67">
    <w:name w:val="xl267"/>
    <w:basedOn w:val="Normal"/>
    <w:rsid w:val="00D41E23"/>
    <w:pPr>
      <w:shd w:val="clear" w:color="000000" w:fill="FFC000"/>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68">
    <w:name w:val="xl26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69">
    <w:name w:val="xl26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70">
    <w:name w:val="xl270"/>
    <w:basedOn w:val="Normal"/>
    <w:rsid w:val="00D41E23"/>
    <w:pPr>
      <w:pBdr>
        <w:top w:val="single" w:sz="8" w:space="0" w:color="auto"/>
        <w:left w:val="single" w:sz="8" w:space="0" w:color="auto"/>
        <w:bottom w:val="single" w:sz="8" w:space="0" w:color="auto"/>
      </w:pBdr>
      <w:shd w:val="clear" w:color="000000" w:fill="FFFF99"/>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1">
    <w:name w:val="xl271"/>
    <w:basedOn w:val="Normal"/>
    <w:rsid w:val="00D41E23"/>
    <w:pPr>
      <w:pBdr>
        <w:top w:val="single" w:sz="8" w:space="0" w:color="auto"/>
        <w:bottom w:val="single" w:sz="8" w:space="0" w:color="auto"/>
      </w:pBdr>
      <w:shd w:val="clear" w:color="000000" w:fill="FFFF99"/>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2">
    <w:name w:val="xl272"/>
    <w:basedOn w:val="Normal"/>
    <w:rsid w:val="00D41E23"/>
    <w:pPr>
      <w:pBdr>
        <w:top w:val="single" w:sz="8" w:space="0" w:color="auto"/>
        <w:bottom w:val="single" w:sz="8" w:space="0" w:color="auto"/>
      </w:pBdr>
      <w:shd w:val="clear" w:color="000000" w:fill="FFFF99"/>
      <w:spacing w:before="100" w:beforeAutospacing="1" w:after="100" w:afterAutospacing="1" w:line="240" w:lineRule="auto"/>
      <w:textAlignment w:val="center"/>
    </w:pPr>
    <w:rPr>
      <w:rFonts w:ascii="Arial Narrow" w:eastAsia="Times New Roman" w:hAnsi="Arial Narrow" w:cs="Times New Roman"/>
      <w:b/>
      <w:bCs/>
      <w:sz w:val="20"/>
      <w:szCs w:val="20"/>
      <w:lang w:eastAsia="pt-BR"/>
    </w:rPr>
  </w:style>
  <w:style w:type="paragraph" w:customStyle="1" w:styleId="xl273">
    <w:name w:val="xl27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4">
    <w:name w:val="xl274"/>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5">
    <w:name w:val="xl27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6">
    <w:name w:val="xl276"/>
    <w:basedOn w:val="Normal"/>
    <w:rsid w:val="00D41E23"/>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77">
    <w:name w:val="xl277"/>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8">
    <w:name w:val="xl27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79">
    <w:name w:val="xl27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280">
    <w:name w:val="xl280"/>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81">
    <w:name w:val="xl281"/>
    <w:basedOn w:val="Normal"/>
    <w:rsid w:val="00D41E23"/>
    <w:pPr>
      <w:shd w:val="clear" w:color="000000" w:fill="FFC000"/>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82">
    <w:name w:val="xl282"/>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83">
    <w:name w:val="xl28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84">
    <w:name w:val="xl284"/>
    <w:basedOn w:val="Normal"/>
    <w:rsid w:val="00D41E23"/>
    <w:pP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85">
    <w:name w:val="xl285"/>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86">
    <w:name w:val="xl286"/>
    <w:basedOn w:val="Normal"/>
    <w:rsid w:val="00D41E23"/>
    <w:pPr>
      <w:shd w:val="clear" w:color="000000" w:fill="FFC000"/>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287">
    <w:name w:val="xl287"/>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88">
    <w:name w:val="xl288"/>
    <w:basedOn w:val="Normal"/>
    <w:rsid w:val="00D41E23"/>
    <w:pPr>
      <w:spacing w:before="100" w:beforeAutospacing="1" w:after="100" w:afterAutospacing="1" w:line="240" w:lineRule="auto"/>
      <w:jc w:val="center"/>
      <w:textAlignment w:val="center"/>
    </w:pPr>
    <w:rPr>
      <w:rFonts w:ascii="Calibri" w:eastAsia="Times New Roman" w:hAnsi="Calibri" w:cs="Times New Roman"/>
      <w:sz w:val="20"/>
      <w:szCs w:val="20"/>
      <w:lang w:eastAsia="pt-BR"/>
    </w:rPr>
  </w:style>
  <w:style w:type="paragraph" w:customStyle="1" w:styleId="xl289">
    <w:name w:val="xl289"/>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90">
    <w:name w:val="xl290"/>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91">
    <w:name w:val="xl291"/>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92">
    <w:name w:val="xl292"/>
    <w:basedOn w:val="Normal"/>
    <w:rsid w:val="00D41E23"/>
    <w:pPr>
      <w:shd w:val="clear" w:color="000000" w:fill="FF0000"/>
      <w:spacing w:before="100" w:beforeAutospacing="1" w:after="100" w:afterAutospacing="1" w:line="240" w:lineRule="auto"/>
      <w:textAlignment w:val="center"/>
    </w:pPr>
    <w:rPr>
      <w:rFonts w:ascii="Arial Narrow" w:eastAsia="Times New Roman" w:hAnsi="Arial Narrow" w:cs="Times New Roman"/>
      <w:color w:val="000000"/>
      <w:sz w:val="20"/>
      <w:szCs w:val="20"/>
      <w:lang w:eastAsia="pt-BR"/>
    </w:rPr>
  </w:style>
  <w:style w:type="paragraph" w:customStyle="1" w:styleId="xl293">
    <w:name w:val="xl293"/>
    <w:basedOn w:val="Normal"/>
    <w:rsid w:val="00D41E23"/>
    <w:pPr>
      <w:spacing w:before="100" w:beforeAutospacing="1" w:after="100" w:afterAutospacing="1" w:line="240" w:lineRule="auto"/>
      <w:jc w:val="center"/>
      <w:textAlignment w:val="center"/>
    </w:pPr>
    <w:rPr>
      <w:rFonts w:ascii="Arial" w:eastAsia="Times New Roman" w:hAnsi="Arial" w:cs="Arial"/>
      <w:i/>
      <w:iCs/>
      <w:sz w:val="20"/>
      <w:szCs w:val="20"/>
      <w:lang w:eastAsia="pt-BR"/>
    </w:rPr>
  </w:style>
  <w:style w:type="paragraph" w:customStyle="1" w:styleId="xl294">
    <w:name w:val="xl294"/>
    <w:basedOn w:val="Normal"/>
    <w:rsid w:val="00D41E23"/>
    <w:pPr>
      <w:spacing w:before="100" w:beforeAutospacing="1" w:after="100" w:afterAutospacing="1" w:line="240" w:lineRule="auto"/>
      <w:jc w:val="center"/>
      <w:textAlignment w:val="center"/>
    </w:pPr>
    <w:rPr>
      <w:rFonts w:ascii="Arial" w:eastAsia="Times New Roman" w:hAnsi="Arial" w:cs="Arial"/>
      <w:i/>
      <w:iCs/>
      <w:sz w:val="20"/>
      <w:szCs w:val="20"/>
      <w:lang w:eastAsia="pt-BR"/>
    </w:rPr>
  </w:style>
  <w:style w:type="paragraph" w:customStyle="1" w:styleId="xl295">
    <w:name w:val="xl295"/>
    <w:basedOn w:val="Normal"/>
    <w:rsid w:val="00D41E23"/>
    <w:pPr>
      <w:pBdr>
        <w:left w:val="single" w:sz="4" w:space="0" w:color="auto"/>
      </w:pBdr>
      <w:spacing w:before="100" w:beforeAutospacing="1" w:after="100" w:afterAutospacing="1" w:line="240" w:lineRule="auto"/>
      <w:textAlignment w:val="center"/>
    </w:pPr>
    <w:rPr>
      <w:rFonts w:ascii="Arial Narrow" w:eastAsia="Times New Roman" w:hAnsi="Arial Narrow" w:cs="Times New Roman"/>
      <w:b/>
      <w:bCs/>
      <w:sz w:val="20"/>
      <w:szCs w:val="20"/>
      <w:lang w:eastAsia="pt-BR"/>
    </w:rPr>
  </w:style>
  <w:style w:type="paragraph" w:customStyle="1" w:styleId="xl296">
    <w:name w:val="xl29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97">
    <w:name w:val="xl297"/>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298">
    <w:name w:val="xl298"/>
    <w:basedOn w:val="Normal"/>
    <w:rsid w:val="00D41E23"/>
    <w:pPr>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299">
    <w:name w:val="xl299"/>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300">
    <w:name w:val="xl300"/>
    <w:basedOn w:val="Normal"/>
    <w:rsid w:val="00D41E2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01">
    <w:name w:val="xl301"/>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02">
    <w:name w:val="xl30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303">
    <w:name w:val="xl30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04">
    <w:name w:val="xl304"/>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05">
    <w:name w:val="xl305"/>
    <w:basedOn w:val="Normal"/>
    <w:rsid w:val="00D41E2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06">
    <w:name w:val="xl306"/>
    <w:basedOn w:val="Normal"/>
    <w:rsid w:val="00D41E23"/>
    <w:pPr>
      <w:pBdr>
        <w:top w:val="single" w:sz="4" w:space="0" w:color="auto"/>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07">
    <w:name w:val="xl307"/>
    <w:basedOn w:val="Normal"/>
    <w:rsid w:val="00D41E2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08">
    <w:name w:val="xl308"/>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09">
    <w:name w:val="xl309"/>
    <w:basedOn w:val="Normal"/>
    <w:rsid w:val="00D41E23"/>
    <w:pPr>
      <w:pBdr>
        <w:left w:val="single" w:sz="4" w:space="0" w:color="auto"/>
        <w:bottom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310">
    <w:name w:val="xl310"/>
    <w:basedOn w:val="Normal"/>
    <w:rsid w:val="00D41E23"/>
    <w:pPr>
      <w:pBdr>
        <w:bottom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311">
    <w:name w:val="xl311"/>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2">
    <w:name w:val="xl312"/>
    <w:basedOn w:val="Normal"/>
    <w:rsid w:val="00D41E23"/>
    <w:pPr>
      <w:pBdr>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3">
    <w:name w:val="xl313"/>
    <w:basedOn w:val="Normal"/>
    <w:rsid w:val="00D41E2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4">
    <w:name w:val="xl314"/>
    <w:basedOn w:val="Normal"/>
    <w:rsid w:val="00D41E23"/>
    <w:pP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315">
    <w:name w:val="xl315"/>
    <w:basedOn w:val="Normal"/>
    <w:rsid w:val="00D41E23"/>
    <w:pPr>
      <w:pBdr>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316">
    <w:name w:val="xl316"/>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7">
    <w:name w:val="xl317"/>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8">
    <w:name w:val="xl318"/>
    <w:basedOn w:val="Normal"/>
    <w:rsid w:val="00D41E23"/>
    <w:pPr>
      <w:pBdr>
        <w:top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19">
    <w:name w:val="xl319"/>
    <w:basedOn w:val="Normal"/>
    <w:rsid w:val="00D41E2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20">
    <w:name w:val="xl320"/>
    <w:basedOn w:val="Normal"/>
    <w:rsid w:val="00D41E23"/>
    <w:pPr>
      <w:spacing w:before="100" w:beforeAutospacing="1" w:after="100" w:afterAutospacing="1" w:line="240" w:lineRule="auto"/>
      <w:textAlignment w:val="center"/>
    </w:pPr>
    <w:rPr>
      <w:rFonts w:ascii="Arial Narrow" w:eastAsia="Times New Roman" w:hAnsi="Arial Narrow" w:cs="Times New Roman"/>
      <w:i/>
      <w:iCs/>
      <w:color w:val="000000"/>
      <w:sz w:val="20"/>
      <w:szCs w:val="20"/>
      <w:lang w:eastAsia="pt-BR"/>
    </w:rPr>
  </w:style>
  <w:style w:type="paragraph" w:customStyle="1" w:styleId="xl321">
    <w:name w:val="xl321"/>
    <w:basedOn w:val="Normal"/>
    <w:rsid w:val="00D41E23"/>
    <w:pPr>
      <w:pBdr>
        <w:left w:val="single" w:sz="8"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22">
    <w:name w:val="xl32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sz w:val="20"/>
      <w:szCs w:val="20"/>
      <w:lang w:eastAsia="pt-BR"/>
    </w:rPr>
  </w:style>
  <w:style w:type="paragraph" w:customStyle="1" w:styleId="xl323">
    <w:name w:val="xl323"/>
    <w:basedOn w:val="Normal"/>
    <w:rsid w:val="00D41E23"/>
    <w:pP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24">
    <w:name w:val="xl324"/>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325">
    <w:name w:val="xl325"/>
    <w:basedOn w:val="Normal"/>
    <w:rsid w:val="00D41E23"/>
    <w:pPr>
      <w:spacing w:before="100" w:beforeAutospacing="1" w:after="100" w:afterAutospacing="1" w:line="240" w:lineRule="auto"/>
      <w:jc w:val="center"/>
      <w:textAlignment w:val="center"/>
    </w:pPr>
    <w:rPr>
      <w:rFonts w:ascii="Arial Narrow" w:eastAsia="Times New Roman" w:hAnsi="Arial Narrow" w:cs="Times New Roman"/>
      <w:i/>
      <w:iCs/>
      <w:color w:val="000000"/>
      <w:sz w:val="20"/>
      <w:szCs w:val="20"/>
      <w:lang w:eastAsia="pt-BR"/>
    </w:rPr>
  </w:style>
  <w:style w:type="paragraph" w:customStyle="1" w:styleId="xl326">
    <w:name w:val="xl326"/>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327">
    <w:name w:val="xl327"/>
    <w:basedOn w:val="Normal"/>
    <w:rsid w:val="00D41E23"/>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28">
    <w:name w:val="xl328"/>
    <w:basedOn w:val="Normal"/>
    <w:rsid w:val="00D41E23"/>
    <w:pPr>
      <w:pBdr>
        <w:left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29">
    <w:name w:val="xl329"/>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330">
    <w:name w:val="xl330"/>
    <w:basedOn w:val="Normal"/>
    <w:rsid w:val="00D41E23"/>
    <w:pPr>
      <w:spacing w:before="100" w:beforeAutospacing="1" w:after="100" w:afterAutospacing="1" w:line="240" w:lineRule="auto"/>
      <w:jc w:val="right"/>
      <w:textAlignment w:val="center"/>
    </w:pPr>
    <w:rPr>
      <w:rFonts w:ascii="Arial Narrow" w:eastAsia="Times New Roman" w:hAnsi="Arial Narrow" w:cs="Times New Roman"/>
      <w:sz w:val="20"/>
      <w:szCs w:val="20"/>
      <w:lang w:eastAsia="pt-BR"/>
    </w:rPr>
  </w:style>
  <w:style w:type="paragraph" w:customStyle="1" w:styleId="xl331">
    <w:name w:val="xl331"/>
    <w:basedOn w:val="Normal"/>
    <w:rsid w:val="00D41E23"/>
    <w:pPr>
      <w:shd w:val="clear" w:color="000000" w:fill="FFC000"/>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332">
    <w:name w:val="xl332"/>
    <w:basedOn w:val="Normal"/>
    <w:rsid w:val="00D41E23"/>
    <w:pPr>
      <w:spacing w:before="100" w:beforeAutospacing="1" w:after="100" w:afterAutospacing="1" w:line="240" w:lineRule="auto"/>
      <w:jc w:val="center"/>
      <w:textAlignment w:val="center"/>
    </w:pPr>
    <w:rPr>
      <w:rFonts w:ascii="Arial Narrow" w:eastAsia="Times New Roman" w:hAnsi="Arial Narrow" w:cs="Times New Roman"/>
      <w:color w:val="000000"/>
      <w:sz w:val="20"/>
      <w:szCs w:val="20"/>
      <w:lang w:eastAsia="pt-BR"/>
    </w:rPr>
  </w:style>
  <w:style w:type="paragraph" w:customStyle="1" w:styleId="xl333">
    <w:name w:val="xl333"/>
    <w:basedOn w:val="Normal"/>
    <w:rsid w:val="00D41E23"/>
    <w:pPr>
      <w:pBdr>
        <w:bottom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pt-BR"/>
    </w:rPr>
  </w:style>
  <w:style w:type="paragraph" w:customStyle="1" w:styleId="xl334">
    <w:name w:val="xl334"/>
    <w:basedOn w:val="Normal"/>
    <w:rsid w:val="00D41E23"/>
    <w:pPr>
      <w:pBdr>
        <w:bottom w:val="single" w:sz="8"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335">
    <w:name w:val="xl335"/>
    <w:basedOn w:val="Normal"/>
    <w:rsid w:val="00D41E23"/>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0"/>
      <w:szCs w:val="20"/>
      <w:lang w:eastAsia="pt-BR"/>
    </w:rPr>
  </w:style>
  <w:style w:type="paragraph" w:customStyle="1" w:styleId="xl78">
    <w:name w:val="xl78"/>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D41E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0">
    <w:name w:val="xl80"/>
    <w:basedOn w:val="Normal"/>
    <w:rsid w:val="00D41E2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1">
    <w:name w:val="xl81"/>
    <w:basedOn w:val="Normal"/>
    <w:rsid w:val="00D41E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2">
    <w:name w:val="xl82"/>
    <w:basedOn w:val="Normal"/>
    <w:rsid w:val="00D41E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3">
    <w:name w:val="xl83"/>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4">
    <w:name w:val="xl84"/>
    <w:basedOn w:val="Normal"/>
    <w:rsid w:val="00D41E23"/>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5">
    <w:name w:val="xl85"/>
    <w:basedOn w:val="Normal"/>
    <w:rsid w:val="00D41E23"/>
    <w:pPr>
      <w:spacing w:before="100" w:beforeAutospacing="1" w:after="100" w:afterAutospacing="1" w:line="240" w:lineRule="auto"/>
    </w:pPr>
    <w:rPr>
      <w:rFonts w:ascii="Times New Roman" w:eastAsia="Times New Roman" w:hAnsi="Times New Roman" w:cs="Times New Roman"/>
      <w:b/>
      <w:bCs/>
      <w:sz w:val="24"/>
      <w:szCs w:val="24"/>
      <w:lang w:eastAsia="pt-BR"/>
    </w:rPr>
  </w:style>
  <w:style w:type="paragraph" w:customStyle="1" w:styleId="xl86">
    <w:name w:val="xl86"/>
    <w:basedOn w:val="Normal"/>
    <w:rsid w:val="00D41E23"/>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7">
    <w:name w:val="xl87"/>
    <w:basedOn w:val="Normal"/>
    <w:rsid w:val="00D41E23"/>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88">
    <w:name w:val="xl88"/>
    <w:basedOn w:val="Normal"/>
    <w:rsid w:val="00D41E23"/>
    <w:pPr>
      <w:shd w:val="clear" w:color="000000" w:fill="C0C0C0"/>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9">
    <w:name w:val="xl89"/>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0">
    <w:name w:val="xl90"/>
    <w:basedOn w:val="Normal"/>
    <w:rsid w:val="00D41E23"/>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91">
    <w:name w:val="xl91"/>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2">
    <w:name w:val="xl92"/>
    <w:basedOn w:val="Normal"/>
    <w:rsid w:val="00D41E23"/>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93">
    <w:name w:val="xl93"/>
    <w:basedOn w:val="Normal"/>
    <w:rsid w:val="00D41E23"/>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4">
    <w:name w:val="xl94"/>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5">
    <w:name w:val="xl95"/>
    <w:basedOn w:val="Normal"/>
    <w:rsid w:val="00D41E23"/>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96">
    <w:name w:val="xl96"/>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7">
    <w:name w:val="xl97"/>
    <w:basedOn w:val="Normal"/>
    <w:rsid w:val="00D41E2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paragraph" w:customStyle="1" w:styleId="xl98">
    <w:name w:val="xl98"/>
    <w:basedOn w:val="Normal"/>
    <w:rsid w:val="00D41E2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99">
    <w:name w:val="xl99"/>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100">
    <w:name w:val="xl100"/>
    <w:basedOn w:val="Normal"/>
    <w:rsid w:val="00D41E2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TableParagraph">
    <w:name w:val="Table Paragraph"/>
    <w:basedOn w:val="Normal"/>
    <w:uiPriority w:val="1"/>
    <w:qFormat/>
    <w:rsid w:val="00D41E23"/>
    <w:pPr>
      <w:widowControl w:val="0"/>
      <w:autoSpaceDE w:val="0"/>
      <w:autoSpaceDN w:val="0"/>
      <w:spacing w:before="47" w:after="0" w:line="240" w:lineRule="auto"/>
    </w:pPr>
    <w:rPr>
      <w:rFonts w:ascii="Times New Roman" w:eastAsia="Times New Roman" w:hAnsi="Times New Roman" w:cs="Times New Roman"/>
      <w:lang w:val="pt-PT"/>
    </w:rPr>
  </w:style>
  <w:style w:type="numbering" w:customStyle="1" w:styleId="Semlista2">
    <w:name w:val="Sem lista2"/>
    <w:next w:val="Semlista"/>
    <w:uiPriority w:val="99"/>
    <w:semiHidden/>
    <w:unhideWhenUsed/>
    <w:rsid w:val="0017352C"/>
  </w:style>
  <w:style w:type="paragraph" w:customStyle="1" w:styleId="PargrafodaLista2">
    <w:name w:val="Parágrafo da Lista2"/>
    <w:basedOn w:val="Normal"/>
    <w:rsid w:val="0017352C"/>
    <w:pPr>
      <w:suppressAutoHyphens/>
      <w:spacing w:after="0" w:line="240" w:lineRule="auto"/>
      <w:ind w:left="720"/>
      <w:contextualSpacing/>
    </w:pPr>
    <w:rPr>
      <w:rFonts w:ascii="Arial" w:eastAsia="Times New Roman" w:hAnsi="Arial" w:cs="Arial"/>
      <w:sz w:val="24"/>
      <w:szCs w:val="20"/>
      <w:lang w:eastAsia="zh-CN"/>
    </w:rPr>
  </w:style>
  <w:style w:type="table" w:customStyle="1" w:styleId="Tabelacomgrade2">
    <w:name w:val="Tabela com grade2"/>
    <w:basedOn w:val="Tabelanormal"/>
    <w:next w:val="Tabelacomgrade"/>
    <w:rsid w:val="0017352C"/>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uiPriority w:val="22"/>
    <w:qFormat/>
    <w:rsid w:val="00EC3E3F"/>
    <w:rPr>
      <w:b/>
      <w:bCs/>
    </w:rPr>
  </w:style>
  <w:style w:type="character" w:customStyle="1" w:styleId="CharChar1">
    <w:name w:val="Char Char1"/>
    <w:rsid w:val="00254C00"/>
    <w:rPr>
      <w:b/>
      <w:szCs w:val="24"/>
      <w:lang w:val="pt-BR" w:eastAsia="pt-BR" w:bidi="ar-SA"/>
    </w:rPr>
  </w:style>
  <w:style w:type="character" w:customStyle="1" w:styleId="CharChar3">
    <w:name w:val="Char Char3"/>
    <w:rsid w:val="00254C00"/>
    <w:rPr>
      <w:rFonts w:ascii="Arial" w:hAnsi="Arial"/>
      <w:b/>
      <w:sz w:val="22"/>
      <w:lang w:val="pt-BR" w:eastAsia="pt-BR" w:bidi="ar-SA"/>
    </w:rPr>
  </w:style>
  <w:style w:type="character" w:customStyle="1" w:styleId="CharChar4">
    <w:name w:val="Char Char4"/>
    <w:rsid w:val="00254C00"/>
  </w:style>
  <w:style w:type="character" w:styleId="Nmerodelinha">
    <w:name w:val="line number"/>
    <w:uiPriority w:val="99"/>
    <w:semiHidden/>
    <w:unhideWhenUsed/>
    <w:rsid w:val="00254C00"/>
  </w:style>
  <w:style w:type="paragraph" w:styleId="Ttulo">
    <w:name w:val="Title"/>
    <w:basedOn w:val="Normal"/>
    <w:next w:val="Normal"/>
    <w:link w:val="TtuloChar"/>
    <w:uiPriority w:val="10"/>
    <w:qFormat/>
    <w:rsid w:val="00254C00"/>
    <w:pPr>
      <w:spacing w:before="240" w:after="60" w:line="240" w:lineRule="auto"/>
      <w:jc w:val="center"/>
      <w:outlineLvl w:val="0"/>
    </w:pPr>
    <w:rPr>
      <w:rFonts w:ascii="Cambria" w:eastAsia="Times New Roman" w:hAnsi="Cambria" w:cs="Times New Roman"/>
      <w:b/>
      <w:bCs/>
      <w:kern w:val="28"/>
      <w:sz w:val="32"/>
      <w:szCs w:val="32"/>
      <w:lang w:eastAsia="pt-BR"/>
    </w:rPr>
  </w:style>
  <w:style w:type="character" w:customStyle="1" w:styleId="TtuloChar">
    <w:name w:val="Título Char"/>
    <w:basedOn w:val="Fontepargpadro"/>
    <w:link w:val="Ttulo"/>
    <w:uiPriority w:val="10"/>
    <w:rsid w:val="00254C00"/>
    <w:rPr>
      <w:rFonts w:ascii="Cambria" w:eastAsia="Times New Roman" w:hAnsi="Cambria" w:cs="Times New Roman"/>
      <w:b/>
      <w:bCs/>
      <w:kern w:val="28"/>
      <w:sz w:val="32"/>
      <w:szCs w:val="32"/>
      <w:lang w:eastAsia="pt-BR"/>
    </w:rPr>
  </w:style>
  <w:style w:type="paragraph" w:styleId="SemEspaamento">
    <w:name w:val="No Spacing"/>
    <w:uiPriority w:val="1"/>
    <w:qFormat/>
    <w:rsid w:val="00254C00"/>
    <w:pPr>
      <w:spacing w:after="0" w:line="240" w:lineRule="auto"/>
    </w:pPr>
    <w:rPr>
      <w:rFonts w:ascii="Calibri" w:eastAsia="Calibri" w:hAnsi="Calibri" w:cs="Times New Roman"/>
    </w:rPr>
  </w:style>
  <w:style w:type="character" w:customStyle="1" w:styleId="CharChar10">
    <w:name w:val="Char Char1"/>
    <w:rsid w:val="00A20D15"/>
    <w:rPr>
      <w:b/>
      <w:szCs w:val="24"/>
      <w:lang w:val="pt-BR" w:eastAsia="pt-BR" w:bidi="ar-SA"/>
    </w:rPr>
  </w:style>
  <w:style w:type="character" w:customStyle="1" w:styleId="CharChar30">
    <w:name w:val="Char Char3"/>
    <w:rsid w:val="00A20D15"/>
    <w:rPr>
      <w:rFonts w:ascii="Arial" w:hAnsi="Arial"/>
      <w:b/>
      <w:sz w:val="22"/>
      <w:lang w:val="pt-BR" w:eastAsia="pt-BR" w:bidi="ar-SA"/>
    </w:rPr>
  </w:style>
  <w:style w:type="character" w:customStyle="1" w:styleId="CharChar40">
    <w:name w:val="Char Char4"/>
    <w:rsid w:val="00A20D15"/>
  </w:style>
  <w:style w:type="character" w:customStyle="1" w:styleId="apple-converted-space">
    <w:name w:val="apple-converted-space"/>
    <w:basedOn w:val="Fontepargpadro"/>
    <w:rsid w:val="00A20D15"/>
  </w:style>
  <w:style w:type="character" w:styleId="nfase">
    <w:name w:val="Emphasis"/>
    <w:qFormat/>
    <w:rsid w:val="00A20D15"/>
    <w:rPr>
      <w:i/>
      <w:iCs/>
    </w:rPr>
  </w:style>
  <w:style w:type="character" w:customStyle="1" w:styleId="CharChar11">
    <w:name w:val="Char Char1"/>
    <w:rsid w:val="000817ED"/>
    <w:rPr>
      <w:b/>
      <w:szCs w:val="24"/>
      <w:lang w:val="pt-BR" w:eastAsia="pt-BR" w:bidi="ar-SA"/>
    </w:rPr>
  </w:style>
  <w:style w:type="character" w:customStyle="1" w:styleId="CharChar31">
    <w:name w:val="Char Char3"/>
    <w:rsid w:val="000817ED"/>
    <w:rPr>
      <w:rFonts w:ascii="Arial" w:hAnsi="Arial"/>
      <w:b/>
      <w:sz w:val="22"/>
      <w:lang w:val="pt-BR" w:eastAsia="pt-BR" w:bidi="ar-SA"/>
    </w:rPr>
  </w:style>
  <w:style w:type="character" w:customStyle="1" w:styleId="CharChar41">
    <w:name w:val="Char Char4"/>
    <w:rsid w:val="000817ED"/>
  </w:style>
  <w:style w:type="character" w:customStyle="1" w:styleId="CharChar12">
    <w:name w:val="Char Char1"/>
    <w:rsid w:val="00D6270E"/>
    <w:rPr>
      <w:b/>
      <w:szCs w:val="24"/>
      <w:lang w:val="pt-BR" w:eastAsia="pt-BR" w:bidi="ar-SA"/>
    </w:rPr>
  </w:style>
  <w:style w:type="character" w:customStyle="1" w:styleId="CharChar32">
    <w:name w:val="Char Char3"/>
    <w:rsid w:val="00D6270E"/>
    <w:rPr>
      <w:rFonts w:ascii="Arial" w:hAnsi="Arial"/>
      <w:b/>
      <w:sz w:val="22"/>
      <w:lang w:val="pt-BR" w:eastAsia="pt-BR" w:bidi="ar-SA"/>
    </w:rPr>
  </w:style>
  <w:style w:type="character" w:customStyle="1" w:styleId="CharChar42">
    <w:name w:val="Char Char4"/>
    <w:rsid w:val="00D6270E"/>
  </w:style>
  <w:style w:type="character" w:customStyle="1" w:styleId="CharChar13">
    <w:name w:val="Char Char1"/>
    <w:rsid w:val="00BF034B"/>
    <w:rPr>
      <w:b/>
      <w:szCs w:val="24"/>
      <w:lang w:val="pt-BR" w:eastAsia="pt-BR" w:bidi="ar-SA"/>
    </w:rPr>
  </w:style>
  <w:style w:type="character" w:customStyle="1" w:styleId="CharChar33">
    <w:name w:val="Char Char3"/>
    <w:rsid w:val="00BF034B"/>
    <w:rPr>
      <w:rFonts w:ascii="Arial" w:hAnsi="Arial"/>
      <w:b/>
      <w:sz w:val="22"/>
      <w:lang w:val="pt-BR" w:eastAsia="pt-BR" w:bidi="ar-SA"/>
    </w:rPr>
  </w:style>
  <w:style w:type="character" w:customStyle="1" w:styleId="CharChar43">
    <w:name w:val="Char Char4"/>
    <w:rsid w:val="00BF034B"/>
  </w:style>
  <w:style w:type="paragraph" w:customStyle="1" w:styleId="xl68">
    <w:name w:val="xl68"/>
    <w:basedOn w:val="Normal"/>
    <w:rsid w:val="00736CA7"/>
    <w:pPr>
      <w:spacing w:before="100" w:beforeAutospacing="1" w:after="100" w:afterAutospacing="1" w:line="240" w:lineRule="auto"/>
    </w:pPr>
    <w:rPr>
      <w:rFonts w:ascii="Arial" w:eastAsia="Times New Roman" w:hAnsi="Arial" w:cs="Arial"/>
      <w:sz w:val="24"/>
      <w:szCs w:val="24"/>
      <w:lang w:eastAsia="pt-BR"/>
    </w:rPr>
  </w:style>
  <w:style w:type="paragraph" w:customStyle="1" w:styleId="xl69">
    <w:name w:val="xl69"/>
    <w:basedOn w:val="Normal"/>
    <w:rsid w:val="00736CA7"/>
    <w:pPr>
      <w:spacing w:before="100" w:beforeAutospacing="1" w:after="100" w:afterAutospacing="1" w:line="240" w:lineRule="auto"/>
      <w:jc w:val="center"/>
    </w:pPr>
    <w:rPr>
      <w:rFonts w:ascii="Arial" w:eastAsia="Times New Roman" w:hAnsi="Arial" w:cs="Arial"/>
      <w:sz w:val="24"/>
      <w:szCs w:val="24"/>
      <w:lang w:eastAsia="pt-BR"/>
    </w:rPr>
  </w:style>
  <w:style w:type="paragraph" w:customStyle="1" w:styleId="xl70">
    <w:name w:val="xl70"/>
    <w:basedOn w:val="Normal"/>
    <w:rsid w:val="00736CA7"/>
    <w:pPr>
      <w:spacing w:before="100" w:beforeAutospacing="1" w:after="100" w:afterAutospacing="1" w:line="240" w:lineRule="auto"/>
    </w:pPr>
    <w:rPr>
      <w:rFonts w:ascii="Arial" w:eastAsia="Times New Roman" w:hAnsi="Arial" w:cs="Arial"/>
      <w:sz w:val="24"/>
      <w:szCs w:val="24"/>
      <w:lang w:eastAsia="pt-BR"/>
    </w:rPr>
  </w:style>
  <w:style w:type="paragraph" w:customStyle="1" w:styleId="xl71">
    <w:name w:val="xl71"/>
    <w:basedOn w:val="Normal"/>
    <w:rsid w:val="00736CA7"/>
    <w:pPr>
      <w:spacing w:before="100" w:beforeAutospacing="1" w:after="100" w:afterAutospacing="1" w:line="240" w:lineRule="auto"/>
      <w:textAlignment w:val="center"/>
    </w:pPr>
    <w:rPr>
      <w:rFonts w:ascii="Arial" w:eastAsia="Times New Roman" w:hAnsi="Arial" w:cs="Arial"/>
      <w:b/>
      <w:bCs/>
      <w:sz w:val="24"/>
      <w:szCs w:val="24"/>
      <w:lang w:eastAsia="pt-BR"/>
    </w:rPr>
  </w:style>
  <w:style w:type="paragraph" w:customStyle="1" w:styleId="xl72">
    <w:name w:val="xl72"/>
    <w:basedOn w:val="Normal"/>
    <w:rsid w:val="00736CA7"/>
    <w:pPr>
      <w:pBdr>
        <w:top w:val="single" w:sz="8" w:space="0" w:color="auto"/>
      </w:pBdr>
      <w:shd w:val="clear" w:color="000000" w:fill="FFFF00"/>
      <w:spacing w:before="100" w:beforeAutospacing="1" w:after="100" w:afterAutospacing="1" w:line="240" w:lineRule="auto"/>
    </w:pPr>
    <w:rPr>
      <w:rFonts w:ascii="Arial Narrow" w:eastAsia="Times New Roman" w:hAnsi="Arial Narrow" w:cs="Times New Roman"/>
      <w:sz w:val="24"/>
      <w:szCs w:val="24"/>
      <w:lang w:eastAsia="pt-BR"/>
    </w:rPr>
  </w:style>
  <w:style w:type="paragraph" w:customStyle="1" w:styleId="xl73">
    <w:name w:val="xl73"/>
    <w:basedOn w:val="Normal"/>
    <w:rsid w:val="00736CA7"/>
    <w:pPr>
      <w:shd w:val="clear" w:color="000000" w:fill="FFFF00"/>
      <w:spacing w:before="100" w:beforeAutospacing="1" w:after="100" w:afterAutospacing="1" w:line="240" w:lineRule="auto"/>
    </w:pPr>
    <w:rPr>
      <w:rFonts w:ascii="Arial" w:eastAsia="Times New Roman" w:hAnsi="Arial" w:cs="Arial"/>
      <w:sz w:val="24"/>
      <w:szCs w:val="24"/>
      <w:lang w:eastAsia="pt-BR"/>
    </w:rPr>
  </w:style>
  <w:style w:type="paragraph" w:customStyle="1" w:styleId="xl74">
    <w:name w:val="xl74"/>
    <w:basedOn w:val="Normal"/>
    <w:rsid w:val="00736CA7"/>
    <w:pPr>
      <w:spacing w:before="100" w:beforeAutospacing="1" w:after="100" w:afterAutospacing="1" w:line="240" w:lineRule="auto"/>
    </w:pPr>
    <w:rPr>
      <w:rFonts w:ascii="Arial Narrow" w:eastAsia="Times New Roman" w:hAnsi="Arial Narrow" w:cs="Times New Roman"/>
      <w:sz w:val="24"/>
      <w:szCs w:val="24"/>
      <w:lang w:eastAsia="pt-BR"/>
    </w:rPr>
  </w:style>
  <w:style w:type="paragraph" w:customStyle="1" w:styleId="xl75">
    <w:name w:val="xl75"/>
    <w:basedOn w:val="Normal"/>
    <w:rsid w:val="00736CA7"/>
    <w:pPr>
      <w:spacing w:before="100" w:beforeAutospacing="1" w:after="100" w:afterAutospacing="1" w:line="240" w:lineRule="auto"/>
    </w:pPr>
    <w:rPr>
      <w:rFonts w:ascii="Arial Narrow" w:eastAsia="Times New Roman" w:hAnsi="Arial Narrow" w:cs="Times New Roman"/>
      <w:color w:val="0000FF"/>
      <w:sz w:val="24"/>
      <w:szCs w:val="24"/>
      <w:lang w:eastAsia="pt-BR"/>
    </w:rPr>
  </w:style>
  <w:style w:type="paragraph" w:customStyle="1" w:styleId="xl76">
    <w:name w:val="xl76"/>
    <w:basedOn w:val="Normal"/>
    <w:rsid w:val="00736CA7"/>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t-BR"/>
    </w:rPr>
  </w:style>
  <w:style w:type="paragraph" w:customStyle="1" w:styleId="xl77">
    <w:name w:val="xl77"/>
    <w:basedOn w:val="Normal"/>
    <w:rsid w:val="00736C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t-BR"/>
    </w:rPr>
  </w:style>
  <w:style w:type="character" w:customStyle="1" w:styleId="Char2">
    <w:name w:val="Char2"/>
    <w:rsid w:val="00277746"/>
    <w:rPr>
      <w:rFonts w:ascii="Arial" w:hAnsi="Arial"/>
      <w:b/>
      <w:sz w:val="22"/>
      <w:lang w:val="pt-BR" w:eastAsia="pt-BR" w:bidi="ar-SA"/>
    </w:rPr>
  </w:style>
  <w:style w:type="character" w:customStyle="1" w:styleId="CharChar2">
    <w:name w:val="Char Char2"/>
    <w:rsid w:val="00277746"/>
    <w:rPr>
      <w:rFonts w:ascii="Arial" w:hAnsi="Arial"/>
      <w:b/>
      <w:sz w:val="22"/>
      <w:lang w:val="pt-BR" w:eastAsia="pt-BR" w:bidi="ar-SA"/>
    </w:rPr>
  </w:style>
  <w:style w:type="paragraph" w:customStyle="1" w:styleId="xl66">
    <w:name w:val="xl66"/>
    <w:basedOn w:val="Normal"/>
    <w:rsid w:val="00277746"/>
    <w:pPr>
      <w:spacing w:before="100" w:beforeAutospacing="1" w:after="100" w:afterAutospacing="1" w:line="240" w:lineRule="auto"/>
    </w:pPr>
    <w:rPr>
      <w:rFonts w:ascii="Arial" w:eastAsia="Times New Roman" w:hAnsi="Arial" w:cs="Arial"/>
      <w:sz w:val="24"/>
      <w:szCs w:val="24"/>
      <w:lang w:eastAsia="pt-BR"/>
    </w:rPr>
  </w:style>
  <w:style w:type="paragraph" w:customStyle="1" w:styleId="xl67">
    <w:name w:val="xl67"/>
    <w:basedOn w:val="Normal"/>
    <w:rsid w:val="00277746"/>
    <w:pPr>
      <w:spacing w:before="100" w:beforeAutospacing="1" w:after="100" w:afterAutospacing="1" w:line="240" w:lineRule="auto"/>
    </w:pPr>
    <w:rPr>
      <w:rFonts w:ascii="Arial Narrow" w:eastAsia="Times New Roman" w:hAnsi="Arial Narrow" w:cs="Times New Roman"/>
      <w:sz w:val="28"/>
      <w:szCs w:val="28"/>
      <w:lang w:eastAsia="pt-BR"/>
    </w:rPr>
  </w:style>
  <w:style w:type="paragraph" w:customStyle="1" w:styleId="font5">
    <w:name w:val="font5"/>
    <w:basedOn w:val="Normal"/>
    <w:rsid w:val="00277746"/>
    <w:pPr>
      <w:spacing w:before="100" w:beforeAutospacing="1" w:after="100" w:afterAutospacing="1" w:line="240" w:lineRule="auto"/>
    </w:pPr>
    <w:rPr>
      <w:rFonts w:ascii="Calibri" w:eastAsia="Times New Roman" w:hAnsi="Calibri" w:cs="Times New Roman"/>
      <w:color w:val="0000FF"/>
      <w:sz w:val="20"/>
      <w:szCs w:val="20"/>
      <w:lang w:eastAsia="pt-BR"/>
    </w:rPr>
  </w:style>
  <w:style w:type="paragraph" w:customStyle="1" w:styleId="font6">
    <w:name w:val="font6"/>
    <w:basedOn w:val="Normal"/>
    <w:rsid w:val="00277746"/>
    <w:pPr>
      <w:spacing w:before="100" w:beforeAutospacing="1" w:after="100" w:afterAutospacing="1" w:line="240" w:lineRule="auto"/>
    </w:pPr>
    <w:rPr>
      <w:rFonts w:ascii="Calibri" w:eastAsia="Times New Roman" w:hAnsi="Calibri" w:cs="Times New Roman"/>
      <w:color w:val="0000FF"/>
      <w:sz w:val="26"/>
      <w:szCs w:val="26"/>
      <w:lang w:eastAsia="pt-BR"/>
    </w:rPr>
  </w:style>
  <w:style w:type="paragraph" w:customStyle="1" w:styleId="xl65">
    <w:name w:val="xl65"/>
    <w:basedOn w:val="Normal"/>
    <w:rsid w:val="00277746"/>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t-BR"/>
    </w:rPr>
  </w:style>
  <w:style w:type="character" w:customStyle="1" w:styleId="CharChar14">
    <w:name w:val="Char Char1"/>
    <w:rsid w:val="00742AAE"/>
    <w:rPr>
      <w:b/>
      <w:szCs w:val="24"/>
      <w:lang w:val="pt-BR" w:eastAsia="pt-BR" w:bidi="ar-SA"/>
    </w:rPr>
  </w:style>
  <w:style w:type="character" w:customStyle="1" w:styleId="CharChar34">
    <w:name w:val="Char Char3"/>
    <w:rsid w:val="00742AAE"/>
    <w:rPr>
      <w:rFonts w:ascii="Arial" w:hAnsi="Arial"/>
      <w:b/>
      <w:sz w:val="22"/>
      <w:lang w:val="pt-BR" w:eastAsia="pt-BR" w:bidi="ar-SA"/>
    </w:rPr>
  </w:style>
  <w:style w:type="character" w:customStyle="1" w:styleId="CharChar44">
    <w:name w:val="Char Char4"/>
    <w:rsid w:val="00742AAE"/>
  </w:style>
  <w:style w:type="numbering" w:customStyle="1" w:styleId="Semlista3">
    <w:name w:val="Sem lista3"/>
    <w:next w:val="Semlista"/>
    <w:uiPriority w:val="99"/>
    <w:semiHidden/>
    <w:rsid w:val="00F24A7B"/>
  </w:style>
  <w:style w:type="table" w:customStyle="1" w:styleId="Tabelacomgrade3">
    <w:name w:val="Tabela com grade3"/>
    <w:basedOn w:val="Tabelanormal"/>
    <w:next w:val="Tabelacomgrade"/>
    <w:rsid w:val="00F24A7B"/>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5">
    <w:name w:val="Char Char1"/>
    <w:rsid w:val="00F24A7B"/>
    <w:rPr>
      <w:b/>
      <w:szCs w:val="24"/>
      <w:lang w:val="pt-BR" w:eastAsia="pt-BR" w:bidi="ar-SA"/>
    </w:rPr>
  </w:style>
  <w:style w:type="character" w:customStyle="1" w:styleId="CharChar35">
    <w:name w:val="Char Char3"/>
    <w:rsid w:val="00F24A7B"/>
    <w:rPr>
      <w:rFonts w:ascii="Arial" w:hAnsi="Arial"/>
      <w:b/>
      <w:sz w:val="22"/>
      <w:lang w:val="pt-BR" w:eastAsia="pt-BR" w:bidi="ar-SA"/>
    </w:rPr>
  </w:style>
  <w:style w:type="character" w:customStyle="1" w:styleId="CharChar45">
    <w:name w:val="Char Char4"/>
    <w:rsid w:val="00F24A7B"/>
  </w:style>
  <w:style w:type="character" w:customStyle="1" w:styleId="CharChar16">
    <w:name w:val="Char Char1"/>
    <w:rsid w:val="001C191E"/>
    <w:rPr>
      <w:b/>
      <w:szCs w:val="24"/>
      <w:lang w:val="pt-BR" w:eastAsia="pt-BR" w:bidi="ar-SA"/>
    </w:rPr>
  </w:style>
  <w:style w:type="character" w:customStyle="1" w:styleId="CharChar36">
    <w:name w:val="Char Char3"/>
    <w:rsid w:val="001C191E"/>
    <w:rPr>
      <w:rFonts w:ascii="Arial" w:hAnsi="Arial"/>
      <w:b/>
      <w:sz w:val="22"/>
      <w:lang w:val="pt-BR" w:eastAsia="pt-BR" w:bidi="ar-SA"/>
    </w:rPr>
  </w:style>
  <w:style w:type="character" w:customStyle="1" w:styleId="CharChar46">
    <w:name w:val="Char Char4"/>
    <w:rsid w:val="001C191E"/>
  </w:style>
  <w:style w:type="numbering" w:customStyle="1" w:styleId="Semlista4">
    <w:name w:val="Sem lista4"/>
    <w:next w:val="Semlista"/>
    <w:uiPriority w:val="99"/>
    <w:semiHidden/>
    <w:rsid w:val="00030EAA"/>
  </w:style>
  <w:style w:type="table" w:customStyle="1" w:styleId="Tabelacomgrade4">
    <w:name w:val="Tabela com grade4"/>
    <w:basedOn w:val="Tabelanormal"/>
    <w:next w:val="Tabelacomgrade"/>
    <w:rsid w:val="00030EAA"/>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7">
    <w:name w:val="Char Char1"/>
    <w:rsid w:val="00030EAA"/>
    <w:rPr>
      <w:b/>
      <w:szCs w:val="24"/>
      <w:lang w:val="pt-BR" w:eastAsia="pt-BR" w:bidi="ar-SA"/>
    </w:rPr>
  </w:style>
  <w:style w:type="character" w:customStyle="1" w:styleId="CharChar37">
    <w:name w:val="Char Char3"/>
    <w:rsid w:val="00030EAA"/>
    <w:rPr>
      <w:rFonts w:ascii="Arial" w:hAnsi="Arial"/>
      <w:b/>
      <w:sz w:val="22"/>
      <w:lang w:val="pt-BR" w:eastAsia="pt-BR" w:bidi="ar-SA"/>
    </w:rPr>
  </w:style>
  <w:style w:type="character" w:customStyle="1" w:styleId="CharChar47">
    <w:name w:val="Char Char4"/>
    <w:rsid w:val="00030EAA"/>
  </w:style>
  <w:style w:type="character" w:customStyle="1" w:styleId="CharChar18">
    <w:name w:val="Char Char1"/>
    <w:rsid w:val="00EA607E"/>
    <w:rPr>
      <w:b/>
      <w:szCs w:val="24"/>
      <w:lang w:val="pt-BR" w:eastAsia="pt-BR" w:bidi="ar-SA"/>
    </w:rPr>
  </w:style>
  <w:style w:type="character" w:customStyle="1" w:styleId="CharChar38">
    <w:name w:val="Char Char3"/>
    <w:rsid w:val="00EA607E"/>
    <w:rPr>
      <w:rFonts w:ascii="Arial" w:hAnsi="Arial"/>
      <w:b/>
      <w:sz w:val="22"/>
      <w:lang w:val="pt-BR" w:eastAsia="pt-BR" w:bidi="ar-SA"/>
    </w:rPr>
  </w:style>
  <w:style w:type="character" w:customStyle="1" w:styleId="CharChar48">
    <w:name w:val="Char Char4"/>
    <w:rsid w:val="00EA607E"/>
  </w:style>
  <w:style w:type="paragraph" w:customStyle="1" w:styleId="xl336">
    <w:name w:val="xl336"/>
    <w:basedOn w:val="Normal"/>
    <w:rsid w:val="00EA607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36"/>
      <w:szCs w:val="36"/>
      <w:lang w:eastAsia="pt-BR"/>
    </w:rPr>
  </w:style>
  <w:style w:type="numbering" w:customStyle="1" w:styleId="Semlista5">
    <w:name w:val="Sem lista5"/>
    <w:next w:val="Semlista"/>
    <w:uiPriority w:val="99"/>
    <w:semiHidden/>
    <w:rsid w:val="00EF7F3C"/>
  </w:style>
  <w:style w:type="table" w:customStyle="1" w:styleId="Tabelacomgrade5">
    <w:name w:val="Tabela com grade5"/>
    <w:basedOn w:val="Tabelanormal"/>
    <w:next w:val="Tabelacomgrade"/>
    <w:rsid w:val="00EF7F3C"/>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9">
    <w:name w:val="Char Char1"/>
    <w:rsid w:val="00EF7F3C"/>
    <w:rPr>
      <w:b/>
      <w:szCs w:val="24"/>
      <w:lang w:val="pt-BR" w:eastAsia="pt-BR" w:bidi="ar-SA"/>
    </w:rPr>
  </w:style>
  <w:style w:type="character" w:customStyle="1" w:styleId="CharChar39">
    <w:name w:val="Char Char3"/>
    <w:rsid w:val="00EF7F3C"/>
    <w:rPr>
      <w:rFonts w:ascii="Arial" w:hAnsi="Arial"/>
      <w:b/>
      <w:sz w:val="22"/>
      <w:lang w:val="pt-BR" w:eastAsia="pt-BR" w:bidi="ar-SA"/>
    </w:rPr>
  </w:style>
  <w:style w:type="character" w:customStyle="1" w:styleId="CharChar49">
    <w:name w:val="Char Char4"/>
    <w:rsid w:val="00EF7F3C"/>
  </w:style>
  <w:style w:type="character" w:customStyle="1" w:styleId="CharChar1a">
    <w:name w:val="Char Char1"/>
    <w:rsid w:val="009C50B9"/>
    <w:rPr>
      <w:b/>
      <w:szCs w:val="24"/>
      <w:lang w:val="pt-BR" w:eastAsia="pt-BR" w:bidi="ar-SA"/>
    </w:rPr>
  </w:style>
  <w:style w:type="character" w:customStyle="1" w:styleId="CharChar3a">
    <w:name w:val="Char Char3"/>
    <w:rsid w:val="009C50B9"/>
    <w:rPr>
      <w:rFonts w:ascii="Arial" w:hAnsi="Arial"/>
      <w:b/>
      <w:sz w:val="22"/>
      <w:lang w:val="pt-BR" w:eastAsia="pt-BR" w:bidi="ar-SA"/>
    </w:rPr>
  </w:style>
  <w:style w:type="character" w:customStyle="1" w:styleId="CharChar4a">
    <w:name w:val="Char Char4"/>
    <w:rsid w:val="009C50B9"/>
  </w:style>
  <w:style w:type="numbering" w:customStyle="1" w:styleId="Semlista6">
    <w:name w:val="Sem lista6"/>
    <w:next w:val="Semlista"/>
    <w:uiPriority w:val="99"/>
    <w:semiHidden/>
    <w:rsid w:val="0087577B"/>
  </w:style>
  <w:style w:type="table" w:customStyle="1" w:styleId="Tabelacomgrade6">
    <w:name w:val="Tabela com grade6"/>
    <w:basedOn w:val="Tabelanormal"/>
    <w:next w:val="Tabelacomgrade"/>
    <w:rsid w:val="0087577B"/>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b">
    <w:name w:val="Char Char1"/>
    <w:rsid w:val="0087577B"/>
    <w:rPr>
      <w:b/>
      <w:szCs w:val="24"/>
      <w:lang w:val="pt-BR" w:eastAsia="pt-BR" w:bidi="ar-SA"/>
    </w:rPr>
  </w:style>
  <w:style w:type="character" w:customStyle="1" w:styleId="CharChar3b">
    <w:name w:val="Char Char3"/>
    <w:rsid w:val="0087577B"/>
    <w:rPr>
      <w:rFonts w:ascii="Arial" w:hAnsi="Arial"/>
      <w:b/>
      <w:sz w:val="22"/>
      <w:lang w:val="pt-BR" w:eastAsia="pt-BR" w:bidi="ar-SA"/>
    </w:rPr>
  </w:style>
  <w:style w:type="character" w:customStyle="1" w:styleId="CharChar4b">
    <w:name w:val="Char Char4"/>
    <w:rsid w:val="0087577B"/>
  </w:style>
  <w:style w:type="paragraph" w:customStyle="1" w:styleId="Normal1">
    <w:name w:val="Normal1"/>
    <w:rsid w:val="009B0821"/>
    <w:pPr>
      <w:spacing w:after="0"/>
    </w:pPr>
    <w:rPr>
      <w:rFonts w:ascii="Arial" w:eastAsia="Arial" w:hAnsi="Arial" w:cs="Arial"/>
      <w:lang w:eastAsia="pt-BR"/>
    </w:rPr>
  </w:style>
  <w:style w:type="numbering" w:customStyle="1" w:styleId="Semlista7">
    <w:name w:val="Sem lista7"/>
    <w:next w:val="Semlista"/>
    <w:uiPriority w:val="99"/>
    <w:semiHidden/>
    <w:rsid w:val="000E2170"/>
  </w:style>
  <w:style w:type="table" w:customStyle="1" w:styleId="Tabelacomgrade7">
    <w:name w:val="Tabela com grade7"/>
    <w:basedOn w:val="Tabelanormal"/>
    <w:next w:val="Tabelacomgrade"/>
    <w:rsid w:val="000E2170"/>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c">
    <w:name w:val="Char Char1"/>
    <w:rsid w:val="000E2170"/>
    <w:rPr>
      <w:b/>
      <w:szCs w:val="24"/>
      <w:lang w:val="pt-BR" w:eastAsia="pt-BR" w:bidi="ar-SA"/>
    </w:rPr>
  </w:style>
  <w:style w:type="character" w:customStyle="1" w:styleId="CharChar3c">
    <w:name w:val="Char Char3"/>
    <w:rsid w:val="000E2170"/>
    <w:rPr>
      <w:rFonts w:ascii="Arial" w:hAnsi="Arial"/>
      <w:b/>
      <w:sz w:val="22"/>
      <w:lang w:val="pt-BR" w:eastAsia="pt-BR" w:bidi="ar-SA"/>
    </w:rPr>
  </w:style>
  <w:style w:type="character" w:customStyle="1" w:styleId="CharChar4c">
    <w:name w:val="Char Char4"/>
    <w:rsid w:val="000E21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939858">
      <w:bodyDiv w:val="1"/>
      <w:marLeft w:val="0"/>
      <w:marRight w:val="0"/>
      <w:marTop w:val="0"/>
      <w:marBottom w:val="0"/>
      <w:divBdr>
        <w:top w:val="none" w:sz="0" w:space="0" w:color="auto"/>
        <w:left w:val="none" w:sz="0" w:space="0" w:color="auto"/>
        <w:bottom w:val="none" w:sz="0" w:space="0" w:color="auto"/>
        <w:right w:val="none" w:sz="0" w:space="0" w:color="auto"/>
      </w:divBdr>
    </w:div>
    <w:div w:id="290139013">
      <w:bodyDiv w:val="1"/>
      <w:marLeft w:val="0"/>
      <w:marRight w:val="0"/>
      <w:marTop w:val="0"/>
      <w:marBottom w:val="0"/>
      <w:divBdr>
        <w:top w:val="none" w:sz="0" w:space="0" w:color="auto"/>
        <w:left w:val="none" w:sz="0" w:space="0" w:color="auto"/>
        <w:bottom w:val="none" w:sz="0" w:space="0" w:color="auto"/>
        <w:right w:val="none" w:sz="0" w:space="0" w:color="auto"/>
      </w:divBdr>
    </w:div>
    <w:div w:id="645167380">
      <w:bodyDiv w:val="1"/>
      <w:marLeft w:val="0"/>
      <w:marRight w:val="0"/>
      <w:marTop w:val="0"/>
      <w:marBottom w:val="0"/>
      <w:divBdr>
        <w:top w:val="none" w:sz="0" w:space="0" w:color="auto"/>
        <w:left w:val="none" w:sz="0" w:space="0" w:color="auto"/>
        <w:bottom w:val="none" w:sz="0" w:space="0" w:color="auto"/>
        <w:right w:val="none" w:sz="0" w:space="0" w:color="auto"/>
      </w:divBdr>
    </w:div>
    <w:div w:id="1727755067">
      <w:bodyDiv w:val="1"/>
      <w:marLeft w:val="0"/>
      <w:marRight w:val="0"/>
      <w:marTop w:val="0"/>
      <w:marBottom w:val="0"/>
      <w:divBdr>
        <w:top w:val="none" w:sz="0" w:space="0" w:color="auto"/>
        <w:left w:val="none" w:sz="0" w:space="0" w:color="auto"/>
        <w:bottom w:val="none" w:sz="0" w:space="0" w:color="auto"/>
        <w:right w:val="none" w:sz="0" w:space="0" w:color="auto"/>
      </w:divBdr>
    </w:div>
    <w:div w:id="2022002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v.br/compras/pt-br" TargetMode="External"/><Relationship Id="rId18" Type="http://schemas.openxmlformats.org/officeDocument/2006/relationships/footer" Target="footer1.xml"/><Relationship Id="rId26" Type="http://schemas.openxmlformats.org/officeDocument/2006/relationships/image" Target="media/image6.png"/><Relationship Id="rId39" Type="http://schemas.openxmlformats.org/officeDocument/2006/relationships/image" Target="media/image19.jpg"/><Relationship Id="rId21" Type="http://schemas.openxmlformats.org/officeDocument/2006/relationships/hyperlink" Target="http://www2.rio.rj.gov.br/sigma/f004c.asp?CodigoServico=261289.0002-83" TargetMode="External"/><Relationship Id="rId34" Type="http://schemas.openxmlformats.org/officeDocument/2006/relationships/image" Target="media/image14.png"/><Relationship Id="rId42" Type="http://schemas.openxmlformats.org/officeDocument/2006/relationships/image" Target="media/image22.jpeg"/><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hyperlink" Target="https://www.planalto.gov.br/ccivil_03/_Ato2023-2026/2023/Decreto/D11430.htm"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9.png"/><Relationship Id="rId41" Type="http://schemas.openxmlformats.org/officeDocument/2006/relationships/image" Target="media/image21.jpeg"/><Relationship Id="rId54" Type="http://schemas.openxmlformats.org/officeDocument/2006/relationships/image" Target="media/image33.jpeg"/><Relationship Id="rId62"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gov.br/compras/pt-br"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hyperlink" Target="http://www2.rio.rj.gov.br/sigma/f004c.asp?CodigoServico=261289.0002-83" TargetMode="External"/><Relationship Id="rId58"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yperlink" Target="https://www.gov.br/compras/pt-br"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jpeg"/><Relationship Id="rId57" Type="http://schemas.openxmlformats.org/officeDocument/2006/relationships/hyperlink" Target="https://www.planalto.gov.br/ccivil_03/_Ato2007-2010/2009/Lei/L12187.htm" TargetMode="External"/><Relationship Id="rId61" Type="http://schemas.openxmlformats.org/officeDocument/2006/relationships/footer" Target="footer4.xml"/><Relationship Id="rId10" Type="http://schemas.openxmlformats.org/officeDocument/2006/relationships/hyperlink" Target="http://ecomprasrio.rio.rj.gov.br" TargetMode="External"/><Relationship Id="rId19" Type="http://schemas.openxmlformats.org/officeDocument/2006/relationships/footer" Target="footer2.xml"/><Relationship Id="rId31" Type="http://schemas.openxmlformats.org/officeDocument/2006/relationships/image" Target="media/image11.png"/><Relationship Id="rId44" Type="http://schemas.openxmlformats.org/officeDocument/2006/relationships/image" Target="media/image24.jpeg"/><Relationship Id="rId52" Type="http://schemas.openxmlformats.org/officeDocument/2006/relationships/image" Target="media/image32.jpeg"/><Relationship Id="rId60"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yperlink" Target="https://www.gov.br/compras/pt-br" TargetMode="External"/><Relationship Id="rId14" Type="http://schemas.openxmlformats.org/officeDocument/2006/relationships/hyperlink" Target="https://www.gov.br/compras/pt-br"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jpeg"/><Relationship Id="rId48" Type="http://schemas.openxmlformats.org/officeDocument/2006/relationships/image" Target="media/image28.jpeg"/><Relationship Id="rId56" Type="http://schemas.openxmlformats.org/officeDocument/2006/relationships/hyperlink" Target="https://www.planalto.gov.br/ccivil_03/_Ato2023-2026/2023/Decreto/D11430.htm"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1.jpeg"/><Relationship Id="rId3" Type="http://schemas.openxmlformats.org/officeDocument/2006/relationships/styles" Target="styles.xml"/><Relationship Id="rId12" Type="http://schemas.openxmlformats.org/officeDocument/2006/relationships/hyperlink" Target="http://www2.rio.rj.gov.br/sigma/f004c.asp?CodigoServico=261289.0002-83" TargetMode="External"/><Relationship Id="rId17" Type="http://schemas.openxmlformats.org/officeDocument/2006/relationships/header" Target="header2.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jpg"/><Relationship Id="rId46" Type="http://schemas.openxmlformats.org/officeDocument/2006/relationships/image" Target="media/image26.jpeg"/><Relationship Id="rId59" Type="http://schemas.openxmlformats.org/officeDocument/2006/relationships/header" Target="header5.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43CDB9D5-87C8-467A-A39C-D6BF73EF37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331</TotalTime>
  <Pages>145</Pages>
  <Words>35589</Words>
  <Characters>192185</Characters>
  <Application>Microsoft Office Word</Application>
  <DocSecurity>0</DocSecurity>
  <Lines>1601</Lines>
  <Paragraphs>454</Paragraphs>
  <ScaleCrop>false</ScaleCrop>
  <HeadingPairs>
    <vt:vector size="2" baseType="variant">
      <vt:variant>
        <vt:lpstr>Título</vt:lpstr>
      </vt:variant>
      <vt:variant>
        <vt:i4>1</vt:i4>
      </vt:variant>
    </vt:vector>
  </HeadingPairs>
  <TitlesOfParts>
    <vt:vector size="1" baseType="lpstr">
      <vt:lpstr/>
    </vt:vector>
  </TitlesOfParts>
  <Company>PCRJ</Company>
  <LinksUpToDate>false</LinksUpToDate>
  <CharactersWithSpaces>227320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Juliana Regina Menezes dos Santos</dc:creator>
  <cp:lastModifiedBy>SECONSERVA</cp:lastModifiedBy>
  <cp:revision>72</cp:revision>
  <cp:lastPrinted>2026-06-02T17:11:00Z</cp:lastPrinted>
  <dcterms:created xsi:type="dcterms:W3CDTF">2026-04-14T17:23:00Z</dcterms:created>
  <dcterms:modified xsi:type="dcterms:W3CDTF">2026-06-02T17:42:00Z</dcterms:modified>
</cp:coreProperties>
</file>